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6960AF" w14:textId="77777777" w:rsidR="00417A75" w:rsidRPr="003F66E8" w:rsidRDefault="00417A75" w:rsidP="00013918">
      <w:pPr>
        <w:jc w:val="center"/>
        <w:rPr>
          <w:b/>
          <w:sz w:val="20"/>
          <w:szCs w:val="20"/>
        </w:rPr>
      </w:pPr>
    </w:p>
    <w:p w14:paraId="00000001" w14:textId="1573FF69" w:rsidR="00680AA1" w:rsidRPr="003F66E8" w:rsidRDefault="00F05576" w:rsidP="00223FA4">
      <w:pPr>
        <w:jc w:val="center"/>
        <w:rPr>
          <w:b/>
          <w:sz w:val="20"/>
          <w:szCs w:val="20"/>
        </w:rPr>
      </w:pPr>
      <w:r w:rsidRPr="003F66E8">
        <w:rPr>
          <w:b/>
          <w:sz w:val="20"/>
          <w:szCs w:val="20"/>
        </w:rPr>
        <w:t>SPECYFIKACJA WARUNKÓW ZAMÓWIENIA</w:t>
      </w:r>
    </w:p>
    <w:p w14:paraId="1E1A28A7" w14:textId="32D72A68" w:rsidR="004C138D" w:rsidRPr="003F66E8" w:rsidRDefault="004C138D" w:rsidP="00013918">
      <w:pPr>
        <w:jc w:val="center"/>
        <w:rPr>
          <w:b/>
          <w:sz w:val="20"/>
          <w:szCs w:val="20"/>
        </w:rPr>
      </w:pPr>
      <w:r w:rsidRPr="003F66E8">
        <w:rPr>
          <w:b/>
          <w:sz w:val="20"/>
          <w:szCs w:val="20"/>
        </w:rPr>
        <w:t>(SWZ)</w:t>
      </w:r>
    </w:p>
    <w:p w14:paraId="00000002" w14:textId="77777777" w:rsidR="00680AA1" w:rsidRPr="003F66E8" w:rsidRDefault="00680AA1" w:rsidP="00013918">
      <w:pPr>
        <w:jc w:val="center"/>
        <w:rPr>
          <w:sz w:val="20"/>
          <w:szCs w:val="20"/>
        </w:rPr>
      </w:pPr>
    </w:p>
    <w:p w14:paraId="00000003" w14:textId="0382AE07" w:rsidR="00680AA1" w:rsidRPr="003F66E8" w:rsidRDefault="00680AA1" w:rsidP="00013918">
      <w:pPr>
        <w:jc w:val="center"/>
        <w:rPr>
          <w:sz w:val="20"/>
          <w:szCs w:val="20"/>
        </w:rPr>
      </w:pPr>
    </w:p>
    <w:p w14:paraId="475AF8A4" w14:textId="77777777" w:rsidR="004C138D" w:rsidRPr="003F66E8" w:rsidRDefault="004C138D" w:rsidP="00013918">
      <w:pPr>
        <w:jc w:val="center"/>
        <w:rPr>
          <w:sz w:val="20"/>
          <w:szCs w:val="20"/>
        </w:rPr>
      </w:pPr>
    </w:p>
    <w:p w14:paraId="00000004" w14:textId="77777777" w:rsidR="00680AA1" w:rsidRPr="003F66E8" w:rsidRDefault="00F05576" w:rsidP="00013918">
      <w:pPr>
        <w:jc w:val="center"/>
        <w:rPr>
          <w:b/>
          <w:sz w:val="20"/>
          <w:szCs w:val="20"/>
        </w:rPr>
      </w:pPr>
      <w:r w:rsidRPr="003F66E8">
        <w:rPr>
          <w:b/>
          <w:sz w:val="20"/>
          <w:szCs w:val="20"/>
        </w:rPr>
        <w:t>ZAMAWIAJĄCY:</w:t>
      </w:r>
    </w:p>
    <w:p w14:paraId="00000005" w14:textId="2ADE45C3" w:rsidR="00680AA1" w:rsidRPr="003F66E8" w:rsidRDefault="00902D8D" w:rsidP="00013918">
      <w:pPr>
        <w:jc w:val="center"/>
        <w:rPr>
          <w:b/>
          <w:sz w:val="20"/>
          <w:szCs w:val="20"/>
        </w:rPr>
      </w:pPr>
      <w:r w:rsidRPr="003F66E8">
        <w:rPr>
          <w:b/>
          <w:sz w:val="20"/>
          <w:szCs w:val="20"/>
        </w:rPr>
        <w:t xml:space="preserve">Gmina </w:t>
      </w:r>
      <w:r w:rsidR="00107D53">
        <w:rPr>
          <w:b/>
          <w:sz w:val="20"/>
          <w:szCs w:val="20"/>
        </w:rPr>
        <w:t>Ostaszewo</w:t>
      </w:r>
      <w:r w:rsidRPr="003F66E8">
        <w:rPr>
          <w:b/>
          <w:sz w:val="20"/>
          <w:szCs w:val="20"/>
        </w:rPr>
        <w:t xml:space="preserve"> </w:t>
      </w:r>
    </w:p>
    <w:p w14:paraId="00000006" w14:textId="77777777" w:rsidR="00680AA1" w:rsidRPr="003F66E8" w:rsidRDefault="00680AA1" w:rsidP="00013918">
      <w:pPr>
        <w:jc w:val="center"/>
        <w:rPr>
          <w:sz w:val="20"/>
          <w:szCs w:val="20"/>
        </w:rPr>
      </w:pPr>
    </w:p>
    <w:p w14:paraId="58823114" w14:textId="130F75F3" w:rsidR="00964D5B" w:rsidRPr="003F66E8" w:rsidRDefault="00197BE2" w:rsidP="00013918">
      <w:pPr>
        <w:jc w:val="center"/>
        <w:rPr>
          <w:sz w:val="20"/>
          <w:szCs w:val="20"/>
        </w:rPr>
      </w:pPr>
      <w:r w:rsidRPr="003F66E8">
        <w:rPr>
          <w:sz w:val="20"/>
          <w:szCs w:val="20"/>
        </w:rPr>
        <w:t>zaprasza do złożeni</w:t>
      </w:r>
      <w:r w:rsidR="00AB7803" w:rsidRPr="003F66E8">
        <w:rPr>
          <w:sz w:val="20"/>
          <w:szCs w:val="20"/>
        </w:rPr>
        <w:t xml:space="preserve">a oferty w trybie art. </w:t>
      </w:r>
      <w:r w:rsidR="004A6B26" w:rsidRPr="003F66E8">
        <w:rPr>
          <w:sz w:val="20"/>
          <w:szCs w:val="20"/>
        </w:rPr>
        <w:t>275 pkt 2</w:t>
      </w:r>
      <w:r w:rsidR="00DB61D8" w:rsidRPr="003F66E8">
        <w:rPr>
          <w:sz w:val="20"/>
          <w:szCs w:val="20"/>
        </w:rPr>
        <w:t xml:space="preserve"> </w:t>
      </w:r>
      <w:r w:rsidR="004A6B26" w:rsidRPr="003F66E8">
        <w:rPr>
          <w:rFonts w:eastAsia="Times New Roman"/>
          <w:color w:val="000000"/>
          <w:sz w:val="20"/>
          <w:szCs w:val="20"/>
          <w:lang w:val="pl-PL"/>
        </w:rPr>
        <w:t>(trybie podstawowym z</w:t>
      </w:r>
      <w:r w:rsidR="00DB61D8" w:rsidRPr="003F66E8">
        <w:rPr>
          <w:rFonts w:eastAsia="Times New Roman"/>
          <w:color w:val="000000"/>
          <w:sz w:val="20"/>
          <w:szCs w:val="20"/>
          <w:lang w:val="pl-PL"/>
        </w:rPr>
        <w:t xml:space="preserve"> możliwości</w:t>
      </w:r>
      <w:r w:rsidR="004A6B26" w:rsidRPr="003F66E8">
        <w:rPr>
          <w:rFonts w:eastAsia="Times New Roman"/>
          <w:color w:val="000000"/>
          <w:sz w:val="20"/>
          <w:szCs w:val="20"/>
          <w:lang w:val="pl-PL"/>
        </w:rPr>
        <w:t>ą</w:t>
      </w:r>
      <w:r w:rsidR="00DB61D8" w:rsidRPr="003F66E8">
        <w:rPr>
          <w:rFonts w:eastAsia="Times New Roman"/>
          <w:color w:val="000000"/>
          <w:sz w:val="20"/>
          <w:szCs w:val="20"/>
          <w:lang w:val="pl-PL"/>
        </w:rPr>
        <w:t xml:space="preserve"> prowadzenia negocjacji)</w:t>
      </w:r>
      <w:r w:rsidR="008E00AE" w:rsidRPr="003F66E8">
        <w:rPr>
          <w:sz w:val="20"/>
          <w:szCs w:val="20"/>
        </w:rPr>
        <w:t xml:space="preserve"> </w:t>
      </w:r>
      <w:r w:rsidRPr="003F66E8">
        <w:rPr>
          <w:sz w:val="20"/>
          <w:szCs w:val="20"/>
        </w:rPr>
        <w:t xml:space="preserve">o wartości zamówienia nieprzekraczającej progów unijnych o jakich stanowi art. 3 ustawy </w:t>
      </w:r>
      <w:bookmarkStart w:id="0" w:name="_Hlk150508919"/>
      <w:r w:rsidRPr="003F66E8">
        <w:rPr>
          <w:sz w:val="20"/>
          <w:szCs w:val="20"/>
        </w:rPr>
        <w:t>z 11 września 2019 r. - Prawo zamów</w:t>
      </w:r>
      <w:r w:rsidR="00841D78" w:rsidRPr="003F66E8">
        <w:rPr>
          <w:sz w:val="20"/>
          <w:szCs w:val="20"/>
        </w:rPr>
        <w:t>ień publicznych (Dz. U. z 2024 r. poz. 1320</w:t>
      </w:r>
      <w:r w:rsidRPr="003F66E8">
        <w:rPr>
          <w:sz w:val="20"/>
          <w:szCs w:val="20"/>
        </w:rPr>
        <w:t>)</w:t>
      </w:r>
      <w:bookmarkEnd w:id="0"/>
      <w:r w:rsidRPr="003F66E8">
        <w:rPr>
          <w:sz w:val="20"/>
          <w:szCs w:val="20"/>
        </w:rPr>
        <w:t> – dalej ustawy P</w:t>
      </w:r>
      <w:r w:rsidR="00816475" w:rsidRPr="003F66E8">
        <w:rPr>
          <w:sz w:val="20"/>
          <w:szCs w:val="20"/>
        </w:rPr>
        <w:t>zp</w:t>
      </w:r>
      <w:r w:rsidR="00AF5217" w:rsidRPr="003F66E8">
        <w:rPr>
          <w:sz w:val="20"/>
          <w:szCs w:val="20"/>
        </w:rPr>
        <w:t>,</w:t>
      </w:r>
      <w:r w:rsidR="00F05576" w:rsidRPr="003F66E8">
        <w:rPr>
          <w:sz w:val="20"/>
          <w:szCs w:val="20"/>
        </w:rPr>
        <w:t xml:space="preserve"> na</w:t>
      </w:r>
      <w:r w:rsidR="00CA0C28" w:rsidRPr="003F66E8">
        <w:rPr>
          <w:sz w:val="20"/>
          <w:szCs w:val="20"/>
        </w:rPr>
        <w:t xml:space="preserve"> </w:t>
      </w:r>
      <w:r w:rsidR="00DB61D8" w:rsidRPr="003F66E8">
        <w:rPr>
          <w:sz w:val="20"/>
          <w:szCs w:val="20"/>
        </w:rPr>
        <w:t>dostawę</w:t>
      </w:r>
      <w:r w:rsidR="00CA0C28" w:rsidRPr="003F66E8">
        <w:rPr>
          <w:sz w:val="20"/>
          <w:szCs w:val="20"/>
        </w:rPr>
        <w:t xml:space="preserve"> </w:t>
      </w:r>
      <w:r w:rsidR="00F05576" w:rsidRPr="003F66E8">
        <w:rPr>
          <w:sz w:val="20"/>
          <w:szCs w:val="20"/>
        </w:rPr>
        <w:t>pn</w:t>
      </w:r>
      <w:r w:rsidR="00CA0C28" w:rsidRPr="003F66E8">
        <w:rPr>
          <w:sz w:val="20"/>
          <w:szCs w:val="20"/>
        </w:rPr>
        <w:t>.</w:t>
      </w:r>
      <w:r w:rsidR="00F05576" w:rsidRPr="003F66E8">
        <w:rPr>
          <w:sz w:val="20"/>
          <w:szCs w:val="20"/>
        </w:rPr>
        <w:t>:</w:t>
      </w:r>
      <w:r w:rsidR="00CA0C28" w:rsidRPr="003F66E8">
        <w:rPr>
          <w:sz w:val="20"/>
          <w:szCs w:val="20"/>
        </w:rPr>
        <w:t xml:space="preserve"> </w:t>
      </w:r>
    </w:p>
    <w:p w14:paraId="14DA83A3" w14:textId="77777777" w:rsidR="00B03853" w:rsidRPr="003F66E8" w:rsidRDefault="00AF5217" w:rsidP="00013918">
      <w:pPr>
        <w:pStyle w:val="Default"/>
        <w:spacing w:line="276" w:lineRule="auto"/>
        <w:rPr>
          <w:rFonts w:eastAsia="Arial"/>
          <w:color w:val="auto"/>
          <w:sz w:val="20"/>
          <w:szCs w:val="20"/>
          <w:lang w:eastAsia="pl-PL"/>
        </w:rPr>
      </w:pPr>
      <w:r w:rsidRPr="003F66E8">
        <w:rPr>
          <w:color w:val="auto"/>
          <w:sz w:val="20"/>
          <w:szCs w:val="20"/>
        </w:rPr>
        <w:br/>
      </w:r>
    </w:p>
    <w:p w14:paraId="3597E210" w14:textId="18124CA5" w:rsidR="00B03853" w:rsidRPr="003F66E8" w:rsidRDefault="00223FA4" w:rsidP="00451BC7">
      <w:pPr>
        <w:pStyle w:val="Default"/>
        <w:jc w:val="center"/>
        <w:rPr>
          <w:rFonts w:eastAsia="Arial"/>
          <w:sz w:val="20"/>
          <w:szCs w:val="20"/>
          <w:lang w:eastAsia="pl-PL"/>
        </w:rPr>
      </w:pPr>
      <w:r w:rsidRPr="003F66E8">
        <w:rPr>
          <w:b/>
          <w:bCs/>
          <w:sz w:val="20"/>
          <w:szCs w:val="20"/>
        </w:rPr>
        <w:t>„</w:t>
      </w:r>
      <w:bookmarkStart w:id="1" w:name="_Hlk226465542"/>
      <w:r w:rsidR="00D64D3A" w:rsidRPr="003F66E8">
        <w:rPr>
          <w:b/>
          <w:bCs/>
          <w:sz w:val="20"/>
          <w:szCs w:val="20"/>
        </w:rPr>
        <w:t>Dostawa nowego, lekkiego pojazdu ratowniczo – operacyjnego wraz z wyposażeniem</w:t>
      </w:r>
      <w:bookmarkEnd w:id="1"/>
      <w:r w:rsidR="00D64D3A" w:rsidRPr="003F66E8">
        <w:rPr>
          <w:b/>
          <w:bCs/>
          <w:sz w:val="20"/>
          <w:szCs w:val="20"/>
        </w:rPr>
        <w:t>”</w:t>
      </w:r>
    </w:p>
    <w:p w14:paraId="06359814" w14:textId="77777777" w:rsidR="00B03853" w:rsidRPr="003F66E8" w:rsidRDefault="00B03853" w:rsidP="00451BC7">
      <w:pPr>
        <w:autoSpaceDE w:val="0"/>
        <w:autoSpaceDN w:val="0"/>
        <w:adjustRightInd w:val="0"/>
        <w:jc w:val="center"/>
        <w:rPr>
          <w:b/>
          <w:sz w:val="20"/>
          <w:szCs w:val="20"/>
        </w:rPr>
      </w:pPr>
    </w:p>
    <w:p w14:paraId="00000011" w14:textId="097D54C7" w:rsidR="00680AA1" w:rsidRPr="003F66E8" w:rsidRDefault="00F05576" w:rsidP="00451BC7">
      <w:pPr>
        <w:autoSpaceDE w:val="0"/>
        <w:autoSpaceDN w:val="0"/>
        <w:adjustRightInd w:val="0"/>
        <w:jc w:val="center"/>
        <w:rPr>
          <w:b/>
          <w:sz w:val="20"/>
          <w:szCs w:val="20"/>
          <w:lang w:val="pl-PL"/>
        </w:rPr>
      </w:pPr>
      <w:r w:rsidRPr="003F66E8">
        <w:rPr>
          <w:b/>
          <w:sz w:val="20"/>
          <w:szCs w:val="20"/>
        </w:rPr>
        <w:t>Nr postępowania:</w:t>
      </w:r>
      <w:r w:rsidR="00CA0C28" w:rsidRPr="003F66E8">
        <w:rPr>
          <w:b/>
          <w:sz w:val="20"/>
          <w:szCs w:val="20"/>
        </w:rPr>
        <w:t xml:space="preserve"> </w:t>
      </w:r>
      <w:r w:rsidR="00107D53">
        <w:rPr>
          <w:b/>
          <w:sz w:val="20"/>
          <w:szCs w:val="20"/>
        </w:rPr>
        <w:t>SZ.271.33.</w:t>
      </w:r>
      <w:r w:rsidR="004E007E" w:rsidRPr="003F66E8">
        <w:rPr>
          <w:b/>
          <w:sz w:val="20"/>
          <w:szCs w:val="20"/>
        </w:rPr>
        <w:t>202</w:t>
      </w:r>
      <w:r w:rsidR="00D64D3A" w:rsidRPr="003F66E8">
        <w:rPr>
          <w:b/>
          <w:sz w:val="20"/>
          <w:szCs w:val="20"/>
        </w:rPr>
        <w:t>6</w:t>
      </w:r>
    </w:p>
    <w:p w14:paraId="00000012" w14:textId="77777777" w:rsidR="00680AA1" w:rsidRPr="003F66E8" w:rsidRDefault="00680AA1" w:rsidP="00451BC7">
      <w:pPr>
        <w:jc w:val="center"/>
        <w:rPr>
          <w:sz w:val="20"/>
          <w:szCs w:val="20"/>
        </w:rPr>
      </w:pPr>
    </w:p>
    <w:p w14:paraId="00000013" w14:textId="77777777" w:rsidR="00680AA1" w:rsidRPr="003F66E8" w:rsidRDefault="00680AA1" w:rsidP="00013918">
      <w:pPr>
        <w:jc w:val="center"/>
        <w:rPr>
          <w:sz w:val="20"/>
          <w:szCs w:val="20"/>
        </w:rPr>
      </w:pPr>
    </w:p>
    <w:p w14:paraId="00000014" w14:textId="77777777" w:rsidR="00680AA1" w:rsidRPr="003F66E8" w:rsidRDefault="00680AA1" w:rsidP="00013918">
      <w:pPr>
        <w:jc w:val="center"/>
        <w:rPr>
          <w:sz w:val="20"/>
          <w:szCs w:val="20"/>
        </w:rPr>
      </w:pPr>
    </w:p>
    <w:p w14:paraId="7D826EEE" w14:textId="77777777" w:rsidR="005954E1" w:rsidRPr="00797354" w:rsidRDefault="005954E1" w:rsidP="005954E1">
      <w:pPr>
        <w:jc w:val="both"/>
        <w:rPr>
          <w:sz w:val="20"/>
          <w:szCs w:val="20"/>
        </w:rPr>
      </w:pPr>
      <w:bookmarkStart w:id="2" w:name="_Hlk226973242"/>
      <w:r w:rsidRPr="00797354">
        <w:rPr>
          <w:sz w:val="20"/>
          <w:szCs w:val="20"/>
        </w:rPr>
        <w:t>Inwestycja realizowana jest na podstawie umowy nr FEPM.02.09-IZ.00-0019/25-00 z dnia 29.01.2026 r. w ramach projektu pn.: „Bezpieczne Żuławy – wyposażenie żuławskich jednostek OSP w systemy ostrzegania oraz sprzęt specjalistyczny” w ramach Programu Fundusze Europejskie dla Pomorza 2021-2027, Priorytetu 3 Fundusze europejskie dla mobilnego Pomorza, Działania FEPM.02.09 Przystosowanie do zmian klimatu, współfinansowanego z Europejskiego Funduszu Rozwoju Regionalnego.</w:t>
      </w:r>
    </w:p>
    <w:bookmarkEnd w:id="2"/>
    <w:p w14:paraId="00000015" w14:textId="77777777" w:rsidR="00680AA1" w:rsidRPr="003F66E8" w:rsidRDefault="00680AA1" w:rsidP="00013918">
      <w:pPr>
        <w:jc w:val="center"/>
        <w:rPr>
          <w:sz w:val="20"/>
          <w:szCs w:val="20"/>
        </w:rPr>
      </w:pPr>
    </w:p>
    <w:p w14:paraId="297A15FC" w14:textId="77777777" w:rsidR="00CA0C28" w:rsidRPr="003F66E8" w:rsidRDefault="00CA0C28" w:rsidP="00013918">
      <w:pPr>
        <w:suppressAutoHyphens/>
        <w:rPr>
          <w:sz w:val="20"/>
          <w:szCs w:val="20"/>
        </w:rPr>
      </w:pPr>
    </w:p>
    <w:p w14:paraId="521D34F9" w14:textId="77777777" w:rsidR="005954E1" w:rsidRPr="003F66E8" w:rsidRDefault="005954E1" w:rsidP="00013918">
      <w:pPr>
        <w:suppressAutoHyphens/>
        <w:rPr>
          <w:sz w:val="20"/>
          <w:szCs w:val="20"/>
        </w:rPr>
      </w:pPr>
    </w:p>
    <w:p w14:paraId="41557D00" w14:textId="77777777" w:rsidR="005954E1" w:rsidRPr="003F66E8" w:rsidRDefault="005954E1" w:rsidP="00013918">
      <w:pPr>
        <w:suppressAutoHyphens/>
        <w:rPr>
          <w:sz w:val="20"/>
          <w:szCs w:val="20"/>
        </w:rPr>
      </w:pPr>
    </w:p>
    <w:p w14:paraId="5793C69B" w14:textId="0786C775" w:rsidR="00107D53" w:rsidRDefault="00CA0C28" w:rsidP="00107D53">
      <w:pPr>
        <w:suppressAutoHyphens/>
        <w:rPr>
          <w:sz w:val="20"/>
          <w:szCs w:val="20"/>
          <w:lang w:eastAsia="ar-SA"/>
        </w:rPr>
      </w:pPr>
      <w:r w:rsidRPr="003F66E8">
        <w:rPr>
          <w:sz w:val="20"/>
          <w:szCs w:val="20"/>
        </w:rPr>
        <w:tab/>
      </w:r>
      <w:r w:rsidRPr="003F66E8">
        <w:rPr>
          <w:sz w:val="20"/>
          <w:szCs w:val="20"/>
        </w:rPr>
        <w:tab/>
      </w:r>
      <w:r w:rsidRPr="003F66E8">
        <w:rPr>
          <w:sz w:val="20"/>
          <w:szCs w:val="20"/>
        </w:rPr>
        <w:tab/>
      </w:r>
      <w:r w:rsidRPr="003F66E8">
        <w:rPr>
          <w:sz w:val="20"/>
          <w:szCs w:val="20"/>
        </w:rPr>
        <w:tab/>
      </w:r>
      <w:r w:rsidRPr="003F66E8">
        <w:rPr>
          <w:sz w:val="20"/>
          <w:szCs w:val="20"/>
        </w:rPr>
        <w:tab/>
      </w:r>
      <w:r w:rsidRPr="003F66E8">
        <w:rPr>
          <w:sz w:val="20"/>
          <w:szCs w:val="20"/>
        </w:rPr>
        <w:tab/>
      </w:r>
      <w:r w:rsidRPr="003F66E8">
        <w:rPr>
          <w:sz w:val="20"/>
          <w:szCs w:val="20"/>
        </w:rPr>
        <w:tab/>
      </w:r>
      <w:r w:rsidR="00CB16CD">
        <w:rPr>
          <w:sz w:val="20"/>
          <w:szCs w:val="20"/>
        </w:rPr>
        <w:tab/>
      </w:r>
      <w:r w:rsidR="00107D53">
        <w:rPr>
          <w:sz w:val="20"/>
          <w:szCs w:val="20"/>
        </w:rPr>
        <w:t xml:space="preserve"> </w:t>
      </w:r>
      <w:r w:rsidR="00107D53" w:rsidRPr="00107D53">
        <w:rPr>
          <w:sz w:val="20"/>
          <w:szCs w:val="20"/>
          <w:lang w:eastAsia="ar-SA"/>
        </w:rPr>
        <w:t xml:space="preserve">Zatwierdzono dnia </w:t>
      </w:r>
      <w:r w:rsidR="00CB16CD">
        <w:rPr>
          <w:sz w:val="20"/>
          <w:szCs w:val="20"/>
          <w:lang w:eastAsia="ar-SA"/>
        </w:rPr>
        <w:t>21</w:t>
      </w:r>
      <w:r w:rsidR="00911589">
        <w:rPr>
          <w:sz w:val="20"/>
          <w:szCs w:val="20"/>
          <w:lang w:eastAsia="ar-SA"/>
        </w:rPr>
        <w:t>.04.2026</w:t>
      </w:r>
      <w:r w:rsidR="00107D53" w:rsidRPr="00107D53">
        <w:rPr>
          <w:sz w:val="20"/>
          <w:szCs w:val="20"/>
          <w:lang w:eastAsia="ar-SA"/>
        </w:rPr>
        <w:t xml:space="preserve"> r.</w:t>
      </w:r>
    </w:p>
    <w:p w14:paraId="1219CF54" w14:textId="77777777" w:rsidR="00107D53" w:rsidRPr="00107D53" w:rsidRDefault="00107D53" w:rsidP="00107D53">
      <w:pPr>
        <w:suppressAutoHyphens/>
        <w:rPr>
          <w:sz w:val="20"/>
          <w:szCs w:val="20"/>
          <w:lang w:eastAsia="ar-SA"/>
        </w:rPr>
      </w:pPr>
    </w:p>
    <w:p w14:paraId="5B3707D7" w14:textId="77777777" w:rsidR="00107D53" w:rsidRDefault="00107D53" w:rsidP="00107D53">
      <w:pPr>
        <w:suppressAutoHyphens/>
        <w:ind w:left="4962"/>
        <w:jc w:val="center"/>
        <w:rPr>
          <w:sz w:val="20"/>
          <w:szCs w:val="20"/>
          <w:lang w:eastAsia="ar-SA"/>
        </w:rPr>
      </w:pPr>
      <w:r w:rsidRPr="00107D53">
        <w:rPr>
          <w:sz w:val="20"/>
          <w:szCs w:val="20"/>
          <w:lang w:eastAsia="ar-SA"/>
        </w:rPr>
        <w:t>Wójt</w:t>
      </w:r>
    </w:p>
    <w:p w14:paraId="44D6B4EF" w14:textId="77777777" w:rsidR="00107D53" w:rsidRPr="00107D53" w:rsidRDefault="00107D53" w:rsidP="00107D53">
      <w:pPr>
        <w:suppressAutoHyphens/>
        <w:ind w:left="4962"/>
        <w:jc w:val="center"/>
        <w:rPr>
          <w:sz w:val="20"/>
          <w:szCs w:val="20"/>
          <w:lang w:eastAsia="ar-SA"/>
        </w:rPr>
      </w:pPr>
    </w:p>
    <w:p w14:paraId="5F377E21" w14:textId="6934B3A5" w:rsidR="00CA0C28" w:rsidRPr="003F66E8" w:rsidRDefault="00107D53" w:rsidP="00107D53">
      <w:pPr>
        <w:suppressAutoHyphens/>
        <w:ind w:left="4962"/>
        <w:jc w:val="center"/>
        <w:rPr>
          <w:sz w:val="20"/>
          <w:szCs w:val="20"/>
          <w:lang w:eastAsia="ar-SA"/>
        </w:rPr>
      </w:pPr>
      <w:r w:rsidRPr="00107D53">
        <w:rPr>
          <w:sz w:val="20"/>
          <w:szCs w:val="20"/>
          <w:lang w:eastAsia="ar-SA"/>
        </w:rPr>
        <w:t>Michał Chrząszcz</w:t>
      </w:r>
    </w:p>
    <w:p w14:paraId="35FA81BF" w14:textId="77777777" w:rsidR="00CA0C28" w:rsidRPr="003F66E8" w:rsidRDefault="00CA0C28" w:rsidP="00013918">
      <w:pPr>
        <w:suppressAutoHyphens/>
        <w:rPr>
          <w:sz w:val="20"/>
          <w:szCs w:val="20"/>
          <w:lang w:eastAsia="ar-SA"/>
        </w:rPr>
      </w:pPr>
    </w:p>
    <w:p w14:paraId="0000001A" w14:textId="77777777" w:rsidR="00680AA1" w:rsidRPr="003F66E8" w:rsidRDefault="00680AA1" w:rsidP="00013918">
      <w:pPr>
        <w:jc w:val="center"/>
        <w:rPr>
          <w:sz w:val="20"/>
          <w:szCs w:val="20"/>
        </w:rPr>
      </w:pPr>
    </w:p>
    <w:p w14:paraId="0000001B" w14:textId="77777777" w:rsidR="00680AA1" w:rsidRPr="003F66E8" w:rsidRDefault="00680AA1" w:rsidP="00013918">
      <w:pPr>
        <w:jc w:val="center"/>
        <w:rPr>
          <w:sz w:val="20"/>
          <w:szCs w:val="20"/>
        </w:rPr>
      </w:pPr>
    </w:p>
    <w:p w14:paraId="0000001C" w14:textId="77777777" w:rsidR="00680AA1" w:rsidRPr="003F66E8" w:rsidRDefault="00680AA1" w:rsidP="00013918">
      <w:pPr>
        <w:jc w:val="center"/>
        <w:rPr>
          <w:sz w:val="20"/>
          <w:szCs w:val="20"/>
        </w:rPr>
      </w:pPr>
    </w:p>
    <w:p w14:paraId="0000001D" w14:textId="77777777" w:rsidR="00680AA1" w:rsidRPr="003F66E8" w:rsidRDefault="00680AA1" w:rsidP="00013918">
      <w:pPr>
        <w:jc w:val="center"/>
        <w:rPr>
          <w:sz w:val="20"/>
          <w:szCs w:val="20"/>
        </w:rPr>
      </w:pPr>
    </w:p>
    <w:p w14:paraId="0000001E" w14:textId="77777777" w:rsidR="00680AA1" w:rsidRPr="003F66E8" w:rsidRDefault="00680AA1" w:rsidP="00013918">
      <w:pPr>
        <w:jc w:val="center"/>
        <w:rPr>
          <w:sz w:val="20"/>
          <w:szCs w:val="20"/>
        </w:rPr>
      </w:pPr>
    </w:p>
    <w:p w14:paraId="0000001F" w14:textId="77777777" w:rsidR="00680AA1" w:rsidRPr="003F66E8" w:rsidRDefault="00680AA1" w:rsidP="00013918">
      <w:pPr>
        <w:jc w:val="center"/>
        <w:rPr>
          <w:sz w:val="20"/>
          <w:szCs w:val="20"/>
        </w:rPr>
      </w:pPr>
    </w:p>
    <w:p w14:paraId="00000020" w14:textId="77777777" w:rsidR="00680AA1" w:rsidRPr="003F66E8" w:rsidRDefault="00680AA1" w:rsidP="00013918">
      <w:pPr>
        <w:jc w:val="center"/>
        <w:rPr>
          <w:sz w:val="20"/>
          <w:szCs w:val="20"/>
        </w:rPr>
      </w:pPr>
    </w:p>
    <w:p w14:paraId="00000021" w14:textId="77777777" w:rsidR="00680AA1" w:rsidRPr="003F66E8" w:rsidRDefault="00680AA1" w:rsidP="00013918">
      <w:pPr>
        <w:jc w:val="center"/>
        <w:rPr>
          <w:sz w:val="20"/>
          <w:szCs w:val="20"/>
        </w:rPr>
      </w:pPr>
    </w:p>
    <w:p w14:paraId="00000022" w14:textId="77777777" w:rsidR="00680AA1" w:rsidRPr="003F66E8" w:rsidRDefault="00680AA1" w:rsidP="00013918">
      <w:pPr>
        <w:jc w:val="center"/>
        <w:rPr>
          <w:sz w:val="20"/>
          <w:szCs w:val="20"/>
        </w:rPr>
      </w:pPr>
    </w:p>
    <w:p w14:paraId="00000023" w14:textId="77777777" w:rsidR="00680AA1" w:rsidRPr="003F66E8" w:rsidRDefault="00680AA1" w:rsidP="00013918">
      <w:pPr>
        <w:jc w:val="center"/>
        <w:rPr>
          <w:sz w:val="20"/>
          <w:szCs w:val="20"/>
        </w:rPr>
      </w:pPr>
    </w:p>
    <w:p w14:paraId="00000024" w14:textId="77777777" w:rsidR="00680AA1" w:rsidRPr="003F66E8" w:rsidRDefault="00680AA1" w:rsidP="00013918">
      <w:pPr>
        <w:rPr>
          <w:sz w:val="20"/>
          <w:szCs w:val="20"/>
        </w:rPr>
      </w:pPr>
    </w:p>
    <w:p w14:paraId="00000029" w14:textId="77777777" w:rsidR="00680AA1" w:rsidRPr="003F66E8" w:rsidRDefault="00680AA1" w:rsidP="00013918">
      <w:pPr>
        <w:rPr>
          <w:sz w:val="20"/>
          <w:szCs w:val="20"/>
        </w:rPr>
      </w:pPr>
    </w:p>
    <w:p w14:paraId="00000045" w14:textId="59CE2578" w:rsidR="00680AA1" w:rsidRPr="003F66E8" w:rsidRDefault="00F05576" w:rsidP="00013918">
      <w:pPr>
        <w:rPr>
          <w:b/>
          <w:sz w:val="20"/>
          <w:szCs w:val="20"/>
        </w:rPr>
      </w:pPr>
      <w:r w:rsidRPr="003F66E8">
        <w:rPr>
          <w:sz w:val="20"/>
          <w:szCs w:val="20"/>
        </w:rPr>
        <w:br w:type="page"/>
      </w:r>
    </w:p>
    <w:p w14:paraId="00000046" w14:textId="77777777" w:rsidR="00680AA1" w:rsidRPr="003F66E8" w:rsidRDefault="00F05576" w:rsidP="007426FC">
      <w:pPr>
        <w:pStyle w:val="Nagwek2"/>
        <w:rPr>
          <w:sz w:val="20"/>
          <w:szCs w:val="20"/>
        </w:rPr>
      </w:pPr>
      <w:bookmarkStart w:id="3" w:name="_kabgz8l7slm3" w:colFirst="0" w:colLast="0"/>
      <w:bookmarkEnd w:id="3"/>
      <w:r w:rsidRPr="003F66E8">
        <w:rPr>
          <w:sz w:val="20"/>
          <w:szCs w:val="20"/>
        </w:rPr>
        <w:lastRenderedPageBreak/>
        <w:t>I. Nazwa oraz adres Zamawiającego</w:t>
      </w:r>
    </w:p>
    <w:p w14:paraId="5EBB860B" w14:textId="77777777" w:rsidR="00107D53" w:rsidRPr="00107D53" w:rsidRDefault="00107D53" w:rsidP="00107D53">
      <w:pPr>
        <w:suppressAutoHyphens/>
        <w:autoSpaceDN w:val="0"/>
        <w:ind w:left="709"/>
        <w:jc w:val="both"/>
        <w:textAlignment w:val="baseline"/>
        <w:rPr>
          <w:rFonts w:eastAsia="NSimSun"/>
          <w:kern w:val="3"/>
          <w:sz w:val="20"/>
          <w:szCs w:val="20"/>
          <w:lang w:val="pl-PL" w:eastAsia="zh-CN" w:bidi="hi-IN"/>
        </w:rPr>
      </w:pPr>
      <w:bookmarkStart w:id="4" w:name="_qj2p3iyqlwum" w:colFirst="0" w:colLast="0"/>
      <w:bookmarkStart w:id="5" w:name="_epsepounxnv1" w:colFirst="0" w:colLast="0"/>
      <w:bookmarkEnd w:id="4"/>
      <w:bookmarkEnd w:id="5"/>
      <w:r w:rsidRPr="00107D53">
        <w:rPr>
          <w:rFonts w:eastAsia="NSimSun"/>
          <w:b/>
          <w:bCs/>
          <w:kern w:val="3"/>
          <w:sz w:val="20"/>
          <w:szCs w:val="20"/>
          <w:lang w:val="pl-PL" w:eastAsia="zh-CN" w:bidi="hi-IN"/>
        </w:rPr>
        <w:t>Gmina</w:t>
      </w:r>
      <w:r w:rsidRPr="00107D53">
        <w:rPr>
          <w:rFonts w:eastAsia="NSimSun"/>
          <w:b/>
          <w:bCs/>
          <w:spacing w:val="-1"/>
          <w:kern w:val="3"/>
          <w:sz w:val="20"/>
          <w:szCs w:val="20"/>
          <w:lang w:val="pl-PL" w:eastAsia="zh-CN" w:bidi="hi-IN"/>
        </w:rPr>
        <w:t xml:space="preserve"> </w:t>
      </w:r>
      <w:r w:rsidRPr="00107D53">
        <w:rPr>
          <w:rFonts w:eastAsia="NSimSun"/>
          <w:b/>
          <w:bCs/>
          <w:kern w:val="3"/>
          <w:sz w:val="20"/>
          <w:szCs w:val="20"/>
          <w:lang w:val="pl-PL" w:eastAsia="zh-CN" w:bidi="hi-IN"/>
        </w:rPr>
        <w:t>Ostaszewo</w:t>
      </w:r>
      <w:r w:rsidRPr="00107D53">
        <w:rPr>
          <w:rFonts w:eastAsia="NSimSun"/>
          <w:kern w:val="3"/>
          <w:sz w:val="20"/>
          <w:szCs w:val="20"/>
          <w:lang w:val="pl-PL" w:eastAsia="zh-CN" w:bidi="hi-IN"/>
        </w:rPr>
        <w:t>, zwana dalej „zamawiającym”,</w:t>
      </w:r>
    </w:p>
    <w:p w14:paraId="5B12424A" w14:textId="77777777" w:rsidR="00107D53" w:rsidRPr="00107D53" w:rsidRDefault="00107D53" w:rsidP="00107D53">
      <w:pPr>
        <w:suppressAutoHyphens/>
        <w:autoSpaceDN w:val="0"/>
        <w:ind w:left="709"/>
        <w:jc w:val="both"/>
        <w:textAlignment w:val="baseline"/>
        <w:rPr>
          <w:rFonts w:eastAsia="NSimSun"/>
          <w:kern w:val="3"/>
          <w:sz w:val="20"/>
          <w:szCs w:val="20"/>
          <w:lang w:val="pl-PL" w:eastAsia="zh-CN" w:bidi="hi-IN"/>
        </w:rPr>
      </w:pPr>
      <w:r w:rsidRPr="00107D53">
        <w:rPr>
          <w:rFonts w:eastAsia="NSimSun"/>
          <w:kern w:val="3"/>
          <w:sz w:val="20"/>
          <w:szCs w:val="20"/>
          <w:lang w:val="pl-PL" w:eastAsia="zh-CN" w:bidi="hi-IN"/>
        </w:rPr>
        <w:t>ul. Kościuszki 51, 82-112</w:t>
      </w:r>
      <w:r w:rsidRPr="00107D53">
        <w:rPr>
          <w:rFonts w:eastAsia="NSimSun"/>
          <w:spacing w:val="6"/>
          <w:kern w:val="3"/>
          <w:sz w:val="20"/>
          <w:szCs w:val="20"/>
          <w:lang w:val="pl-PL" w:eastAsia="zh-CN" w:bidi="hi-IN"/>
        </w:rPr>
        <w:t xml:space="preserve"> </w:t>
      </w:r>
      <w:r w:rsidRPr="00107D53">
        <w:rPr>
          <w:rFonts w:eastAsia="NSimSun"/>
          <w:spacing w:val="-3"/>
          <w:kern w:val="3"/>
          <w:sz w:val="20"/>
          <w:szCs w:val="20"/>
          <w:lang w:val="pl-PL" w:eastAsia="zh-CN" w:bidi="hi-IN"/>
        </w:rPr>
        <w:t>Ostaszewo, województwo pomorskie</w:t>
      </w:r>
    </w:p>
    <w:p w14:paraId="6685F91B" w14:textId="77777777" w:rsidR="00107D53" w:rsidRPr="00107D53" w:rsidRDefault="00107D53" w:rsidP="00107D53">
      <w:pPr>
        <w:suppressAutoHyphens/>
        <w:autoSpaceDN w:val="0"/>
        <w:ind w:left="709"/>
        <w:jc w:val="both"/>
        <w:textAlignment w:val="baseline"/>
        <w:rPr>
          <w:rFonts w:eastAsia="NSimSun"/>
          <w:kern w:val="3"/>
          <w:sz w:val="20"/>
          <w:szCs w:val="20"/>
          <w:lang w:val="pl-PL" w:eastAsia="zh-CN" w:bidi="hi-IN"/>
        </w:rPr>
      </w:pPr>
      <w:r w:rsidRPr="00107D53">
        <w:rPr>
          <w:rFonts w:eastAsia="NSimSun"/>
          <w:kern w:val="3"/>
          <w:sz w:val="20"/>
          <w:szCs w:val="20"/>
          <w:lang w:val="pl-PL" w:eastAsia="zh-CN" w:bidi="hi-IN"/>
        </w:rPr>
        <w:t>NIP: 579 206 96 70, REGON: 170747900</w:t>
      </w:r>
    </w:p>
    <w:p w14:paraId="3CB2740D" w14:textId="77777777" w:rsidR="00107D53" w:rsidRPr="00107D53" w:rsidRDefault="00107D53" w:rsidP="00107D53">
      <w:pPr>
        <w:suppressAutoHyphens/>
        <w:autoSpaceDN w:val="0"/>
        <w:ind w:left="709"/>
        <w:jc w:val="both"/>
        <w:textAlignment w:val="baseline"/>
        <w:rPr>
          <w:rFonts w:eastAsia="NSimSun"/>
          <w:kern w:val="3"/>
          <w:sz w:val="20"/>
          <w:szCs w:val="20"/>
          <w:lang w:val="en-US" w:eastAsia="zh-CN" w:bidi="hi-IN"/>
        </w:rPr>
      </w:pPr>
      <w:r w:rsidRPr="00107D53">
        <w:rPr>
          <w:rFonts w:eastAsia="NSimSun"/>
          <w:kern w:val="3"/>
          <w:sz w:val="20"/>
          <w:szCs w:val="20"/>
          <w:lang w:val="en-US" w:eastAsia="zh-CN" w:bidi="hi-IN"/>
        </w:rPr>
        <w:t>Tel: (+48) 55 247 13</w:t>
      </w:r>
      <w:r w:rsidRPr="00107D53">
        <w:rPr>
          <w:rFonts w:eastAsia="NSimSun"/>
          <w:spacing w:val="-3"/>
          <w:kern w:val="3"/>
          <w:sz w:val="20"/>
          <w:szCs w:val="20"/>
          <w:lang w:val="en-US" w:eastAsia="zh-CN" w:bidi="hi-IN"/>
        </w:rPr>
        <w:t xml:space="preserve"> 28</w:t>
      </w:r>
    </w:p>
    <w:p w14:paraId="251AD823" w14:textId="77777777" w:rsidR="00107D53" w:rsidRPr="00107D53" w:rsidRDefault="00107D53" w:rsidP="00107D53">
      <w:pPr>
        <w:suppressAutoHyphens/>
        <w:autoSpaceDN w:val="0"/>
        <w:ind w:left="709"/>
        <w:jc w:val="both"/>
        <w:textAlignment w:val="baseline"/>
        <w:rPr>
          <w:rFonts w:eastAsia="NSimSun"/>
          <w:kern w:val="3"/>
          <w:sz w:val="20"/>
          <w:szCs w:val="20"/>
          <w:lang w:val="en-US" w:eastAsia="zh-CN" w:bidi="hi-IN"/>
        </w:rPr>
      </w:pPr>
      <w:r w:rsidRPr="00107D53">
        <w:rPr>
          <w:rFonts w:eastAsia="NSimSun"/>
          <w:kern w:val="3"/>
          <w:sz w:val="20"/>
          <w:szCs w:val="20"/>
          <w:lang w:val="en-US" w:eastAsia="zh-CN" w:bidi="hi-IN"/>
        </w:rPr>
        <w:t xml:space="preserve">E-mail: </w:t>
      </w:r>
      <w:hyperlink r:id="rId8" w:history="1">
        <w:r w:rsidRPr="00107D53">
          <w:rPr>
            <w:rFonts w:eastAsia="NSimSun"/>
            <w:color w:val="000080"/>
            <w:kern w:val="3"/>
            <w:sz w:val="20"/>
            <w:szCs w:val="20"/>
            <w:u w:val="single"/>
            <w:lang w:val="en-US" w:eastAsia="zh-CN" w:bidi="hi-IN"/>
          </w:rPr>
          <w:t>u</w:t>
        </w:r>
      </w:hyperlink>
      <w:r w:rsidRPr="00107D53">
        <w:rPr>
          <w:rFonts w:eastAsia="NSimSun"/>
          <w:color w:val="000080"/>
          <w:kern w:val="3"/>
          <w:sz w:val="20"/>
          <w:szCs w:val="20"/>
          <w:u w:val="single"/>
          <w:lang w:val="en-US" w:eastAsia="zh-CN" w:bidi="hi-IN"/>
        </w:rPr>
        <w:t>g@ostaszewo.pl</w:t>
      </w:r>
    </w:p>
    <w:p w14:paraId="11E28026" w14:textId="77777777" w:rsidR="00107D53" w:rsidRPr="00107D53" w:rsidRDefault="00107D53" w:rsidP="00107D53">
      <w:pPr>
        <w:suppressAutoHyphens/>
        <w:autoSpaceDN w:val="0"/>
        <w:ind w:left="709"/>
        <w:jc w:val="both"/>
        <w:textAlignment w:val="baseline"/>
        <w:rPr>
          <w:rFonts w:eastAsia="NSimSun"/>
          <w:kern w:val="3"/>
          <w:sz w:val="20"/>
          <w:szCs w:val="20"/>
          <w:lang w:val="pl-PL" w:eastAsia="zh-CN" w:bidi="hi-IN"/>
        </w:rPr>
      </w:pPr>
      <w:r w:rsidRPr="00107D53">
        <w:rPr>
          <w:rFonts w:eastAsia="NSimSun"/>
          <w:kern w:val="3"/>
          <w:sz w:val="20"/>
          <w:szCs w:val="20"/>
          <w:lang w:val="pl-PL" w:eastAsia="zh-CN" w:bidi="hi-IN"/>
        </w:rPr>
        <w:t xml:space="preserve">Strona internetowa zamawiającego: </w:t>
      </w:r>
      <w:hyperlink r:id="rId9" w:history="1">
        <w:r w:rsidRPr="00107D53">
          <w:rPr>
            <w:rFonts w:eastAsia="NSimSun"/>
            <w:kern w:val="3"/>
            <w:sz w:val="20"/>
            <w:szCs w:val="20"/>
            <w:lang w:val="pl-PL" w:eastAsia="zh-CN" w:bidi="hi-IN"/>
          </w:rPr>
          <w:t>http://www.ostaszewo.pl</w:t>
        </w:r>
      </w:hyperlink>
    </w:p>
    <w:p w14:paraId="395AE595" w14:textId="77777777" w:rsidR="00107D53" w:rsidRPr="00107D53" w:rsidRDefault="00107D53" w:rsidP="00107D53">
      <w:pPr>
        <w:suppressAutoHyphens/>
        <w:autoSpaceDN w:val="0"/>
        <w:ind w:left="709"/>
        <w:jc w:val="both"/>
        <w:textAlignment w:val="baseline"/>
        <w:rPr>
          <w:rFonts w:eastAsia="NSimSun"/>
          <w:kern w:val="3"/>
          <w:sz w:val="20"/>
          <w:szCs w:val="20"/>
          <w:lang w:val="pl-PL" w:eastAsia="zh-CN" w:bidi="hi-IN"/>
        </w:rPr>
      </w:pPr>
      <w:r w:rsidRPr="00107D53">
        <w:rPr>
          <w:rFonts w:eastAsia="NSimSun"/>
          <w:kern w:val="3"/>
          <w:sz w:val="20"/>
          <w:szCs w:val="20"/>
          <w:lang w:val="pl-PL" w:eastAsia="zh-CN" w:bidi="hi-IN"/>
        </w:rPr>
        <w:t xml:space="preserve">Adres strony internetowej zamawiającego: </w:t>
      </w:r>
      <w:hyperlink r:id="rId10" w:history="1">
        <w:r w:rsidRPr="00107D53">
          <w:rPr>
            <w:rFonts w:eastAsia="NSimSun"/>
            <w:kern w:val="3"/>
            <w:sz w:val="20"/>
            <w:szCs w:val="20"/>
            <w:lang w:val="pl-PL" w:eastAsia="zh-CN" w:bidi="hi-IN"/>
          </w:rPr>
          <w:t>https://ugostaszewo.bip.gov.pl/</w:t>
        </w:r>
      </w:hyperlink>
      <w:r w:rsidRPr="00107D53">
        <w:rPr>
          <w:rFonts w:eastAsia="NSimSun"/>
          <w:kern w:val="3"/>
          <w:sz w:val="20"/>
          <w:szCs w:val="20"/>
          <w:lang w:val="pl-PL" w:eastAsia="zh-CN" w:bidi="hi-IN"/>
        </w:rPr>
        <w:t xml:space="preserve"> , </w:t>
      </w:r>
      <w:hyperlink r:id="rId11" w:history="1">
        <w:r w:rsidRPr="00107D53">
          <w:rPr>
            <w:rFonts w:eastAsia="NSimSun"/>
            <w:kern w:val="3"/>
            <w:sz w:val="20"/>
            <w:szCs w:val="20"/>
            <w:lang w:val="pl-PL" w:eastAsia="zh-CN" w:bidi="hi-IN"/>
          </w:rPr>
          <w:t>https://www.ostaszewo.pl/</w:t>
        </w:r>
      </w:hyperlink>
    </w:p>
    <w:p w14:paraId="6F264C4F" w14:textId="77777777" w:rsidR="00107D53" w:rsidRPr="00107D53" w:rsidRDefault="00107D53" w:rsidP="00107D53">
      <w:pPr>
        <w:suppressAutoHyphens/>
        <w:autoSpaceDN w:val="0"/>
        <w:ind w:left="709"/>
        <w:jc w:val="both"/>
        <w:textAlignment w:val="baseline"/>
        <w:rPr>
          <w:rFonts w:eastAsia="NSimSun"/>
          <w:kern w:val="3"/>
          <w:sz w:val="20"/>
          <w:szCs w:val="20"/>
          <w:lang w:val="pl-PL" w:eastAsia="zh-CN" w:bidi="hi-IN"/>
        </w:rPr>
      </w:pPr>
      <w:r w:rsidRPr="00107D53">
        <w:rPr>
          <w:rFonts w:eastAsia="NSimSun"/>
          <w:kern w:val="3"/>
          <w:sz w:val="20"/>
          <w:szCs w:val="20"/>
          <w:lang w:val="pl-PL" w:eastAsia="zh-CN" w:bidi="hi-IN"/>
        </w:rPr>
        <w:t>Strona internetowa prowadzonego postępowania: https://ezamowienia.gov.pl</w:t>
      </w:r>
    </w:p>
    <w:p w14:paraId="00000061" w14:textId="28139E70" w:rsidR="00680AA1" w:rsidRPr="003F66E8" w:rsidRDefault="00F05576" w:rsidP="00013918">
      <w:pPr>
        <w:pStyle w:val="Nagwek2"/>
        <w:rPr>
          <w:sz w:val="20"/>
          <w:szCs w:val="20"/>
        </w:rPr>
      </w:pPr>
      <w:r w:rsidRPr="003F66E8">
        <w:rPr>
          <w:sz w:val="20"/>
          <w:szCs w:val="20"/>
        </w:rPr>
        <w:t>II. Tryb udzielania zamówienia</w:t>
      </w:r>
    </w:p>
    <w:p w14:paraId="232AD937" w14:textId="18C9E05C" w:rsidR="00197BE2" w:rsidRPr="003F66E8" w:rsidRDefault="00197BE2" w:rsidP="0060216C">
      <w:pPr>
        <w:numPr>
          <w:ilvl w:val="0"/>
          <w:numId w:val="41"/>
        </w:numPr>
        <w:ind w:left="709" w:hanging="426"/>
        <w:jc w:val="both"/>
        <w:rPr>
          <w:rFonts w:eastAsiaTheme="minorEastAsia"/>
          <w:sz w:val="20"/>
          <w:szCs w:val="20"/>
          <w:lang w:val="pl-PL"/>
        </w:rPr>
      </w:pPr>
      <w:r w:rsidRPr="003F66E8">
        <w:rPr>
          <w:rFonts w:eastAsiaTheme="minorEastAsia"/>
          <w:sz w:val="20"/>
          <w:szCs w:val="20"/>
          <w:lang w:val="pl-PL"/>
        </w:rPr>
        <w:t>Niniejsze postępowanie prowadzone</w:t>
      </w:r>
      <w:r w:rsidR="00417A75" w:rsidRPr="003F66E8">
        <w:rPr>
          <w:rFonts w:eastAsiaTheme="minorEastAsia"/>
          <w:sz w:val="20"/>
          <w:szCs w:val="20"/>
          <w:lang w:val="pl-PL"/>
        </w:rPr>
        <w:t xml:space="preserve"> jest w trybie podstawowym</w:t>
      </w:r>
      <w:r w:rsidR="00BB581E" w:rsidRPr="003F66E8">
        <w:rPr>
          <w:rFonts w:eastAsiaTheme="minorEastAsia"/>
          <w:sz w:val="20"/>
          <w:szCs w:val="20"/>
          <w:lang w:val="pl-PL"/>
        </w:rPr>
        <w:t>, o jakim stanowi art. 275 pkt</w:t>
      </w:r>
      <w:r w:rsidR="00107D53">
        <w:rPr>
          <w:rFonts w:eastAsiaTheme="minorEastAsia"/>
          <w:sz w:val="20"/>
          <w:szCs w:val="20"/>
          <w:lang w:val="pl-PL"/>
        </w:rPr>
        <w:t> </w:t>
      </w:r>
      <w:r w:rsidR="00BB581E" w:rsidRPr="003F66E8">
        <w:rPr>
          <w:rFonts w:eastAsiaTheme="minorEastAsia"/>
          <w:sz w:val="20"/>
          <w:szCs w:val="20"/>
          <w:lang w:val="pl-PL"/>
        </w:rPr>
        <w:t>2</w:t>
      </w:r>
      <w:r w:rsidR="008E00AE" w:rsidRPr="003F66E8">
        <w:rPr>
          <w:rFonts w:eastAsiaTheme="minorEastAsia"/>
          <w:sz w:val="20"/>
          <w:szCs w:val="20"/>
          <w:lang w:val="pl-PL"/>
        </w:rPr>
        <w:t xml:space="preserve"> ustawy </w:t>
      </w:r>
      <w:r w:rsidR="008E00AE" w:rsidRPr="003F66E8">
        <w:rPr>
          <w:sz w:val="20"/>
          <w:szCs w:val="20"/>
        </w:rPr>
        <w:t>Pzp o</w:t>
      </w:r>
      <w:r w:rsidRPr="003F66E8">
        <w:rPr>
          <w:rFonts w:eastAsiaTheme="minorEastAsia"/>
          <w:sz w:val="20"/>
          <w:szCs w:val="20"/>
          <w:lang w:val="pl-PL"/>
        </w:rPr>
        <w:t xml:space="preserve">raz na podstawie niniejszej Specyfikacji Warunków Zamówienia, zwaną dalej „SWZ”. </w:t>
      </w:r>
    </w:p>
    <w:p w14:paraId="3DDBDDD6" w14:textId="309CAF45" w:rsidR="00197BE2" w:rsidRPr="003F66E8" w:rsidRDefault="00197BE2" w:rsidP="0060216C">
      <w:pPr>
        <w:numPr>
          <w:ilvl w:val="0"/>
          <w:numId w:val="41"/>
        </w:numPr>
        <w:ind w:left="709" w:hanging="426"/>
        <w:jc w:val="both"/>
        <w:rPr>
          <w:rFonts w:eastAsiaTheme="minorEastAsia"/>
          <w:sz w:val="20"/>
          <w:szCs w:val="20"/>
          <w:lang w:val="pl-PL"/>
        </w:rPr>
      </w:pPr>
      <w:r w:rsidRPr="003F66E8">
        <w:rPr>
          <w:rFonts w:eastAsiaTheme="minorEastAsia"/>
          <w:sz w:val="20"/>
          <w:szCs w:val="20"/>
          <w:lang w:val="pl-PL"/>
        </w:rPr>
        <w:t xml:space="preserve">Szacunkowa wartość przedmiotowego zamówienia nie przekracza progów unijnych </w:t>
      </w:r>
      <w:r w:rsidRPr="003F66E8">
        <w:rPr>
          <w:rFonts w:eastAsiaTheme="minorEastAsia"/>
          <w:sz w:val="20"/>
          <w:szCs w:val="20"/>
          <w:lang w:val="pl-PL"/>
        </w:rPr>
        <w:br/>
        <w:t xml:space="preserve">o jakich mowa w art. 3 ustawy </w:t>
      </w:r>
      <w:r w:rsidR="00816475" w:rsidRPr="003F66E8">
        <w:rPr>
          <w:sz w:val="20"/>
          <w:szCs w:val="20"/>
        </w:rPr>
        <w:t>Pzp</w:t>
      </w:r>
      <w:r w:rsidRPr="003F66E8">
        <w:rPr>
          <w:rFonts w:eastAsiaTheme="minorEastAsia"/>
          <w:sz w:val="20"/>
          <w:szCs w:val="20"/>
          <w:lang w:val="pl-PL"/>
        </w:rPr>
        <w:t xml:space="preserve">.  </w:t>
      </w:r>
    </w:p>
    <w:p w14:paraId="36DA1FD4" w14:textId="77777777" w:rsidR="00197BE2" w:rsidRPr="003F66E8" w:rsidRDefault="00197BE2" w:rsidP="0060216C">
      <w:pPr>
        <w:numPr>
          <w:ilvl w:val="0"/>
          <w:numId w:val="41"/>
        </w:numPr>
        <w:ind w:left="709" w:hanging="426"/>
        <w:jc w:val="both"/>
        <w:rPr>
          <w:rFonts w:eastAsiaTheme="minorEastAsia"/>
          <w:sz w:val="20"/>
          <w:szCs w:val="20"/>
          <w:lang w:val="pl-PL"/>
        </w:rPr>
      </w:pPr>
      <w:r w:rsidRPr="003F66E8">
        <w:rPr>
          <w:rFonts w:eastAsiaTheme="minorEastAsia"/>
          <w:sz w:val="20"/>
          <w:szCs w:val="20"/>
          <w:lang w:val="pl-PL"/>
        </w:rPr>
        <w:t>Zamawiający nie przewiduje aukcji elektronicznej.</w:t>
      </w:r>
    </w:p>
    <w:p w14:paraId="6903CD9F" w14:textId="77777777" w:rsidR="00197BE2" w:rsidRPr="003F66E8" w:rsidRDefault="00197BE2" w:rsidP="0060216C">
      <w:pPr>
        <w:numPr>
          <w:ilvl w:val="0"/>
          <w:numId w:val="41"/>
        </w:numPr>
        <w:ind w:left="709" w:hanging="426"/>
        <w:jc w:val="both"/>
        <w:rPr>
          <w:rFonts w:eastAsiaTheme="minorEastAsia"/>
          <w:sz w:val="20"/>
          <w:szCs w:val="20"/>
          <w:lang w:val="pl-PL"/>
        </w:rPr>
      </w:pPr>
      <w:r w:rsidRPr="003F66E8">
        <w:rPr>
          <w:rFonts w:eastAsiaTheme="minorEastAsia"/>
          <w:sz w:val="20"/>
          <w:szCs w:val="20"/>
          <w:lang w:val="pl-PL"/>
        </w:rPr>
        <w:t>Zamawiający nie przewiduje złożenia oferty w postaci katalogów elektronicznych.</w:t>
      </w:r>
    </w:p>
    <w:p w14:paraId="51F44326" w14:textId="77777777" w:rsidR="00197BE2" w:rsidRPr="003F66E8" w:rsidRDefault="00197BE2" w:rsidP="0060216C">
      <w:pPr>
        <w:numPr>
          <w:ilvl w:val="0"/>
          <w:numId w:val="41"/>
        </w:numPr>
        <w:ind w:left="709" w:hanging="426"/>
        <w:jc w:val="both"/>
        <w:rPr>
          <w:rFonts w:eastAsiaTheme="minorEastAsia"/>
          <w:sz w:val="20"/>
          <w:szCs w:val="20"/>
          <w:lang w:val="pl-PL"/>
        </w:rPr>
      </w:pPr>
      <w:r w:rsidRPr="003F66E8">
        <w:rPr>
          <w:rFonts w:eastAsiaTheme="minorEastAsia"/>
          <w:sz w:val="20"/>
          <w:szCs w:val="20"/>
          <w:lang w:val="pl-PL"/>
        </w:rPr>
        <w:t>Zamawiający nie przewiduje ustanowienia dynamicznego systemu zakupów.</w:t>
      </w:r>
    </w:p>
    <w:p w14:paraId="22C0E259" w14:textId="77777777" w:rsidR="00197BE2" w:rsidRPr="003F66E8" w:rsidRDefault="00197BE2" w:rsidP="0060216C">
      <w:pPr>
        <w:numPr>
          <w:ilvl w:val="0"/>
          <w:numId w:val="41"/>
        </w:numPr>
        <w:ind w:left="709" w:hanging="426"/>
        <w:jc w:val="both"/>
        <w:rPr>
          <w:rFonts w:eastAsiaTheme="minorEastAsia"/>
          <w:sz w:val="20"/>
          <w:szCs w:val="20"/>
          <w:lang w:val="pl-PL"/>
        </w:rPr>
      </w:pPr>
      <w:r w:rsidRPr="003F66E8">
        <w:rPr>
          <w:rFonts w:eastAsiaTheme="minorEastAsia"/>
          <w:sz w:val="20"/>
          <w:szCs w:val="20"/>
          <w:lang w:val="pl-PL"/>
        </w:rPr>
        <w:t>Zamawiający nie prowadzi postępowania w celu zawarcia umowy ramowej.</w:t>
      </w:r>
    </w:p>
    <w:p w14:paraId="5CB82621" w14:textId="49BB7212" w:rsidR="00197BE2" w:rsidRPr="003F66E8" w:rsidRDefault="00197BE2" w:rsidP="0060216C">
      <w:pPr>
        <w:numPr>
          <w:ilvl w:val="0"/>
          <w:numId w:val="41"/>
        </w:numPr>
        <w:ind w:left="709" w:hanging="426"/>
        <w:jc w:val="both"/>
        <w:rPr>
          <w:rFonts w:eastAsiaTheme="minorEastAsia"/>
          <w:sz w:val="20"/>
          <w:szCs w:val="20"/>
          <w:lang w:val="pl-PL"/>
        </w:rPr>
      </w:pPr>
      <w:r w:rsidRPr="003F66E8">
        <w:rPr>
          <w:rFonts w:eastAsiaTheme="minorEastAsia"/>
          <w:sz w:val="20"/>
          <w:szCs w:val="20"/>
          <w:lang w:val="pl-PL"/>
        </w:rPr>
        <w:t xml:space="preserve">Zamawiający nie zastrzega możliwości ubiegania się o udzielenie zamówienia wyłącznie przez Wykonawców, o których mowa w art. 94 ustawy </w:t>
      </w:r>
      <w:r w:rsidR="00816475" w:rsidRPr="003F66E8">
        <w:rPr>
          <w:sz w:val="20"/>
          <w:szCs w:val="20"/>
        </w:rPr>
        <w:t>Pzp</w:t>
      </w:r>
      <w:r w:rsidRPr="003F66E8">
        <w:rPr>
          <w:rFonts w:eastAsiaTheme="minorEastAsia"/>
          <w:sz w:val="20"/>
          <w:szCs w:val="20"/>
          <w:lang w:val="pl-PL"/>
        </w:rPr>
        <w:t>.</w:t>
      </w:r>
    </w:p>
    <w:p w14:paraId="74264D47" w14:textId="77777777" w:rsidR="00197BE2" w:rsidRPr="003F66E8" w:rsidRDefault="00197BE2" w:rsidP="0060216C">
      <w:pPr>
        <w:numPr>
          <w:ilvl w:val="0"/>
          <w:numId w:val="41"/>
        </w:numPr>
        <w:ind w:left="709" w:hanging="426"/>
        <w:jc w:val="both"/>
        <w:rPr>
          <w:rFonts w:eastAsiaTheme="minorEastAsia"/>
          <w:sz w:val="20"/>
          <w:szCs w:val="20"/>
          <w:lang w:val="pl-PL"/>
        </w:rPr>
      </w:pPr>
      <w:r w:rsidRPr="003F66E8">
        <w:rPr>
          <w:rFonts w:eastAsiaTheme="minorEastAsia"/>
          <w:sz w:val="20"/>
          <w:szCs w:val="20"/>
          <w:lang w:val="pl-PL"/>
        </w:rPr>
        <w:t xml:space="preserve">Zamawiający nie dopuszcza składania ofert częściowych. </w:t>
      </w:r>
    </w:p>
    <w:p w14:paraId="735CA67D" w14:textId="205EE93B" w:rsidR="00FF1845" w:rsidRPr="003F66E8" w:rsidRDefault="00FF1845" w:rsidP="007E215A">
      <w:pPr>
        <w:ind w:left="709"/>
        <w:jc w:val="both"/>
        <w:rPr>
          <w:rFonts w:eastAsiaTheme="minorEastAsia"/>
          <w:sz w:val="20"/>
          <w:szCs w:val="20"/>
          <w:lang w:val="pl-PL"/>
        </w:rPr>
      </w:pPr>
      <w:r w:rsidRPr="003F66E8">
        <w:rPr>
          <w:sz w:val="20"/>
          <w:szCs w:val="20"/>
        </w:rPr>
        <w:t>Uzasadnienie braku podziału na części:</w:t>
      </w:r>
    </w:p>
    <w:p w14:paraId="4F7A44BE" w14:textId="03875030" w:rsidR="00BC56F9" w:rsidRPr="003F66E8" w:rsidRDefault="007C1A35" w:rsidP="007E215A">
      <w:pPr>
        <w:ind w:left="709"/>
        <w:jc w:val="both"/>
        <w:rPr>
          <w:sz w:val="20"/>
          <w:szCs w:val="20"/>
        </w:rPr>
      </w:pPr>
      <w:r w:rsidRPr="003F66E8">
        <w:rPr>
          <w:sz w:val="20"/>
          <w:szCs w:val="20"/>
        </w:rPr>
        <w:t>Powody niedokonania podziału na części: Zamówienie jest dostosowane do realizacji przez małych i średnich przedsiębiorców, brak jest podstaw do podziału na części ze względów technicznych, organizacyjnych oraz ekonomicznych. Zamawiającemu zależy na kompatybilności poszczególnych elementów będących przedmiotem zamówienia. Potencjalny dostawca nie jest w</w:t>
      </w:r>
      <w:r w:rsidR="00107D53">
        <w:rPr>
          <w:sz w:val="20"/>
          <w:szCs w:val="20"/>
        </w:rPr>
        <w:t> </w:t>
      </w:r>
      <w:r w:rsidRPr="003F66E8">
        <w:rPr>
          <w:sz w:val="20"/>
          <w:szCs w:val="20"/>
        </w:rPr>
        <w:t>stanie przewidzieć jakie zostaną dostarczone pozostałe potencjalne części zamówienia.</w:t>
      </w:r>
    </w:p>
    <w:p w14:paraId="0E768ADA" w14:textId="77777777" w:rsidR="007D5CB4" w:rsidRPr="003F66E8" w:rsidRDefault="007D5CB4" w:rsidP="0060216C">
      <w:pPr>
        <w:pStyle w:val="Bezodstpw"/>
        <w:numPr>
          <w:ilvl w:val="0"/>
          <w:numId w:val="41"/>
        </w:numPr>
        <w:spacing w:line="276" w:lineRule="auto"/>
        <w:ind w:left="709" w:hanging="426"/>
        <w:rPr>
          <w:rFonts w:ascii="Arial" w:hAnsi="Arial" w:cs="Arial"/>
          <w:sz w:val="20"/>
          <w:szCs w:val="20"/>
        </w:rPr>
      </w:pPr>
      <w:r w:rsidRPr="003F66E8">
        <w:rPr>
          <w:rFonts w:ascii="Arial" w:hAnsi="Arial" w:cs="Arial"/>
          <w:sz w:val="20"/>
          <w:szCs w:val="20"/>
        </w:rPr>
        <w:t>Zamawiający nie dopuszcza składania ofert wariantowych.</w:t>
      </w:r>
    </w:p>
    <w:p w14:paraId="5C54AB5E" w14:textId="13652128" w:rsidR="00113AF3" w:rsidRPr="003F66E8" w:rsidRDefault="007D5CB4" w:rsidP="0060216C">
      <w:pPr>
        <w:pStyle w:val="Bezodstpw"/>
        <w:numPr>
          <w:ilvl w:val="0"/>
          <w:numId w:val="41"/>
        </w:numPr>
        <w:spacing w:line="276" w:lineRule="auto"/>
        <w:ind w:left="709" w:hanging="426"/>
        <w:rPr>
          <w:rFonts w:ascii="Arial" w:hAnsi="Arial" w:cs="Arial"/>
          <w:sz w:val="20"/>
          <w:szCs w:val="20"/>
        </w:rPr>
      </w:pPr>
      <w:r w:rsidRPr="003F66E8">
        <w:rPr>
          <w:rFonts w:ascii="Arial" w:hAnsi="Arial" w:cs="Arial"/>
          <w:sz w:val="20"/>
          <w:szCs w:val="20"/>
        </w:rPr>
        <w:t>Zamawiający nie przewiduje udzielania zamówień, o których mowa w art. 214 ust. 1 pkt 7 ustawy P</w:t>
      </w:r>
      <w:r w:rsidR="00816475" w:rsidRPr="003F66E8">
        <w:rPr>
          <w:rFonts w:ascii="Arial" w:hAnsi="Arial" w:cs="Arial"/>
          <w:sz w:val="20"/>
          <w:szCs w:val="20"/>
        </w:rPr>
        <w:t>zp</w:t>
      </w:r>
      <w:r w:rsidRPr="003F66E8">
        <w:rPr>
          <w:rFonts w:ascii="Arial" w:hAnsi="Arial" w:cs="Arial"/>
          <w:sz w:val="20"/>
          <w:szCs w:val="20"/>
        </w:rPr>
        <w:t>.</w:t>
      </w:r>
    </w:p>
    <w:p w14:paraId="630FEE25" w14:textId="1BC08C45" w:rsidR="00866681" w:rsidRPr="003F66E8" w:rsidRDefault="007D5CB4" w:rsidP="0060216C">
      <w:pPr>
        <w:pStyle w:val="Bezodstpw"/>
        <w:numPr>
          <w:ilvl w:val="0"/>
          <w:numId w:val="41"/>
        </w:numPr>
        <w:spacing w:line="276" w:lineRule="auto"/>
        <w:ind w:left="709" w:hanging="426"/>
        <w:rPr>
          <w:rFonts w:ascii="Arial" w:hAnsi="Arial" w:cs="Arial"/>
          <w:sz w:val="20"/>
          <w:szCs w:val="20"/>
        </w:rPr>
      </w:pPr>
      <w:r w:rsidRPr="003F66E8">
        <w:rPr>
          <w:rFonts w:ascii="Arial" w:hAnsi="Arial" w:cs="Arial"/>
          <w:sz w:val="20"/>
          <w:szCs w:val="20"/>
        </w:rPr>
        <w:t xml:space="preserve">Zamawiający nie określa dodatkowych wymagań związanych z zatrudnianiem osób, </w:t>
      </w:r>
      <w:r w:rsidRPr="003F66E8">
        <w:rPr>
          <w:rFonts w:ascii="Arial" w:hAnsi="Arial" w:cs="Arial"/>
          <w:sz w:val="20"/>
          <w:szCs w:val="20"/>
        </w:rPr>
        <w:br/>
        <w:t>o których mowa w art. 96 ust. 2 pkt 2 ustawy P</w:t>
      </w:r>
      <w:r w:rsidR="00816475" w:rsidRPr="003F66E8">
        <w:rPr>
          <w:rFonts w:ascii="Arial" w:hAnsi="Arial" w:cs="Arial"/>
          <w:sz w:val="20"/>
          <w:szCs w:val="20"/>
        </w:rPr>
        <w:t>zp</w:t>
      </w:r>
      <w:r w:rsidRPr="003F66E8">
        <w:rPr>
          <w:rFonts w:ascii="Arial" w:hAnsi="Arial" w:cs="Arial"/>
          <w:sz w:val="20"/>
          <w:szCs w:val="20"/>
        </w:rPr>
        <w:t>.</w:t>
      </w:r>
    </w:p>
    <w:p w14:paraId="0000006F" w14:textId="587A6AD5" w:rsidR="00680AA1" w:rsidRPr="003F66E8" w:rsidRDefault="00F05576" w:rsidP="00013918">
      <w:pPr>
        <w:pStyle w:val="Nagwek2"/>
        <w:rPr>
          <w:sz w:val="20"/>
          <w:szCs w:val="20"/>
        </w:rPr>
      </w:pPr>
      <w:r w:rsidRPr="003F66E8">
        <w:rPr>
          <w:sz w:val="20"/>
          <w:szCs w:val="20"/>
        </w:rPr>
        <w:t>I</w:t>
      </w:r>
      <w:r w:rsidR="00D95B0C" w:rsidRPr="003F66E8">
        <w:rPr>
          <w:sz w:val="20"/>
          <w:szCs w:val="20"/>
        </w:rPr>
        <w:t>II</w:t>
      </w:r>
      <w:r w:rsidRPr="003F66E8">
        <w:rPr>
          <w:sz w:val="20"/>
          <w:szCs w:val="20"/>
        </w:rPr>
        <w:t>. Opis przedmiotu zamówienia</w:t>
      </w:r>
    </w:p>
    <w:p w14:paraId="32366F2D" w14:textId="3F677400" w:rsidR="001742DB" w:rsidRPr="003F66E8" w:rsidRDefault="00B436AE" w:rsidP="00F45A13">
      <w:pPr>
        <w:pStyle w:val="Akapitzlist"/>
        <w:numPr>
          <w:ilvl w:val="0"/>
          <w:numId w:val="44"/>
        </w:numPr>
        <w:jc w:val="both"/>
        <w:rPr>
          <w:rFonts w:ascii="Arial" w:hAnsi="Arial" w:cs="Arial"/>
          <w:sz w:val="20"/>
          <w:szCs w:val="20"/>
        </w:rPr>
      </w:pPr>
      <w:r w:rsidRPr="003F66E8">
        <w:rPr>
          <w:rFonts w:ascii="Arial" w:hAnsi="Arial" w:cs="Arial"/>
          <w:sz w:val="20"/>
          <w:szCs w:val="20"/>
        </w:rPr>
        <w:t xml:space="preserve">Przedmiotem zamówienia jest </w:t>
      </w:r>
      <w:r w:rsidR="00551CD1" w:rsidRPr="003F66E8">
        <w:rPr>
          <w:rFonts w:ascii="Arial" w:hAnsi="Arial" w:cs="Arial"/>
          <w:sz w:val="20"/>
          <w:szCs w:val="20"/>
          <w:lang w:val="pl"/>
        </w:rPr>
        <w:t>dostawa jednego, nowego, lekkiego pojazdu ratowniczo –operacyjnego wraz z wyposażeniem</w:t>
      </w:r>
      <w:r w:rsidRPr="003F66E8">
        <w:rPr>
          <w:rFonts w:ascii="Arial" w:hAnsi="Arial" w:cs="Arial"/>
          <w:sz w:val="20"/>
          <w:szCs w:val="20"/>
        </w:rPr>
        <w:t xml:space="preserve">. </w:t>
      </w:r>
      <w:r w:rsidR="00DE5B48" w:rsidRPr="003F66E8">
        <w:rPr>
          <w:rFonts w:ascii="Arial" w:hAnsi="Arial" w:cs="Arial"/>
          <w:sz w:val="20"/>
          <w:szCs w:val="20"/>
        </w:rPr>
        <w:t>Szczegółowy o</w:t>
      </w:r>
      <w:r w:rsidR="00B44273" w:rsidRPr="003F66E8">
        <w:rPr>
          <w:rFonts w:ascii="Arial" w:eastAsia="Cambria" w:hAnsi="Arial" w:cs="Arial"/>
          <w:sz w:val="20"/>
          <w:szCs w:val="20"/>
        </w:rPr>
        <w:t xml:space="preserve">pis przedmiotu </w:t>
      </w:r>
      <w:r w:rsidR="00B44273" w:rsidRPr="003F66E8">
        <w:rPr>
          <w:rFonts w:ascii="Arial" w:eastAsia="Cambria" w:hAnsi="Arial" w:cs="Arial"/>
          <w:color w:val="000000" w:themeColor="text1"/>
          <w:sz w:val="20"/>
          <w:szCs w:val="20"/>
        </w:rPr>
        <w:t>zamówienia zawiera</w:t>
      </w:r>
      <w:r w:rsidR="001742DB" w:rsidRPr="003F66E8">
        <w:rPr>
          <w:rFonts w:ascii="Arial" w:eastAsia="Cambria" w:hAnsi="Arial" w:cs="Arial"/>
          <w:color w:val="000000" w:themeColor="text1"/>
          <w:sz w:val="20"/>
          <w:szCs w:val="20"/>
        </w:rPr>
        <w:t xml:space="preserve"> załącznik nr </w:t>
      </w:r>
      <w:r w:rsidR="001742DB" w:rsidRPr="003F66E8">
        <w:rPr>
          <w:rFonts w:ascii="Arial" w:eastAsia="Cambria" w:hAnsi="Arial" w:cs="Arial"/>
          <w:b/>
          <w:color w:val="000000" w:themeColor="text1"/>
          <w:sz w:val="20"/>
          <w:szCs w:val="20"/>
        </w:rPr>
        <w:t>8</w:t>
      </w:r>
      <w:r w:rsidR="00B44273" w:rsidRPr="003F66E8">
        <w:rPr>
          <w:rFonts w:ascii="Arial" w:eastAsia="Cambria" w:hAnsi="Arial" w:cs="Arial"/>
          <w:b/>
          <w:color w:val="000000" w:themeColor="text1"/>
          <w:sz w:val="20"/>
          <w:szCs w:val="20"/>
        </w:rPr>
        <w:t xml:space="preserve"> do SWZ oraz załącznik nr 10</w:t>
      </w:r>
      <w:r w:rsidR="00B44273" w:rsidRPr="003F66E8">
        <w:rPr>
          <w:rFonts w:ascii="Arial" w:eastAsia="Cambria" w:hAnsi="Arial" w:cs="Arial"/>
          <w:color w:val="000000" w:themeColor="text1"/>
          <w:sz w:val="20"/>
          <w:szCs w:val="20"/>
        </w:rPr>
        <w:t xml:space="preserve"> - projekt umowy. </w:t>
      </w:r>
    </w:p>
    <w:p w14:paraId="7F4E44F8" w14:textId="3B73613E" w:rsidR="00C21C61" w:rsidRPr="003F66E8" w:rsidRDefault="00207277" w:rsidP="00F45A13">
      <w:pPr>
        <w:pStyle w:val="Akapitzlist"/>
        <w:numPr>
          <w:ilvl w:val="0"/>
          <w:numId w:val="44"/>
        </w:numPr>
        <w:jc w:val="both"/>
        <w:rPr>
          <w:rFonts w:ascii="Arial" w:eastAsia="Cambria" w:hAnsi="Arial" w:cs="Arial"/>
          <w:sz w:val="20"/>
          <w:szCs w:val="20"/>
        </w:rPr>
      </w:pPr>
      <w:r w:rsidRPr="003F66E8">
        <w:rPr>
          <w:rFonts w:ascii="Arial" w:eastAsia="Cambria" w:hAnsi="Arial" w:cs="Arial"/>
          <w:sz w:val="20"/>
          <w:szCs w:val="20"/>
        </w:rPr>
        <w:t xml:space="preserve">Wykonawca zobowiązany jest zrealizować zamówienie na zasadach i warunkach opisanych w SWZ wraz z załącznikami. </w:t>
      </w:r>
    </w:p>
    <w:p w14:paraId="680A74E2" w14:textId="2581E23E" w:rsidR="0038627F" w:rsidRPr="003F66E8" w:rsidRDefault="00C21C61" w:rsidP="0060216C">
      <w:pPr>
        <w:pStyle w:val="Akapitzlist"/>
        <w:numPr>
          <w:ilvl w:val="0"/>
          <w:numId w:val="44"/>
        </w:numPr>
        <w:rPr>
          <w:rFonts w:ascii="Arial" w:eastAsia="Cambria" w:hAnsi="Arial" w:cs="Arial"/>
          <w:sz w:val="20"/>
          <w:szCs w:val="20"/>
          <w:lang w:val="pl" w:eastAsia="pl-PL"/>
        </w:rPr>
      </w:pPr>
      <w:r w:rsidRPr="003F66E8">
        <w:rPr>
          <w:rFonts w:ascii="Arial" w:hAnsi="Arial" w:cs="Arial"/>
          <w:kern w:val="2"/>
          <w:sz w:val="20"/>
          <w:szCs w:val="20"/>
          <w14:ligatures w14:val="standardContextual"/>
        </w:rPr>
        <w:t xml:space="preserve">Wspólny Słownik Zamówień CPV: </w:t>
      </w:r>
    </w:p>
    <w:p w14:paraId="1E3B4518" w14:textId="77777777" w:rsidR="005954E1" w:rsidRPr="003F66E8" w:rsidRDefault="00B436AE" w:rsidP="00551CD1">
      <w:pPr>
        <w:spacing w:after="160" w:line="259" w:lineRule="auto"/>
        <w:ind w:left="720"/>
        <w:contextualSpacing/>
        <w:jc w:val="both"/>
        <w:textAlignment w:val="baseline"/>
        <w:rPr>
          <w:rFonts w:eastAsia="Cambria"/>
          <w:sz w:val="20"/>
          <w:szCs w:val="20"/>
        </w:rPr>
      </w:pPr>
      <w:r w:rsidRPr="003F66E8">
        <w:rPr>
          <w:rFonts w:eastAsia="Cambria"/>
          <w:sz w:val="20"/>
          <w:szCs w:val="20"/>
        </w:rPr>
        <w:t>341442</w:t>
      </w:r>
      <w:r w:rsidR="00C4138D" w:rsidRPr="003F66E8">
        <w:rPr>
          <w:rFonts w:eastAsia="Cambria"/>
          <w:sz w:val="20"/>
          <w:szCs w:val="20"/>
        </w:rPr>
        <w:t>0</w:t>
      </w:r>
      <w:r w:rsidRPr="003F66E8">
        <w:rPr>
          <w:rFonts w:eastAsia="Cambria"/>
          <w:sz w:val="20"/>
          <w:szCs w:val="20"/>
        </w:rPr>
        <w:t>0-</w:t>
      </w:r>
      <w:r w:rsidR="00C4138D" w:rsidRPr="003F66E8">
        <w:rPr>
          <w:rFonts w:eastAsia="Cambria"/>
          <w:sz w:val="20"/>
          <w:szCs w:val="20"/>
        </w:rPr>
        <w:t>0</w:t>
      </w:r>
      <w:r w:rsidRPr="003F66E8">
        <w:rPr>
          <w:rFonts w:eastAsia="Cambria"/>
          <w:sz w:val="20"/>
          <w:szCs w:val="20"/>
        </w:rPr>
        <w:t xml:space="preserve"> </w:t>
      </w:r>
      <w:r w:rsidR="00C4138D" w:rsidRPr="003F66E8">
        <w:rPr>
          <w:rFonts w:eastAsia="Cambria"/>
          <w:sz w:val="20"/>
          <w:szCs w:val="20"/>
        </w:rPr>
        <w:t>pojazdy służb ratowniczych</w:t>
      </w:r>
    </w:p>
    <w:p w14:paraId="53F88DD7" w14:textId="77777777" w:rsidR="00DE45A8" w:rsidRPr="003F66E8" w:rsidRDefault="005954E1" w:rsidP="00551CD1">
      <w:pPr>
        <w:spacing w:after="160" w:line="259" w:lineRule="auto"/>
        <w:ind w:left="720"/>
        <w:contextualSpacing/>
        <w:jc w:val="both"/>
        <w:textAlignment w:val="baseline"/>
        <w:rPr>
          <w:rFonts w:eastAsia="Cambria"/>
          <w:sz w:val="20"/>
          <w:szCs w:val="20"/>
        </w:rPr>
      </w:pPr>
      <w:r w:rsidRPr="003F66E8">
        <w:rPr>
          <w:rFonts w:eastAsia="Cambria"/>
          <w:sz w:val="20"/>
          <w:szCs w:val="20"/>
        </w:rPr>
        <w:t>34114000-9 pojazdy specjalne</w:t>
      </w:r>
    </w:p>
    <w:p w14:paraId="02D11D9F" w14:textId="578887BB" w:rsidR="00B436AE" w:rsidRPr="003F66E8" w:rsidRDefault="00DE45A8" w:rsidP="00551CD1">
      <w:pPr>
        <w:spacing w:after="160" w:line="259" w:lineRule="auto"/>
        <w:ind w:left="720"/>
        <w:contextualSpacing/>
        <w:jc w:val="both"/>
        <w:textAlignment w:val="baseline"/>
        <w:rPr>
          <w:rFonts w:eastAsia="Cambria"/>
          <w:sz w:val="20"/>
          <w:szCs w:val="20"/>
        </w:rPr>
      </w:pPr>
      <w:r w:rsidRPr="003F66E8">
        <w:rPr>
          <w:rFonts w:eastAsia="Cambria"/>
          <w:sz w:val="20"/>
          <w:szCs w:val="20"/>
        </w:rPr>
        <w:t xml:space="preserve">34114110-3 pojazdy ratownicze </w:t>
      </w:r>
      <w:r w:rsidR="00C4138D" w:rsidRPr="003F66E8">
        <w:rPr>
          <w:rFonts w:eastAsia="Cambria"/>
          <w:sz w:val="20"/>
          <w:szCs w:val="20"/>
        </w:rPr>
        <w:t xml:space="preserve"> </w:t>
      </w:r>
      <w:r w:rsidR="00B436AE" w:rsidRPr="003F66E8">
        <w:rPr>
          <w:rFonts w:eastAsia="Cambria"/>
          <w:sz w:val="20"/>
          <w:szCs w:val="20"/>
        </w:rPr>
        <w:t xml:space="preserve"> </w:t>
      </w:r>
    </w:p>
    <w:p w14:paraId="09DB44FC" w14:textId="5A05F109" w:rsidR="0038627F" w:rsidRPr="003F66E8" w:rsidRDefault="0038627F" w:rsidP="007E215A">
      <w:pPr>
        <w:pStyle w:val="Akapitzlist"/>
        <w:numPr>
          <w:ilvl w:val="0"/>
          <w:numId w:val="44"/>
        </w:numPr>
        <w:jc w:val="both"/>
        <w:rPr>
          <w:rFonts w:ascii="Arial" w:eastAsia="Cambria" w:hAnsi="Arial" w:cs="Arial"/>
          <w:sz w:val="20"/>
          <w:szCs w:val="20"/>
          <w:lang w:val="pl" w:eastAsia="pl-PL"/>
        </w:rPr>
      </w:pPr>
      <w:r w:rsidRPr="003F66E8">
        <w:rPr>
          <w:rFonts w:ascii="Arial" w:hAnsi="Arial" w:cs="Arial"/>
          <w:sz w:val="20"/>
          <w:szCs w:val="20"/>
        </w:rPr>
        <w:t xml:space="preserve">Podane przez Zamawiającego ewentualne nazwy (znaki towarowe, o ile dotyczy), mają charakter przykładowy, a ich wskazanie ma na celu określenie oczekiwanego najniższego standardu, przy czym Zamawiający dopuszcza składanie ofert równoważnych w zakresie </w:t>
      </w:r>
      <w:r w:rsidRPr="003F66E8">
        <w:rPr>
          <w:rFonts w:ascii="Arial" w:hAnsi="Arial" w:cs="Arial"/>
          <w:sz w:val="20"/>
          <w:szCs w:val="20"/>
        </w:rPr>
        <w:lastRenderedPageBreak/>
        <w:t xml:space="preserve">sporządzonego opisu przedmiotu zamówienia. </w:t>
      </w:r>
      <w:r w:rsidR="00B436AE" w:rsidRPr="003F66E8">
        <w:rPr>
          <w:rFonts w:ascii="Arial" w:hAnsi="Arial" w:cs="Arial"/>
          <w:sz w:val="20"/>
          <w:szCs w:val="20"/>
          <w:lang w:val="pl"/>
        </w:rPr>
        <w:t xml:space="preserve">Należy każdorazowo przyjąć, że wskazaniu takiemu towarzyszą wyrazy „lub równoważny”. </w:t>
      </w:r>
      <w:r w:rsidRPr="003F66E8">
        <w:rPr>
          <w:rFonts w:ascii="Arial" w:hAnsi="Arial" w:cs="Arial"/>
          <w:sz w:val="20"/>
          <w:szCs w:val="20"/>
        </w:rPr>
        <w:t>Oferty równoważne to takie, które posiadają parametry równe lub wyższe od opisanych jako minimalne.</w:t>
      </w:r>
    </w:p>
    <w:p w14:paraId="5AA00717" w14:textId="399B07AA" w:rsidR="008A69B7" w:rsidRPr="003F66E8" w:rsidRDefault="0038627F" w:rsidP="007E215A">
      <w:pPr>
        <w:pStyle w:val="Akapitzlist"/>
        <w:numPr>
          <w:ilvl w:val="0"/>
          <w:numId w:val="44"/>
        </w:numPr>
        <w:jc w:val="both"/>
        <w:rPr>
          <w:rFonts w:ascii="Arial" w:eastAsia="Cambria" w:hAnsi="Arial" w:cs="Arial"/>
          <w:sz w:val="20"/>
          <w:szCs w:val="20"/>
          <w:lang w:val="pl" w:eastAsia="pl-PL"/>
        </w:rPr>
      </w:pPr>
      <w:r w:rsidRPr="003F66E8">
        <w:rPr>
          <w:rFonts w:ascii="Arial" w:hAnsi="Arial" w:cs="Arial"/>
          <w:sz w:val="20"/>
          <w:szCs w:val="20"/>
        </w:rPr>
        <w:t>Wykonawca, który powołuje się na rozwiązania równoważne, jest zobowiązany wykazać, że oferowane przez niego rozwiązanie spełnia wymagania określone przez Zamawiającego. W</w:t>
      </w:r>
      <w:r w:rsidR="00107D53">
        <w:rPr>
          <w:rFonts w:ascii="Arial" w:hAnsi="Arial" w:cs="Arial"/>
          <w:sz w:val="20"/>
          <w:szCs w:val="20"/>
        </w:rPr>
        <w:t> </w:t>
      </w:r>
      <w:r w:rsidRPr="003F66E8">
        <w:rPr>
          <w:rFonts w:ascii="Arial" w:hAnsi="Arial" w:cs="Arial"/>
          <w:sz w:val="20"/>
          <w:szCs w:val="20"/>
        </w:rPr>
        <w:t>takim przypadku, wykonawca załącza do oferty wykaz rozwiązań równoważnych wraz z</w:t>
      </w:r>
      <w:r w:rsidR="00107D53">
        <w:rPr>
          <w:rFonts w:ascii="Arial" w:hAnsi="Arial" w:cs="Arial"/>
          <w:sz w:val="20"/>
          <w:szCs w:val="20"/>
        </w:rPr>
        <w:t> </w:t>
      </w:r>
      <w:r w:rsidRPr="003F66E8">
        <w:rPr>
          <w:rFonts w:ascii="Arial" w:hAnsi="Arial" w:cs="Arial"/>
          <w:sz w:val="20"/>
          <w:szCs w:val="20"/>
        </w:rPr>
        <w:t>jego opisem lub normami.</w:t>
      </w:r>
    </w:p>
    <w:p w14:paraId="2F2D0826" w14:textId="1025C6AE" w:rsidR="00973DAF" w:rsidRPr="003F66E8" w:rsidRDefault="008A69B7" w:rsidP="00B436AE">
      <w:pPr>
        <w:pStyle w:val="Akapitzlist"/>
        <w:jc w:val="both"/>
        <w:rPr>
          <w:rFonts w:ascii="Arial" w:hAnsi="Arial" w:cs="Arial"/>
          <w:sz w:val="20"/>
          <w:szCs w:val="20"/>
          <w:u w:val="single"/>
        </w:rPr>
      </w:pPr>
      <w:r w:rsidRPr="003F66E8">
        <w:rPr>
          <w:rFonts w:ascii="Arial" w:hAnsi="Arial" w:cs="Arial"/>
          <w:sz w:val="20"/>
          <w:szCs w:val="20"/>
          <w:u w:val="single"/>
        </w:rPr>
        <w:t>Uwaga:</w:t>
      </w:r>
      <w:r w:rsidR="0038627F" w:rsidRPr="003F66E8">
        <w:rPr>
          <w:rFonts w:ascii="Arial" w:hAnsi="Arial" w:cs="Arial"/>
          <w:sz w:val="20"/>
          <w:szCs w:val="20"/>
          <w:u w:val="single"/>
        </w:rPr>
        <w:t xml:space="preserve"> za równoważny przedmiot zamówienia Zamawiający uzna taki, który spełni minimalne oczekiwania jakościowe oraz o wyższych parametrach, aniżeli opisano </w:t>
      </w:r>
      <w:r w:rsidRPr="003F66E8">
        <w:rPr>
          <w:rFonts w:ascii="Arial" w:hAnsi="Arial" w:cs="Arial"/>
          <w:sz w:val="20"/>
          <w:szCs w:val="20"/>
          <w:u w:val="single"/>
        </w:rPr>
        <w:t>w</w:t>
      </w:r>
      <w:r w:rsidR="00107D53">
        <w:rPr>
          <w:rFonts w:ascii="Arial" w:hAnsi="Arial" w:cs="Arial"/>
          <w:sz w:val="20"/>
          <w:szCs w:val="20"/>
          <w:u w:val="single"/>
        </w:rPr>
        <w:t> </w:t>
      </w:r>
      <w:r w:rsidRPr="003F66E8">
        <w:rPr>
          <w:rFonts w:ascii="Arial" w:hAnsi="Arial" w:cs="Arial"/>
          <w:sz w:val="20"/>
          <w:szCs w:val="20"/>
          <w:u w:val="single"/>
        </w:rPr>
        <w:t xml:space="preserve">Załączniku nr </w:t>
      </w:r>
      <w:r w:rsidR="001742DB" w:rsidRPr="003F66E8">
        <w:rPr>
          <w:rFonts w:ascii="Arial" w:hAnsi="Arial" w:cs="Arial"/>
          <w:sz w:val="20"/>
          <w:szCs w:val="20"/>
          <w:u w:val="single"/>
        </w:rPr>
        <w:t>8</w:t>
      </w:r>
      <w:r w:rsidR="0038627F" w:rsidRPr="003F66E8">
        <w:rPr>
          <w:rFonts w:ascii="Arial" w:hAnsi="Arial" w:cs="Arial"/>
          <w:sz w:val="20"/>
          <w:szCs w:val="20"/>
          <w:u w:val="single"/>
        </w:rPr>
        <w:t xml:space="preserve"> do SWZ.</w:t>
      </w:r>
    </w:p>
    <w:p w14:paraId="0000007A" w14:textId="36C7650A" w:rsidR="00680AA1" w:rsidRPr="003F66E8" w:rsidRDefault="002325BD" w:rsidP="00013918">
      <w:pPr>
        <w:pStyle w:val="Nagwek2"/>
        <w:rPr>
          <w:sz w:val="20"/>
          <w:szCs w:val="20"/>
        </w:rPr>
      </w:pPr>
      <w:bookmarkStart w:id="6" w:name="_l3y36xf8w2mt" w:colFirst="0" w:colLast="0"/>
      <w:bookmarkEnd w:id="6"/>
      <w:r w:rsidRPr="003F66E8">
        <w:rPr>
          <w:sz w:val="20"/>
          <w:szCs w:val="20"/>
        </w:rPr>
        <w:t>I</w:t>
      </w:r>
      <w:r w:rsidR="00D95B0C" w:rsidRPr="003F66E8">
        <w:rPr>
          <w:sz w:val="20"/>
          <w:szCs w:val="20"/>
        </w:rPr>
        <w:t>V</w:t>
      </w:r>
      <w:r w:rsidR="00F05576" w:rsidRPr="003F66E8">
        <w:rPr>
          <w:sz w:val="20"/>
          <w:szCs w:val="20"/>
        </w:rPr>
        <w:t>. Podwykonawstwo</w:t>
      </w:r>
    </w:p>
    <w:p w14:paraId="0000007B" w14:textId="6FEF9CC1" w:rsidR="00680AA1" w:rsidRPr="003F66E8" w:rsidRDefault="00F05576" w:rsidP="007E215A">
      <w:pPr>
        <w:numPr>
          <w:ilvl w:val="0"/>
          <w:numId w:val="6"/>
        </w:numPr>
        <w:ind w:left="454" w:hanging="312"/>
        <w:jc w:val="both"/>
        <w:rPr>
          <w:sz w:val="20"/>
          <w:szCs w:val="20"/>
        </w:rPr>
      </w:pPr>
      <w:r w:rsidRPr="003F66E8">
        <w:rPr>
          <w:sz w:val="20"/>
          <w:szCs w:val="20"/>
        </w:rPr>
        <w:t xml:space="preserve">Wykonawca może powierzyć wykonanie części zamówienia podwykonawcy (podwykonawcom). </w:t>
      </w:r>
    </w:p>
    <w:p w14:paraId="0000007C" w14:textId="1D1C0786" w:rsidR="00680AA1" w:rsidRPr="003F66E8" w:rsidRDefault="00F05576" w:rsidP="007E215A">
      <w:pPr>
        <w:numPr>
          <w:ilvl w:val="0"/>
          <w:numId w:val="6"/>
        </w:numPr>
        <w:ind w:left="454" w:hanging="312"/>
        <w:jc w:val="both"/>
        <w:rPr>
          <w:sz w:val="20"/>
          <w:szCs w:val="20"/>
        </w:rPr>
      </w:pPr>
      <w:r w:rsidRPr="003F66E8">
        <w:rPr>
          <w:sz w:val="20"/>
          <w:szCs w:val="20"/>
        </w:rPr>
        <w:t>Zamawiający nie zastrzega obowiązku osobistego wykonania przez Wykonawcę kluczowych części zamówieni</w:t>
      </w:r>
      <w:r w:rsidR="00366DA4" w:rsidRPr="003F66E8">
        <w:rPr>
          <w:sz w:val="20"/>
          <w:szCs w:val="20"/>
        </w:rPr>
        <w:t>a</w:t>
      </w:r>
      <w:r w:rsidRPr="003F66E8">
        <w:rPr>
          <w:sz w:val="20"/>
          <w:szCs w:val="20"/>
        </w:rPr>
        <w:t>.</w:t>
      </w:r>
      <w:r w:rsidR="008503B2" w:rsidRPr="003F66E8">
        <w:rPr>
          <w:sz w:val="20"/>
          <w:szCs w:val="20"/>
        </w:rPr>
        <w:t xml:space="preserve"> </w:t>
      </w:r>
    </w:p>
    <w:p w14:paraId="0000007D" w14:textId="6C02CF92" w:rsidR="00680AA1" w:rsidRPr="003F66E8" w:rsidRDefault="00F05576" w:rsidP="007E215A">
      <w:pPr>
        <w:numPr>
          <w:ilvl w:val="0"/>
          <w:numId w:val="6"/>
        </w:numPr>
        <w:ind w:left="454" w:hanging="312"/>
        <w:jc w:val="both"/>
        <w:rPr>
          <w:sz w:val="20"/>
          <w:szCs w:val="20"/>
        </w:rPr>
      </w:pPr>
      <w:r w:rsidRPr="003F66E8">
        <w:rPr>
          <w:sz w:val="20"/>
          <w:szCs w:val="20"/>
        </w:rPr>
        <w:t>Zamawiający wymaga, aby w przypadku powierzenia części zamówienia podwykonawcom, Wykonawca wskazał w ofercie części zamówienia, których wykonanie zamierza powierzyć podwykonawcom oraz podał (o ile są mu wiadome na tym etapie) nazwy (firmy) tych pod</w:t>
      </w:r>
      <w:r w:rsidR="00902D8D" w:rsidRPr="003F66E8">
        <w:rPr>
          <w:sz w:val="20"/>
          <w:szCs w:val="20"/>
        </w:rPr>
        <w:t>w</w:t>
      </w:r>
      <w:r w:rsidRPr="003F66E8">
        <w:rPr>
          <w:sz w:val="20"/>
          <w:szCs w:val="20"/>
        </w:rPr>
        <w:t>ykonawcó</w:t>
      </w:r>
      <w:r w:rsidR="00F94D0C" w:rsidRPr="003F66E8">
        <w:rPr>
          <w:sz w:val="20"/>
          <w:szCs w:val="20"/>
        </w:rPr>
        <w:t>w</w:t>
      </w:r>
      <w:r w:rsidRPr="003F66E8">
        <w:rPr>
          <w:sz w:val="20"/>
          <w:szCs w:val="20"/>
        </w:rPr>
        <w:t>.</w:t>
      </w:r>
    </w:p>
    <w:p w14:paraId="0000007E" w14:textId="06AAAD51" w:rsidR="00680AA1" w:rsidRPr="003F66E8" w:rsidRDefault="00F05576" w:rsidP="00013918">
      <w:pPr>
        <w:pStyle w:val="Nagwek2"/>
        <w:rPr>
          <w:sz w:val="20"/>
          <w:szCs w:val="20"/>
        </w:rPr>
      </w:pPr>
      <w:bookmarkStart w:id="7" w:name="_6katmqtjrys4" w:colFirst="0" w:colLast="0"/>
      <w:bookmarkEnd w:id="7"/>
      <w:r w:rsidRPr="003F66E8">
        <w:rPr>
          <w:sz w:val="20"/>
          <w:szCs w:val="20"/>
        </w:rPr>
        <w:t>V. Termin wykonania zamówienia</w:t>
      </w:r>
    </w:p>
    <w:p w14:paraId="5EF4786D" w14:textId="3F5D04FB" w:rsidR="006E0571" w:rsidRPr="003F66E8" w:rsidRDefault="00F05576" w:rsidP="00013918">
      <w:pPr>
        <w:spacing w:before="240"/>
        <w:ind w:left="453"/>
        <w:jc w:val="both"/>
        <w:rPr>
          <w:sz w:val="20"/>
          <w:szCs w:val="20"/>
        </w:rPr>
      </w:pPr>
      <w:r w:rsidRPr="003F66E8">
        <w:rPr>
          <w:sz w:val="20"/>
          <w:szCs w:val="20"/>
        </w:rPr>
        <w:t>Termin realizacji zamówienia wynosi:</w:t>
      </w:r>
      <w:r w:rsidR="006A4405" w:rsidRPr="003F66E8">
        <w:rPr>
          <w:sz w:val="20"/>
          <w:szCs w:val="20"/>
        </w:rPr>
        <w:t xml:space="preserve"> </w:t>
      </w:r>
      <w:r w:rsidR="00084819" w:rsidRPr="003F66E8">
        <w:rPr>
          <w:b/>
          <w:sz w:val="20"/>
          <w:szCs w:val="20"/>
        </w:rPr>
        <w:t>30 dni od dnia podpisania umowy</w:t>
      </w:r>
      <w:r w:rsidR="00F45A13" w:rsidRPr="003F66E8">
        <w:rPr>
          <w:b/>
          <w:sz w:val="20"/>
          <w:szCs w:val="20"/>
        </w:rPr>
        <w:t>.</w:t>
      </w:r>
    </w:p>
    <w:p w14:paraId="00000081" w14:textId="5CC7B2AC" w:rsidR="00680AA1" w:rsidRPr="003F66E8" w:rsidRDefault="00F05576" w:rsidP="00013918">
      <w:pPr>
        <w:pStyle w:val="Nagwek2"/>
        <w:rPr>
          <w:sz w:val="20"/>
          <w:szCs w:val="20"/>
        </w:rPr>
      </w:pPr>
      <w:bookmarkStart w:id="8" w:name="_nz5qrlch0jbr" w:colFirst="0" w:colLast="0"/>
      <w:bookmarkEnd w:id="8"/>
      <w:r w:rsidRPr="003F66E8">
        <w:rPr>
          <w:sz w:val="20"/>
          <w:szCs w:val="20"/>
        </w:rPr>
        <w:t>VI. Warunki udziału w postępowaniu</w:t>
      </w:r>
    </w:p>
    <w:p w14:paraId="00000082" w14:textId="0E68C62E" w:rsidR="00680AA1" w:rsidRPr="003F66E8" w:rsidRDefault="00897C23" w:rsidP="007E215A">
      <w:pPr>
        <w:numPr>
          <w:ilvl w:val="0"/>
          <w:numId w:val="29"/>
        </w:numPr>
        <w:spacing w:before="240" w:after="120"/>
        <w:ind w:right="20"/>
        <w:jc w:val="both"/>
        <w:rPr>
          <w:sz w:val="20"/>
          <w:szCs w:val="20"/>
        </w:rPr>
      </w:pPr>
      <w:r w:rsidRPr="003F66E8">
        <w:rPr>
          <w:sz w:val="20"/>
          <w:szCs w:val="20"/>
          <w:lang w:val="pl-PL"/>
        </w:rPr>
        <w:t>O udzielenie zamówienia mogą ubiegać się Wykonawcy, którzy nie podlegają wykluczeniu na zasadach określonych w Rozdziale VIII SWZ oraz spełniają określone przez Zamawiającego warunki udziału w postępowaniu</w:t>
      </w:r>
      <w:r w:rsidR="00F05576" w:rsidRPr="003F66E8">
        <w:rPr>
          <w:sz w:val="20"/>
          <w:szCs w:val="20"/>
          <w:highlight w:val="white"/>
        </w:rPr>
        <w:t>.</w:t>
      </w:r>
    </w:p>
    <w:p w14:paraId="00000083" w14:textId="0FB98C95" w:rsidR="00680AA1" w:rsidRPr="003F66E8" w:rsidRDefault="00F05576" w:rsidP="007E215A">
      <w:pPr>
        <w:numPr>
          <w:ilvl w:val="0"/>
          <w:numId w:val="29"/>
        </w:numPr>
        <w:spacing w:after="120"/>
        <w:ind w:right="20"/>
        <w:jc w:val="both"/>
        <w:rPr>
          <w:sz w:val="20"/>
          <w:szCs w:val="20"/>
        </w:rPr>
      </w:pPr>
      <w:r w:rsidRPr="003F66E8">
        <w:rPr>
          <w:sz w:val="20"/>
          <w:szCs w:val="20"/>
        </w:rPr>
        <w:t>O udzielenie zamówienia mogą ubiegać się Wykonawcy, którzy spełniają warunki dotyczące</w:t>
      </w:r>
      <w:r w:rsidR="00897C23" w:rsidRPr="003F66E8">
        <w:rPr>
          <w:sz w:val="20"/>
          <w:szCs w:val="20"/>
        </w:rPr>
        <w:t xml:space="preserve"> zdolności technicznej lub zawodowej</w:t>
      </w:r>
      <w:r w:rsidRPr="003F66E8">
        <w:rPr>
          <w:sz w:val="20"/>
          <w:szCs w:val="20"/>
        </w:rPr>
        <w:t>:</w:t>
      </w:r>
    </w:p>
    <w:p w14:paraId="0A685881" w14:textId="77777777" w:rsidR="00CB1881" w:rsidRPr="003F66E8" w:rsidRDefault="00F05576" w:rsidP="007E215A">
      <w:pPr>
        <w:numPr>
          <w:ilvl w:val="0"/>
          <w:numId w:val="2"/>
        </w:numPr>
        <w:spacing w:after="120"/>
        <w:ind w:left="851" w:right="23" w:hanging="426"/>
        <w:jc w:val="both"/>
        <w:rPr>
          <w:sz w:val="20"/>
          <w:szCs w:val="20"/>
        </w:rPr>
      </w:pPr>
      <w:bookmarkStart w:id="9" w:name="_Hlk114737544"/>
      <w:r w:rsidRPr="003F66E8">
        <w:rPr>
          <w:b/>
          <w:sz w:val="20"/>
          <w:szCs w:val="20"/>
        </w:rPr>
        <w:t>zdolności do występowania w obrocie gospodarczym:</w:t>
      </w:r>
    </w:p>
    <w:p w14:paraId="54C06BA8" w14:textId="6823FEB8" w:rsidR="00E6606E" w:rsidRPr="003F66E8" w:rsidRDefault="00CB1881" w:rsidP="007E215A">
      <w:pPr>
        <w:spacing w:after="120"/>
        <w:ind w:left="851" w:right="23"/>
        <w:jc w:val="both"/>
        <w:rPr>
          <w:sz w:val="20"/>
          <w:szCs w:val="20"/>
        </w:rPr>
      </w:pPr>
      <w:r w:rsidRPr="003F66E8">
        <w:rPr>
          <w:sz w:val="20"/>
          <w:szCs w:val="20"/>
        </w:rPr>
        <w:t>Zamawiający nie wyznacza szczegółowego warunku w tym zakresie.</w:t>
      </w:r>
    </w:p>
    <w:p w14:paraId="7471B4A4" w14:textId="1FC3B8A8" w:rsidR="00CB1881" w:rsidRPr="003F66E8" w:rsidRDefault="00F05576" w:rsidP="007E215A">
      <w:pPr>
        <w:numPr>
          <w:ilvl w:val="0"/>
          <w:numId w:val="2"/>
        </w:numPr>
        <w:spacing w:after="120"/>
        <w:ind w:left="852" w:right="20" w:hanging="426"/>
        <w:jc w:val="both"/>
        <w:rPr>
          <w:sz w:val="20"/>
          <w:szCs w:val="20"/>
        </w:rPr>
      </w:pPr>
      <w:r w:rsidRPr="003F66E8">
        <w:rPr>
          <w:b/>
          <w:sz w:val="20"/>
          <w:szCs w:val="20"/>
        </w:rPr>
        <w:t>uprawnień do prowadzenia określonej działalności gospodarczej lub zawodowej, o ile wynika to z odrębnych przepisó</w:t>
      </w:r>
      <w:r w:rsidR="00CB1881" w:rsidRPr="003F66E8">
        <w:rPr>
          <w:b/>
          <w:sz w:val="20"/>
          <w:szCs w:val="20"/>
        </w:rPr>
        <w:t>w:</w:t>
      </w:r>
    </w:p>
    <w:p w14:paraId="2366670A" w14:textId="0758C8BF" w:rsidR="006A4405" w:rsidRPr="003F66E8" w:rsidRDefault="006A4405" w:rsidP="007E215A">
      <w:pPr>
        <w:spacing w:after="120"/>
        <w:ind w:left="852" w:right="20"/>
        <w:jc w:val="both"/>
        <w:rPr>
          <w:sz w:val="20"/>
          <w:szCs w:val="20"/>
        </w:rPr>
      </w:pPr>
      <w:r w:rsidRPr="003F66E8">
        <w:rPr>
          <w:sz w:val="20"/>
          <w:szCs w:val="20"/>
        </w:rPr>
        <w:t>Zamawiający nie wyznacza szczegółowego warunku w tym zakresie.</w:t>
      </w:r>
    </w:p>
    <w:p w14:paraId="5B115E76" w14:textId="77777777" w:rsidR="00CB1881" w:rsidRPr="003F66E8" w:rsidRDefault="00F05576" w:rsidP="007E215A">
      <w:pPr>
        <w:numPr>
          <w:ilvl w:val="0"/>
          <w:numId w:val="2"/>
        </w:numPr>
        <w:spacing w:after="120"/>
        <w:ind w:left="852" w:right="20" w:hanging="426"/>
        <w:jc w:val="both"/>
        <w:rPr>
          <w:sz w:val="20"/>
          <w:szCs w:val="20"/>
        </w:rPr>
      </w:pPr>
      <w:r w:rsidRPr="003F66E8">
        <w:rPr>
          <w:b/>
          <w:sz w:val="20"/>
          <w:szCs w:val="20"/>
        </w:rPr>
        <w:t>sytuacji ekonomicznej lub finansowej:</w:t>
      </w:r>
    </w:p>
    <w:p w14:paraId="00000089" w14:textId="32CAF404" w:rsidR="00680AA1" w:rsidRPr="003F66E8" w:rsidRDefault="00CB1881" w:rsidP="007E215A">
      <w:pPr>
        <w:spacing w:after="120"/>
        <w:ind w:left="852" w:right="20"/>
        <w:jc w:val="both"/>
        <w:rPr>
          <w:sz w:val="20"/>
          <w:szCs w:val="20"/>
        </w:rPr>
      </w:pPr>
      <w:r w:rsidRPr="003F66E8">
        <w:rPr>
          <w:sz w:val="20"/>
          <w:szCs w:val="20"/>
        </w:rPr>
        <w:t>Zamawiający nie wyznacza szczegółowego warunku w tym zakresie.</w:t>
      </w:r>
    </w:p>
    <w:p w14:paraId="730DCC12" w14:textId="34617379" w:rsidR="00DE4671" w:rsidRPr="003F66E8" w:rsidRDefault="00F05576" w:rsidP="007E215A">
      <w:pPr>
        <w:numPr>
          <w:ilvl w:val="0"/>
          <w:numId w:val="2"/>
        </w:numPr>
        <w:spacing w:after="120"/>
        <w:ind w:left="852" w:right="20" w:hanging="426"/>
        <w:jc w:val="both"/>
        <w:rPr>
          <w:sz w:val="20"/>
          <w:szCs w:val="20"/>
        </w:rPr>
      </w:pPr>
      <w:r w:rsidRPr="003F66E8">
        <w:rPr>
          <w:b/>
          <w:sz w:val="20"/>
          <w:szCs w:val="20"/>
        </w:rPr>
        <w:t>zdolności technicznej lub zawodowe</w:t>
      </w:r>
      <w:r w:rsidR="00340AD9" w:rsidRPr="003F66E8">
        <w:rPr>
          <w:b/>
          <w:sz w:val="20"/>
          <w:szCs w:val="20"/>
        </w:rPr>
        <w:t>j:</w:t>
      </w:r>
    </w:p>
    <w:p w14:paraId="55985CDE" w14:textId="46717C98" w:rsidR="00CF2DA1" w:rsidRPr="003F66E8" w:rsidRDefault="00CF2DA1" w:rsidP="007E215A">
      <w:pPr>
        <w:suppressAutoHyphens/>
        <w:spacing w:after="120"/>
        <w:ind w:left="851"/>
        <w:contextualSpacing/>
        <w:jc w:val="both"/>
        <w:rPr>
          <w:rFonts w:eastAsia="TimesNewRoman"/>
          <w:kern w:val="2"/>
          <w:sz w:val="20"/>
          <w:szCs w:val="20"/>
          <w:lang w:val="pl-PL" w:eastAsia="en-US" w:bidi="pl-PL"/>
          <w14:ligatures w14:val="standardContextual"/>
        </w:rPr>
      </w:pPr>
      <w:bookmarkStart w:id="10" w:name="_Hlk532469298"/>
      <w:bookmarkEnd w:id="9"/>
      <w:r w:rsidRPr="003F66E8">
        <w:rPr>
          <w:rFonts w:eastAsia="TimesNewRoman"/>
          <w:kern w:val="2"/>
          <w:sz w:val="20"/>
          <w:szCs w:val="20"/>
          <w:lang w:val="pl-PL" w:eastAsia="en-US" w:bidi="pl-PL"/>
          <w14:ligatures w14:val="standardContextual"/>
        </w:rPr>
        <w:t>Zamawiający uzna warunek za spełniony, jeżeli Wykonawca w okresie ostatnich 3 lat przed upływem terminu składania ofert, a jeżeli okres prowadzenia działalności jest k</w:t>
      </w:r>
      <w:r w:rsidR="00B436AE" w:rsidRPr="003F66E8">
        <w:rPr>
          <w:rFonts w:eastAsia="TimesNewRoman"/>
          <w:kern w:val="2"/>
          <w:sz w:val="20"/>
          <w:szCs w:val="20"/>
          <w:lang w:val="pl-PL" w:eastAsia="en-US" w:bidi="pl-PL"/>
          <w14:ligatures w14:val="standardContextual"/>
        </w:rPr>
        <w:t>rótszy – w</w:t>
      </w:r>
      <w:r w:rsidR="007E215A">
        <w:rPr>
          <w:rFonts w:eastAsia="TimesNewRoman"/>
          <w:kern w:val="2"/>
          <w:sz w:val="20"/>
          <w:szCs w:val="20"/>
          <w:lang w:val="pl-PL" w:eastAsia="en-US" w:bidi="pl-PL"/>
          <w14:ligatures w14:val="standardContextual"/>
        </w:rPr>
        <w:t> </w:t>
      </w:r>
      <w:r w:rsidR="00B436AE" w:rsidRPr="003F66E8">
        <w:rPr>
          <w:rFonts w:eastAsia="TimesNewRoman"/>
          <w:kern w:val="2"/>
          <w:sz w:val="20"/>
          <w:szCs w:val="20"/>
          <w:lang w:val="pl-PL" w:eastAsia="en-US" w:bidi="pl-PL"/>
          <w14:ligatures w14:val="standardContextual"/>
        </w:rPr>
        <w:t>tym okresie, wykonał dostawę co najmniej jednego fabrycznie nowego</w:t>
      </w:r>
      <w:r w:rsidR="00551CD1" w:rsidRPr="003F66E8">
        <w:rPr>
          <w:rFonts w:eastAsia="TimesNewRoman"/>
          <w:kern w:val="2"/>
          <w:sz w:val="20"/>
          <w:szCs w:val="20"/>
          <w:lang w:val="pl-PL" w:eastAsia="en-US" w:bidi="pl-PL"/>
          <w14:ligatures w14:val="standardContextual"/>
        </w:rPr>
        <w:t xml:space="preserve">, </w:t>
      </w:r>
      <w:r w:rsidR="00551CD1" w:rsidRPr="003F66E8">
        <w:rPr>
          <w:rFonts w:eastAsia="TimesNewRoman"/>
          <w:kern w:val="2"/>
          <w:sz w:val="20"/>
          <w:szCs w:val="20"/>
          <w:lang w:eastAsia="en-US" w:bidi="pl-PL"/>
          <w14:ligatures w14:val="standardContextual"/>
        </w:rPr>
        <w:t>lekkiego pojazdu ratowniczo – operacyjnego</w:t>
      </w:r>
      <w:r w:rsidR="00F45A13" w:rsidRPr="003F66E8">
        <w:rPr>
          <w:rFonts w:eastAsia="TimesNewRoman"/>
          <w:kern w:val="2"/>
          <w:sz w:val="20"/>
          <w:szCs w:val="20"/>
          <w:lang w:eastAsia="en-US" w:bidi="pl-PL"/>
          <w14:ligatures w14:val="standardContextual"/>
        </w:rPr>
        <w:t xml:space="preserve"> o wartości minimum 200 000,00 złotych (słownie: dwieście tysięcy złotych) </w:t>
      </w:r>
      <w:r w:rsidR="00B436AE" w:rsidRPr="003F66E8">
        <w:rPr>
          <w:rFonts w:eastAsia="TimesNewRoman"/>
          <w:kern w:val="2"/>
          <w:sz w:val="20"/>
          <w:szCs w:val="20"/>
          <w:lang w:val="pl-PL" w:eastAsia="en-US" w:bidi="pl-PL"/>
          <w14:ligatures w14:val="standardContextual"/>
        </w:rPr>
        <w:t>i jest to poparte odpowiednim poświadczeniem np. referencjami.</w:t>
      </w:r>
    </w:p>
    <w:p w14:paraId="185FCED4" w14:textId="77777777" w:rsidR="00CD4EC7" w:rsidRPr="003F66E8" w:rsidRDefault="00CD4EC7" w:rsidP="007E215A">
      <w:pPr>
        <w:suppressAutoHyphens/>
        <w:jc w:val="both"/>
        <w:rPr>
          <w:rFonts w:eastAsia="TimesNewRoman"/>
          <w:sz w:val="20"/>
          <w:szCs w:val="20"/>
          <w:lang w:bidi="pl-PL"/>
        </w:rPr>
      </w:pPr>
    </w:p>
    <w:bookmarkEnd w:id="10"/>
    <w:p w14:paraId="54F96A2B" w14:textId="0571AA5D" w:rsidR="00E16ED9" w:rsidRPr="003F66E8" w:rsidRDefault="00E16ED9" w:rsidP="007E215A">
      <w:pPr>
        <w:numPr>
          <w:ilvl w:val="0"/>
          <w:numId w:val="29"/>
        </w:numPr>
        <w:spacing w:after="120"/>
        <w:jc w:val="both"/>
        <w:rPr>
          <w:sz w:val="20"/>
          <w:szCs w:val="20"/>
        </w:rPr>
      </w:pPr>
      <w:r w:rsidRPr="003F66E8">
        <w:rPr>
          <w:sz w:val="20"/>
          <w:szCs w:val="20"/>
        </w:rPr>
        <w:t>W przypadku wykonawców wspólnie ubiegających się o udzielenie zamówienia warunki, o</w:t>
      </w:r>
      <w:r w:rsidR="00107D53">
        <w:rPr>
          <w:sz w:val="20"/>
          <w:szCs w:val="20"/>
        </w:rPr>
        <w:t> </w:t>
      </w:r>
      <w:r w:rsidRPr="003F66E8">
        <w:rPr>
          <w:sz w:val="20"/>
          <w:szCs w:val="20"/>
        </w:rPr>
        <w:t xml:space="preserve">których mowa w ust. 2 zostaną spełnione, jeżeli co najmniej jeden z tych wykonawców wykaże </w:t>
      </w:r>
      <w:r w:rsidRPr="003F66E8">
        <w:rPr>
          <w:sz w:val="20"/>
          <w:szCs w:val="20"/>
        </w:rPr>
        <w:lastRenderedPageBreak/>
        <w:t>ich spełnienie albo wszyscy wykonawcy wspólnie ubiegający się o udzielenie zamówienia wykażą spełnienie warunków</w:t>
      </w:r>
      <w:r w:rsidR="005F6F80" w:rsidRPr="003F66E8">
        <w:rPr>
          <w:sz w:val="20"/>
          <w:szCs w:val="20"/>
        </w:rPr>
        <w:t>.</w:t>
      </w:r>
    </w:p>
    <w:p w14:paraId="6B9C1C63" w14:textId="5D05A4B0" w:rsidR="00340AD9" w:rsidRPr="003F66E8" w:rsidRDefault="00F05576" w:rsidP="007E215A">
      <w:pPr>
        <w:numPr>
          <w:ilvl w:val="0"/>
          <w:numId w:val="29"/>
        </w:numPr>
        <w:spacing w:after="120"/>
        <w:jc w:val="both"/>
        <w:rPr>
          <w:sz w:val="20"/>
          <w:szCs w:val="20"/>
        </w:rPr>
      </w:pPr>
      <w:r w:rsidRPr="003F66E8">
        <w:rPr>
          <w:sz w:val="20"/>
          <w:szCs w:val="20"/>
        </w:rPr>
        <w:t xml:space="preserve">Zamawiający może na każdym etapie postępowania, uznać, że Wykonawca nie posiada wymaganych zdolności, jeżeli posiadanie przez </w:t>
      </w:r>
      <w:r w:rsidR="00F46FF0" w:rsidRPr="003F66E8">
        <w:rPr>
          <w:sz w:val="20"/>
          <w:szCs w:val="20"/>
        </w:rPr>
        <w:t>W</w:t>
      </w:r>
      <w:r w:rsidRPr="003F66E8">
        <w:rPr>
          <w:sz w:val="20"/>
          <w:szCs w:val="20"/>
        </w:rPr>
        <w:t>ykonawcę sprzecznych interesów, w</w:t>
      </w:r>
      <w:r w:rsidR="007E215A">
        <w:rPr>
          <w:sz w:val="20"/>
          <w:szCs w:val="20"/>
        </w:rPr>
        <w:t> </w:t>
      </w:r>
      <w:r w:rsidRPr="003F66E8">
        <w:rPr>
          <w:sz w:val="20"/>
          <w:szCs w:val="20"/>
        </w:rPr>
        <w:t xml:space="preserve">szczególności zaangażowanie zasobów technicznych lub zawodowych </w:t>
      </w:r>
      <w:r w:rsidR="00F46FF0" w:rsidRPr="003F66E8">
        <w:rPr>
          <w:sz w:val="20"/>
          <w:szCs w:val="20"/>
        </w:rPr>
        <w:t>W</w:t>
      </w:r>
      <w:r w:rsidRPr="003F66E8">
        <w:rPr>
          <w:sz w:val="20"/>
          <w:szCs w:val="20"/>
        </w:rPr>
        <w:t xml:space="preserve">ykonawcy w inne przedsięwzięcia gospodarcze </w:t>
      </w:r>
      <w:r w:rsidR="00F46FF0" w:rsidRPr="003F66E8">
        <w:rPr>
          <w:sz w:val="20"/>
          <w:szCs w:val="20"/>
        </w:rPr>
        <w:t>W</w:t>
      </w:r>
      <w:r w:rsidRPr="003F66E8">
        <w:rPr>
          <w:sz w:val="20"/>
          <w:szCs w:val="20"/>
        </w:rPr>
        <w:t>ykonawcy</w:t>
      </w:r>
      <w:r w:rsidR="00215C9F" w:rsidRPr="003F66E8">
        <w:rPr>
          <w:sz w:val="20"/>
          <w:szCs w:val="20"/>
        </w:rPr>
        <w:t>,</w:t>
      </w:r>
      <w:r w:rsidRPr="003F66E8">
        <w:rPr>
          <w:sz w:val="20"/>
          <w:szCs w:val="20"/>
        </w:rPr>
        <w:t xml:space="preserve"> może mieć negatywny wpływ na realizację zamówienia.</w:t>
      </w:r>
    </w:p>
    <w:p w14:paraId="0000008E" w14:textId="741E5DCD" w:rsidR="00680AA1" w:rsidRPr="003F66E8" w:rsidRDefault="00D95B0C" w:rsidP="00013918">
      <w:pPr>
        <w:pStyle w:val="Nagwek2"/>
        <w:rPr>
          <w:sz w:val="20"/>
          <w:szCs w:val="20"/>
        </w:rPr>
      </w:pPr>
      <w:bookmarkStart w:id="11" w:name="_sv3xn7chhdup" w:colFirst="0" w:colLast="0"/>
      <w:bookmarkEnd w:id="11"/>
      <w:r w:rsidRPr="003F66E8">
        <w:rPr>
          <w:sz w:val="20"/>
          <w:szCs w:val="20"/>
        </w:rPr>
        <w:t>VII</w:t>
      </w:r>
      <w:r w:rsidR="00F05576" w:rsidRPr="003F66E8">
        <w:rPr>
          <w:sz w:val="20"/>
          <w:szCs w:val="20"/>
        </w:rPr>
        <w:t>. Podstawy wykluczenia z postępowania</w:t>
      </w:r>
    </w:p>
    <w:p w14:paraId="0000008F" w14:textId="77777777" w:rsidR="00680AA1" w:rsidRPr="003F66E8" w:rsidRDefault="00F05576" w:rsidP="001742DB">
      <w:pPr>
        <w:numPr>
          <w:ilvl w:val="0"/>
          <w:numId w:val="1"/>
        </w:numPr>
        <w:spacing w:before="120"/>
        <w:ind w:left="452"/>
        <w:jc w:val="both"/>
        <w:rPr>
          <w:sz w:val="20"/>
          <w:szCs w:val="20"/>
        </w:rPr>
      </w:pPr>
      <w:r w:rsidRPr="003F66E8">
        <w:rPr>
          <w:sz w:val="20"/>
          <w:szCs w:val="20"/>
        </w:rPr>
        <w:t>Z postępowania o udzielenie zamówienia wyklucza się Wykonawców, w stosunku do których zachodzi którakolwiek z okoliczności wskazanych:</w:t>
      </w:r>
    </w:p>
    <w:p w14:paraId="00000090" w14:textId="70B2A1A5" w:rsidR="00680AA1" w:rsidRPr="003F66E8" w:rsidRDefault="00F05576" w:rsidP="001742DB">
      <w:pPr>
        <w:numPr>
          <w:ilvl w:val="0"/>
          <w:numId w:val="10"/>
        </w:numPr>
        <w:spacing w:before="120"/>
        <w:ind w:left="953" w:hanging="386"/>
        <w:jc w:val="both"/>
        <w:rPr>
          <w:sz w:val="20"/>
          <w:szCs w:val="20"/>
        </w:rPr>
      </w:pPr>
      <w:r w:rsidRPr="003F66E8">
        <w:rPr>
          <w:sz w:val="20"/>
          <w:szCs w:val="20"/>
        </w:rPr>
        <w:t>w art. 108 ust. 1 P</w:t>
      </w:r>
      <w:r w:rsidR="00816475" w:rsidRPr="003F66E8">
        <w:rPr>
          <w:sz w:val="20"/>
          <w:szCs w:val="20"/>
        </w:rPr>
        <w:t>zp</w:t>
      </w:r>
      <w:r w:rsidRPr="003F66E8">
        <w:rPr>
          <w:sz w:val="20"/>
          <w:szCs w:val="20"/>
        </w:rPr>
        <w:t>;</w:t>
      </w:r>
    </w:p>
    <w:p w14:paraId="00000091" w14:textId="7A43ADBD" w:rsidR="00680AA1" w:rsidRPr="003F66E8" w:rsidRDefault="00F05576" w:rsidP="001742DB">
      <w:pPr>
        <w:numPr>
          <w:ilvl w:val="0"/>
          <w:numId w:val="10"/>
        </w:numPr>
        <w:spacing w:before="120"/>
        <w:ind w:left="953" w:hanging="386"/>
        <w:jc w:val="both"/>
        <w:rPr>
          <w:sz w:val="20"/>
          <w:szCs w:val="20"/>
        </w:rPr>
      </w:pPr>
      <w:r w:rsidRPr="003F66E8">
        <w:rPr>
          <w:sz w:val="20"/>
          <w:szCs w:val="20"/>
        </w:rPr>
        <w:t>w art. 109 ust. 1 pkt. 4, 5, 7</w:t>
      </w:r>
      <w:r w:rsidR="00016326" w:rsidRPr="003F66E8">
        <w:rPr>
          <w:sz w:val="20"/>
          <w:szCs w:val="20"/>
        </w:rPr>
        <w:t xml:space="preserve"> </w:t>
      </w:r>
      <w:r w:rsidRPr="003F66E8">
        <w:rPr>
          <w:sz w:val="20"/>
          <w:szCs w:val="20"/>
        </w:rPr>
        <w:t>P</w:t>
      </w:r>
      <w:r w:rsidR="00816475" w:rsidRPr="003F66E8">
        <w:rPr>
          <w:sz w:val="20"/>
          <w:szCs w:val="20"/>
        </w:rPr>
        <w:t>zp</w:t>
      </w:r>
      <w:r w:rsidRPr="003F66E8">
        <w:rPr>
          <w:sz w:val="20"/>
          <w:szCs w:val="20"/>
        </w:rPr>
        <w:t>, tj.:</w:t>
      </w:r>
    </w:p>
    <w:p w14:paraId="00000092" w14:textId="364F6D5A" w:rsidR="00680AA1" w:rsidRPr="003F66E8" w:rsidRDefault="00F05576" w:rsidP="001742DB">
      <w:pPr>
        <w:numPr>
          <w:ilvl w:val="0"/>
          <w:numId w:val="4"/>
        </w:numPr>
        <w:spacing w:before="120" w:after="60"/>
        <w:ind w:left="1246" w:hanging="434"/>
        <w:jc w:val="both"/>
        <w:rPr>
          <w:sz w:val="20"/>
          <w:szCs w:val="20"/>
        </w:rPr>
      </w:pPr>
      <w:r w:rsidRPr="003F66E8">
        <w:rPr>
          <w:sz w:val="20"/>
          <w:szCs w:val="20"/>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564C47" w:rsidRPr="003F66E8">
        <w:rPr>
          <w:sz w:val="20"/>
          <w:szCs w:val="20"/>
        </w:rPr>
        <w:t>,</w:t>
      </w:r>
    </w:p>
    <w:p w14:paraId="00000093" w14:textId="30D914C2" w:rsidR="00680AA1" w:rsidRPr="003F66E8" w:rsidRDefault="00F05576" w:rsidP="001742DB">
      <w:pPr>
        <w:numPr>
          <w:ilvl w:val="0"/>
          <w:numId w:val="4"/>
        </w:numPr>
        <w:spacing w:before="120"/>
        <w:ind w:left="1246" w:hanging="434"/>
        <w:jc w:val="both"/>
        <w:rPr>
          <w:sz w:val="20"/>
          <w:szCs w:val="20"/>
        </w:rPr>
      </w:pPr>
      <w:r w:rsidRPr="003F66E8">
        <w:rPr>
          <w:sz w:val="20"/>
          <w:szCs w:val="20"/>
        </w:rPr>
        <w:t xml:space="preserve">który w sposób zawiniony poważnie naruszył obowiązki zawodowe, co podważa jego uczciwość, w szczególności gdy Wykonawca w wyniku zamierzonego działania lub rażącego niedbalstwa nie wykonał lub nienależycie wykonał zamówienie, co </w:t>
      </w:r>
      <w:r w:rsidR="0056464B" w:rsidRPr="003F66E8">
        <w:rPr>
          <w:sz w:val="20"/>
          <w:szCs w:val="20"/>
        </w:rPr>
        <w:t>Z</w:t>
      </w:r>
      <w:r w:rsidRPr="003F66E8">
        <w:rPr>
          <w:sz w:val="20"/>
          <w:szCs w:val="20"/>
        </w:rPr>
        <w:t>amawiający jest w stanie wykazać za pomocą stosownych dowodów</w:t>
      </w:r>
      <w:r w:rsidR="00564C47" w:rsidRPr="003F66E8">
        <w:rPr>
          <w:sz w:val="20"/>
          <w:szCs w:val="20"/>
        </w:rPr>
        <w:t>,</w:t>
      </w:r>
    </w:p>
    <w:p w14:paraId="53092860" w14:textId="77777777" w:rsidR="006D6ED2" w:rsidRPr="003F66E8" w:rsidRDefault="00F05576" w:rsidP="001742DB">
      <w:pPr>
        <w:numPr>
          <w:ilvl w:val="0"/>
          <w:numId w:val="4"/>
        </w:numPr>
        <w:spacing w:before="120"/>
        <w:ind w:left="1246" w:hanging="434"/>
        <w:jc w:val="both"/>
        <w:rPr>
          <w:sz w:val="20"/>
          <w:szCs w:val="20"/>
        </w:rPr>
      </w:pPr>
      <w:r w:rsidRPr="003F66E8">
        <w:rPr>
          <w:sz w:val="20"/>
          <w:szCs w:val="20"/>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r w:rsidR="006D6ED2" w:rsidRPr="003F66E8">
        <w:rPr>
          <w:sz w:val="20"/>
          <w:szCs w:val="20"/>
        </w:rPr>
        <w:t>,</w:t>
      </w:r>
    </w:p>
    <w:p w14:paraId="00000095" w14:textId="127684BE" w:rsidR="00680AA1" w:rsidRPr="003F66E8" w:rsidRDefault="00F05576" w:rsidP="001742DB">
      <w:pPr>
        <w:numPr>
          <w:ilvl w:val="0"/>
          <w:numId w:val="1"/>
        </w:numPr>
        <w:spacing w:before="120"/>
        <w:ind w:left="452"/>
        <w:jc w:val="both"/>
        <w:rPr>
          <w:sz w:val="20"/>
          <w:szCs w:val="20"/>
        </w:rPr>
      </w:pPr>
      <w:r w:rsidRPr="003F66E8">
        <w:rPr>
          <w:sz w:val="20"/>
          <w:szCs w:val="20"/>
        </w:rPr>
        <w:t>Wykluczenie Wykonawcy następuje zgodnie z art. 111 P</w:t>
      </w:r>
      <w:r w:rsidR="00816475" w:rsidRPr="003F66E8">
        <w:rPr>
          <w:sz w:val="20"/>
          <w:szCs w:val="20"/>
        </w:rPr>
        <w:t>zp</w:t>
      </w:r>
      <w:r w:rsidR="00D52CA7" w:rsidRPr="003F66E8">
        <w:rPr>
          <w:sz w:val="20"/>
          <w:szCs w:val="20"/>
        </w:rPr>
        <w:t>.</w:t>
      </w:r>
    </w:p>
    <w:p w14:paraId="41921AB3" w14:textId="5992A3E9" w:rsidR="00116576" w:rsidRPr="003F66E8" w:rsidRDefault="00116576" w:rsidP="001742DB">
      <w:pPr>
        <w:numPr>
          <w:ilvl w:val="0"/>
          <w:numId w:val="1"/>
        </w:numPr>
        <w:ind w:left="426"/>
        <w:jc w:val="both"/>
        <w:rPr>
          <w:sz w:val="20"/>
          <w:szCs w:val="20"/>
        </w:rPr>
      </w:pPr>
      <w:r w:rsidRPr="003F66E8">
        <w:rPr>
          <w:rStyle w:val="markedcontent"/>
          <w:iCs/>
          <w:sz w:val="20"/>
          <w:szCs w:val="20"/>
        </w:rPr>
        <w:t xml:space="preserve">Mocą </w:t>
      </w:r>
      <w:bookmarkStart w:id="12" w:name="_Hlk104288938"/>
      <w:r w:rsidRPr="003F66E8">
        <w:rPr>
          <w:rStyle w:val="markedcontent"/>
          <w:iCs/>
          <w:sz w:val="20"/>
          <w:szCs w:val="20"/>
        </w:rPr>
        <w:t>art. 7 ust. 1</w:t>
      </w:r>
      <w:r w:rsidRPr="003F66E8">
        <w:rPr>
          <w:iCs/>
          <w:sz w:val="20"/>
          <w:szCs w:val="20"/>
        </w:rPr>
        <w:t xml:space="preserve"> </w:t>
      </w:r>
      <w:bookmarkStart w:id="13" w:name="_Hlk102646195"/>
      <w:r w:rsidRPr="003F66E8">
        <w:rPr>
          <w:iCs/>
          <w:sz w:val="20"/>
          <w:szCs w:val="20"/>
        </w:rPr>
        <w:t xml:space="preserve">ustawy z dnia 13 kwietnia 2022 r. </w:t>
      </w:r>
      <w:r w:rsidRPr="003F66E8">
        <w:rPr>
          <w:bCs/>
          <w:iCs/>
          <w:sz w:val="20"/>
          <w:szCs w:val="20"/>
        </w:rPr>
        <w:t>o szczególnych rozwiązaniach w zakresie przeciwdziałania wspieraniu agresji na Ukrainę</w:t>
      </w:r>
      <w:bookmarkEnd w:id="12"/>
      <w:r w:rsidRPr="003F66E8">
        <w:rPr>
          <w:bCs/>
          <w:iCs/>
          <w:sz w:val="20"/>
          <w:szCs w:val="20"/>
        </w:rPr>
        <w:t xml:space="preserve"> </w:t>
      </w:r>
      <w:r w:rsidR="00714BAE" w:rsidRPr="003F66E8">
        <w:rPr>
          <w:rFonts w:eastAsia="Calibri"/>
          <w:sz w:val="20"/>
          <w:szCs w:val="20"/>
          <w:lang w:eastAsia="en-US"/>
        </w:rPr>
        <w:t>oraz służących ochronie bezpieczeństwa narodowego</w:t>
      </w:r>
      <w:r w:rsidR="00714BAE" w:rsidRPr="003F66E8">
        <w:rPr>
          <w:bCs/>
          <w:iCs/>
          <w:sz w:val="20"/>
          <w:szCs w:val="20"/>
        </w:rPr>
        <w:t xml:space="preserve"> </w:t>
      </w:r>
      <w:r w:rsidRPr="003F66E8">
        <w:rPr>
          <w:bCs/>
          <w:iCs/>
          <w:sz w:val="20"/>
          <w:szCs w:val="20"/>
        </w:rPr>
        <w:t xml:space="preserve">(Dz. U. </w:t>
      </w:r>
      <w:r w:rsidR="00D92308" w:rsidRPr="003F66E8">
        <w:rPr>
          <w:bCs/>
          <w:iCs/>
          <w:sz w:val="20"/>
          <w:szCs w:val="20"/>
        </w:rPr>
        <w:t>z</w:t>
      </w:r>
      <w:r w:rsidR="00045621" w:rsidRPr="003F66E8">
        <w:rPr>
          <w:bCs/>
          <w:iCs/>
          <w:sz w:val="20"/>
          <w:szCs w:val="20"/>
        </w:rPr>
        <w:t xml:space="preserve"> 2023 r. </w:t>
      </w:r>
      <w:r w:rsidRPr="003F66E8">
        <w:rPr>
          <w:bCs/>
          <w:iCs/>
          <w:sz w:val="20"/>
          <w:szCs w:val="20"/>
        </w:rPr>
        <w:t xml:space="preserve">poz. </w:t>
      </w:r>
      <w:r w:rsidR="00045621" w:rsidRPr="003F66E8">
        <w:rPr>
          <w:bCs/>
          <w:iCs/>
          <w:sz w:val="20"/>
          <w:szCs w:val="20"/>
        </w:rPr>
        <w:t>1497</w:t>
      </w:r>
      <w:r w:rsidRPr="003F66E8">
        <w:rPr>
          <w:bCs/>
          <w:iCs/>
          <w:sz w:val="20"/>
          <w:szCs w:val="20"/>
        </w:rPr>
        <w:t>)</w:t>
      </w:r>
      <w:bookmarkEnd w:id="13"/>
      <w:r w:rsidRPr="003F66E8">
        <w:rPr>
          <w:bCs/>
          <w:iCs/>
          <w:sz w:val="20"/>
          <w:szCs w:val="20"/>
        </w:rPr>
        <w:t xml:space="preserve"> z</w:t>
      </w:r>
      <w:r w:rsidRPr="003F66E8">
        <w:rPr>
          <w:sz w:val="20"/>
          <w:szCs w:val="20"/>
        </w:rPr>
        <w:t xml:space="preserve"> postępowania o udzielenie zamówienia publicznego wyklucza się:</w:t>
      </w:r>
    </w:p>
    <w:p w14:paraId="1D172144" w14:textId="0C291552" w:rsidR="00116576" w:rsidRPr="003F66E8" w:rsidRDefault="00116576" w:rsidP="0060216C">
      <w:pPr>
        <w:numPr>
          <w:ilvl w:val="0"/>
          <w:numId w:val="40"/>
        </w:numPr>
        <w:ind w:left="993"/>
        <w:jc w:val="both"/>
        <w:rPr>
          <w:sz w:val="20"/>
          <w:szCs w:val="20"/>
        </w:rPr>
      </w:pPr>
      <w:r w:rsidRPr="003F66E8">
        <w:rPr>
          <w:sz w:val="20"/>
          <w:szCs w:val="20"/>
        </w:rPr>
        <w:t>wykonawcę oraz uczestnika konkursu wymienionego w wykazach określonych w</w:t>
      </w:r>
      <w:r w:rsidR="00871161">
        <w:rPr>
          <w:sz w:val="20"/>
          <w:szCs w:val="20"/>
        </w:rPr>
        <w:t> </w:t>
      </w:r>
      <w:hyperlink r:id="rId12" w:anchor="/document/67607987?cm=DOCUMENT" w:history="1">
        <w:r w:rsidRPr="003F66E8">
          <w:rPr>
            <w:sz w:val="20"/>
            <w:szCs w:val="20"/>
          </w:rPr>
          <w:t>rozporządzeniu</w:t>
        </w:r>
      </w:hyperlink>
      <w:r w:rsidRPr="003F66E8">
        <w:rPr>
          <w:sz w:val="20"/>
          <w:szCs w:val="20"/>
        </w:rPr>
        <w:t xml:space="preserve"> 765/2006 i </w:t>
      </w:r>
      <w:hyperlink r:id="rId13" w:anchor="/document/68410867?cm=DOCUMENT" w:history="1">
        <w:r w:rsidRPr="003F66E8">
          <w:rPr>
            <w:sz w:val="20"/>
            <w:szCs w:val="20"/>
          </w:rPr>
          <w:t>rozporządzeniu</w:t>
        </w:r>
      </w:hyperlink>
      <w:r w:rsidRPr="003F66E8">
        <w:rPr>
          <w:sz w:val="20"/>
          <w:szCs w:val="20"/>
        </w:rPr>
        <w:t xml:space="preserve"> 269/2014 albo wpisanego na listę na podstawie decyzji w sprawie wpisu na listę rozstrzygającej o zastosowaniu środka, o</w:t>
      </w:r>
      <w:r w:rsidR="00871161">
        <w:rPr>
          <w:sz w:val="20"/>
          <w:szCs w:val="20"/>
        </w:rPr>
        <w:t> </w:t>
      </w:r>
      <w:r w:rsidRPr="003F66E8">
        <w:rPr>
          <w:sz w:val="20"/>
          <w:szCs w:val="20"/>
        </w:rPr>
        <w:t>którym mowa w art. 1 pkt 3;</w:t>
      </w:r>
    </w:p>
    <w:p w14:paraId="1B63F82F" w14:textId="427D9020" w:rsidR="00116576" w:rsidRPr="003F66E8" w:rsidRDefault="00116576" w:rsidP="0060216C">
      <w:pPr>
        <w:numPr>
          <w:ilvl w:val="0"/>
          <w:numId w:val="40"/>
        </w:numPr>
        <w:ind w:left="993"/>
        <w:jc w:val="both"/>
        <w:rPr>
          <w:sz w:val="20"/>
          <w:szCs w:val="20"/>
        </w:rPr>
      </w:pPr>
      <w:r w:rsidRPr="003F66E8">
        <w:rPr>
          <w:sz w:val="20"/>
          <w:szCs w:val="20"/>
        </w:rPr>
        <w:t xml:space="preserve">wykonawcę oraz uczestnika konkursu, którego beneficjentem rzeczywistym w rozumieniu </w:t>
      </w:r>
      <w:hyperlink r:id="rId14" w:anchor="/document/18708093?cm=DOCUMENT" w:history="1">
        <w:r w:rsidRPr="003F66E8">
          <w:rPr>
            <w:sz w:val="20"/>
            <w:szCs w:val="20"/>
          </w:rPr>
          <w:t>ustawy</w:t>
        </w:r>
      </w:hyperlink>
      <w:r w:rsidRPr="003F66E8">
        <w:rPr>
          <w:sz w:val="20"/>
          <w:szCs w:val="20"/>
        </w:rPr>
        <w:t xml:space="preserve"> z dnia 1 marca 2018 r. o przeciwdziałaniu praniu pieniędzy oraz finansowaniu terroryzmu (Dz. U. z 202</w:t>
      </w:r>
      <w:r w:rsidR="00045621" w:rsidRPr="003F66E8">
        <w:rPr>
          <w:sz w:val="20"/>
          <w:szCs w:val="20"/>
        </w:rPr>
        <w:t>3</w:t>
      </w:r>
      <w:r w:rsidRPr="003F66E8">
        <w:rPr>
          <w:sz w:val="20"/>
          <w:szCs w:val="20"/>
        </w:rPr>
        <w:t xml:space="preserve"> r. poz. </w:t>
      </w:r>
      <w:r w:rsidR="00045621" w:rsidRPr="003F66E8">
        <w:rPr>
          <w:sz w:val="20"/>
          <w:szCs w:val="20"/>
        </w:rPr>
        <w:t>1124</w:t>
      </w:r>
      <w:r w:rsidRPr="003F66E8">
        <w:rPr>
          <w:sz w:val="20"/>
          <w:szCs w:val="20"/>
        </w:rPr>
        <w:t>) jest osoba wymieniona w wykazach określonych w</w:t>
      </w:r>
      <w:r w:rsidR="00871161">
        <w:rPr>
          <w:sz w:val="20"/>
          <w:szCs w:val="20"/>
        </w:rPr>
        <w:t> </w:t>
      </w:r>
      <w:hyperlink r:id="rId15" w:anchor="/document/67607987?cm=DOCUMENT" w:history="1">
        <w:r w:rsidRPr="003F66E8">
          <w:rPr>
            <w:sz w:val="20"/>
            <w:szCs w:val="20"/>
          </w:rPr>
          <w:t>rozporządzeniu</w:t>
        </w:r>
      </w:hyperlink>
      <w:r w:rsidRPr="003F66E8">
        <w:rPr>
          <w:sz w:val="20"/>
          <w:szCs w:val="20"/>
        </w:rPr>
        <w:t xml:space="preserve"> 765/2006 i </w:t>
      </w:r>
      <w:hyperlink r:id="rId16" w:anchor="/document/68410867?cm=DOCUMENT" w:history="1">
        <w:r w:rsidRPr="003F66E8">
          <w:rPr>
            <w:sz w:val="20"/>
            <w:szCs w:val="20"/>
          </w:rPr>
          <w:t>rozporządzeniu</w:t>
        </w:r>
      </w:hyperlink>
      <w:r w:rsidRPr="003F66E8">
        <w:rPr>
          <w:sz w:val="20"/>
          <w:szCs w:val="20"/>
        </w:rPr>
        <w:t xml:space="preserve"> 269/2014 albo wpisana na listę lub będąca takim beneficjentem rzeczywistym od dnia 24 lutego 2022 r., o ile została wpisana na listę na podstawie decyzji w sprawie wpisu na listę rozstrzygającej o zastosowaniu środka, o</w:t>
      </w:r>
      <w:r w:rsidR="00871161">
        <w:rPr>
          <w:sz w:val="20"/>
          <w:szCs w:val="20"/>
        </w:rPr>
        <w:t> </w:t>
      </w:r>
      <w:r w:rsidRPr="003F66E8">
        <w:rPr>
          <w:sz w:val="20"/>
          <w:szCs w:val="20"/>
        </w:rPr>
        <w:t>którym mowa w art. 1 pkt 3;</w:t>
      </w:r>
    </w:p>
    <w:p w14:paraId="6534EBAE" w14:textId="694D0C7C" w:rsidR="00116576" w:rsidRPr="003F66E8" w:rsidRDefault="00116576" w:rsidP="0060216C">
      <w:pPr>
        <w:numPr>
          <w:ilvl w:val="0"/>
          <w:numId w:val="40"/>
        </w:numPr>
        <w:ind w:left="993"/>
        <w:jc w:val="both"/>
        <w:rPr>
          <w:sz w:val="20"/>
          <w:szCs w:val="20"/>
        </w:rPr>
      </w:pPr>
      <w:r w:rsidRPr="003F66E8">
        <w:rPr>
          <w:sz w:val="20"/>
          <w:szCs w:val="20"/>
        </w:rPr>
        <w:t xml:space="preserve">wykonawcę oraz uczestnika konkursu, którego jednostką dominującą w rozumieniu </w:t>
      </w:r>
      <w:hyperlink r:id="rId17" w:anchor="/document/16796295?unitId=art(3)ust(1)pkt(37)&amp;cm=DOCUMENT" w:history="1">
        <w:r w:rsidRPr="003F66E8">
          <w:rPr>
            <w:sz w:val="20"/>
            <w:szCs w:val="20"/>
          </w:rPr>
          <w:t>art. 3 ust. 1 pkt 37</w:t>
        </w:r>
      </w:hyperlink>
      <w:r w:rsidRPr="003F66E8">
        <w:rPr>
          <w:sz w:val="20"/>
          <w:szCs w:val="20"/>
        </w:rPr>
        <w:t xml:space="preserve"> ustawy z dnia 29 września 1994 r. o rachunkowości (Dz. U. z 202</w:t>
      </w:r>
      <w:r w:rsidR="00045621" w:rsidRPr="003F66E8">
        <w:rPr>
          <w:sz w:val="20"/>
          <w:szCs w:val="20"/>
        </w:rPr>
        <w:t>3</w:t>
      </w:r>
      <w:r w:rsidRPr="003F66E8">
        <w:rPr>
          <w:sz w:val="20"/>
          <w:szCs w:val="20"/>
        </w:rPr>
        <w:t xml:space="preserve"> r. poz. </w:t>
      </w:r>
      <w:r w:rsidR="00045621" w:rsidRPr="003F66E8">
        <w:rPr>
          <w:sz w:val="20"/>
          <w:szCs w:val="20"/>
        </w:rPr>
        <w:t xml:space="preserve">120 z późn. </w:t>
      </w:r>
      <w:r w:rsidR="00714BAE" w:rsidRPr="003F66E8">
        <w:rPr>
          <w:sz w:val="20"/>
          <w:szCs w:val="20"/>
        </w:rPr>
        <w:t>z</w:t>
      </w:r>
      <w:r w:rsidR="00045621" w:rsidRPr="003F66E8">
        <w:rPr>
          <w:sz w:val="20"/>
          <w:szCs w:val="20"/>
        </w:rPr>
        <w:t>m.</w:t>
      </w:r>
      <w:r w:rsidRPr="003F66E8">
        <w:rPr>
          <w:sz w:val="20"/>
          <w:szCs w:val="20"/>
        </w:rPr>
        <w:t xml:space="preserve">) jest podmiot wymieniony w wykazach określonych w </w:t>
      </w:r>
      <w:hyperlink r:id="rId18" w:anchor="/document/67607987?cm=DOCUMENT" w:history="1">
        <w:r w:rsidRPr="003F66E8">
          <w:rPr>
            <w:sz w:val="20"/>
            <w:szCs w:val="20"/>
          </w:rPr>
          <w:t>rozporządzeniu</w:t>
        </w:r>
      </w:hyperlink>
      <w:r w:rsidRPr="003F66E8">
        <w:rPr>
          <w:sz w:val="20"/>
          <w:szCs w:val="20"/>
        </w:rPr>
        <w:t xml:space="preserve"> 765/2006 i </w:t>
      </w:r>
      <w:hyperlink r:id="rId19" w:anchor="/document/68410867?cm=DOCUMENT" w:history="1">
        <w:r w:rsidRPr="003F66E8">
          <w:rPr>
            <w:sz w:val="20"/>
            <w:szCs w:val="20"/>
          </w:rPr>
          <w:t>rozporządzeniu</w:t>
        </w:r>
      </w:hyperlink>
      <w:r w:rsidRPr="003F66E8">
        <w:rPr>
          <w:sz w:val="20"/>
          <w:szCs w:val="20"/>
        </w:rPr>
        <w:t xml:space="preserve"> 269/2014 albo wpisany na listę lub będący taką jednostką dominującą od dnia 24 lutego 2022 r., o ile został wpisany na listę na podstawie decyzji </w:t>
      </w:r>
      <w:r w:rsidRPr="003F66E8">
        <w:rPr>
          <w:sz w:val="20"/>
          <w:szCs w:val="20"/>
        </w:rPr>
        <w:lastRenderedPageBreak/>
        <w:t>w</w:t>
      </w:r>
      <w:r w:rsidR="00871161">
        <w:rPr>
          <w:sz w:val="20"/>
          <w:szCs w:val="20"/>
        </w:rPr>
        <w:t> </w:t>
      </w:r>
      <w:r w:rsidRPr="003F66E8">
        <w:rPr>
          <w:sz w:val="20"/>
          <w:szCs w:val="20"/>
        </w:rPr>
        <w:t>sprawie wpisu na listę rozstrzygającej o zastosowaniu środka, o którym mowa w art. 1 pkt 3.</w:t>
      </w:r>
    </w:p>
    <w:p w14:paraId="00000096" w14:textId="4B2C652E" w:rsidR="00680AA1" w:rsidRPr="003F66E8" w:rsidRDefault="002325BD" w:rsidP="003F66E8">
      <w:pPr>
        <w:pStyle w:val="Nagwek2"/>
        <w:jc w:val="both"/>
        <w:rPr>
          <w:sz w:val="20"/>
          <w:szCs w:val="20"/>
        </w:rPr>
      </w:pPr>
      <w:bookmarkStart w:id="14" w:name="_crlv0voso4yw" w:colFirst="0" w:colLast="0"/>
      <w:bookmarkEnd w:id="14"/>
      <w:r w:rsidRPr="003F66E8">
        <w:rPr>
          <w:sz w:val="20"/>
          <w:szCs w:val="20"/>
        </w:rPr>
        <w:t>VIII</w:t>
      </w:r>
      <w:r w:rsidR="00F05576" w:rsidRPr="003F66E8">
        <w:rPr>
          <w:sz w:val="20"/>
          <w:szCs w:val="20"/>
        </w:rPr>
        <w:t>. Podmiotowe środki dowodowe. Oświadczenia i dokumenty, jakie zobowiązani są dostarczyć Wykonawcy w celu potwierdzenia spełniania warunków udziału w postępowaniu oraz wykazania braku podstaw wykluczenia</w:t>
      </w:r>
    </w:p>
    <w:p w14:paraId="033EAD3A" w14:textId="77777777" w:rsidR="00016326" w:rsidRPr="003F66E8" w:rsidRDefault="00F05576" w:rsidP="00016326">
      <w:pPr>
        <w:numPr>
          <w:ilvl w:val="0"/>
          <w:numId w:val="5"/>
        </w:numPr>
        <w:autoSpaceDE w:val="0"/>
        <w:autoSpaceDN w:val="0"/>
        <w:adjustRightInd w:val="0"/>
        <w:spacing w:after="120"/>
        <w:ind w:left="426" w:hanging="426"/>
        <w:rPr>
          <w:b/>
          <w:bCs/>
          <w:sz w:val="20"/>
          <w:szCs w:val="20"/>
        </w:rPr>
      </w:pPr>
      <w:r w:rsidRPr="003F66E8">
        <w:rPr>
          <w:sz w:val="20"/>
          <w:szCs w:val="20"/>
        </w:rPr>
        <w:t xml:space="preserve">Do oferty </w:t>
      </w:r>
      <w:r w:rsidR="00A6126E" w:rsidRPr="003F66E8">
        <w:rPr>
          <w:sz w:val="20"/>
          <w:szCs w:val="20"/>
          <w:lang w:val="pl-PL"/>
        </w:rPr>
        <w:t>Wykonawca zobowiązany jest dołączyć aktualne na dzień składania ofert</w:t>
      </w:r>
      <w:r w:rsidR="00016326" w:rsidRPr="003F66E8">
        <w:rPr>
          <w:sz w:val="20"/>
          <w:szCs w:val="20"/>
          <w:lang w:val="pl-PL"/>
        </w:rPr>
        <w:t>:</w:t>
      </w:r>
    </w:p>
    <w:p w14:paraId="2D9679E2" w14:textId="104F7372" w:rsidR="00016326" w:rsidRPr="003F66E8" w:rsidRDefault="00A6126E" w:rsidP="003F66E8">
      <w:pPr>
        <w:pStyle w:val="Akapitzlist"/>
        <w:numPr>
          <w:ilvl w:val="1"/>
          <w:numId w:val="1"/>
        </w:numPr>
        <w:autoSpaceDE w:val="0"/>
        <w:autoSpaceDN w:val="0"/>
        <w:adjustRightInd w:val="0"/>
        <w:spacing w:after="120"/>
        <w:ind w:left="1276"/>
        <w:rPr>
          <w:rFonts w:ascii="Arial" w:hAnsi="Arial" w:cs="Arial"/>
          <w:sz w:val="20"/>
          <w:szCs w:val="20"/>
        </w:rPr>
      </w:pPr>
      <w:r w:rsidRPr="003F66E8">
        <w:rPr>
          <w:rFonts w:ascii="Arial" w:hAnsi="Arial" w:cs="Arial"/>
          <w:sz w:val="20"/>
          <w:szCs w:val="20"/>
        </w:rPr>
        <w:t>oświadczenie o spełnianiu warunków udziału w postępowaniu (</w:t>
      </w:r>
      <w:r w:rsidRPr="003F66E8">
        <w:rPr>
          <w:rFonts w:ascii="Arial" w:hAnsi="Arial" w:cs="Arial"/>
          <w:b/>
          <w:bCs/>
          <w:sz w:val="20"/>
          <w:szCs w:val="20"/>
        </w:rPr>
        <w:t>załącznik nr 3 do SWZ</w:t>
      </w:r>
      <w:r w:rsidRPr="003F66E8">
        <w:rPr>
          <w:rFonts w:ascii="Arial" w:hAnsi="Arial" w:cs="Arial"/>
          <w:sz w:val="20"/>
          <w:szCs w:val="20"/>
        </w:rPr>
        <w:t>)</w:t>
      </w:r>
      <w:r w:rsidR="00016326" w:rsidRPr="003F66E8">
        <w:rPr>
          <w:rFonts w:ascii="Arial" w:hAnsi="Arial" w:cs="Arial"/>
          <w:sz w:val="20"/>
          <w:szCs w:val="20"/>
        </w:rPr>
        <w:t>;</w:t>
      </w:r>
    </w:p>
    <w:p w14:paraId="401C1B5F" w14:textId="77777777" w:rsidR="008412D2" w:rsidRPr="003F66E8" w:rsidRDefault="00A6126E" w:rsidP="003F66E8">
      <w:pPr>
        <w:pStyle w:val="Akapitzlist"/>
        <w:numPr>
          <w:ilvl w:val="1"/>
          <w:numId w:val="1"/>
        </w:numPr>
        <w:autoSpaceDE w:val="0"/>
        <w:autoSpaceDN w:val="0"/>
        <w:adjustRightInd w:val="0"/>
        <w:spacing w:after="120"/>
        <w:ind w:left="1276"/>
        <w:rPr>
          <w:rFonts w:ascii="Arial" w:hAnsi="Arial" w:cs="Arial"/>
          <w:b/>
          <w:bCs/>
          <w:sz w:val="20"/>
          <w:szCs w:val="20"/>
          <w:lang w:val="pl"/>
        </w:rPr>
      </w:pPr>
      <w:r w:rsidRPr="003F66E8">
        <w:rPr>
          <w:rFonts w:ascii="Arial" w:hAnsi="Arial" w:cs="Arial"/>
          <w:sz w:val="20"/>
          <w:szCs w:val="20"/>
        </w:rPr>
        <w:t xml:space="preserve"> </w:t>
      </w:r>
      <w:r w:rsidR="00016326" w:rsidRPr="003F66E8">
        <w:rPr>
          <w:rFonts w:ascii="Arial" w:hAnsi="Arial" w:cs="Arial"/>
          <w:sz w:val="20"/>
          <w:szCs w:val="20"/>
        </w:rPr>
        <w:t>oświadczenie</w:t>
      </w:r>
      <w:r w:rsidRPr="003F66E8">
        <w:rPr>
          <w:rFonts w:ascii="Arial" w:hAnsi="Arial" w:cs="Arial"/>
          <w:sz w:val="20"/>
          <w:szCs w:val="20"/>
        </w:rPr>
        <w:t xml:space="preserve"> o braku podstaw do wykluczenia z postępowania (</w:t>
      </w:r>
      <w:r w:rsidRPr="003F66E8">
        <w:rPr>
          <w:rFonts w:ascii="Arial" w:hAnsi="Arial" w:cs="Arial"/>
          <w:b/>
          <w:bCs/>
          <w:sz w:val="20"/>
          <w:szCs w:val="20"/>
        </w:rPr>
        <w:t>załącznik nr 2 do SWZ</w:t>
      </w:r>
      <w:r w:rsidR="008412D2" w:rsidRPr="003F66E8">
        <w:rPr>
          <w:rFonts w:ascii="Arial" w:hAnsi="Arial" w:cs="Arial"/>
          <w:sz w:val="20"/>
          <w:szCs w:val="20"/>
        </w:rPr>
        <w:t>);</w:t>
      </w:r>
    </w:p>
    <w:p w14:paraId="47CBFDE4" w14:textId="50DF2485" w:rsidR="00A6126E" w:rsidRPr="003F66E8" w:rsidRDefault="00A6126E" w:rsidP="005950D5">
      <w:pPr>
        <w:pStyle w:val="Akapitzlist"/>
        <w:numPr>
          <w:ilvl w:val="0"/>
          <w:numId w:val="5"/>
        </w:numPr>
        <w:autoSpaceDE w:val="0"/>
        <w:autoSpaceDN w:val="0"/>
        <w:adjustRightInd w:val="0"/>
        <w:spacing w:before="240" w:after="120"/>
        <w:ind w:left="426" w:hanging="426"/>
        <w:jc w:val="both"/>
        <w:rPr>
          <w:rFonts w:ascii="Arial" w:hAnsi="Arial" w:cs="Arial"/>
          <w:sz w:val="20"/>
          <w:szCs w:val="20"/>
        </w:rPr>
      </w:pPr>
      <w:r w:rsidRPr="003F66E8">
        <w:rPr>
          <w:rFonts w:ascii="Arial" w:hAnsi="Arial" w:cs="Arial"/>
          <w:sz w:val="20"/>
          <w:szCs w:val="20"/>
        </w:rPr>
        <w:t xml:space="preserve"> </w:t>
      </w:r>
      <w:r w:rsidR="00F05576" w:rsidRPr="003F66E8">
        <w:rPr>
          <w:rFonts w:ascii="Arial" w:hAnsi="Arial" w:cs="Arial"/>
          <w:sz w:val="20"/>
          <w:szCs w:val="20"/>
        </w:rPr>
        <w:t>Informacje zawarte w oświadczeniu, o którym mowa w pkt 1 stanowią wstępne potwierdzenie, że Wykonawca nie podlega wykluczeniu oraz spełnia warunki udziału w postępowaniu.</w:t>
      </w:r>
    </w:p>
    <w:p w14:paraId="201A690B" w14:textId="1E1B926C" w:rsidR="00A6126E" w:rsidRPr="003F66E8" w:rsidRDefault="00F05576" w:rsidP="001742DB">
      <w:pPr>
        <w:numPr>
          <w:ilvl w:val="0"/>
          <w:numId w:val="5"/>
        </w:numPr>
        <w:autoSpaceDE w:val="0"/>
        <w:autoSpaceDN w:val="0"/>
        <w:adjustRightInd w:val="0"/>
        <w:spacing w:before="240" w:after="120"/>
        <w:ind w:left="426" w:hanging="426"/>
        <w:jc w:val="both"/>
        <w:rPr>
          <w:sz w:val="20"/>
          <w:szCs w:val="20"/>
          <w:lang w:val="pl-PL"/>
        </w:rPr>
      </w:pPr>
      <w:r w:rsidRPr="003F66E8">
        <w:rPr>
          <w:sz w:val="20"/>
          <w:szCs w:val="20"/>
        </w:rPr>
        <w:t>Zamawiający w</w:t>
      </w:r>
      <w:r w:rsidR="00D52CA7" w:rsidRPr="003F66E8">
        <w:rPr>
          <w:sz w:val="20"/>
          <w:szCs w:val="20"/>
        </w:rPr>
        <w:t>ezwie</w:t>
      </w:r>
      <w:r w:rsidRPr="003F66E8">
        <w:rPr>
          <w:sz w:val="20"/>
          <w:szCs w:val="20"/>
        </w:rPr>
        <w:t xml:space="preserve"> </w:t>
      </w:r>
      <w:r w:rsidR="00F46FF0" w:rsidRPr="003F66E8">
        <w:rPr>
          <w:sz w:val="20"/>
          <w:szCs w:val="20"/>
        </w:rPr>
        <w:t>W</w:t>
      </w:r>
      <w:r w:rsidRPr="003F66E8">
        <w:rPr>
          <w:sz w:val="20"/>
          <w:szCs w:val="20"/>
        </w:rPr>
        <w:t xml:space="preserve">ykonawcę, którego oferta została najwyżej oceniona, do złożenia </w:t>
      </w:r>
      <w:r w:rsidR="00564C47" w:rsidRPr="003F66E8">
        <w:rPr>
          <w:sz w:val="20"/>
          <w:szCs w:val="20"/>
        </w:rPr>
        <w:br/>
      </w:r>
      <w:r w:rsidRPr="003F66E8">
        <w:rPr>
          <w:sz w:val="20"/>
          <w:szCs w:val="20"/>
        </w:rPr>
        <w:t xml:space="preserve">w wyznaczonym terminie, nie krótszym niż 5 dni od dnia wezwania, </w:t>
      </w:r>
      <w:r w:rsidR="00D52CA7" w:rsidRPr="003F66E8">
        <w:rPr>
          <w:sz w:val="20"/>
          <w:szCs w:val="20"/>
        </w:rPr>
        <w:t xml:space="preserve">aktualnych na dzień złożenia </w:t>
      </w:r>
      <w:r w:rsidRPr="003F66E8">
        <w:rPr>
          <w:sz w:val="20"/>
          <w:szCs w:val="20"/>
        </w:rPr>
        <w:t>podmiotowych środków dowodowych</w:t>
      </w:r>
      <w:r w:rsidR="00564C47" w:rsidRPr="003F66E8">
        <w:rPr>
          <w:sz w:val="20"/>
          <w:szCs w:val="20"/>
        </w:rPr>
        <w:t>.</w:t>
      </w:r>
    </w:p>
    <w:p w14:paraId="1B19183E" w14:textId="27AFA0FC" w:rsidR="004363A5" w:rsidRPr="003F66E8" w:rsidRDefault="00F05576" w:rsidP="001742DB">
      <w:pPr>
        <w:numPr>
          <w:ilvl w:val="0"/>
          <w:numId w:val="5"/>
        </w:numPr>
        <w:autoSpaceDE w:val="0"/>
        <w:autoSpaceDN w:val="0"/>
        <w:adjustRightInd w:val="0"/>
        <w:spacing w:before="240" w:after="120"/>
        <w:ind w:left="426" w:hanging="426"/>
        <w:jc w:val="both"/>
        <w:rPr>
          <w:sz w:val="20"/>
          <w:szCs w:val="20"/>
          <w:lang w:val="pl-PL"/>
        </w:rPr>
      </w:pPr>
      <w:r w:rsidRPr="003F66E8">
        <w:rPr>
          <w:sz w:val="20"/>
          <w:szCs w:val="20"/>
        </w:rPr>
        <w:t xml:space="preserve">Podmiotowe środki dowodowe wymagane od </w:t>
      </w:r>
      <w:r w:rsidR="005633B5" w:rsidRPr="003F66E8">
        <w:rPr>
          <w:sz w:val="20"/>
          <w:szCs w:val="20"/>
        </w:rPr>
        <w:t>W</w:t>
      </w:r>
      <w:r w:rsidRPr="003F66E8">
        <w:rPr>
          <w:sz w:val="20"/>
          <w:szCs w:val="20"/>
        </w:rPr>
        <w:t>ykonawcy obejmują:</w:t>
      </w:r>
    </w:p>
    <w:p w14:paraId="7AB156B2" w14:textId="5E94A32C" w:rsidR="004363A5" w:rsidRPr="003F66E8" w:rsidRDefault="003153D0" w:rsidP="001742DB">
      <w:pPr>
        <w:pStyle w:val="Akapitzlist"/>
        <w:numPr>
          <w:ilvl w:val="0"/>
          <w:numId w:val="19"/>
        </w:numPr>
        <w:autoSpaceDE w:val="0"/>
        <w:autoSpaceDN w:val="0"/>
        <w:adjustRightInd w:val="0"/>
        <w:spacing w:before="240" w:after="120"/>
        <w:jc w:val="both"/>
        <w:rPr>
          <w:rFonts w:ascii="Arial" w:hAnsi="Arial" w:cs="Arial"/>
          <w:sz w:val="20"/>
          <w:szCs w:val="20"/>
        </w:rPr>
      </w:pPr>
      <w:r w:rsidRPr="003F66E8">
        <w:rPr>
          <w:rFonts w:ascii="Arial" w:hAnsi="Arial" w:cs="Arial"/>
          <w:sz w:val="20"/>
          <w:szCs w:val="20"/>
        </w:rPr>
        <w:t>o</w:t>
      </w:r>
      <w:r w:rsidR="00F05576" w:rsidRPr="003F66E8">
        <w:rPr>
          <w:rFonts w:ascii="Arial" w:hAnsi="Arial" w:cs="Arial"/>
          <w:sz w:val="20"/>
          <w:szCs w:val="20"/>
        </w:rPr>
        <w:t xml:space="preserve">świadczenie </w:t>
      </w:r>
      <w:r w:rsidR="005633B5" w:rsidRPr="003F66E8">
        <w:rPr>
          <w:rFonts w:ascii="Arial" w:hAnsi="Arial" w:cs="Arial"/>
          <w:sz w:val="20"/>
          <w:szCs w:val="20"/>
        </w:rPr>
        <w:t>W</w:t>
      </w:r>
      <w:r w:rsidR="00F05576" w:rsidRPr="003F66E8">
        <w:rPr>
          <w:rFonts w:ascii="Arial" w:hAnsi="Arial" w:cs="Arial"/>
          <w:sz w:val="20"/>
          <w:szCs w:val="20"/>
        </w:rPr>
        <w:t>ykonawcy, w zakresie art. 108 ust. 1 pkt 5 ustawy, o braku przynależności do tej samej grupy kapitałowej, w rozumieniu ustawy z dnia 16 lutego 2007 r. o ochronie konkurencji i konsumentów, z innym Wykonawc</w:t>
      </w:r>
      <w:r w:rsidR="00E67AC6" w:rsidRPr="003F66E8">
        <w:rPr>
          <w:rFonts w:ascii="Arial" w:hAnsi="Arial" w:cs="Arial"/>
          <w:sz w:val="20"/>
          <w:szCs w:val="20"/>
        </w:rPr>
        <w:t>ą</w:t>
      </w:r>
      <w:r w:rsidR="00F05576" w:rsidRPr="003F66E8">
        <w:rPr>
          <w:rFonts w:ascii="Arial" w:hAnsi="Arial" w:cs="Arial"/>
          <w:sz w:val="20"/>
          <w:szCs w:val="20"/>
        </w:rPr>
        <w:t>, któr</w:t>
      </w:r>
      <w:r w:rsidR="00E67AC6" w:rsidRPr="003F66E8">
        <w:rPr>
          <w:rFonts w:ascii="Arial" w:hAnsi="Arial" w:cs="Arial"/>
          <w:sz w:val="20"/>
          <w:szCs w:val="20"/>
        </w:rPr>
        <w:t>y</w:t>
      </w:r>
      <w:r w:rsidR="00F05576" w:rsidRPr="003F66E8">
        <w:rPr>
          <w:rFonts w:ascii="Arial" w:hAnsi="Arial" w:cs="Arial"/>
          <w:sz w:val="20"/>
          <w:szCs w:val="20"/>
        </w:rPr>
        <w:t xml:space="preserve"> złoży</w:t>
      </w:r>
      <w:r w:rsidR="00E67AC6" w:rsidRPr="003F66E8">
        <w:rPr>
          <w:rFonts w:ascii="Arial" w:hAnsi="Arial" w:cs="Arial"/>
          <w:sz w:val="20"/>
          <w:szCs w:val="20"/>
        </w:rPr>
        <w:t>ł</w:t>
      </w:r>
      <w:r w:rsidR="00F05576" w:rsidRPr="003F66E8">
        <w:rPr>
          <w:rFonts w:ascii="Arial" w:hAnsi="Arial" w:cs="Arial"/>
          <w:sz w:val="20"/>
          <w:szCs w:val="20"/>
        </w:rPr>
        <w:t xml:space="preserve"> odrębn</w:t>
      </w:r>
      <w:r w:rsidR="00E67AC6" w:rsidRPr="003F66E8">
        <w:rPr>
          <w:rFonts w:ascii="Arial" w:hAnsi="Arial" w:cs="Arial"/>
          <w:sz w:val="20"/>
          <w:szCs w:val="20"/>
        </w:rPr>
        <w:t>ą</w:t>
      </w:r>
      <w:r w:rsidR="00F05576" w:rsidRPr="003F66E8">
        <w:rPr>
          <w:rFonts w:ascii="Arial" w:hAnsi="Arial" w:cs="Arial"/>
          <w:sz w:val="20"/>
          <w:szCs w:val="20"/>
        </w:rPr>
        <w:t xml:space="preserve"> ofert</w:t>
      </w:r>
      <w:r w:rsidR="00E67AC6" w:rsidRPr="003F66E8">
        <w:rPr>
          <w:rFonts w:ascii="Arial" w:hAnsi="Arial" w:cs="Arial"/>
          <w:sz w:val="20"/>
          <w:szCs w:val="20"/>
        </w:rPr>
        <w:t>ę</w:t>
      </w:r>
      <w:r w:rsidR="00F05576" w:rsidRPr="003F66E8">
        <w:rPr>
          <w:rFonts w:ascii="Arial" w:hAnsi="Arial" w:cs="Arial"/>
          <w:sz w:val="20"/>
          <w:szCs w:val="20"/>
        </w:rPr>
        <w:t>, albo oświadczenia o przynależności do tej samej grupy kapitałowej wraz z dokumentami lub informacjami potwierdzającymi przygotowanie oferty</w:t>
      </w:r>
      <w:r w:rsidRPr="003F66E8">
        <w:rPr>
          <w:rFonts w:ascii="Arial" w:hAnsi="Arial" w:cs="Arial"/>
          <w:sz w:val="20"/>
          <w:szCs w:val="20"/>
        </w:rPr>
        <w:t xml:space="preserve"> </w:t>
      </w:r>
      <w:r w:rsidR="00F05576" w:rsidRPr="003F66E8">
        <w:rPr>
          <w:rFonts w:ascii="Arial" w:hAnsi="Arial" w:cs="Arial"/>
          <w:sz w:val="20"/>
          <w:szCs w:val="20"/>
        </w:rPr>
        <w:t xml:space="preserve">niezależnie od innego </w:t>
      </w:r>
      <w:r w:rsidR="005633B5" w:rsidRPr="003F66E8">
        <w:rPr>
          <w:rFonts w:ascii="Arial" w:hAnsi="Arial" w:cs="Arial"/>
          <w:sz w:val="20"/>
          <w:szCs w:val="20"/>
        </w:rPr>
        <w:t>W</w:t>
      </w:r>
      <w:r w:rsidR="00F05576" w:rsidRPr="003F66E8">
        <w:rPr>
          <w:rFonts w:ascii="Arial" w:hAnsi="Arial" w:cs="Arial"/>
          <w:sz w:val="20"/>
          <w:szCs w:val="20"/>
        </w:rPr>
        <w:t xml:space="preserve">ykonawcy należącego do tej samej grupy kapitałowej – </w:t>
      </w:r>
      <w:r w:rsidR="00F05576" w:rsidRPr="003F66E8">
        <w:rPr>
          <w:rFonts w:ascii="Arial" w:hAnsi="Arial" w:cs="Arial"/>
          <w:b/>
          <w:sz w:val="20"/>
          <w:szCs w:val="20"/>
        </w:rPr>
        <w:t xml:space="preserve">załącznik nr </w:t>
      </w:r>
      <w:r w:rsidR="00A6126E" w:rsidRPr="003F66E8">
        <w:rPr>
          <w:rFonts w:ascii="Arial" w:hAnsi="Arial" w:cs="Arial"/>
          <w:b/>
          <w:sz w:val="20"/>
          <w:szCs w:val="20"/>
        </w:rPr>
        <w:t xml:space="preserve">6 </w:t>
      </w:r>
      <w:r w:rsidR="00F05576" w:rsidRPr="003F66E8">
        <w:rPr>
          <w:rFonts w:ascii="Arial" w:hAnsi="Arial" w:cs="Arial"/>
          <w:b/>
          <w:sz w:val="20"/>
          <w:szCs w:val="20"/>
        </w:rPr>
        <w:t>do SWZ</w:t>
      </w:r>
      <w:r w:rsidR="00B26E8F" w:rsidRPr="003F66E8">
        <w:rPr>
          <w:rFonts w:ascii="Arial" w:hAnsi="Arial" w:cs="Arial"/>
          <w:bCs/>
          <w:sz w:val="20"/>
          <w:szCs w:val="20"/>
        </w:rPr>
        <w:t>,</w:t>
      </w:r>
    </w:p>
    <w:p w14:paraId="10B15980" w14:textId="78C1E730" w:rsidR="00DD2916" w:rsidRPr="003F66E8" w:rsidRDefault="003153D0" w:rsidP="001742DB">
      <w:pPr>
        <w:pStyle w:val="Akapitzlist"/>
        <w:numPr>
          <w:ilvl w:val="0"/>
          <w:numId w:val="19"/>
        </w:numPr>
        <w:autoSpaceDE w:val="0"/>
        <w:autoSpaceDN w:val="0"/>
        <w:adjustRightInd w:val="0"/>
        <w:spacing w:before="240" w:after="120"/>
        <w:jc w:val="both"/>
        <w:rPr>
          <w:rFonts w:ascii="Arial" w:hAnsi="Arial" w:cs="Arial"/>
          <w:sz w:val="20"/>
          <w:szCs w:val="20"/>
        </w:rPr>
      </w:pPr>
      <w:r w:rsidRPr="003F66E8">
        <w:rPr>
          <w:rFonts w:ascii="Arial" w:hAnsi="Arial" w:cs="Arial"/>
          <w:sz w:val="20"/>
          <w:szCs w:val="20"/>
        </w:rPr>
        <w:t>o</w:t>
      </w:r>
      <w:r w:rsidR="00F05576" w:rsidRPr="003F66E8">
        <w:rPr>
          <w:rFonts w:ascii="Arial" w:hAnsi="Arial" w:cs="Arial"/>
          <w:sz w:val="20"/>
          <w:szCs w:val="20"/>
        </w:rPr>
        <w:t xml:space="preserve">dpis lub informacja z Krajowego Rejestru Sądowego lub z Centralnej Ewidencji </w:t>
      </w:r>
      <w:r w:rsidR="00B26E8F" w:rsidRPr="003F66E8">
        <w:rPr>
          <w:rFonts w:ascii="Arial" w:hAnsi="Arial" w:cs="Arial"/>
          <w:sz w:val="20"/>
          <w:szCs w:val="20"/>
        </w:rPr>
        <w:br/>
      </w:r>
      <w:r w:rsidR="00F05576" w:rsidRPr="003F66E8">
        <w:rPr>
          <w:rFonts w:ascii="Arial" w:hAnsi="Arial" w:cs="Arial"/>
          <w:sz w:val="20"/>
          <w:szCs w:val="20"/>
        </w:rPr>
        <w:t>i Informacji o Działalności Gospodarczej, w zakresie art. 109 ust. 1 pkt 4 ustawy, sporządzonych nie wcześniej niż 3 miesiące przed jej złożeniem, jeżeli odrębne przepisy wymagają wpisu do rejestru lub ewidencji</w:t>
      </w:r>
      <w:r w:rsidR="00B26E8F" w:rsidRPr="003F66E8">
        <w:rPr>
          <w:rFonts w:ascii="Arial" w:hAnsi="Arial" w:cs="Arial"/>
          <w:sz w:val="20"/>
          <w:szCs w:val="20"/>
        </w:rPr>
        <w:t>,</w:t>
      </w:r>
      <w:r w:rsidR="00330918" w:rsidRPr="003F66E8">
        <w:rPr>
          <w:rFonts w:ascii="Arial" w:hAnsi="Arial" w:cs="Arial"/>
          <w:sz w:val="20"/>
          <w:szCs w:val="20"/>
        </w:rPr>
        <w:t xml:space="preserve"> </w:t>
      </w:r>
    </w:p>
    <w:p w14:paraId="76878A33" w14:textId="36918BD1" w:rsidR="00330918" w:rsidRPr="003F66E8" w:rsidRDefault="00330918" w:rsidP="001742DB">
      <w:pPr>
        <w:pStyle w:val="Akapitzlist"/>
        <w:numPr>
          <w:ilvl w:val="0"/>
          <w:numId w:val="19"/>
        </w:numPr>
        <w:autoSpaceDE w:val="0"/>
        <w:autoSpaceDN w:val="0"/>
        <w:adjustRightInd w:val="0"/>
        <w:spacing w:before="240" w:after="120"/>
        <w:jc w:val="both"/>
        <w:rPr>
          <w:rFonts w:ascii="Arial" w:hAnsi="Arial" w:cs="Arial"/>
          <w:sz w:val="20"/>
          <w:szCs w:val="20"/>
        </w:rPr>
      </w:pPr>
      <w:r w:rsidRPr="003F66E8">
        <w:rPr>
          <w:rFonts w:ascii="Arial" w:hAnsi="Arial" w:cs="Arial"/>
          <w:sz w:val="20"/>
          <w:szCs w:val="20"/>
        </w:rPr>
        <w:t xml:space="preserve">wykaz </w:t>
      </w:r>
      <w:r w:rsidR="008412D2" w:rsidRPr="003F66E8">
        <w:rPr>
          <w:rFonts w:ascii="Arial" w:hAnsi="Arial" w:cs="Arial"/>
          <w:sz w:val="20"/>
          <w:szCs w:val="20"/>
        </w:rPr>
        <w:t>dostaw</w:t>
      </w:r>
      <w:r w:rsidRPr="003F66E8">
        <w:rPr>
          <w:rFonts w:ascii="Arial" w:hAnsi="Arial" w:cs="Arial"/>
          <w:sz w:val="20"/>
          <w:szCs w:val="20"/>
        </w:rPr>
        <w:t xml:space="preserve"> wykonanych, a w przypadku świadczeń </w:t>
      </w:r>
      <w:r w:rsidR="00AD5CD6" w:rsidRPr="003F66E8">
        <w:rPr>
          <w:rFonts w:ascii="Arial" w:hAnsi="Arial" w:cs="Arial"/>
          <w:sz w:val="20"/>
          <w:szCs w:val="20"/>
        </w:rPr>
        <w:t>powtarzających się</w:t>
      </w:r>
      <w:r w:rsidRPr="003F66E8">
        <w:rPr>
          <w:rFonts w:ascii="Arial" w:hAnsi="Arial" w:cs="Arial"/>
          <w:sz w:val="20"/>
          <w:szCs w:val="20"/>
        </w:rPr>
        <w:t xml:space="preserve"> lub ciągłych również wykonywanych, w okresie ostatnich 3 lat przed upływem terminu składania ofert, a jeżeli okres prowadzenia działalności jest krótszy –</w:t>
      </w:r>
      <w:r w:rsidR="00AD5CD6" w:rsidRPr="003F66E8">
        <w:rPr>
          <w:rFonts w:ascii="Arial" w:hAnsi="Arial" w:cs="Arial"/>
          <w:sz w:val="20"/>
          <w:szCs w:val="20"/>
        </w:rPr>
        <w:t xml:space="preserve"> </w:t>
      </w:r>
      <w:r w:rsidRPr="003F66E8">
        <w:rPr>
          <w:rFonts w:ascii="Arial" w:hAnsi="Arial" w:cs="Arial"/>
          <w:sz w:val="20"/>
          <w:szCs w:val="20"/>
        </w:rPr>
        <w:t xml:space="preserve">w tym okresie, wraz z podaniem ich wartości, przedmiotu, dat wykonania i podmiotów, na rzecz których </w:t>
      </w:r>
      <w:r w:rsidR="008412D2" w:rsidRPr="003F66E8">
        <w:rPr>
          <w:rFonts w:ascii="Arial" w:hAnsi="Arial" w:cs="Arial"/>
          <w:sz w:val="20"/>
          <w:szCs w:val="20"/>
        </w:rPr>
        <w:t xml:space="preserve">dostawy </w:t>
      </w:r>
      <w:r w:rsidRPr="003F66E8">
        <w:rPr>
          <w:rFonts w:ascii="Arial" w:hAnsi="Arial" w:cs="Arial"/>
          <w:sz w:val="20"/>
          <w:szCs w:val="20"/>
        </w:rPr>
        <w:t>zostały wykonane</w:t>
      </w:r>
      <w:r w:rsidR="00AD5CD6" w:rsidRPr="003F66E8">
        <w:rPr>
          <w:rFonts w:ascii="Arial" w:hAnsi="Arial" w:cs="Arial"/>
          <w:sz w:val="20"/>
          <w:szCs w:val="20"/>
        </w:rPr>
        <w:t xml:space="preserve"> lub są wykonywane</w:t>
      </w:r>
      <w:r w:rsidRPr="003F66E8">
        <w:rPr>
          <w:rFonts w:ascii="Arial" w:hAnsi="Arial" w:cs="Arial"/>
          <w:sz w:val="20"/>
          <w:szCs w:val="20"/>
        </w:rPr>
        <w:t>, oraz załączeniem dowodów określających</w:t>
      </w:r>
      <w:r w:rsidR="002047F1" w:rsidRPr="003F66E8">
        <w:rPr>
          <w:rFonts w:ascii="Arial" w:hAnsi="Arial" w:cs="Arial"/>
          <w:sz w:val="20"/>
          <w:szCs w:val="20"/>
        </w:rPr>
        <w:t>,</w:t>
      </w:r>
      <w:r w:rsidRPr="003F66E8">
        <w:rPr>
          <w:rFonts w:ascii="Arial" w:hAnsi="Arial" w:cs="Arial"/>
          <w:sz w:val="20"/>
          <w:szCs w:val="20"/>
        </w:rPr>
        <w:t xml:space="preserve"> czy te </w:t>
      </w:r>
      <w:r w:rsidR="008412D2" w:rsidRPr="003F66E8">
        <w:rPr>
          <w:rFonts w:ascii="Arial" w:hAnsi="Arial" w:cs="Arial"/>
          <w:sz w:val="20"/>
          <w:szCs w:val="20"/>
        </w:rPr>
        <w:t>dostawy</w:t>
      </w:r>
      <w:r w:rsidRPr="003F66E8">
        <w:rPr>
          <w:rFonts w:ascii="Arial" w:hAnsi="Arial" w:cs="Arial"/>
          <w:sz w:val="20"/>
          <w:szCs w:val="20"/>
        </w:rPr>
        <w:t xml:space="preserve"> zostały wykonane lub są wykonywane należycie, przy czym dowodami, o których mowa, są referencje bądź inne dokumenty </w:t>
      </w:r>
      <w:r w:rsidR="00010091" w:rsidRPr="003F66E8">
        <w:rPr>
          <w:rFonts w:ascii="Arial" w:hAnsi="Arial" w:cs="Arial"/>
          <w:sz w:val="20"/>
          <w:szCs w:val="20"/>
        </w:rPr>
        <w:t>sporządzone</w:t>
      </w:r>
      <w:r w:rsidRPr="003F66E8">
        <w:rPr>
          <w:rFonts w:ascii="Arial" w:hAnsi="Arial" w:cs="Arial"/>
          <w:sz w:val="20"/>
          <w:szCs w:val="20"/>
        </w:rPr>
        <w:t xml:space="preserve"> przez podmiot, na rzecz którego </w:t>
      </w:r>
      <w:r w:rsidR="008412D2" w:rsidRPr="003F66E8">
        <w:rPr>
          <w:rFonts w:ascii="Arial" w:hAnsi="Arial" w:cs="Arial"/>
          <w:sz w:val="20"/>
          <w:szCs w:val="20"/>
        </w:rPr>
        <w:t>dostawy</w:t>
      </w:r>
      <w:r w:rsidRPr="003F66E8">
        <w:rPr>
          <w:rFonts w:ascii="Arial" w:hAnsi="Arial" w:cs="Arial"/>
          <w:sz w:val="20"/>
          <w:szCs w:val="20"/>
        </w:rPr>
        <w:t xml:space="preserve"> były wykonywane, a w przypadku świadczeń </w:t>
      </w:r>
      <w:r w:rsidR="00010091" w:rsidRPr="003F66E8">
        <w:rPr>
          <w:rFonts w:ascii="Arial" w:hAnsi="Arial" w:cs="Arial"/>
          <w:sz w:val="20"/>
          <w:szCs w:val="20"/>
        </w:rPr>
        <w:t>powtarzających się</w:t>
      </w:r>
      <w:r w:rsidRPr="003F66E8">
        <w:rPr>
          <w:rFonts w:ascii="Arial" w:hAnsi="Arial" w:cs="Arial"/>
          <w:sz w:val="20"/>
          <w:szCs w:val="20"/>
        </w:rPr>
        <w:t xml:space="preserve"> lub ciągłych są wykonywane, a jeżeli </w:t>
      </w:r>
      <w:r w:rsidR="00F56D2C" w:rsidRPr="003F66E8">
        <w:rPr>
          <w:rFonts w:ascii="Arial" w:hAnsi="Arial" w:cs="Arial"/>
          <w:sz w:val="20"/>
          <w:szCs w:val="20"/>
        </w:rPr>
        <w:t xml:space="preserve">z przyczyn niezależnych od wykonawcy nie jest w stanie uzyskać tych dokumentów </w:t>
      </w:r>
      <w:r w:rsidRPr="003F66E8">
        <w:rPr>
          <w:rFonts w:ascii="Arial" w:hAnsi="Arial" w:cs="Arial"/>
          <w:sz w:val="20"/>
          <w:szCs w:val="20"/>
        </w:rPr>
        <w:t>–</w:t>
      </w:r>
      <w:r w:rsidR="00F56D2C" w:rsidRPr="003F66E8">
        <w:rPr>
          <w:rFonts w:ascii="Arial" w:hAnsi="Arial" w:cs="Arial"/>
          <w:sz w:val="20"/>
          <w:szCs w:val="20"/>
        </w:rPr>
        <w:t xml:space="preserve"> </w:t>
      </w:r>
      <w:r w:rsidRPr="003F66E8">
        <w:rPr>
          <w:rFonts w:ascii="Arial" w:hAnsi="Arial" w:cs="Arial"/>
          <w:sz w:val="20"/>
          <w:szCs w:val="20"/>
        </w:rPr>
        <w:t xml:space="preserve">oświadczenie wykonawcy; w przypadku świadczeń </w:t>
      </w:r>
      <w:r w:rsidR="00492F5B" w:rsidRPr="003F66E8">
        <w:rPr>
          <w:rFonts w:ascii="Arial" w:hAnsi="Arial" w:cs="Arial"/>
          <w:sz w:val="20"/>
          <w:szCs w:val="20"/>
        </w:rPr>
        <w:t>powtarzających się</w:t>
      </w:r>
      <w:r w:rsidRPr="003F66E8">
        <w:rPr>
          <w:rFonts w:ascii="Arial" w:hAnsi="Arial" w:cs="Arial"/>
          <w:sz w:val="20"/>
          <w:szCs w:val="20"/>
        </w:rPr>
        <w:t xml:space="preserve"> lub ciągłych nadal wykonywanych referencje bądź inne dokumenty potwierdzające ich należyte wykonywanie powinny być wydane nie wcześniej niż 3 miesiące przed upływem terminu – </w:t>
      </w:r>
      <w:r w:rsidRPr="003F66E8">
        <w:rPr>
          <w:rFonts w:ascii="Arial" w:hAnsi="Arial" w:cs="Arial"/>
          <w:b/>
          <w:sz w:val="20"/>
          <w:szCs w:val="20"/>
        </w:rPr>
        <w:t>załącznik nr 7 do SWZ</w:t>
      </w:r>
      <w:r w:rsidRPr="003F66E8">
        <w:rPr>
          <w:rFonts w:ascii="Arial" w:hAnsi="Arial" w:cs="Arial"/>
          <w:sz w:val="20"/>
          <w:szCs w:val="20"/>
        </w:rPr>
        <w:t>,</w:t>
      </w:r>
    </w:p>
    <w:p w14:paraId="16D30EA9" w14:textId="77777777" w:rsidR="004363A5" w:rsidRPr="003F66E8" w:rsidRDefault="004363A5" w:rsidP="00013918">
      <w:pPr>
        <w:pStyle w:val="Akapitzlist"/>
        <w:spacing w:after="120"/>
        <w:rPr>
          <w:rFonts w:ascii="Arial" w:hAnsi="Arial" w:cs="Arial"/>
          <w:sz w:val="20"/>
          <w:szCs w:val="20"/>
        </w:rPr>
      </w:pPr>
    </w:p>
    <w:p w14:paraId="170F3AB3" w14:textId="0F8403E9" w:rsidR="00592815" w:rsidRPr="003F66E8" w:rsidRDefault="00F05576" w:rsidP="001742DB">
      <w:pPr>
        <w:pStyle w:val="Akapitzlist"/>
        <w:numPr>
          <w:ilvl w:val="0"/>
          <w:numId w:val="5"/>
        </w:numPr>
        <w:autoSpaceDE w:val="0"/>
        <w:autoSpaceDN w:val="0"/>
        <w:adjustRightInd w:val="0"/>
        <w:spacing w:before="240" w:after="120"/>
        <w:ind w:left="360"/>
        <w:jc w:val="both"/>
        <w:rPr>
          <w:rFonts w:ascii="Arial" w:hAnsi="Arial" w:cs="Arial"/>
          <w:sz w:val="20"/>
          <w:szCs w:val="20"/>
        </w:rPr>
      </w:pPr>
      <w:r w:rsidRPr="003F66E8">
        <w:rPr>
          <w:rFonts w:ascii="Arial" w:hAnsi="Arial" w:cs="Arial"/>
          <w:sz w:val="20"/>
          <w:szCs w:val="20"/>
        </w:rPr>
        <w:t xml:space="preserve">Jeżeli </w:t>
      </w:r>
      <w:r w:rsidR="00613B44" w:rsidRPr="003F66E8">
        <w:rPr>
          <w:rFonts w:ascii="Arial" w:hAnsi="Arial" w:cs="Arial"/>
          <w:sz w:val="20"/>
          <w:szCs w:val="20"/>
        </w:rPr>
        <w:t xml:space="preserve">Wykonawca ma siedzibę lub miejsce zamieszkania poza granicami Rzeczypospolitej Polskiej, zamiast dokumentu, o których mowa w ust. 4 pkt 2,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Dokument lub </w:t>
      </w:r>
      <w:r w:rsidR="00613B44" w:rsidRPr="003F66E8">
        <w:rPr>
          <w:rFonts w:ascii="Arial" w:hAnsi="Arial" w:cs="Arial"/>
          <w:sz w:val="20"/>
          <w:szCs w:val="20"/>
        </w:rPr>
        <w:lastRenderedPageBreak/>
        <w:t xml:space="preserve">dokumenty, o których mowa powyżej, powinny być wystawione nie wcześniej niż 3 miesiące przed ich złożeniem. </w:t>
      </w:r>
    </w:p>
    <w:p w14:paraId="5696CDEC" w14:textId="77777777" w:rsidR="00784162" w:rsidRPr="003F66E8" w:rsidRDefault="00784162" w:rsidP="00013918">
      <w:pPr>
        <w:pStyle w:val="Akapitzlist"/>
        <w:autoSpaceDE w:val="0"/>
        <w:autoSpaceDN w:val="0"/>
        <w:adjustRightInd w:val="0"/>
        <w:spacing w:before="240" w:after="120"/>
        <w:ind w:left="360"/>
        <w:jc w:val="both"/>
        <w:rPr>
          <w:rFonts w:ascii="Arial" w:hAnsi="Arial" w:cs="Arial"/>
          <w:sz w:val="20"/>
          <w:szCs w:val="20"/>
        </w:rPr>
      </w:pPr>
    </w:p>
    <w:p w14:paraId="454BDD74" w14:textId="65E7FADF" w:rsidR="00613B44" w:rsidRPr="003F66E8" w:rsidRDefault="00613B44" w:rsidP="001742DB">
      <w:pPr>
        <w:pStyle w:val="Akapitzlist"/>
        <w:numPr>
          <w:ilvl w:val="0"/>
          <w:numId w:val="5"/>
        </w:numPr>
        <w:autoSpaceDE w:val="0"/>
        <w:autoSpaceDN w:val="0"/>
        <w:adjustRightInd w:val="0"/>
        <w:spacing w:before="240" w:after="120"/>
        <w:ind w:left="360"/>
        <w:jc w:val="both"/>
        <w:rPr>
          <w:rFonts w:ascii="Arial" w:hAnsi="Arial" w:cs="Arial"/>
          <w:sz w:val="20"/>
          <w:szCs w:val="20"/>
        </w:rPr>
      </w:pPr>
      <w:r w:rsidRPr="003F66E8">
        <w:rPr>
          <w:rFonts w:ascii="Arial" w:hAnsi="Arial" w:cs="Arial"/>
          <w:sz w:val="20"/>
          <w:szCs w:val="20"/>
        </w:rPr>
        <w:t xml:space="preserve">Jeżeli w kraju, w którym Wykonawca ma siedzibę lub miejsce zamieszkania, nie wydaje się dokumentów, o których mowa w ust. 5,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Dokument lub dokumenty, o których mowa powyżej, powinny być wystawione nie wcześniej niż 3 miesiące przed ich złożeniem. </w:t>
      </w:r>
    </w:p>
    <w:p w14:paraId="28251FB6" w14:textId="77777777" w:rsidR="00922589" w:rsidRPr="003F66E8" w:rsidRDefault="00922589" w:rsidP="00013918">
      <w:pPr>
        <w:pStyle w:val="Akapitzlist"/>
        <w:rPr>
          <w:rFonts w:ascii="Arial" w:hAnsi="Arial" w:cs="Arial"/>
          <w:sz w:val="20"/>
          <w:szCs w:val="20"/>
        </w:rPr>
      </w:pPr>
    </w:p>
    <w:p w14:paraId="4085BE72" w14:textId="77777777" w:rsidR="00922589" w:rsidRPr="003F66E8" w:rsidRDefault="00922589" w:rsidP="001742DB">
      <w:pPr>
        <w:pStyle w:val="Akapitzlist"/>
        <w:numPr>
          <w:ilvl w:val="0"/>
          <w:numId w:val="5"/>
        </w:numPr>
        <w:autoSpaceDE w:val="0"/>
        <w:autoSpaceDN w:val="0"/>
        <w:adjustRightInd w:val="0"/>
        <w:spacing w:before="240" w:after="120"/>
        <w:ind w:left="360"/>
        <w:jc w:val="both"/>
        <w:rPr>
          <w:rFonts w:ascii="Arial" w:hAnsi="Arial" w:cs="Arial"/>
          <w:sz w:val="20"/>
          <w:szCs w:val="20"/>
        </w:rPr>
      </w:pPr>
      <w:r w:rsidRPr="003F66E8">
        <w:rPr>
          <w:rFonts w:ascii="Arial" w:hAnsi="Arial" w:cs="Arial"/>
          <w:sz w:val="20"/>
          <w:szCs w:val="20"/>
        </w:rPr>
        <w:t xml:space="preserve">Zamawiający nie wzywa do złożenia podmiotowych środków dowodowych, jeżeli może je uzyskać za pomocą bezpłatnych i ogólnodostępnych baz danych, w szczególności rejestrów publicznych w rozumieniu </w:t>
      </w:r>
      <w:hyperlink r:id="rId20" w:anchor="/document/17181936?cm=DOCUMENT" w:history="1">
        <w:r w:rsidRPr="003F66E8">
          <w:rPr>
            <w:rFonts w:ascii="Arial" w:hAnsi="Arial" w:cs="Arial"/>
            <w:sz w:val="20"/>
            <w:szCs w:val="20"/>
          </w:rPr>
          <w:t>ustawy</w:t>
        </w:r>
      </w:hyperlink>
      <w:r w:rsidRPr="003F66E8">
        <w:rPr>
          <w:rFonts w:ascii="Arial" w:hAnsi="Arial" w:cs="Arial"/>
          <w:sz w:val="20"/>
          <w:szCs w:val="20"/>
        </w:rPr>
        <w:t xml:space="preserve"> z dnia 17 lutego 2005 r. o informatyzacji działalności podmiotów realizujących zadania publiczne, o ile wykonawca wskazał w oświadczeniu, o którym mowa w art. 125 ust. 1, dane umożliwiające dostęp do tych środków.</w:t>
      </w:r>
    </w:p>
    <w:p w14:paraId="44D7B052" w14:textId="77777777" w:rsidR="00784162" w:rsidRPr="003F66E8" w:rsidRDefault="00784162" w:rsidP="00013918">
      <w:pPr>
        <w:pStyle w:val="Akapitzlist"/>
        <w:rPr>
          <w:rFonts w:ascii="Arial" w:hAnsi="Arial" w:cs="Arial"/>
          <w:sz w:val="20"/>
          <w:szCs w:val="20"/>
        </w:rPr>
      </w:pPr>
    </w:p>
    <w:p w14:paraId="1057A7DA" w14:textId="278B7F52" w:rsidR="00784162" w:rsidRPr="003F66E8" w:rsidRDefault="00F05576" w:rsidP="001742DB">
      <w:pPr>
        <w:pStyle w:val="Akapitzlist"/>
        <w:numPr>
          <w:ilvl w:val="0"/>
          <w:numId w:val="5"/>
        </w:numPr>
        <w:autoSpaceDE w:val="0"/>
        <w:autoSpaceDN w:val="0"/>
        <w:adjustRightInd w:val="0"/>
        <w:spacing w:before="240" w:after="120"/>
        <w:ind w:left="360"/>
        <w:jc w:val="both"/>
        <w:rPr>
          <w:rFonts w:ascii="Arial" w:hAnsi="Arial" w:cs="Arial"/>
          <w:sz w:val="20"/>
          <w:szCs w:val="20"/>
        </w:rPr>
      </w:pPr>
      <w:r w:rsidRPr="003F66E8">
        <w:rPr>
          <w:rFonts w:ascii="Arial" w:hAnsi="Arial" w:cs="Arial"/>
          <w:sz w:val="20"/>
          <w:szCs w:val="20"/>
        </w:rPr>
        <w:t xml:space="preserve">Wykonawca nie jest zobowiązany do złożenia podmiotowych środków dowodowych, które </w:t>
      </w:r>
      <w:r w:rsidR="0056464B" w:rsidRPr="003F66E8">
        <w:rPr>
          <w:rFonts w:ascii="Arial" w:hAnsi="Arial" w:cs="Arial"/>
          <w:sz w:val="20"/>
          <w:szCs w:val="20"/>
        </w:rPr>
        <w:t>Z</w:t>
      </w:r>
      <w:r w:rsidRPr="003F66E8">
        <w:rPr>
          <w:rFonts w:ascii="Arial" w:hAnsi="Arial" w:cs="Arial"/>
          <w:sz w:val="20"/>
          <w:szCs w:val="20"/>
        </w:rPr>
        <w:t xml:space="preserve">amawiający posiada, jeżeli Wykonawca wskaże te środki oraz potwierdzi ich prawidłowość </w:t>
      </w:r>
      <w:r w:rsidR="00B26E8F" w:rsidRPr="003F66E8">
        <w:rPr>
          <w:rFonts w:ascii="Arial" w:hAnsi="Arial" w:cs="Arial"/>
          <w:sz w:val="20"/>
          <w:szCs w:val="20"/>
        </w:rPr>
        <w:br/>
      </w:r>
      <w:r w:rsidRPr="003F66E8">
        <w:rPr>
          <w:rFonts w:ascii="Arial" w:hAnsi="Arial" w:cs="Arial"/>
          <w:sz w:val="20"/>
          <w:szCs w:val="20"/>
        </w:rPr>
        <w:t>i aktualność.</w:t>
      </w:r>
    </w:p>
    <w:p w14:paraId="740556BC" w14:textId="77777777" w:rsidR="00784162" w:rsidRPr="003F66E8" w:rsidRDefault="00784162" w:rsidP="00013918">
      <w:pPr>
        <w:pStyle w:val="Akapitzlist"/>
        <w:rPr>
          <w:rFonts w:ascii="Arial" w:hAnsi="Arial" w:cs="Arial"/>
          <w:sz w:val="20"/>
          <w:szCs w:val="20"/>
        </w:rPr>
      </w:pPr>
    </w:p>
    <w:p w14:paraId="000000A2" w14:textId="248469EA" w:rsidR="00680AA1" w:rsidRPr="003F66E8" w:rsidRDefault="00F05576" w:rsidP="001742DB">
      <w:pPr>
        <w:pStyle w:val="Akapitzlist"/>
        <w:numPr>
          <w:ilvl w:val="0"/>
          <w:numId w:val="5"/>
        </w:numPr>
        <w:autoSpaceDE w:val="0"/>
        <w:autoSpaceDN w:val="0"/>
        <w:adjustRightInd w:val="0"/>
        <w:spacing w:before="240" w:after="120"/>
        <w:ind w:left="360"/>
        <w:jc w:val="both"/>
        <w:rPr>
          <w:rFonts w:ascii="Arial" w:hAnsi="Arial" w:cs="Arial"/>
          <w:sz w:val="20"/>
          <w:szCs w:val="20"/>
        </w:rPr>
      </w:pPr>
      <w:r w:rsidRPr="003F66E8">
        <w:rPr>
          <w:rFonts w:ascii="Arial" w:hAnsi="Arial" w:cs="Arial"/>
          <w:sz w:val="20"/>
          <w:szCs w:val="20"/>
        </w:rPr>
        <w:t>W zakresie nieuregulowanym ustawą P</w:t>
      </w:r>
      <w:r w:rsidR="00816475" w:rsidRPr="003F66E8">
        <w:rPr>
          <w:rFonts w:ascii="Arial" w:hAnsi="Arial" w:cs="Arial"/>
          <w:sz w:val="20"/>
          <w:szCs w:val="20"/>
        </w:rPr>
        <w:t>zp</w:t>
      </w:r>
      <w:r w:rsidRPr="003F66E8">
        <w:rPr>
          <w:rFonts w:ascii="Arial" w:hAnsi="Arial" w:cs="Arial"/>
          <w:sz w:val="20"/>
          <w:szCs w:val="20"/>
        </w:rPr>
        <w:t xml:space="preserve"> lub niniejszą SWZ do oświadczeń i dokumentów składanych przez Wykonawcę w postępowaniu zastosowanie mają w szczególności przepisy rozporządzenia Ministra Rozwoju</w:t>
      </w:r>
      <w:r w:rsidR="006B3F67" w:rsidRPr="003F66E8">
        <w:rPr>
          <w:rFonts w:ascii="Arial" w:hAnsi="Arial" w:cs="Arial"/>
          <w:sz w:val="20"/>
          <w:szCs w:val="20"/>
        </w:rPr>
        <w:t>,</w:t>
      </w:r>
      <w:r w:rsidRPr="003F66E8">
        <w:rPr>
          <w:rFonts w:ascii="Arial" w:hAnsi="Arial" w:cs="Arial"/>
          <w:sz w:val="20"/>
          <w:szCs w:val="20"/>
        </w:rPr>
        <w:t xml:space="preserve"> Pracy i Technologii z dnia 23 grudnia 2020 r. w sprawie podmiotowych środków dowodowych oraz innych dokumentów lub oświadczeń, jakich może żądać </w:t>
      </w:r>
      <w:r w:rsidR="0056464B" w:rsidRPr="003F66E8">
        <w:rPr>
          <w:rFonts w:ascii="Arial" w:hAnsi="Arial" w:cs="Arial"/>
          <w:sz w:val="20"/>
          <w:szCs w:val="20"/>
        </w:rPr>
        <w:t>Z</w:t>
      </w:r>
      <w:r w:rsidRPr="003F66E8">
        <w:rPr>
          <w:rFonts w:ascii="Arial" w:hAnsi="Arial" w:cs="Arial"/>
          <w:sz w:val="20"/>
          <w:szCs w:val="20"/>
        </w:rPr>
        <w:t xml:space="preserve">amawiający od </w:t>
      </w:r>
      <w:r w:rsidR="005633B5" w:rsidRPr="003F66E8">
        <w:rPr>
          <w:rFonts w:ascii="Arial" w:hAnsi="Arial" w:cs="Arial"/>
          <w:sz w:val="20"/>
          <w:szCs w:val="20"/>
        </w:rPr>
        <w:t>W</w:t>
      </w:r>
      <w:r w:rsidRPr="003F66E8">
        <w:rPr>
          <w:rFonts w:ascii="Arial" w:hAnsi="Arial" w:cs="Arial"/>
          <w:sz w:val="20"/>
          <w:szCs w:val="20"/>
        </w:rPr>
        <w:t xml:space="preserve">ykonawcy oraz rozporządzenia Prezesa Rady Ministrów z dnia </w:t>
      </w:r>
      <w:r w:rsidR="006B3F67" w:rsidRPr="003F66E8">
        <w:rPr>
          <w:rFonts w:ascii="Arial" w:hAnsi="Arial" w:cs="Arial"/>
          <w:sz w:val="20"/>
          <w:szCs w:val="20"/>
        </w:rPr>
        <w:t>30</w:t>
      </w:r>
      <w:r w:rsidR="00B26E8F" w:rsidRPr="003F66E8">
        <w:rPr>
          <w:rFonts w:ascii="Arial" w:hAnsi="Arial" w:cs="Arial"/>
          <w:smallCaps/>
          <w:sz w:val="20"/>
          <w:szCs w:val="20"/>
        </w:rPr>
        <w:t xml:space="preserve"> </w:t>
      </w:r>
      <w:r w:rsidRPr="003F66E8">
        <w:rPr>
          <w:rFonts w:ascii="Arial" w:hAnsi="Arial" w:cs="Arial"/>
          <w:sz w:val="20"/>
          <w:szCs w:val="20"/>
        </w:rPr>
        <w:t>grudnia 2020 r. w sprawie sposobu sporządzania i przekazywania informacji oraz wymagań technicznych dla dokumentów elektronicznych oraz środków komunikacji elektronicznej w</w:t>
      </w:r>
      <w:r w:rsidR="00871161">
        <w:rPr>
          <w:rFonts w:ascii="Arial" w:hAnsi="Arial" w:cs="Arial"/>
          <w:sz w:val="20"/>
          <w:szCs w:val="20"/>
        </w:rPr>
        <w:t> </w:t>
      </w:r>
      <w:r w:rsidRPr="003F66E8">
        <w:rPr>
          <w:rFonts w:ascii="Arial" w:hAnsi="Arial" w:cs="Arial"/>
          <w:sz w:val="20"/>
          <w:szCs w:val="20"/>
        </w:rPr>
        <w:t>postępowaniu o udzielenie zamówienia publicznego lub konkursie.</w:t>
      </w:r>
    </w:p>
    <w:p w14:paraId="63CCE5D4" w14:textId="77777777" w:rsidR="00CF2DA1" w:rsidRPr="003F66E8" w:rsidRDefault="00CF2DA1" w:rsidP="00CF2DA1">
      <w:pPr>
        <w:pStyle w:val="Akapitzlist"/>
        <w:autoSpaceDE w:val="0"/>
        <w:autoSpaceDN w:val="0"/>
        <w:adjustRightInd w:val="0"/>
        <w:spacing w:before="240" w:after="120"/>
        <w:ind w:left="360"/>
        <w:jc w:val="both"/>
        <w:rPr>
          <w:rFonts w:ascii="Arial" w:hAnsi="Arial" w:cs="Arial"/>
          <w:sz w:val="20"/>
          <w:szCs w:val="20"/>
        </w:rPr>
      </w:pPr>
    </w:p>
    <w:p w14:paraId="6C80A2C8" w14:textId="613DBB39" w:rsidR="00CF2DA1" w:rsidRPr="003F66E8" w:rsidRDefault="00CF2DA1" w:rsidP="008B2B3C">
      <w:pPr>
        <w:pStyle w:val="Akapitzlist"/>
        <w:ind w:left="0"/>
        <w:rPr>
          <w:rFonts w:ascii="Arial" w:hAnsi="Arial" w:cs="Arial"/>
          <w:sz w:val="20"/>
          <w:szCs w:val="20"/>
        </w:rPr>
      </w:pPr>
      <w:r w:rsidRPr="003F66E8">
        <w:rPr>
          <w:rFonts w:ascii="Arial" w:hAnsi="Arial" w:cs="Arial"/>
          <w:b/>
          <w:sz w:val="20"/>
          <w:szCs w:val="20"/>
        </w:rPr>
        <w:t>VIII. Informacja o przedmiotowych środkach dowodowych</w:t>
      </w:r>
      <w:r w:rsidRPr="003F66E8">
        <w:rPr>
          <w:rFonts w:ascii="Arial" w:hAnsi="Arial" w:cs="Arial"/>
          <w:sz w:val="20"/>
          <w:szCs w:val="20"/>
        </w:rPr>
        <w:t>.</w:t>
      </w:r>
    </w:p>
    <w:p w14:paraId="435B7E79" w14:textId="682B0624" w:rsidR="00E32BA9" w:rsidRPr="003F66E8" w:rsidRDefault="00E32BA9" w:rsidP="00E32BA9">
      <w:pPr>
        <w:tabs>
          <w:tab w:val="left" w:pos="284"/>
        </w:tabs>
        <w:suppressAutoHyphens/>
        <w:spacing w:after="160" w:line="259" w:lineRule="auto"/>
        <w:jc w:val="both"/>
        <w:rPr>
          <w:rFonts w:eastAsia="Times New Roman"/>
          <w:kern w:val="1"/>
          <w:sz w:val="20"/>
          <w:szCs w:val="20"/>
          <w:lang w:eastAsia="ar-SA"/>
        </w:rPr>
      </w:pPr>
      <w:r w:rsidRPr="003F66E8">
        <w:rPr>
          <w:rFonts w:eastAsia="Times New Roman"/>
          <w:kern w:val="1"/>
          <w:sz w:val="20"/>
          <w:szCs w:val="20"/>
          <w:lang w:eastAsia="ar-SA"/>
        </w:rPr>
        <w:t>Zamawiający nie wymaga przedmiotowych środków dowodowych.</w:t>
      </w:r>
    </w:p>
    <w:p w14:paraId="000000A3" w14:textId="0132692F" w:rsidR="00680AA1" w:rsidRPr="003F66E8" w:rsidRDefault="002325BD" w:rsidP="00013918">
      <w:pPr>
        <w:pStyle w:val="Nagwek2"/>
        <w:rPr>
          <w:sz w:val="20"/>
          <w:szCs w:val="20"/>
        </w:rPr>
      </w:pPr>
      <w:bookmarkStart w:id="15" w:name="_gb4nrns0uw97" w:colFirst="0" w:colLast="0"/>
      <w:bookmarkEnd w:id="15"/>
      <w:r w:rsidRPr="003F66E8">
        <w:rPr>
          <w:sz w:val="20"/>
          <w:szCs w:val="20"/>
        </w:rPr>
        <w:t>I</w:t>
      </w:r>
      <w:r w:rsidR="00F05576" w:rsidRPr="003F66E8">
        <w:rPr>
          <w:sz w:val="20"/>
          <w:szCs w:val="20"/>
        </w:rPr>
        <w:t>X. Poleganie na zasobach innych podmiotó</w:t>
      </w:r>
      <w:r w:rsidR="00D81A6A" w:rsidRPr="003F66E8">
        <w:rPr>
          <w:sz w:val="20"/>
          <w:szCs w:val="20"/>
        </w:rPr>
        <w:t>w</w:t>
      </w:r>
    </w:p>
    <w:p w14:paraId="0340EA71" w14:textId="517E776A" w:rsidR="005F4D62" w:rsidRPr="003F66E8" w:rsidRDefault="00613B44" w:rsidP="001742DB">
      <w:pPr>
        <w:pStyle w:val="Akapitzlist"/>
        <w:numPr>
          <w:ilvl w:val="3"/>
          <w:numId w:val="5"/>
        </w:numPr>
        <w:autoSpaceDE w:val="0"/>
        <w:autoSpaceDN w:val="0"/>
        <w:adjustRightInd w:val="0"/>
        <w:ind w:left="360"/>
        <w:jc w:val="both"/>
        <w:rPr>
          <w:rFonts w:ascii="Arial" w:hAnsi="Arial" w:cs="Arial"/>
          <w:sz w:val="20"/>
          <w:szCs w:val="20"/>
        </w:rPr>
      </w:pPr>
      <w:r w:rsidRPr="003F66E8">
        <w:rPr>
          <w:rFonts w:ascii="Arial" w:hAnsi="Arial" w:cs="Arial"/>
          <w:sz w:val="20"/>
          <w:szCs w:val="20"/>
        </w:rPr>
        <w:t xml:space="preserve">Wykonawca może w celu potwierdzenia spełniania warunków udziału w postępowaniu polegać na zdolnościach technicznych lub zawodowych podmiotów udostępniających zasoby, niezależnie od charakteru prawnego łączących go z nimi stosunków prawnych. </w:t>
      </w:r>
    </w:p>
    <w:p w14:paraId="7BB7F71E" w14:textId="77777777" w:rsidR="00EF43CD" w:rsidRPr="003F66E8" w:rsidRDefault="00EF43CD" w:rsidP="00013918">
      <w:pPr>
        <w:pStyle w:val="Akapitzlist"/>
        <w:autoSpaceDE w:val="0"/>
        <w:autoSpaceDN w:val="0"/>
        <w:adjustRightInd w:val="0"/>
        <w:ind w:left="360"/>
        <w:jc w:val="both"/>
        <w:rPr>
          <w:rFonts w:ascii="Arial" w:hAnsi="Arial" w:cs="Arial"/>
          <w:sz w:val="20"/>
          <w:szCs w:val="20"/>
        </w:rPr>
      </w:pPr>
    </w:p>
    <w:p w14:paraId="2EDE6AD0" w14:textId="71DD8B73" w:rsidR="005F4D62" w:rsidRPr="003F66E8" w:rsidRDefault="00F05576" w:rsidP="001742DB">
      <w:pPr>
        <w:pStyle w:val="Akapitzlist"/>
        <w:numPr>
          <w:ilvl w:val="3"/>
          <w:numId w:val="5"/>
        </w:numPr>
        <w:autoSpaceDE w:val="0"/>
        <w:autoSpaceDN w:val="0"/>
        <w:adjustRightInd w:val="0"/>
        <w:ind w:left="360"/>
        <w:jc w:val="both"/>
        <w:rPr>
          <w:rFonts w:ascii="Arial" w:hAnsi="Arial" w:cs="Arial"/>
          <w:sz w:val="20"/>
          <w:szCs w:val="20"/>
        </w:rPr>
      </w:pPr>
      <w:r w:rsidRPr="003F66E8">
        <w:rPr>
          <w:rFonts w:ascii="Arial" w:hAnsi="Arial" w:cs="Arial"/>
          <w:sz w:val="20"/>
          <w:szCs w:val="20"/>
        </w:rPr>
        <w:t xml:space="preserve">W odniesieniu do warunków dotyczących </w:t>
      </w:r>
      <w:r w:rsidR="00D81A6A" w:rsidRPr="003F66E8">
        <w:rPr>
          <w:rFonts w:ascii="Arial" w:hAnsi="Arial" w:cs="Arial"/>
          <w:sz w:val="20"/>
          <w:szCs w:val="20"/>
        </w:rPr>
        <w:t xml:space="preserve">wykształcenia, kwalifikacji zawodowych lub </w:t>
      </w:r>
      <w:r w:rsidRPr="003F66E8">
        <w:rPr>
          <w:rFonts w:ascii="Arial" w:hAnsi="Arial" w:cs="Arial"/>
          <w:sz w:val="20"/>
          <w:szCs w:val="20"/>
        </w:rPr>
        <w:t xml:space="preserve">doświadczenia, </w:t>
      </w:r>
      <w:r w:rsidR="005633B5" w:rsidRPr="003F66E8">
        <w:rPr>
          <w:rFonts w:ascii="Arial" w:hAnsi="Arial" w:cs="Arial"/>
          <w:sz w:val="20"/>
          <w:szCs w:val="20"/>
        </w:rPr>
        <w:t>W</w:t>
      </w:r>
      <w:r w:rsidRPr="003F66E8">
        <w:rPr>
          <w:rFonts w:ascii="Arial" w:hAnsi="Arial" w:cs="Arial"/>
          <w:sz w:val="20"/>
          <w:szCs w:val="20"/>
        </w:rPr>
        <w:t>ykonawcy mogą polegać na zdolnościach podmiotów udostępniających zasoby, jeśli podmioty te wykonają</w:t>
      </w:r>
      <w:r w:rsidR="00A67536" w:rsidRPr="003F66E8">
        <w:rPr>
          <w:rFonts w:ascii="Arial" w:hAnsi="Arial" w:cs="Arial"/>
          <w:sz w:val="20"/>
          <w:szCs w:val="20"/>
        </w:rPr>
        <w:t xml:space="preserve"> świadczenie, </w:t>
      </w:r>
      <w:r w:rsidRPr="003F66E8">
        <w:rPr>
          <w:rFonts w:ascii="Arial" w:hAnsi="Arial" w:cs="Arial"/>
          <w:sz w:val="20"/>
          <w:szCs w:val="20"/>
        </w:rPr>
        <w:t>do realizacji którego te zdolności są wymagane.</w:t>
      </w:r>
    </w:p>
    <w:p w14:paraId="25B47C9D" w14:textId="77777777" w:rsidR="005F4D62" w:rsidRPr="003F66E8" w:rsidRDefault="005F4D62" w:rsidP="00013918">
      <w:pPr>
        <w:pStyle w:val="Akapitzlist"/>
        <w:rPr>
          <w:rFonts w:ascii="Arial" w:hAnsi="Arial" w:cs="Arial"/>
          <w:sz w:val="20"/>
          <w:szCs w:val="20"/>
        </w:rPr>
      </w:pPr>
    </w:p>
    <w:p w14:paraId="5314DA5D" w14:textId="7C0440B9" w:rsidR="005F4D62" w:rsidRPr="003F66E8" w:rsidRDefault="00F05576" w:rsidP="001742DB">
      <w:pPr>
        <w:pStyle w:val="Akapitzlist"/>
        <w:numPr>
          <w:ilvl w:val="3"/>
          <w:numId w:val="5"/>
        </w:numPr>
        <w:autoSpaceDE w:val="0"/>
        <w:autoSpaceDN w:val="0"/>
        <w:adjustRightInd w:val="0"/>
        <w:ind w:left="360"/>
        <w:jc w:val="both"/>
        <w:rPr>
          <w:rFonts w:ascii="Arial" w:hAnsi="Arial" w:cs="Arial"/>
          <w:sz w:val="20"/>
          <w:szCs w:val="20"/>
        </w:rPr>
      </w:pPr>
      <w:r w:rsidRPr="003F66E8">
        <w:rPr>
          <w:rFonts w:ascii="Arial" w:hAnsi="Arial" w:cs="Arial"/>
          <w:sz w:val="20"/>
          <w:szCs w:val="20"/>
        </w:rPr>
        <w:t xml:space="preserve">Wykonawca, który polega na zdolnościach lub sytuacji podmiotów udostępniających zasoby, </w:t>
      </w:r>
      <w:r w:rsidRPr="003F66E8">
        <w:rPr>
          <w:rFonts w:ascii="Arial" w:hAnsi="Arial" w:cs="Arial"/>
          <w:b/>
          <w:bCs/>
          <w:sz w:val="20"/>
          <w:szCs w:val="20"/>
        </w:rPr>
        <w:t>składa, wraz z ofertą</w:t>
      </w:r>
      <w:r w:rsidRPr="003F66E8">
        <w:rPr>
          <w:rFonts w:ascii="Arial" w:hAnsi="Arial" w:cs="Arial"/>
          <w:sz w:val="20"/>
          <w:szCs w:val="20"/>
        </w:rPr>
        <w:t>,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t>
      </w:r>
      <w:r w:rsidR="00D81A6A" w:rsidRPr="003F66E8">
        <w:rPr>
          <w:rFonts w:ascii="Arial" w:hAnsi="Arial" w:cs="Arial"/>
          <w:sz w:val="20"/>
          <w:szCs w:val="20"/>
        </w:rPr>
        <w:t>w.</w:t>
      </w:r>
      <w:r w:rsidRPr="003F66E8">
        <w:rPr>
          <w:rFonts w:ascii="Arial" w:hAnsi="Arial" w:cs="Arial"/>
          <w:sz w:val="20"/>
          <w:szCs w:val="20"/>
        </w:rPr>
        <w:t xml:space="preserve"> Wzór oświadczenia stanowi </w:t>
      </w:r>
      <w:r w:rsidRPr="003F66E8">
        <w:rPr>
          <w:rFonts w:ascii="Arial" w:hAnsi="Arial" w:cs="Arial"/>
          <w:b/>
          <w:sz w:val="20"/>
          <w:szCs w:val="20"/>
        </w:rPr>
        <w:t xml:space="preserve">załącznik nr </w:t>
      </w:r>
      <w:r w:rsidR="00B26E8F" w:rsidRPr="003F66E8">
        <w:rPr>
          <w:rFonts w:ascii="Arial" w:hAnsi="Arial" w:cs="Arial"/>
          <w:b/>
          <w:sz w:val="20"/>
          <w:szCs w:val="20"/>
        </w:rPr>
        <w:t>4</w:t>
      </w:r>
      <w:r w:rsidR="005F4D62" w:rsidRPr="003F66E8">
        <w:rPr>
          <w:rFonts w:ascii="Arial" w:hAnsi="Arial" w:cs="Arial"/>
          <w:b/>
          <w:sz w:val="20"/>
          <w:szCs w:val="20"/>
        </w:rPr>
        <w:t xml:space="preserve"> </w:t>
      </w:r>
      <w:r w:rsidRPr="003F66E8">
        <w:rPr>
          <w:rFonts w:ascii="Arial" w:hAnsi="Arial" w:cs="Arial"/>
          <w:b/>
          <w:sz w:val="20"/>
          <w:szCs w:val="20"/>
        </w:rPr>
        <w:t>do SWZ.</w:t>
      </w:r>
      <w:r w:rsidR="00D81A6A" w:rsidRPr="003F66E8">
        <w:rPr>
          <w:rFonts w:ascii="Arial" w:hAnsi="Arial" w:cs="Arial"/>
          <w:b/>
          <w:sz w:val="20"/>
          <w:szCs w:val="20"/>
        </w:rPr>
        <w:t xml:space="preserve"> </w:t>
      </w:r>
    </w:p>
    <w:p w14:paraId="6209FB2C" w14:textId="77777777" w:rsidR="005F4D62" w:rsidRPr="003F66E8" w:rsidRDefault="005F4D62" w:rsidP="00013918">
      <w:pPr>
        <w:pStyle w:val="Akapitzlist"/>
        <w:rPr>
          <w:rFonts w:ascii="Arial" w:hAnsi="Arial" w:cs="Arial"/>
          <w:sz w:val="20"/>
          <w:szCs w:val="20"/>
        </w:rPr>
      </w:pPr>
    </w:p>
    <w:p w14:paraId="08CEEE7C" w14:textId="561E6321" w:rsidR="005F4D62" w:rsidRPr="003F66E8" w:rsidRDefault="005F4D62" w:rsidP="001742DB">
      <w:pPr>
        <w:pStyle w:val="Akapitzlist"/>
        <w:numPr>
          <w:ilvl w:val="3"/>
          <w:numId w:val="5"/>
        </w:numPr>
        <w:autoSpaceDE w:val="0"/>
        <w:autoSpaceDN w:val="0"/>
        <w:adjustRightInd w:val="0"/>
        <w:ind w:left="360"/>
        <w:jc w:val="both"/>
        <w:rPr>
          <w:rFonts w:ascii="Arial" w:hAnsi="Arial" w:cs="Arial"/>
          <w:sz w:val="20"/>
          <w:szCs w:val="20"/>
        </w:rPr>
      </w:pPr>
      <w:r w:rsidRPr="003F66E8">
        <w:rPr>
          <w:rFonts w:ascii="Arial" w:hAnsi="Arial" w:cs="Arial"/>
          <w:sz w:val="20"/>
          <w:szCs w:val="20"/>
        </w:rPr>
        <w:lastRenderedPageBreak/>
        <w:t>Zobowiązanie podmiotu udostępniającego zasoby, o którym mowa w</w:t>
      </w:r>
      <w:r w:rsidR="00B26E8F" w:rsidRPr="003F66E8">
        <w:rPr>
          <w:rFonts w:ascii="Arial" w:hAnsi="Arial" w:cs="Arial"/>
          <w:sz w:val="20"/>
          <w:szCs w:val="20"/>
        </w:rPr>
        <w:t xml:space="preserve"> ust. </w:t>
      </w:r>
      <w:r w:rsidR="0056464B" w:rsidRPr="003F66E8">
        <w:rPr>
          <w:rFonts w:ascii="Arial" w:hAnsi="Arial" w:cs="Arial"/>
          <w:sz w:val="20"/>
          <w:szCs w:val="20"/>
        </w:rPr>
        <w:t>3</w:t>
      </w:r>
      <w:r w:rsidRPr="003F66E8">
        <w:rPr>
          <w:rFonts w:ascii="Arial" w:hAnsi="Arial" w:cs="Arial"/>
          <w:sz w:val="20"/>
          <w:szCs w:val="20"/>
        </w:rPr>
        <w:t xml:space="preserve">, potwierdza, że stosunek łączący </w:t>
      </w:r>
      <w:r w:rsidR="00F46FF0" w:rsidRPr="003F66E8">
        <w:rPr>
          <w:rFonts w:ascii="Arial" w:hAnsi="Arial" w:cs="Arial"/>
          <w:sz w:val="20"/>
          <w:szCs w:val="20"/>
        </w:rPr>
        <w:t>W</w:t>
      </w:r>
      <w:r w:rsidRPr="003F66E8">
        <w:rPr>
          <w:rFonts w:ascii="Arial" w:hAnsi="Arial" w:cs="Arial"/>
          <w:sz w:val="20"/>
          <w:szCs w:val="20"/>
        </w:rPr>
        <w:t xml:space="preserve">ykonawcę z podmiotami udostępniającymi zasoby gwarantuje rzeczywisty dostęp do tych zasobów oraz określa w szczególności: </w:t>
      </w:r>
    </w:p>
    <w:p w14:paraId="059FBF98" w14:textId="77777777" w:rsidR="005F4D62" w:rsidRPr="003F66E8" w:rsidRDefault="005F4D62" w:rsidP="00013918">
      <w:pPr>
        <w:pStyle w:val="Akapitzlist"/>
        <w:rPr>
          <w:rFonts w:ascii="Arial" w:hAnsi="Arial" w:cs="Arial"/>
          <w:sz w:val="20"/>
          <w:szCs w:val="20"/>
        </w:rPr>
      </w:pPr>
    </w:p>
    <w:p w14:paraId="0DF46B17" w14:textId="4FE562C0" w:rsidR="005F4D62" w:rsidRPr="003F66E8" w:rsidRDefault="005F4D62" w:rsidP="001742DB">
      <w:pPr>
        <w:pStyle w:val="Akapitzlist"/>
        <w:numPr>
          <w:ilvl w:val="0"/>
          <w:numId w:val="20"/>
        </w:numPr>
        <w:autoSpaceDE w:val="0"/>
        <w:autoSpaceDN w:val="0"/>
        <w:adjustRightInd w:val="0"/>
        <w:ind w:left="927"/>
        <w:jc w:val="both"/>
        <w:rPr>
          <w:rFonts w:ascii="Arial" w:hAnsi="Arial" w:cs="Arial"/>
          <w:sz w:val="20"/>
          <w:szCs w:val="20"/>
        </w:rPr>
      </w:pPr>
      <w:r w:rsidRPr="003F66E8">
        <w:rPr>
          <w:rFonts w:ascii="Arial" w:hAnsi="Arial" w:cs="Arial"/>
          <w:sz w:val="20"/>
          <w:szCs w:val="20"/>
        </w:rPr>
        <w:t xml:space="preserve">zakres dostępnych </w:t>
      </w:r>
      <w:r w:rsidR="00F46FF0" w:rsidRPr="003F66E8">
        <w:rPr>
          <w:rFonts w:ascii="Arial" w:hAnsi="Arial" w:cs="Arial"/>
          <w:sz w:val="20"/>
          <w:szCs w:val="20"/>
        </w:rPr>
        <w:t>W</w:t>
      </w:r>
      <w:r w:rsidRPr="003F66E8">
        <w:rPr>
          <w:rFonts w:ascii="Arial" w:hAnsi="Arial" w:cs="Arial"/>
          <w:sz w:val="20"/>
          <w:szCs w:val="20"/>
        </w:rPr>
        <w:t>ykonawcy zasobów podmiotu udostępniającego zasoby</w:t>
      </w:r>
      <w:r w:rsidR="00B26E8F" w:rsidRPr="003F66E8">
        <w:rPr>
          <w:rFonts w:ascii="Arial" w:hAnsi="Arial" w:cs="Arial"/>
          <w:sz w:val="20"/>
          <w:szCs w:val="20"/>
        </w:rPr>
        <w:t>,</w:t>
      </w:r>
      <w:r w:rsidRPr="003F66E8">
        <w:rPr>
          <w:rFonts w:ascii="Arial" w:hAnsi="Arial" w:cs="Arial"/>
          <w:sz w:val="20"/>
          <w:szCs w:val="20"/>
        </w:rPr>
        <w:t xml:space="preserve"> </w:t>
      </w:r>
    </w:p>
    <w:p w14:paraId="580CF1A6" w14:textId="2E0A38B1" w:rsidR="005F4D62" w:rsidRPr="003F66E8" w:rsidRDefault="005F4D62" w:rsidP="001742DB">
      <w:pPr>
        <w:pStyle w:val="Akapitzlist"/>
        <w:numPr>
          <w:ilvl w:val="0"/>
          <w:numId w:val="20"/>
        </w:numPr>
        <w:autoSpaceDE w:val="0"/>
        <w:autoSpaceDN w:val="0"/>
        <w:adjustRightInd w:val="0"/>
        <w:ind w:left="927"/>
        <w:jc w:val="both"/>
        <w:rPr>
          <w:rFonts w:ascii="Arial" w:hAnsi="Arial" w:cs="Arial"/>
          <w:sz w:val="20"/>
          <w:szCs w:val="20"/>
        </w:rPr>
      </w:pPr>
      <w:r w:rsidRPr="003F66E8">
        <w:rPr>
          <w:rFonts w:ascii="Arial" w:hAnsi="Arial" w:cs="Arial"/>
          <w:sz w:val="20"/>
          <w:szCs w:val="20"/>
        </w:rPr>
        <w:t xml:space="preserve">sposób i okres udostępnienia </w:t>
      </w:r>
      <w:r w:rsidR="00F46FF0" w:rsidRPr="003F66E8">
        <w:rPr>
          <w:rFonts w:ascii="Arial" w:hAnsi="Arial" w:cs="Arial"/>
          <w:sz w:val="20"/>
          <w:szCs w:val="20"/>
        </w:rPr>
        <w:t>W</w:t>
      </w:r>
      <w:r w:rsidRPr="003F66E8">
        <w:rPr>
          <w:rFonts w:ascii="Arial" w:hAnsi="Arial" w:cs="Arial"/>
          <w:sz w:val="20"/>
          <w:szCs w:val="20"/>
        </w:rPr>
        <w:t>ykonawcy i wykorzystania przez niego zasobów podmiotu udostępniającego te zasoby przy wykonywaniu zamówienia</w:t>
      </w:r>
      <w:r w:rsidR="00B26E8F" w:rsidRPr="003F66E8">
        <w:rPr>
          <w:rFonts w:ascii="Arial" w:hAnsi="Arial" w:cs="Arial"/>
          <w:sz w:val="20"/>
          <w:szCs w:val="20"/>
        </w:rPr>
        <w:t>,</w:t>
      </w:r>
    </w:p>
    <w:p w14:paraId="4A8A0172" w14:textId="592DA914" w:rsidR="005F4D62" w:rsidRPr="003F66E8" w:rsidRDefault="005F4D62" w:rsidP="001742DB">
      <w:pPr>
        <w:pStyle w:val="Akapitzlist"/>
        <w:numPr>
          <w:ilvl w:val="0"/>
          <w:numId w:val="20"/>
        </w:numPr>
        <w:autoSpaceDE w:val="0"/>
        <w:autoSpaceDN w:val="0"/>
        <w:adjustRightInd w:val="0"/>
        <w:ind w:left="927"/>
        <w:jc w:val="both"/>
        <w:rPr>
          <w:rFonts w:ascii="Arial" w:hAnsi="Arial" w:cs="Arial"/>
          <w:sz w:val="20"/>
          <w:szCs w:val="20"/>
        </w:rPr>
      </w:pPr>
      <w:r w:rsidRPr="003F66E8">
        <w:rPr>
          <w:rFonts w:ascii="Arial" w:hAnsi="Arial" w:cs="Arial"/>
          <w:sz w:val="20"/>
          <w:szCs w:val="20"/>
        </w:rPr>
        <w:t xml:space="preserve">czy i w jakim zakresie podmiot udostępniający zasoby, na zdolnościach którego </w:t>
      </w:r>
      <w:r w:rsidR="00F46FF0" w:rsidRPr="003F66E8">
        <w:rPr>
          <w:rFonts w:ascii="Arial" w:hAnsi="Arial" w:cs="Arial"/>
          <w:sz w:val="20"/>
          <w:szCs w:val="20"/>
        </w:rPr>
        <w:t>W</w:t>
      </w:r>
      <w:r w:rsidRPr="003F66E8">
        <w:rPr>
          <w:rFonts w:ascii="Arial" w:hAnsi="Arial" w:cs="Arial"/>
          <w:sz w:val="20"/>
          <w:szCs w:val="20"/>
        </w:rPr>
        <w:t xml:space="preserve">ykonawca polega w odniesieniu do warunków udziału w postępowaniu dotyczących wykształcenia, kwalifikacji zawodowych lub doświadczenia, zrealizuje roboty budowlane lub usługi, których wskazane zdolności dotyczą. </w:t>
      </w:r>
    </w:p>
    <w:p w14:paraId="1879AB59" w14:textId="77777777" w:rsidR="005F4D62" w:rsidRPr="003F66E8" w:rsidRDefault="005F4D62" w:rsidP="00013918">
      <w:pPr>
        <w:pStyle w:val="Akapitzlist"/>
        <w:autoSpaceDE w:val="0"/>
        <w:autoSpaceDN w:val="0"/>
        <w:adjustRightInd w:val="0"/>
        <w:ind w:left="927"/>
        <w:jc w:val="both"/>
        <w:rPr>
          <w:rFonts w:ascii="Arial" w:hAnsi="Arial" w:cs="Arial"/>
          <w:sz w:val="20"/>
          <w:szCs w:val="20"/>
        </w:rPr>
      </w:pPr>
    </w:p>
    <w:p w14:paraId="73BFC1DA" w14:textId="5E5EDB74" w:rsidR="005F4D62" w:rsidRPr="003F66E8" w:rsidRDefault="00F05576" w:rsidP="001742DB">
      <w:pPr>
        <w:pStyle w:val="Akapitzlist"/>
        <w:numPr>
          <w:ilvl w:val="3"/>
          <w:numId w:val="5"/>
        </w:numPr>
        <w:autoSpaceDE w:val="0"/>
        <w:autoSpaceDN w:val="0"/>
        <w:adjustRightInd w:val="0"/>
        <w:ind w:left="360"/>
        <w:jc w:val="both"/>
        <w:rPr>
          <w:rFonts w:ascii="Arial" w:hAnsi="Arial" w:cs="Arial"/>
          <w:sz w:val="20"/>
          <w:szCs w:val="20"/>
        </w:rPr>
      </w:pPr>
      <w:r w:rsidRPr="003F66E8">
        <w:rPr>
          <w:rFonts w:ascii="Arial" w:hAnsi="Arial" w:cs="Arial"/>
          <w:sz w:val="20"/>
          <w:szCs w:val="20"/>
        </w:rPr>
        <w:t xml:space="preserve">Zamawiający ocenia, czy udostępniane </w:t>
      </w:r>
      <w:r w:rsidR="00F46FF0" w:rsidRPr="003F66E8">
        <w:rPr>
          <w:rFonts w:ascii="Arial" w:hAnsi="Arial" w:cs="Arial"/>
          <w:sz w:val="20"/>
          <w:szCs w:val="20"/>
        </w:rPr>
        <w:t>W</w:t>
      </w:r>
      <w:r w:rsidRPr="003F66E8">
        <w:rPr>
          <w:rFonts w:ascii="Arial" w:hAnsi="Arial" w:cs="Arial"/>
          <w:sz w:val="20"/>
          <w:szCs w:val="20"/>
        </w:rPr>
        <w:t xml:space="preserve">ykonawcy przez podmioty udostępniające zasoby zdolności techniczne lub zawodowe, pozwalają na wykazanie przez </w:t>
      </w:r>
      <w:r w:rsidR="005633B5" w:rsidRPr="003F66E8">
        <w:rPr>
          <w:rFonts w:ascii="Arial" w:hAnsi="Arial" w:cs="Arial"/>
          <w:sz w:val="20"/>
          <w:szCs w:val="20"/>
        </w:rPr>
        <w:t>W</w:t>
      </w:r>
      <w:r w:rsidRPr="003F66E8">
        <w:rPr>
          <w:rFonts w:ascii="Arial" w:hAnsi="Arial" w:cs="Arial"/>
          <w:sz w:val="20"/>
          <w:szCs w:val="20"/>
        </w:rPr>
        <w:t>ykonawcę spełniania warunków udziału w postępowaniu, a także bada, czy nie</w:t>
      </w:r>
      <w:r w:rsidR="00A67536" w:rsidRPr="003F66E8">
        <w:rPr>
          <w:rFonts w:ascii="Arial" w:hAnsi="Arial" w:cs="Arial"/>
          <w:sz w:val="20"/>
          <w:szCs w:val="20"/>
        </w:rPr>
        <w:t xml:space="preserve"> zachodzą, </w:t>
      </w:r>
      <w:r w:rsidRPr="003F66E8">
        <w:rPr>
          <w:rFonts w:ascii="Arial" w:hAnsi="Arial" w:cs="Arial"/>
          <w:sz w:val="20"/>
          <w:szCs w:val="20"/>
        </w:rPr>
        <w:t xml:space="preserve">wobec tego podmiotu podstawy wykluczenia, które zostały przewidziane względem </w:t>
      </w:r>
      <w:r w:rsidR="00F46FF0" w:rsidRPr="003F66E8">
        <w:rPr>
          <w:rFonts w:ascii="Arial" w:hAnsi="Arial" w:cs="Arial"/>
          <w:sz w:val="20"/>
          <w:szCs w:val="20"/>
        </w:rPr>
        <w:t>W</w:t>
      </w:r>
      <w:r w:rsidRPr="003F66E8">
        <w:rPr>
          <w:rFonts w:ascii="Arial" w:hAnsi="Arial" w:cs="Arial"/>
          <w:sz w:val="20"/>
          <w:szCs w:val="20"/>
        </w:rPr>
        <w:t>ykonawcy.</w:t>
      </w:r>
    </w:p>
    <w:p w14:paraId="33464CA2" w14:textId="77777777" w:rsidR="005F4D62" w:rsidRPr="003F66E8" w:rsidRDefault="005F4D62" w:rsidP="00013918">
      <w:pPr>
        <w:pStyle w:val="Akapitzlist"/>
        <w:autoSpaceDE w:val="0"/>
        <w:autoSpaceDN w:val="0"/>
        <w:adjustRightInd w:val="0"/>
        <w:ind w:left="360"/>
        <w:jc w:val="both"/>
        <w:rPr>
          <w:rFonts w:ascii="Arial" w:hAnsi="Arial" w:cs="Arial"/>
          <w:sz w:val="20"/>
          <w:szCs w:val="20"/>
        </w:rPr>
      </w:pPr>
    </w:p>
    <w:p w14:paraId="6E3810DB" w14:textId="38E1BD5C" w:rsidR="005F4D62" w:rsidRPr="003F66E8" w:rsidRDefault="00F05576" w:rsidP="001742DB">
      <w:pPr>
        <w:pStyle w:val="Akapitzlist"/>
        <w:numPr>
          <w:ilvl w:val="3"/>
          <w:numId w:val="5"/>
        </w:numPr>
        <w:autoSpaceDE w:val="0"/>
        <w:autoSpaceDN w:val="0"/>
        <w:adjustRightInd w:val="0"/>
        <w:ind w:left="360"/>
        <w:jc w:val="both"/>
        <w:rPr>
          <w:rFonts w:ascii="Arial" w:hAnsi="Arial" w:cs="Arial"/>
          <w:sz w:val="20"/>
          <w:szCs w:val="20"/>
        </w:rPr>
      </w:pPr>
      <w:r w:rsidRPr="003F66E8">
        <w:rPr>
          <w:rFonts w:ascii="Arial" w:hAnsi="Arial" w:cs="Arial"/>
          <w:sz w:val="20"/>
          <w:szCs w:val="20"/>
        </w:rPr>
        <w:t xml:space="preserve">Jeżeli zdolności techniczne lub zawodowe podmiotu udostępniającego zasoby nie potwierdzają spełniania przez </w:t>
      </w:r>
      <w:r w:rsidR="00F46FF0" w:rsidRPr="003F66E8">
        <w:rPr>
          <w:rFonts w:ascii="Arial" w:hAnsi="Arial" w:cs="Arial"/>
          <w:sz w:val="20"/>
          <w:szCs w:val="20"/>
        </w:rPr>
        <w:t>W</w:t>
      </w:r>
      <w:r w:rsidRPr="003F66E8">
        <w:rPr>
          <w:rFonts w:ascii="Arial" w:hAnsi="Arial" w:cs="Arial"/>
          <w:sz w:val="20"/>
          <w:szCs w:val="20"/>
        </w:rPr>
        <w:t xml:space="preserve">ykonawcę warunków udziału w postępowaniu lub </w:t>
      </w:r>
      <w:r w:rsidR="00A67536" w:rsidRPr="003F66E8">
        <w:rPr>
          <w:rFonts w:ascii="Arial" w:hAnsi="Arial" w:cs="Arial"/>
          <w:sz w:val="20"/>
          <w:szCs w:val="20"/>
        </w:rPr>
        <w:t xml:space="preserve">zachodzą, </w:t>
      </w:r>
      <w:r w:rsidRPr="003F66E8">
        <w:rPr>
          <w:rFonts w:ascii="Arial" w:hAnsi="Arial" w:cs="Arial"/>
          <w:sz w:val="20"/>
          <w:szCs w:val="20"/>
        </w:rPr>
        <w:t xml:space="preserve">wobec tego podmiotu podstawy wykluczenia, </w:t>
      </w:r>
      <w:r w:rsidR="0056464B" w:rsidRPr="003F66E8">
        <w:rPr>
          <w:rFonts w:ascii="Arial" w:hAnsi="Arial" w:cs="Arial"/>
          <w:sz w:val="20"/>
          <w:szCs w:val="20"/>
        </w:rPr>
        <w:t>Z</w:t>
      </w:r>
      <w:r w:rsidRPr="003F66E8">
        <w:rPr>
          <w:rFonts w:ascii="Arial" w:hAnsi="Arial" w:cs="Arial"/>
          <w:sz w:val="20"/>
          <w:szCs w:val="20"/>
        </w:rPr>
        <w:t xml:space="preserve">amawiający żąda, aby Wykonawca w terminie określonym przez </w:t>
      </w:r>
      <w:r w:rsidR="0056464B" w:rsidRPr="003F66E8">
        <w:rPr>
          <w:rFonts w:ascii="Arial" w:hAnsi="Arial" w:cs="Arial"/>
          <w:sz w:val="20"/>
          <w:szCs w:val="20"/>
        </w:rPr>
        <w:t>Z</w:t>
      </w:r>
      <w:r w:rsidRPr="003F66E8">
        <w:rPr>
          <w:rFonts w:ascii="Arial" w:hAnsi="Arial" w:cs="Arial"/>
          <w:sz w:val="20"/>
          <w:szCs w:val="20"/>
        </w:rPr>
        <w:t>amawiającego zastąpił ten podmiot innym podmiotem lub podmiotami albo wykazał, że samodzielnie spełnia warunki udziału w postępowani</w:t>
      </w:r>
      <w:r w:rsidR="00D81A6A" w:rsidRPr="003F66E8">
        <w:rPr>
          <w:rFonts w:ascii="Arial" w:hAnsi="Arial" w:cs="Arial"/>
          <w:sz w:val="20"/>
          <w:szCs w:val="20"/>
        </w:rPr>
        <w:t>u.</w:t>
      </w:r>
    </w:p>
    <w:p w14:paraId="77EB8D3A" w14:textId="77777777" w:rsidR="005F4D62" w:rsidRPr="003F66E8" w:rsidRDefault="005F4D62" w:rsidP="00013918">
      <w:pPr>
        <w:pStyle w:val="Akapitzlist"/>
        <w:rPr>
          <w:rFonts w:ascii="Arial" w:hAnsi="Arial" w:cs="Arial"/>
          <w:b/>
          <w:sz w:val="20"/>
          <w:szCs w:val="20"/>
        </w:rPr>
      </w:pPr>
    </w:p>
    <w:p w14:paraId="20575403" w14:textId="141718D7" w:rsidR="005F4D62" w:rsidRPr="003F66E8" w:rsidRDefault="00F05576" w:rsidP="001742DB">
      <w:pPr>
        <w:pStyle w:val="Akapitzlist"/>
        <w:numPr>
          <w:ilvl w:val="3"/>
          <w:numId w:val="5"/>
        </w:numPr>
        <w:autoSpaceDE w:val="0"/>
        <w:autoSpaceDN w:val="0"/>
        <w:adjustRightInd w:val="0"/>
        <w:ind w:left="360"/>
        <w:jc w:val="both"/>
        <w:rPr>
          <w:rFonts w:ascii="Arial" w:hAnsi="Arial" w:cs="Arial"/>
          <w:sz w:val="20"/>
          <w:szCs w:val="20"/>
        </w:rPr>
      </w:pPr>
      <w:r w:rsidRPr="003F66E8">
        <w:rPr>
          <w:rFonts w:ascii="Arial" w:hAnsi="Arial" w:cs="Arial"/>
          <w:b/>
          <w:sz w:val="20"/>
          <w:szCs w:val="20"/>
        </w:rPr>
        <w:t xml:space="preserve">UWAGA: </w:t>
      </w:r>
      <w:r w:rsidRPr="003F66E8">
        <w:rPr>
          <w:rFonts w:ascii="Arial" w:hAnsi="Arial" w:cs="Arial"/>
          <w:sz w:val="20"/>
          <w:szCs w:val="20"/>
        </w:rPr>
        <w:t xml:space="preserve">Wykonawca nie może, po upływie terminu składania ofert, powoływać się na zdolności lub sytuację podmiotów udostępniających zasoby, jeżeli na etapie składania ofert nie polegał on </w:t>
      </w:r>
      <w:r w:rsidR="00C711CE" w:rsidRPr="003F66E8">
        <w:rPr>
          <w:rFonts w:ascii="Arial" w:hAnsi="Arial" w:cs="Arial"/>
          <w:sz w:val="20"/>
          <w:szCs w:val="20"/>
        </w:rPr>
        <w:br/>
      </w:r>
      <w:r w:rsidRPr="003F66E8">
        <w:rPr>
          <w:rFonts w:ascii="Arial" w:hAnsi="Arial" w:cs="Arial"/>
          <w:sz w:val="20"/>
          <w:szCs w:val="20"/>
        </w:rPr>
        <w:t>w danym zakresie na zdolnościach lub sytuacji podmiotów udostępniających zasob</w:t>
      </w:r>
      <w:r w:rsidR="00D81A6A" w:rsidRPr="003F66E8">
        <w:rPr>
          <w:rFonts w:ascii="Arial" w:hAnsi="Arial" w:cs="Arial"/>
          <w:sz w:val="20"/>
          <w:szCs w:val="20"/>
        </w:rPr>
        <w:t>y.</w:t>
      </w:r>
    </w:p>
    <w:p w14:paraId="513EC28B" w14:textId="77777777" w:rsidR="005F4D62" w:rsidRPr="003F66E8" w:rsidRDefault="005F4D62" w:rsidP="00013918">
      <w:pPr>
        <w:pStyle w:val="Akapitzlist"/>
        <w:rPr>
          <w:rFonts w:ascii="Arial" w:hAnsi="Arial" w:cs="Arial"/>
          <w:sz w:val="20"/>
          <w:szCs w:val="20"/>
        </w:rPr>
      </w:pPr>
    </w:p>
    <w:p w14:paraId="000000AA" w14:textId="14B5B11A" w:rsidR="00680AA1" w:rsidRPr="003F66E8" w:rsidRDefault="00F05576" w:rsidP="001742DB">
      <w:pPr>
        <w:pStyle w:val="Akapitzlist"/>
        <w:numPr>
          <w:ilvl w:val="3"/>
          <w:numId w:val="5"/>
        </w:numPr>
        <w:autoSpaceDE w:val="0"/>
        <w:autoSpaceDN w:val="0"/>
        <w:adjustRightInd w:val="0"/>
        <w:ind w:left="360"/>
        <w:jc w:val="both"/>
        <w:rPr>
          <w:rFonts w:ascii="Arial" w:hAnsi="Arial" w:cs="Arial"/>
          <w:sz w:val="20"/>
          <w:szCs w:val="20"/>
        </w:rPr>
      </w:pPr>
      <w:r w:rsidRPr="003F66E8">
        <w:rPr>
          <w:rFonts w:ascii="Arial" w:hAnsi="Arial" w:cs="Arial"/>
          <w:sz w:val="20"/>
          <w:szCs w:val="20"/>
        </w:rPr>
        <w:t>Wykonawca, w przypadku polegania na zdolnościach lub sytuacji podmiotów udostępniających zasoby, przedstawia, wraz z oświadczeniem, o którym mowa w</w:t>
      </w:r>
      <w:r w:rsidR="00143677" w:rsidRPr="003F66E8">
        <w:rPr>
          <w:rFonts w:ascii="Arial" w:hAnsi="Arial" w:cs="Arial"/>
          <w:sz w:val="20"/>
          <w:szCs w:val="20"/>
        </w:rPr>
        <w:t xml:space="preserve"> </w:t>
      </w:r>
      <w:r w:rsidRPr="003F66E8">
        <w:rPr>
          <w:rFonts w:ascii="Arial" w:hAnsi="Arial" w:cs="Arial"/>
          <w:sz w:val="20"/>
          <w:szCs w:val="20"/>
        </w:rPr>
        <w:t xml:space="preserve">ust. </w:t>
      </w:r>
      <w:r w:rsidR="00143677" w:rsidRPr="003F66E8">
        <w:rPr>
          <w:rFonts w:ascii="Arial" w:hAnsi="Arial" w:cs="Arial"/>
          <w:sz w:val="20"/>
          <w:szCs w:val="20"/>
        </w:rPr>
        <w:t>3</w:t>
      </w:r>
      <w:r w:rsidRPr="003F66E8">
        <w:rPr>
          <w:rFonts w:ascii="Arial" w:hAnsi="Arial" w:cs="Arial"/>
          <w:sz w:val="20"/>
          <w:szCs w:val="20"/>
        </w:rPr>
        <w:t>, także oświadczenie</w:t>
      </w:r>
      <w:r w:rsidR="00143677" w:rsidRPr="003F66E8">
        <w:rPr>
          <w:rFonts w:ascii="Arial" w:hAnsi="Arial" w:cs="Arial"/>
          <w:sz w:val="20"/>
          <w:szCs w:val="20"/>
        </w:rPr>
        <w:t xml:space="preserve"> </w:t>
      </w:r>
      <w:r w:rsidRPr="003F66E8">
        <w:rPr>
          <w:rFonts w:ascii="Arial" w:hAnsi="Arial" w:cs="Arial"/>
          <w:sz w:val="20"/>
          <w:szCs w:val="20"/>
        </w:rPr>
        <w:t>podmiotu udostępniającego zasoby, potwierdzające brak podstaw wykluczenia tego podmiotu oraz odpowiednio spełnianie warunków udziału w postępowaniu, w zakresie, w jakim Wykonawca powołuje się na jego zasoby,</w:t>
      </w:r>
      <w:r w:rsidR="005F4D62" w:rsidRPr="003F66E8">
        <w:rPr>
          <w:rFonts w:ascii="Arial" w:hAnsi="Arial" w:cs="Arial"/>
          <w:sz w:val="20"/>
          <w:szCs w:val="20"/>
        </w:rPr>
        <w:t xml:space="preserve"> wzór stanowi </w:t>
      </w:r>
      <w:r w:rsidR="005F4D62" w:rsidRPr="003F66E8">
        <w:rPr>
          <w:rFonts w:ascii="Arial" w:hAnsi="Arial" w:cs="Arial"/>
          <w:b/>
          <w:bCs/>
          <w:sz w:val="20"/>
          <w:szCs w:val="20"/>
        </w:rPr>
        <w:t xml:space="preserve">załącznik nr </w:t>
      </w:r>
      <w:r w:rsidR="00143677" w:rsidRPr="003F66E8">
        <w:rPr>
          <w:rFonts w:ascii="Arial" w:hAnsi="Arial" w:cs="Arial"/>
          <w:b/>
          <w:bCs/>
          <w:sz w:val="20"/>
          <w:szCs w:val="20"/>
        </w:rPr>
        <w:t>5</w:t>
      </w:r>
      <w:r w:rsidR="005F4D62" w:rsidRPr="003F66E8">
        <w:rPr>
          <w:rFonts w:ascii="Arial" w:hAnsi="Arial" w:cs="Arial"/>
          <w:b/>
          <w:bCs/>
          <w:sz w:val="20"/>
          <w:szCs w:val="20"/>
        </w:rPr>
        <w:t xml:space="preserve"> do SWZ.</w:t>
      </w:r>
    </w:p>
    <w:p w14:paraId="000000AB" w14:textId="39BEE470" w:rsidR="00680AA1" w:rsidRPr="003F66E8" w:rsidRDefault="00F05576" w:rsidP="00013918">
      <w:pPr>
        <w:pStyle w:val="Nagwek2"/>
        <w:rPr>
          <w:sz w:val="20"/>
          <w:szCs w:val="20"/>
        </w:rPr>
      </w:pPr>
      <w:bookmarkStart w:id="16" w:name="_lodptpqf2xh0" w:colFirst="0" w:colLast="0"/>
      <w:bookmarkEnd w:id="16"/>
      <w:r w:rsidRPr="003F66E8">
        <w:rPr>
          <w:sz w:val="20"/>
          <w:szCs w:val="20"/>
        </w:rPr>
        <w:t>X. Informacja dla Wykonawców wspólnie ubiegających się o udzielenie zamówienia</w:t>
      </w:r>
    </w:p>
    <w:p w14:paraId="672F5D67" w14:textId="1DB9543A" w:rsidR="00885296" w:rsidRPr="003F66E8" w:rsidRDefault="00F05576" w:rsidP="001742DB">
      <w:pPr>
        <w:numPr>
          <w:ilvl w:val="0"/>
          <w:numId w:val="9"/>
        </w:numPr>
        <w:ind w:left="452"/>
        <w:jc w:val="both"/>
        <w:rPr>
          <w:sz w:val="20"/>
          <w:szCs w:val="20"/>
        </w:rPr>
      </w:pPr>
      <w:r w:rsidRPr="003F66E8">
        <w:rPr>
          <w:sz w:val="20"/>
          <w:szCs w:val="20"/>
        </w:rPr>
        <w:t xml:space="preserve">Wykonawcy mogą wspólnie ubiegać się o udzielenie zamówienia. W takim przypadku Wykonawcy ustanawiają pełnomocnika do reprezentowania ich w postępowaniu albo do </w:t>
      </w:r>
      <w:r w:rsidR="00A67536" w:rsidRPr="003F66E8">
        <w:rPr>
          <w:sz w:val="20"/>
          <w:szCs w:val="20"/>
        </w:rPr>
        <w:t>reprezentowania i</w:t>
      </w:r>
      <w:r w:rsidRPr="003F66E8">
        <w:rPr>
          <w:sz w:val="20"/>
          <w:szCs w:val="20"/>
        </w:rPr>
        <w:t xml:space="preserve"> zawarcia umowy w sprawie zamówienia publicznego. Pełnomocnictwo</w:t>
      </w:r>
      <w:r w:rsidRPr="003F66E8">
        <w:rPr>
          <w:b/>
          <w:sz w:val="20"/>
          <w:szCs w:val="20"/>
        </w:rPr>
        <w:t xml:space="preserve"> </w:t>
      </w:r>
      <w:r w:rsidRPr="003F66E8">
        <w:rPr>
          <w:sz w:val="20"/>
          <w:szCs w:val="20"/>
        </w:rPr>
        <w:t xml:space="preserve">winno być załączone do oferty. </w:t>
      </w:r>
    </w:p>
    <w:p w14:paraId="111AC2EE" w14:textId="77777777" w:rsidR="005F4D62" w:rsidRPr="003F66E8" w:rsidRDefault="005F4D62" w:rsidP="00013918">
      <w:pPr>
        <w:ind w:left="452"/>
        <w:jc w:val="both"/>
        <w:rPr>
          <w:sz w:val="20"/>
          <w:szCs w:val="20"/>
        </w:rPr>
      </w:pPr>
    </w:p>
    <w:p w14:paraId="2D7380FA" w14:textId="70EDA00D" w:rsidR="00885296" w:rsidRPr="003F66E8" w:rsidRDefault="00F05576" w:rsidP="001742DB">
      <w:pPr>
        <w:numPr>
          <w:ilvl w:val="0"/>
          <w:numId w:val="9"/>
        </w:numPr>
        <w:ind w:left="452"/>
        <w:jc w:val="both"/>
        <w:rPr>
          <w:sz w:val="20"/>
          <w:szCs w:val="20"/>
        </w:rPr>
      </w:pPr>
      <w:r w:rsidRPr="003F66E8">
        <w:rPr>
          <w:sz w:val="20"/>
          <w:szCs w:val="20"/>
        </w:rPr>
        <w:t xml:space="preserve">W przypadku Wykonawców wspólnie ubiegających się o udzielenie zamówienia, oświadczenia, </w:t>
      </w:r>
      <w:r w:rsidR="00885296" w:rsidRPr="003F66E8">
        <w:rPr>
          <w:sz w:val="20"/>
          <w:szCs w:val="20"/>
        </w:rPr>
        <w:br/>
      </w:r>
      <w:r w:rsidRPr="003F66E8">
        <w:rPr>
          <w:sz w:val="20"/>
          <w:szCs w:val="20"/>
        </w:rPr>
        <w:t xml:space="preserve">o których mowa w Rozdziale </w:t>
      </w:r>
      <w:r w:rsidR="004C7FFB" w:rsidRPr="003F66E8">
        <w:rPr>
          <w:sz w:val="20"/>
          <w:szCs w:val="20"/>
        </w:rPr>
        <w:t>I</w:t>
      </w:r>
      <w:r w:rsidR="00045621" w:rsidRPr="003F66E8">
        <w:rPr>
          <w:sz w:val="20"/>
          <w:szCs w:val="20"/>
        </w:rPr>
        <w:t>X</w:t>
      </w:r>
      <w:r w:rsidRPr="003F66E8">
        <w:rPr>
          <w:sz w:val="20"/>
          <w:szCs w:val="20"/>
        </w:rPr>
        <w:t xml:space="preserve"> ust. 1 SWZ, składa każdy z Wykonawców. Oświadczenia te potwierdzają brak podstaw wykluczenia oraz spełnianie warunków udziału w zakresie, w jakim każdy z Wykonawców wykazuje spełnianie warunków udziału w postępowaniu.</w:t>
      </w:r>
    </w:p>
    <w:p w14:paraId="1781FBB7" w14:textId="77777777" w:rsidR="005F4D62" w:rsidRPr="003F66E8" w:rsidRDefault="005F4D62" w:rsidP="00013918">
      <w:pPr>
        <w:jc w:val="both"/>
        <w:rPr>
          <w:sz w:val="20"/>
          <w:szCs w:val="20"/>
        </w:rPr>
      </w:pPr>
    </w:p>
    <w:p w14:paraId="1A5111A5" w14:textId="210F8455" w:rsidR="00885296" w:rsidRPr="003F66E8" w:rsidRDefault="00F05576" w:rsidP="001742DB">
      <w:pPr>
        <w:numPr>
          <w:ilvl w:val="0"/>
          <w:numId w:val="9"/>
        </w:numPr>
        <w:ind w:left="452"/>
        <w:jc w:val="both"/>
        <w:rPr>
          <w:sz w:val="20"/>
          <w:szCs w:val="20"/>
        </w:rPr>
      </w:pPr>
      <w:bookmarkStart w:id="17" w:name="_Hlk67646981"/>
      <w:r w:rsidRPr="003F66E8">
        <w:rPr>
          <w:sz w:val="20"/>
          <w:szCs w:val="20"/>
        </w:rPr>
        <w:t xml:space="preserve">Wykonawcy wspólnie ubiegający się o udzielenie zamówienia dołączają do oferty oświadczenie, z którego wynika, które </w:t>
      </w:r>
      <w:r w:rsidR="00C52624" w:rsidRPr="003F66E8">
        <w:rPr>
          <w:sz w:val="20"/>
          <w:szCs w:val="20"/>
        </w:rPr>
        <w:t>usługi</w:t>
      </w:r>
      <w:r w:rsidR="00885296" w:rsidRPr="003F66E8">
        <w:rPr>
          <w:sz w:val="20"/>
          <w:szCs w:val="20"/>
        </w:rPr>
        <w:t xml:space="preserve"> </w:t>
      </w:r>
      <w:r w:rsidRPr="003F66E8">
        <w:rPr>
          <w:sz w:val="20"/>
          <w:szCs w:val="20"/>
        </w:rPr>
        <w:t xml:space="preserve">wykonają poszczególni </w:t>
      </w:r>
      <w:r w:rsidR="005633B5" w:rsidRPr="003F66E8">
        <w:rPr>
          <w:sz w:val="20"/>
          <w:szCs w:val="20"/>
        </w:rPr>
        <w:t>W</w:t>
      </w:r>
      <w:r w:rsidRPr="003F66E8">
        <w:rPr>
          <w:sz w:val="20"/>
          <w:szCs w:val="20"/>
        </w:rPr>
        <w:t>ykonawcy</w:t>
      </w:r>
      <w:bookmarkEnd w:id="17"/>
      <w:r w:rsidR="00567C64" w:rsidRPr="003F66E8">
        <w:rPr>
          <w:sz w:val="20"/>
          <w:szCs w:val="20"/>
        </w:rPr>
        <w:t xml:space="preserve">, </w:t>
      </w:r>
      <w:r w:rsidR="00567AB8" w:rsidRPr="003F66E8">
        <w:rPr>
          <w:sz w:val="20"/>
          <w:szCs w:val="20"/>
        </w:rPr>
        <w:t>Formularz oświadczenia stanowi</w:t>
      </w:r>
      <w:r w:rsidR="00567C64" w:rsidRPr="003F66E8">
        <w:rPr>
          <w:sz w:val="20"/>
          <w:szCs w:val="20"/>
        </w:rPr>
        <w:t xml:space="preserve"> </w:t>
      </w:r>
      <w:r w:rsidR="00567C64" w:rsidRPr="003F66E8">
        <w:rPr>
          <w:b/>
          <w:bCs/>
          <w:sz w:val="20"/>
          <w:szCs w:val="20"/>
        </w:rPr>
        <w:t>załącznik nr 9 do SWZ</w:t>
      </w:r>
      <w:r w:rsidRPr="003F66E8">
        <w:rPr>
          <w:b/>
          <w:bCs/>
          <w:sz w:val="20"/>
          <w:szCs w:val="20"/>
        </w:rPr>
        <w:t>.</w:t>
      </w:r>
    </w:p>
    <w:p w14:paraId="786F29F4" w14:textId="77777777" w:rsidR="005F4D62" w:rsidRPr="003F66E8" w:rsidRDefault="005F4D62" w:rsidP="00013918">
      <w:pPr>
        <w:jc w:val="both"/>
        <w:rPr>
          <w:sz w:val="20"/>
          <w:szCs w:val="20"/>
        </w:rPr>
      </w:pPr>
    </w:p>
    <w:p w14:paraId="000000AF" w14:textId="3EECB7B9" w:rsidR="00680AA1" w:rsidRPr="003F66E8" w:rsidRDefault="00F05576" w:rsidP="001742DB">
      <w:pPr>
        <w:numPr>
          <w:ilvl w:val="0"/>
          <w:numId w:val="9"/>
        </w:numPr>
        <w:ind w:left="452"/>
        <w:jc w:val="both"/>
        <w:rPr>
          <w:sz w:val="20"/>
          <w:szCs w:val="20"/>
        </w:rPr>
      </w:pPr>
      <w:r w:rsidRPr="003F66E8">
        <w:rPr>
          <w:sz w:val="20"/>
          <w:szCs w:val="20"/>
        </w:rPr>
        <w:t>Oświadczenia i dokumenty potwierdzające brak podstaw do wykluczenia z postępowania składa każdy z Wykonawców wspólnie ubiegających się o zamówienie.</w:t>
      </w:r>
    </w:p>
    <w:p w14:paraId="7D6FC3F1" w14:textId="462D0D8A" w:rsidR="00BA43BE" w:rsidRPr="007E215A" w:rsidRDefault="00F05576" w:rsidP="007E215A">
      <w:pPr>
        <w:pStyle w:val="Nagwek2"/>
        <w:rPr>
          <w:sz w:val="20"/>
          <w:szCs w:val="20"/>
        </w:rPr>
      </w:pPr>
      <w:bookmarkStart w:id="18" w:name="_tp7vefgpgfgi" w:colFirst="0" w:colLast="0"/>
      <w:bookmarkEnd w:id="18"/>
      <w:r w:rsidRPr="00C80518">
        <w:rPr>
          <w:sz w:val="20"/>
          <w:szCs w:val="20"/>
        </w:rPr>
        <w:lastRenderedPageBreak/>
        <w:t xml:space="preserve">XI. Informacje o sposobie porozumiewania się </w:t>
      </w:r>
      <w:r w:rsidR="0054525C" w:rsidRPr="00C80518">
        <w:rPr>
          <w:sz w:val="20"/>
          <w:szCs w:val="20"/>
        </w:rPr>
        <w:t>Z</w:t>
      </w:r>
      <w:r w:rsidRPr="00C80518">
        <w:rPr>
          <w:sz w:val="20"/>
          <w:szCs w:val="20"/>
        </w:rPr>
        <w:t>amawiającego z Wykonawcami oraz przekazywania oświadczeń lub</w:t>
      </w:r>
      <w:r w:rsidR="00885296" w:rsidRPr="00C80518">
        <w:rPr>
          <w:sz w:val="20"/>
          <w:szCs w:val="20"/>
        </w:rPr>
        <w:t xml:space="preserve"> </w:t>
      </w:r>
      <w:r w:rsidRPr="00C80518">
        <w:rPr>
          <w:sz w:val="20"/>
          <w:szCs w:val="20"/>
        </w:rPr>
        <w:t>dokumentów</w:t>
      </w:r>
    </w:p>
    <w:p w14:paraId="197A74FD" w14:textId="77777777" w:rsidR="00E7740E" w:rsidRPr="001D6482" w:rsidRDefault="00E7740E" w:rsidP="00E7740E">
      <w:pPr>
        <w:numPr>
          <w:ilvl w:val="0"/>
          <w:numId w:val="74"/>
        </w:numPr>
        <w:suppressAutoHyphens/>
        <w:autoSpaceDN w:val="0"/>
        <w:spacing w:before="43"/>
        <w:jc w:val="both"/>
        <w:textAlignment w:val="baseline"/>
        <w:rPr>
          <w:rFonts w:eastAsia="NSimSun"/>
          <w:color w:val="000000"/>
          <w:kern w:val="3"/>
          <w:sz w:val="20"/>
          <w:szCs w:val="20"/>
          <w:lang w:val="pl-PL" w:eastAsia="zh-CN" w:bidi="hi-IN"/>
        </w:rPr>
      </w:pPr>
      <w:r w:rsidRPr="001D6482">
        <w:rPr>
          <w:rFonts w:eastAsia="NSimSun"/>
          <w:color w:val="000000"/>
          <w:kern w:val="3"/>
          <w:sz w:val="20"/>
          <w:szCs w:val="20"/>
          <w:lang w:val="pl-PL" w:eastAsia="zh-CN" w:bidi="hi-IN"/>
        </w:rPr>
        <w:t>W postępowaniu o udzielenie zamówienia publicznego komunikacja między zamawiającym a wykonawcami odbywa się przy użyciu Platformy e-Zamówienia, która jest dostępna pod adresem https://ezamowienia.gov.pl</w:t>
      </w:r>
    </w:p>
    <w:p w14:paraId="09E6CE47" w14:textId="77777777" w:rsidR="00E7740E" w:rsidRPr="001D6482" w:rsidRDefault="00E7740E" w:rsidP="00E7740E">
      <w:pPr>
        <w:numPr>
          <w:ilvl w:val="0"/>
          <w:numId w:val="74"/>
        </w:numPr>
        <w:suppressAutoHyphens/>
        <w:autoSpaceDN w:val="0"/>
        <w:spacing w:before="43"/>
        <w:jc w:val="both"/>
        <w:textAlignment w:val="baseline"/>
        <w:rPr>
          <w:rFonts w:eastAsia="NSimSun"/>
          <w:color w:val="000000"/>
          <w:kern w:val="3"/>
          <w:sz w:val="20"/>
          <w:szCs w:val="20"/>
          <w:lang w:val="pl-PL" w:eastAsia="zh-CN" w:bidi="hi-IN"/>
        </w:rPr>
      </w:pPr>
      <w:r w:rsidRPr="001D6482">
        <w:rPr>
          <w:rFonts w:eastAsia="NSimSun"/>
          <w:color w:val="000000"/>
          <w:kern w:val="3"/>
          <w:sz w:val="20"/>
          <w:szCs w:val="20"/>
          <w:lang w:val="pl-PL" w:eastAsia="zh-CN" w:bidi="hi-IN"/>
        </w:rPr>
        <w:t>Korzystanie z Platformy e-Zamówienia jest bezpłatne.</w:t>
      </w:r>
    </w:p>
    <w:p w14:paraId="76842E64" w14:textId="77777777" w:rsidR="00E7740E" w:rsidRPr="001D6482" w:rsidRDefault="00E7740E" w:rsidP="00E7740E">
      <w:pPr>
        <w:numPr>
          <w:ilvl w:val="0"/>
          <w:numId w:val="74"/>
        </w:numPr>
        <w:suppressAutoHyphens/>
        <w:autoSpaceDN w:val="0"/>
        <w:spacing w:before="43"/>
        <w:jc w:val="both"/>
        <w:textAlignment w:val="baseline"/>
        <w:rPr>
          <w:rFonts w:eastAsia="NSimSun"/>
          <w:color w:val="000000"/>
          <w:kern w:val="3"/>
          <w:sz w:val="20"/>
          <w:szCs w:val="20"/>
          <w:lang w:val="pl-PL" w:eastAsia="zh-CN" w:bidi="hi-IN"/>
        </w:rPr>
      </w:pPr>
      <w:r w:rsidRPr="001D6482">
        <w:rPr>
          <w:rFonts w:eastAsia="NSimSun"/>
          <w:color w:val="000000"/>
          <w:kern w:val="3"/>
          <w:sz w:val="20"/>
          <w:szCs w:val="20"/>
          <w:lang w:val="pl-PL" w:eastAsia="zh-CN" w:bidi="hi-IN"/>
        </w:rPr>
        <w:t>Zamawiający wyznacza następujące osoby do kontaktu z wykonawcami:</w:t>
      </w:r>
    </w:p>
    <w:p w14:paraId="47F49FCC" w14:textId="77777777" w:rsidR="00E7740E" w:rsidRPr="001D6482" w:rsidRDefault="00E7740E" w:rsidP="00E7740E">
      <w:pPr>
        <w:suppressAutoHyphens/>
        <w:autoSpaceDN w:val="0"/>
        <w:spacing w:before="43"/>
        <w:ind w:left="720"/>
        <w:jc w:val="both"/>
        <w:textAlignment w:val="baseline"/>
        <w:rPr>
          <w:rFonts w:eastAsia="NSimSun"/>
          <w:kern w:val="3"/>
          <w:sz w:val="20"/>
          <w:szCs w:val="20"/>
          <w:lang w:val="pl-PL" w:eastAsia="zh-CN" w:bidi="hi-IN"/>
        </w:rPr>
      </w:pPr>
      <w:r w:rsidRPr="001D6482">
        <w:rPr>
          <w:rFonts w:eastAsia="NSimSun"/>
          <w:color w:val="000000"/>
          <w:kern w:val="3"/>
          <w:sz w:val="20"/>
          <w:szCs w:val="20"/>
          <w:lang w:val="pl-PL" w:eastAsia="zh-CN" w:bidi="hi-IN"/>
        </w:rPr>
        <w:t xml:space="preserve">Inspektor ds. zamówień publicznych w Urzędzie Gminy w Ostaszewie Patrycja </w:t>
      </w:r>
      <w:r w:rsidRPr="001D6482">
        <w:rPr>
          <w:rFonts w:eastAsia="NSimSun"/>
          <w:kern w:val="3"/>
          <w:sz w:val="20"/>
          <w:szCs w:val="20"/>
          <w:lang w:val="pl-PL" w:eastAsia="zh-CN" w:bidi="hi-IN"/>
        </w:rPr>
        <w:t>Niezbecka.</w:t>
      </w:r>
    </w:p>
    <w:p w14:paraId="0EA33D7D" w14:textId="77777777" w:rsidR="00E7740E" w:rsidRPr="001D6482" w:rsidRDefault="00E7740E" w:rsidP="00E7740E">
      <w:pPr>
        <w:numPr>
          <w:ilvl w:val="0"/>
          <w:numId w:val="74"/>
        </w:numPr>
        <w:suppressAutoHyphens/>
        <w:autoSpaceDN w:val="0"/>
        <w:textAlignment w:val="baseline"/>
        <w:rPr>
          <w:rFonts w:eastAsia="NSimSun"/>
          <w:b/>
          <w:bCs/>
          <w:kern w:val="3"/>
          <w:sz w:val="20"/>
          <w:szCs w:val="20"/>
          <w:lang w:val="pl-PL" w:eastAsia="zh-CN" w:bidi="hi-IN"/>
        </w:rPr>
      </w:pPr>
      <w:r w:rsidRPr="001D6482">
        <w:rPr>
          <w:rFonts w:eastAsia="NSimSun"/>
          <w:b/>
          <w:bCs/>
          <w:kern w:val="3"/>
          <w:sz w:val="20"/>
          <w:szCs w:val="20"/>
          <w:lang w:val="pl-PL" w:eastAsia="zh-CN" w:bidi="hi-IN"/>
        </w:rPr>
        <w:t>Identyfikator postępowania prowadzonego na platformie e-Zamówienia:</w:t>
      </w:r>
    </w:p>
    <w:p w14:paraId="277A98DD" w14:textId="065EFED6" w:rsidR="00E7740E" w:rsidRPr="001D6482" w:rsidRDefault="0096282D" w:rsidP="00E7740E">
      <w:pPr>
        <w:suppressAutoHyphens/>
        <w:autoSpaceDN w:val="0"/>
        <w:ind w:left="720"/>
        <w:textAlignment w:val="baseline"/>
        <w:rPr>
          <w:rFonts w:eastAsia="NSimSun"/>
          <w:b/>
          <w:bCs/>
          <w:kern w:val="3"/>
          <w:sz w:val="20"/>
          <w:szCs w:val="20"/>
          <w:lang w:val="pl-PL" w:eastAsia="zh-CN" w:bidi="hi-IN"/>
        </w:rPr>
      </w:pPr>
      <w:r w:rsidRPr="0096282D">
        <w:rPr>
          <w:rFonts w:eastAsia="NSimSun"/>
          <w:b/>
          <w:bCs/>
          <w:kern w:val="3"/>
          <w:sz w:val="20"/>
          <w:szCs w:val="20"/>
          <w:lang w:val="pl-PL" w:eastAsia="zh-CN" w:bidi="hi-IN"/>
        </w:rPr>
        <w:t>ocds-148610-d97930d6-08ca-48bb-9c6f-01eddb90aafd</w:t>
      </w:r>
    </w:p>
    <w:p w14:paraId="25470F75" w14:textId="77777777" w:rsidR="00E7740E" w:rsidRPr="001D6482" w:rsidRDefault="00E7740E" w:rsidP="00E7740E">
      <w:pPr>
        <w:numPr>
          <w:ilvl w:val="0"/>
          <w:numId w:val="74"/>
        </w:numPr>
        <w:suppressAutoHyphens/>
        <w:autoSpaceDN w:val="0"/>
        <w:spacing w:before="43"/>
        <w:jc w:val="both"/>
        <w:textAlignment w:val="baseline"/>
        <w:rPr>
          <w:rFonts w:eastAsia="NSimSun"/>
          <w:color w:val="000000"/>
          <w:kern w:val="3"/>
          <w:sz w:val="20"/>
          <w:szCs w:val="20"/>
          <w:lang w:val="pl-PL" w:eastAsia="zh-CN" w:bidi="hi-IN"/>
        </w:rPr>
      </w:pPr>
      <w:r w:rsidRPr="001D6482">
        <w:rPr>
          <w:rFonts w:eastAsia="NSimSun"/>
          <w:color w:val="000000"/>
          <w:kern w:val="3"/>
          <w:sz w:val="20"/>
          <w:szCs w:val="20"/>
          <w:lang w:val="pl-PL" w:eastAsia="zh-CN" w:bidi="hi-IN"/>
        </w:rPr>
        <w:t>Postępowanie można wyszukać również ze strony głównej Platformy e-Zamówienia („Przeglądaj postępowania/konkursy”).</w:t>
      </w:r>
    </w:p>
    <w:p w14:paraId="3228C5AF" w14:textId="77777777" w:rsidR="00E7740E" w:rsidRPr="001D6482" w:rsidRDefault="00E7740E" w:rsidP="00E7740E">
      <w:pPr>
        <w:numPr>
          <w:ilvl w:val="0"/>
          <w:numId w:val="74"/>
        </w:numPr>
        <w:suppressAutoHyphens/>
        <w:autoSpaceDN w:val="0"/>
        <w:spacing w:before="43"/>
        <w:jc w:val="both"/>
        <w:textAlignment w:val="baseline"/>
        <w:rPr>
          <w:rFonts w:eastAsia="NSimSun"/>
          <w:color w:val="000000"/>
          <w:kern w:val="3"/>
          <w:sz w:val="20"/>
          <w:szCs w:val="20"/>
          <w:lang w:val="pl-PL" w:eastAsia="zh-CN" w:bidi="hi-IN"/>
        </w:rPr>
      </w:pPr>
      <w:r w:rsidRPr="001D6482">
        <w:rPr>
          <w:rFonts w:eastAsia="NSimSun"/>
          <w:color w:val="000000"/>
          <w:kern w:val="3"/>
          <w:sz w:val="20"/>
          <w:szCs w:val="20"/>
          <w:lang w:val="pl-PL" w:eastAsia="zh-CN" w:bidi="hi-IN"/>
        </w:rPr>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p>
    <w:p w14:paraId="61349DAB" w14:textId="77777777" w:rsidR="00E7740E" w:rsidRPr="001D6482" w:rsidRDefault="00E7740E" w:rsidP="00E7740E">
      <w:pPr>
        <w:numPr>
          <w:ilvl w:val="0"/>
          <w:numId w:val="74"/>
        </w:numPr>
        <w:suppressAutoHyphens/>
        <w:autoSpaceDN w:val="0"/>
        <w:spacing w:before="43"/>
        <w:jc w:val="both"/>
        <w:textAlignment w:val="baseline"/>
        <w:rPr>
          <w:rFonts w:eastAsia="NSimSun"/>
          <w:color w:val="000000"/>
          <w:kern w:val="3"/>
          <w:sz w:val="20"/>
          <w:szCs w:val="20"/>
          <w:lang w:val="pl-PL" w:eastAsia="zh-CN" w:bidi="hi-IN"/>
        </w:rPr>
      </w:pPr>
      <w:r w:rsidRPr="001D6482">
        <w:rPr>
          <w:rFonts w:eastAsia="NSimSun"/>
          <w:color w:val="000000"/>
          <w:kern w:val="3"/>
          <w:sz w:val="20"/>
          <w:szCs w:val="20"/>
          <w:lang w:val="pl-PL" w:eastAsia="zh-CN" w:bidi="hi-IN"/>
        </w:rPr>
        <w:t>Przeglądanie i pobieranie publicznej treści dokumentacji postępowania nie wymaga posiadania konta na Platformie e-Zamówienia ani logowania.</w:t>
      </w:r>
    </w:p>
    <w:p w14:paraId="3A9193D2" w14:textId="77777777" w:rsidR="00E7740E" w:rsidRPr="001D6482" w:rsidRDefault="00E7740E" w:rsidP="00E7740E">
      <w:pPr>
        <w:numPr>
          <w:ilvl w:val="0"/>
          <w:numId w:val="74"/>
        </w:numPr>
        <w:suppressAutoHyphens/>
        <w:autoSpaceDN w:val="0"/>
        <w:spacing w:before="43"/>
        <w:jc w:val="both"/>
        <w:textAlignment w:val="baseline"/>
        <w:rPr>
          <w:rFonts w:eastAsia="NSimSun"/>
          <w:color w:val="000000"/>
          <w:kern w:val="3"/>
          <w:sz w:val="20"/>
          <w:szCs w:val="20"/>
          <w:lang w:val="pl-PL" w:eastAsia="zh-CN" w:bidi="hi-IN"/>
        </w:rPr>
      </w:pPr>
      <w:r w:rsidRPr="001D6482">
        <w:rPr>
          <w:rFonts w:eastAsia="NSimSun"/>
          <w:color w:val="000000"/>
          <w:kern w:val="3"/>
          <w:sz w:val="20"/>
          <w:szCs w:val="20"/>
          <w:lang w:val="pl-PL" w:eastAsia="zh-CN" w:bidi="hi-IN"/>
        </w:rPr>
        <w:t>Sposób sporządzenia dokumentów elektronicznych lub dokumentów elektronicznych będących kopią elektroniczną treści zapisanej w postaci papierowej (cyfrowe odwzorowania) musi być zgodny z wymaganiami określonymi w </w:t>
      </w:r>
      <w:r w:rsidRPr="001D6482">
        <w:rPr>
          <w:rFonts w:eastAsia="NSimSun"/>
          <w:i/>
          <w:iCs/>
          <w:color w:val="000000"/>
          <w:kern w:val="3"/>
          <w:sz w:val="20"/>
          <w:szCs w:val="20"/>
          <w:lang w:val="pl-PL" w:eastAsia="zh-CN" w:bidi="hi-IN"/>
        </w:rPr>
        <w:t>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w konkursie</w:t>
      </w:r>
      <w:r w:rsidRPr="001D6482">
        <w:rPr>
          <w:rFonts w:eastAsia="NSimSun"/>
          <w:color w:val="000000"/>
          <w:kern w:val="3"/>
          <w:sz w:val="20"/>
          <w:szCs w:val="20"/>
          <w:lang w:val="pl-PL" w:eastAsia="zh-CN" w:bidi="hi-IN"/>
        </w:rPr>
        <w:t>.</w:t>
      </w:r>
    </w:p>
    <w:p w14:paraId="7DE0ABF0" w14:textId="77777777" w:rsidR="00E7740E" w:rsidRPr="001D6482" w:rsidRDefault="00E7740E" w:rsidP="00E7740E">
      <w:pPr>
        <w:numPr>
          <w:ilvl w:val="0"/>
          <w:numId w:val="74"/>
        </w:numPr>
        <w:suppressAutoHyphens/>
        <w:autoSpaceDN w:val="0"/>
        <w:spacing w:before="43"/>
        <w:jc w:val="both"/>
        <w:textAlignment w:val="baseline"/>
        <w:rPr>
          <w:rFonts w:eastAsia="NSimSun"/>
          <w:color w:val="000000"/>
          <w:kern w:val="3"/>
          <w:sz w:val="20"/>
          <w:szCs w:val="20"/>
          <w:lang w:val="pl-PL" w:eastAsia="zh-CN" w:bidi="hi-IN"/>
        </w:rPr>
      </w:pPr>
      <w:r w:rsidRPr="001D6482">
        <w:rPr>
          <w:rFonts w:eastAsia="NSimSun"/>
          <w:color w:val="000000"/>
          <w:kern w:val="3"/>
          <w:sz w:val="20"/>
          <w:szCs w:val="20"/>
          <w:lang w:val="pl-PL" w:eastAsia="zh-CN" w:bidi="hi-IN"/>
        </w:rPr>
        <w:t xml:space="preserve">Dokumenty elektroniczne przekazywane w postępowaniu, o których mowa w § 2 ust. 1 </w:t>
      </w:r>
      <w:r w:rsidRPr="001D6482">
        <w:rPr>
          <w:rFonts w:eastAsia="NSimSun"/>
          <w:i/>
          <w:iCs/>
          <w:color w:val="000000"/>
          <w:kern w:val="3"/>
          <w:sz w:val="20"/>
          <w:szCs w:val="20"/>
          <w:lang w:val="pl-PL" w:eastAsia="zh-CN" w:bidi="hi-IN"/>
        </w:rPr>
        <w:t>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w konkursie</w:t>
      </w:r>
      <w:r w:rsidRPr="001D6482">
        <w:rPr>
          <w:rFonts w:eastAsia="NSimSun"/>
          <w:color w:val="000000"/>
          <w:kern w:val="3"/>
          <w:sz w:val="20"/>
          <w:szCs w:val="20"/>
          <w:lang w:val="pl-PL" w:eastAsia="zh-CN" w:bidi="hi-IN"/>
        </w:rPr>
        <w:t xml:space="preserve">, sporządza się w postaci elektronicznej, w formatach danych określonych w przepisach </w:t>
      </w:r>
      <w:bookmarkStart w:id="19" w:name="_Hlk194054796"/>
      <w:r w:rsidRPr="001D6482">
        <w:rPr>
          <w:rFonts w:eastAsia="NSimSun"/>
          <w:i/>
          <w:iCs/>
          <w:color w:val="000000"/>
          <w:kern w:val="3"/>
          <w:sz w:val="20"/>
          <w:szCs w:val="20"/>
          <w:lang w:val="pl-PL" w:eastAsia="zh-CN" w:bidi="hi-IN"/>
        </w:rPr>
        <w:t>rozporządzenia Rady Ministrów z dnia 21 maja 2024 r. w sprawie Krajowych Ram Interoperacyjności, minimalnych wymagań dla rejestrów publicznych i wymiany informacji w postaci elektronicznej oraz minimalnych wymagań dla systemów teleinformatycznych</w:t>
      </w:r>
      <w:bookmarkEnd w:id="19"/>
      <w:r w:rsidRPr="001D6482">
        <w:rPr>
          <w:rFonts w:eastAsia="NSimSun"/>
          <w:color w:val="000000"/>
          <w:kern w:val="3"/>
          <w:sz w:val="20"/>
          <w:szCs w:val="20"/>
          <w:lang w:val="pl-PL" w:eastAsia="zh-CN" w:bidi="hi-IN"/>
        </w:rPr>
        <w:t>, z uwzględnieniem rodzaju przekazywanych danych i przekazuje się jako załączniki.</w:t>
      </w:r>
    </w:p>
    <w:p w14:paraId="2F310F6C" w14:textId="77777777" w:rsidR="00E7740E" w:rsidRPr="001D6482" w:rsidRDefault="00E7740E" w:rsidP="00E7740E">
      <w:pPr>
        <w:numPr>
          <w:ilvl w:val="0"/>
          <w:numId w:val="74"/>
        </w:numPr>
        <w:suppressAutoHyphens/>
        <w:autoSpaceDN w:val="0"/>
        <w:spacing w:before="43"/>
        <w:jc w:val="both"/>
        <w:textAlignment w:val="baseline"/>
        <w:rPr>
          <w:rFonts w:eastAsia="NSimSun"/>
          <w:color w:val="000000"/>
          <w:kern w:val="3"/>
          <w:sz w:val="20"/>
          <w:szCs w:val="20"/>
          <w:lang w:val="pl-PL" w:eastAsia="zh-CN" w:bidi="hi-IN"/>
        </w:rPr>
      </w:pPr>
      <w:r w:rsidRPr="001D6482">
        <w:rPr>
          <w:rFonts w:eastAsia="NSimSun"/>
          <w:color w:val="000000"/>
          <w:kern w:val="3"/>
          <w:sz w:val="20"/>
          <w:szCs w:val="20"/>
          <w:lang w:val="pl-PL" w:eastAsia="zh-CN" w:bidi="hi-IN"/>
        </w:rPr>
        <w:t>W przypadku formatów, o których mowa w art. 66 ust. 1 ustawy Pzp, ww. regulacje nie będą miały bezpośredniego zastosowania.</w:t>
      </w:r>
    </w:p>
    <w:p w14:paraId="0829782E" w14:textId="77777777" w:rsidR="00E7740E" w:rsidRPr="001D6482" w:rsidRDefault="00E7740E" w:rsidP="00E7740E">
      <w:pPr>
        <w:numPr>
          <w:ilvl w:val="0"/>
          <w:numId w:val="74"/>
        </w:numPr>
        <w:suppressAutoHyphens/>
        <w:autoSpaceDN w:val="0"/>
        <w:spacing w:before="43"/>
        <w:jc w:val="both"/>
        <w:textAlignment w:val="baseline"/>
        <w:rPr>
          <w:rFonts w:eastAsia="NSimSun"/>
          <w:color w:val="000000"/>
          <w:kern w:val="3"/>
          <w:sz w:val="20"/>
          <w:szCs w:val="20"/>
          <w:lang w:val="pl-PL" w:eastAsia="zh-CN" w:bidi="hi-IN"/>
        </w:rPr>
      </w:pPr>
      <w:r w:rsidRPr="001D6482">
        <w:rPr>
          <w:rFonts w:eastAsia="NSimSun"/>
          <w:color w:val="000000"/>
          <w:kern w:val="3"/>
          <w:sz w:val="20"/>
          <w:szCs w:val="20"/>
          <w:lang w:val="pl-PL" w:eastAsia="zh-CN" w:bidi="hi-IN"/>
        </w:rPr>
        <w:t xml:space="preserve">Informacje, oświadczenia lub dokumenty, inne niż wymienione w § 2 ust. 1 </w:t>
      </w:r>
      <w:r w:rsidRPr="001D6482">
        <w:rPr>
          <w:rFonts w:eastAsia="NSimSun"/>
          <w:i/>
          <w:iCs/>
          <w:color w:val="000000"/>
          <w:kern w:val="3"/>
          <w:sz w:val="20"/>
          <w:szCs w:val="20"/>
          <w:lang w:val="pl-PL" w:eastAsia="zh-CN" w:bidi="hi-IN"/>
        </w:rPr>
        <w:t>rozporządzenia Rady Ministrów z dnia 21 maja 2024 r. w sprawie Krajowych Ram Interoperacyjności, minimalnych wymagań dla rejestrów publicznych i wymiany informacji w postaci elektronicznej oraz minimalnych wymagań dla systemów teleinformatycznych</w:t>
      </w:r>
      <w:r w:rsidRPr="001D6482">
        <w:rPr>
          <w:rFonts w:eastAsia="NSimSun"/>
          <w:color w:val="000000"/>
          <w:kern w:val="3"/>
          <w:sz w:val="20"/>
          <w:szCs w:val="20"/>
          <w:lang w:val="pl-PL" w:eastAsia="zh-CN" w:bidi="hi-IN"/>
        </w:rPr>
        <w:t>, przekazywane w postępowaniu sporządza się w postaci elektronicznej:</w:t>
      </w:r>
    </w:p>
    <w:p w14:paraId="39F43D4D" w14:textId="77777777" w:rsidR="00E7740E" w:rsidRPr="001D6482" w:rsidRDefault="00E7740E" w:rsidP="00E7740E">
      <w:pPr>
        <w:suppressAutoHyphens/>
        <w:autoSpaceDN w:val="0"/>
        <w:spacing w:before="43"/>
        <w:ind w:left="720"/>
        <w:jc w:val="both"/>
        <w:textAlignment w:val="baseline"/>
        <w:rPr>
          <w:rFonts w:eastAsia="NSimSun"/>
          <w:color w:val="000000"/>
          <w:kern w:val="3"/>
          <w:sz w:val="20"/>
          <w:szCs w:val="20"/>
          <w:lang w:val="pl-PL" w:eastAsia="zh-CN" w:bidi="hi-IN"/>
        </w:rPr>
      </w:pPr>
      <w:r w:rsidRPr="001D6482">
        <w:rPr>
          <w:rFonts w:eastAsia="NSimSun"/>
          <w:color w:val="000000"/>
          <w:kern w:val="3"/>
          <w:sz w:val="20"/>
          <w:szCs w:val="20"/>
          <w:lang w:val="pl-PL" w:eastAsia="zh-CN" w:bidi="hi-IN"/>
        </w:rPr>
        <w:t xml:space="preserve">a) w formatach danych określonych w przepisach </w:t>
      </w:r>
      <w:r w:rsidRPr="001D6482">
        <w:rPr>
          <w:rFonts w:eastAsia="NSimSun"/>
          <w:i/>
          <w:iCs/>
          <w:color w:val="000000"/>
          <w:kern w:val="3"/>
          <w:sz w:val="20"/>
          <w:szCs w:val="20"/>
          <w:lang w:val="pl-PL" w:eastAsia="zh-CN" w:bidi="hi-IN"/>
        </w:rPr>
        <w:t xml:space="preserve">rozporządzenia Rady Ministrów z dnia 21 maja 2024 r. w sprawie Krajowych Ram Interoperacyjności, minimalnych wymagań dla rejestrów publicznych i wymiany informacji w postaci elektronicznej oraz minimalnych wymagań dla systemów teleinformatycznych </w:t>
      </w:r>
      <w:r w:rsidRPr="001D6482">
        <w:rPr>
          <w:rFonts w:eastAsia="NSimSun"/>
          <w:color w:val="000000"/>
          <w:kern w:val="3"/>
          <w:sz w:val="20"/>
          <w:szCs w:val="20"/>
          <w:lang w:val="pl-PL" w:eastAsia="zh-CN" w:bidi="hi-IN"/>
        </w:rPr>
        <w:t>(i przekazuje się jako załącznik), lub</w:t>
      </w:r>
    </w:p>
    <w:p w14:paraId="69E07C7A" w14:textId="77777777" w:rsidR="00E7740E" w:rsidRPr="001D6482" w:rsidRDefault="00E7740E" w:rsidP="00E7740E">
      <w:pPr>
        <w:suppressAutoHyphens/>
        <w:autoSpaceDN w:val="0"/>
        <w:spacing w:before="43"/>
        <w:ind w:left="720"/>
        <w:jc w:val="both"/>
        <w:textAlignment w:val="baseline"/>
        <w:rPr>
          <w:rFonts w:eastAsia="NSimSun"/>
          <w:color w:val="000000"/>
          <w:kern w:val="3"/>
          <w:sz w:val="20"/>
          <w:szCs w:val="20"/>
          <w:lang w:val="pl-PL" w:eastAsia="zh-CN" w:bidi="hi-IN"/>
        </w:rPr>
      </w:pPr>
      <w:r w:rsidRPr="001D6482">
        <w:rPr>
          <w:rFonts w:eastAsia="NSimSun"/>
          <w:color w:val="000000"/>
          <w:kern w:val="3"/>
          <w:sz w:val="20"/>
          <w:szCs w:val="20"/>
          <w:lang w:val="pl-PL" w:eastAsia="zh-CN" w:bidi="hi-IN"/>
        </w:rPr>
        <w:t>b) jako tekst wpisany bezpośrednio do wiadomości przekazywanej przy użyciu środków komunikacji elektronicznej (np. w treści wiadomości e-mail lub w treści „Formularza do komunikacji”).</w:t>
      </w:r>
    </w:p>
    <w:p w14:paraId="6414356D" w14:textId="77777777" w:rsidR="00E7740E" w:rsidRPr="001D6482" w:rsidRDefault="00E7740E" w:rsidP="00E7740E">
      <w:pPr>
        <w:numPr>
          <w:ilvl w:val="0"/>
          <w:numId w:val="74"/>
        </w:numPr>
        <w:suppressAutoHyphens/>
        <w:autoSpaceDN w:val="0"/>
        <w:spacing w:before="43"/>
        <w:jc w:val="both"/>
        <w:textAlignment w:val="baseline"/>
        <w:rPr>
          <w:rFonts w:eastAsia="NSimSun"/>
          <w:color w:val="000000"/>
          <w:kern w:val="3"/>
          <w:sz w:val="20"/>
          <w:szCs w:val="20"/>
          <w:lang w:val="pl-PL" w:eastAsia="zh-CN" w:bidi="hi-IN"/>
        </w:rPr>
      </w:pPr>
      <w:r w:rsidRPr="001D6482">
        <w:rPr>
          <w:rFonts w:eastAsia="NSimSun"/>
          <w:color w:val="000000"/>
          <w:kern w:val="3"/>
          <w:sz w:val="20"/>
          <w:szCs w:val="20"/>
          <w:lang w:val="pl-PL" w:eastAsia="zh-CN" w:bidi="hi-IN"/>
        </w:rPr>
        <w:lastRenderedPageBreak/>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(„Dodaj załącznik”).</w:t>
      </w:r>
    </w:p>
    <w:p w14:paraId="76528005" w14:textId="77777777" w:rsidR="00E7740E" w:rsidRPr="001D6482" w:rsidRDefault="00E7740E" w:rsidP="00E7740E">
      <w:pPr>
        <w:numPr>
          <w:ilvl w:val="0"/>
          <w:numId w:val="74"/>
        </w:numPr>
        <w:suppressAutoHyphens/>
        <w:autoSpaceDN w:val="0"/>
        <w:spacing w:before="43"/>
        <w:jc w:val="both"/>
        <w:textAlignment w:val="baseline"/>
        <w:rPr>
          <w:rFonts w:eastAsia="NSimSun"/>
          <w:color w:val="000000"/>
          <w:kern w:val="3"/>
          <w:sz w:val="20"/>
          <w:szCs w:val="20"/>
          <w:lang w:val="pl-PL" w:eastAsia="zh-CN" w:bidi="hi-IN"/>
        </w:rPr>
      </w:pPr>
      <w:r w:rsidRPr="001D6482">
        <w:rPr>
          <w:rFonts w:eastAsia="NSimSun"/>
          <w:color w:val="000000"/>
          <w:kern w:val="3"/>
          <w:sz w:val="20"/>
          <w:szCs w:val="20"/>
          <w:lang w:val="pl-PL" w:eastAsia="zh-CN" w:bidi="hi-IN"/>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56062F75" w14:textId="77777777" w:rsidR="00E7740E" w:rsidRPr="001D6482" w:rsidRDefault="00E7740E" w:rsidP="00E7740E">
      <w:pPr>
        <w:numPr>
          <w:ilvl w:val="0"/>
          <w:numId w:val="74"/>
        </w:numPr>
        <w:suppressAutoHyphens/>
        <w:autoSpaceDN w:val="0"/>
        <w:spacing w:before="43"/>
        <w:jc w:val="both"/>
        <w:textAlignment w:val="baseline"/>
        <w:rPr>
          <w:rFonts w:eastAsia="NSimSun"/>
          <w:color w:val="000000"/>
          <w:kern w:val="3"/>
          <w:sz w:val="20"/>
          <w:szCs w:val="20"/>
          <w:lang w:val="pl-PL" w:eastAsia="zh-CN" w:bidi="hi-IN"/>
        </w:rPr>
      </w:pPr>
      <w:r w:rsidRPr="001D6482">
        <w:rPr>
          <w:rFonts w:eastAsia="NSimSun"/>
          <w:color w:val="000000"/>
          <w:kern w:val="3"/>
          <w:sz w:val="20"/>
          <w:szCs w:val="20"/>
          <w:lang w:val="pl-PL" w:eastAsia="zh-CN" w:bidi="hi-IN"/>
        </w:rPr>
        <w:t>Wszystkie wysłane i odebrane w postępowaniu przez wykonawcę wiadomości widoczne są po zalogowaniu w podglądzie postępowania w zakładce „Komunikacja”.</w:t>
      </w:r>
    </w:p>
    <w:p w14:paraId="46578E38" w14:textId="77777777" w:rsidR="00E7740E" w:rsidRPr="001D6482" w:rsidRDefault="00E7740E" w:rsidP="00E7740E">
      <w:pPr>
        <w:numPr>
          <w:ilvl w:val="0"/>
          <w:numId w:val="74"/>
        </w:numPr>
        <w:suppressAutoHyphens/>
        <w:autoSpaceDN w:val="0"/>
        <w:spacing w:before="43"/>
        <w:jc w:val="both"/>
        <w:textAlignment w:val="baseline"/>
        <w:rPr>
          <w:rFonts w:eastAsia="NSimSun"/>
          <w:color w:val="000000"/>
          <w:kern w:val="3"/>
          <w:sz w:val="20"/>
          <w:szCs w:val="20"/>
          <w:lang w:val="pl-PL" w:eastAsia="zh-CN" w:bidi="hi-IN"/>
        </w:rPr>
      </w:pPr>
      <w:r w:rsidRPr="001D6482">
        <w:rPr>
          <w:rFonts w:eastAsia="NSimSun"/>
          <w:color w:val="000000"/>
          <w:kern w:val="3"/>
          <w:sz w:val="20"/>
          <w:szCs w:val="20"/>
          <w:lang w:val="pl-PL" w:eastAsia="zh-CN" w:bidi="hi-IN"/>
        </w:rPr>
        <w:t>Maksymalny rozmiar plików przesyłanych za pośrednictwem „Formularzy do komunikacji” wynosi 150 MB (wielkość ta dotyczy plików przesyłanych jako załączniki do jednego formularza).</w:t>
      </w:r>
    </w:p>
    <w:p w14:paraId="27F7D7B5" w14:textId="77777777" w:rsidR="00E7740E" w:rsidRPr="001D6482" w:rsidRDefault="00E7740E" w:rsidP="00E7740E">
      <w:pPr>
        <w:numPr>
          <w:ilvl w:val="0"/>
          <w:numId w:val="74"/>
        </w:numPr>
        <w:suppressAutoHyphens/>
        <w:autoSpaceDN w:val="0"/>
        <w:spacing w:before="43"/>
        <w:jc w:val="both"/>
        <w:textAlignment w:val="baseline"/>
        <w:rPr>
          <w:rFonts w:eastAsia="NSimSun"/>
          <w:color w:val="000000"/>
          <w:kern w:val="3"/>
          <w:sz w:val="20"/>
          <w:szCs w:val="20"/>
          <w:lang w:val="pl-PL" w:eastAsia="zh-CN" w:bidi="hi-IN"/>
        </w:rPr>
      </w:pPr>
      <w:r w:rsidRPr="001D6482">
        <w:rPr>
          <w:rFonts w:eastAsia="NSimSun"/>
          <w:color w:val="000000"/>
          <w:kern w:val="3"/>
          <w:sz w:val="20"/>
          <w:szCs w:val="20"/>
          <w:lang w:val="pl-PL" w:eastAsia="zh-CN" w:bidi="hi-IN"/>
        </w:rPr>
        <w:t>Minimalne wymagania techniczne dotyczące sprzętu używanego w celu korzystania z usług Platformy e-Zamówienia oraz informacje dotyczące specyfikacji połączenia określa Regulamin Platformy e-Zamówienia.</w:t>
      </w:r>
    </w:p>
    <w:p w14:paraId="361898B2" w14:textId="77777777" w:rsidR="00E7740E" w:rsidRDefault="00E7740E" w:rsidP="00E7740E">
      <w:pPr>
        <w:numPr>
          <w:ilvl w:val="0"/>
          <w:numId w:val="74"/>
        </w:numPr>
        <w:suppressAutoHyphens/>
        <w:autoSpaceDN w:val="0"/>
        <w:spacing w:before="43"/>
        <w:jc w:val="both"/>
        <w:textAlignment w:val="baseline"/>
        <w:rPr>
          <w:rFonts w:eastAsia="NSimSun"/>
          <w:color w:val="000000"/>
          <w:kern w:val="3"/>
          <w:sz w:val="20"/>
          <w:szCs w:val="20"/>
          <w:lang w:val="pl-PL" w:eastAsia="zh-CN" w:bidi="hi-IN"/>
        </w:rPr>
      </w:pPr>
      <w:r w:rsidRPr="001D6482">
        <w:rPr>
          <w:rFonts w:eastAsia="NSimSun"/>
          <w:color w:val="000000"/>
          <w:kern w:val="3"/>
          <w:sz w:val="20"/>
          <w:szCs w:val="20"/>
          <w:lang w:val="pl-PL" w:eastAsia="zh-CN" w:bidi="hi-IN"/>
        </w:rPr>
        <w:t xml:space="preserve">W szczególnie uzasadnionych przypadkach uniemożliwiających komunikację wykonawcy i zamawiającego za pośrednictwem Platformy e-Zamówienia, zamawiający dopuszcza komunikację za pomocą poczty elektronicznej na adres e-mail: </w:t>
      </w:r>
      <w:hyperlink r:id="rId21" w:history="1">
        <w:r w:rsidRPr="001D6482">
          <w:rPr>
            <w:rFonts w:eastAsia="NSimSun"/>
            <w:color w:val="000000"/>
            <w:kern w:val="3"/>
            <w:sz w:val="20"/>
            <w:szCs w:val="20"/>
            <w:u w:val="single"/>
            <w:lang w:val="pl-PL" w:eastAsia="zh-CN" w:bidi="hi-IN"/>
          </w:rPr>
          <w:t>ug@ostaszewo.pl</w:t>
        </w:r>
      </w:hyperlink>
      <w:r w:rsidRPr="001D6482">
        <w:rPr>
          <w:rFonts w:eastAsia="NSimSun"/>
          <w:color w:val="000000"/>
          <w:kern w:val="3"/>
          <w:sz w:val="20"/>
          <w:szCs w:val="20"/>
          <w:lang w:val="pl-PL" w:eastAsia="zh-CN" w:bidi="hi-IN"/>
        </w:rPr>
        <w:t xml:space="preserve"> (nie dotyczy składania ofert).</w:t>
      </w:r>
    </w:p>
    <w:p w14:paraId="6C1EFC34" w14:textId="77777777" w:rsidR="00E7740E" w:rsidRPr="00E7740E" w:rsidRDefault="00FA0C16" w:rsidP="00E7740E">
      <w:pPr>
        <w:numPr>
          <w:ilvl w:val="0"/>
          <w:numId w:val="74"/>
        </w:numPr>
        <w:suppressAutoHyphens/>
        <w:autoSpaceDN w:val="0"/>
        <w:spacing w:before="43"/>
        <w:jc w:val="both"/>
        <w:textAlignment w:val="baseline"/>
        <w:rPr>
          <w:rFonts w:eastAsia="NSimSun"/>
          <w:kern w:val="3"/>
          <w:sz w:val="20"/>
          <w:szCs w:val="20"/>
          <w:lang w:val="pl-PL" w:eastAsia="zh-CN" w:bidi="hi-IN"/>
        </w:rPr>
      </w:pPr>
      <w:r w:rsidRPr="00E7740E">
        <w:rPr>
          <w:sz w:val="20"/>
          <w:szCs w:val="20"/>
        </w:rPr>
        <w:t xml:space="preserve">Wykonawca może zwrócić się do </w:t>
      </w:r>
      <w:r w:rsidR="0054525C" w:rsidRPr="00E7740E">
        <w:rPr>
          <w:sz w:val="20"/>
          <w:szCs w:val="20"/>
        </w:rPr>
        <w:t>Z</w:t>
      </w:r>
      <w:r w:rsidRPr="00E7740E">
        <w:rPr>
          <w:sz w:val="20"/>
          <w:szCs w:val="20"/>
        </w:rPr>
        <w:t>amawiającego z wnioskiem o wyjaśnienie treści SWZ.</w:t>
      </w:r>
    </w:p>
    <w:p w14:paraId="4873B432" w14:textId="77777777" w:rsidR="00E7740E" w:rsidRPr="00E7740E" w:rsidRDefault="00FA0C16" w:rsidP="00E7740E">
      <w:pPr>
        <w:numPr>
          <w:ilvl w:val="0"/>
          <w:numId w:val="74"/>
        </w:numPr>
        <w:suppressAutoHyphens/>
        <w:autoSpaceDN w:val="0"/>
        <w:spacing w:before="43"/>
        <w:jc w:val="both"/>
        <w:textAlignment w:val="baseline"/>
        <w:rPr>
          <w:rFonts w:eastAsia="NSimSun"/>
          <w:kern w:val="3"/>
          <w:sz w:val="20"/>
          <w:szCs w:val="20"/>
          <w:lang w:val="pl-PL" w:eastAsia="zh-CN" w:bidi="hi-IN"/>
        </w:rPr>
      </w:pPr>
      <w:r w:rsidRPr="00E7740E">
        <w:rPr>
          <w:sz w:val="20"/>
          <w:szCs w:val="20"/>
        </w:rPr>
        <w:t xml:space="preserve">Zamawiający jest obowiązany udzielić wyjaśnień niezwłocznie, jednak nie później niż na 2 dni przed upływem terminu składania ofert, pod </w:t>
      </w:r>
      <w:r w:rsidR="00A06B95" w:rsidRPr="00E7740E">
        <w:rPr>
          <w:sz w:val="20"/>
          <w:szCs w:val="20"/>
        </w:rPr>
        <w:t>warunkiem,</w:t>
      </w:r>
      <w:r w:rsidRPr="00E7740E">
        <w:rPr>
          <w:sz w:val="20"/>
          <w:szCs w:val="20"/>
        </w:rPr>
        <w:t xml:space="preserve"> że wniosek o wyjaśnienie treści SWZ wpłynął do </w:t>
      </w:r>
      <w:r w:rsidR="0054525C" w:rsidRPr="00E7740E">
        <w:rPr>
          <w:sz w:val="20"/>
          <w:szCs w:val="20"/>
        </w:rPr>
        <w:t>Z</w:t>
      </w:r>
      <w:r w:rsidRPr="00E7740E">
        <w:rPr>
          <w:sz w:val="20"/>
          <w:szCs w:val="20"/>
        </w:rPr>
        <w:t xml:space="preserve">amawiającego nie później niż na 4 dni przed upływem terminu składania ofert. </w:t>
      </w:r>
    </w:p>
    <w:p w14:paraId="26B5D5B3" w14:textId="7EF61C5E" w:rsidR="001D6482" w:rsidRPr="00E7740E" w:rsidRDefault="00FA0C16" w:rsidP="001D6482">
      <w:pPr>
        <w:numPr>
          <w:ilvl w:val="0"/>
          <w:numId w:val="74"/>
        </w:numPr>
        <w:suppressAutoHyphens/>
        <w:autoSpaceDN w:val="0"/>
        <w:spacing w:before="43"/>
        <w:jc w:val="both"/>
        <w:textAlignment w:val="baseline"/>
        <w:rPr>
          <w:rFonts w:eastAsia="NSimSun"/>
          <w:kern w:val="3"/>
          <w:sz w:val="20"/>
          <w:szCs w:val="20"/>
          <w:lang w:val="pl-PL" w:eastAsia="zh-CN" w:bidi="hi-IN"/>
        </w:rPr>
      </w:pPr>
      <w:r w:rsidRPr="00E7740E">
        <w:rPr>
          <w:sz w:val="20"/>
          <w:szCs w:val="20"/>
        </w:rPr>
        <w:t xml:space="preserve">Jeżeli </w:t>
      </w:r>
      <w:r w:rsidR="0054525C" w:rsidRPr="00E7740E">
        <w:rPr>
          <w:sz w:val="20"/>
          <w:szCs w:val="20"/>
        </w:rPr>
        <w:t>Z</w:t>
      </w:r>
      <w:r w:rsidRPr="00E7740E">
        <w:rPr>
          <w:sz w:val="20"/>
          <w:szCs w:val="20"/>
        </w:rPr>
        <w:t xml:space="preserve">amawiający nie udzieli wyjaśnień w terminie, o którym mowa powyżej, przedłuża termin składania ofert o czas niezbędny do zapoznania się wszystkich zainteresowanych </w:t>
      </w:r>
      <w:r w:rsidR="00510B07" w:rsidRPr="00E7740E">
        <w:rPr>
          <w:sz w:val="20"/>
          <w:szCs w:val="20"/>
        </w:rPr>
        <w:t>W</w:t>
      </w:r>
      <w:r w:rsidRPr="00E7740E">
        <w:rPr>
          <w:sz w:val="20"/>
          <w:szCs w:val="20"/>
        </w:rPr>
        <w:t xml:space="preserve">ykonawców z wyjaśnieniami niezbędnymi do należytego przygotowania i złożenia ofert. W przypadku gdy wniosek o wyjaśnienie treści specyfikacji nie wpłynął w terminie, o którym mowa powyżej, </w:t>
      </w:r>
      <w:r w:rsidR="0054525C" w:rsidRPr="00E7740E">
        <w:rPr>
          <w:sz w:val="20"/>
          <w:szCs w:val="20"/>
        </w:rPr>
        <w:t>Z</w:t>
      </w:r>
      <w:r w:rsidRPr="00E7740E">
        <w:rPr>
          <w:sz w:val="20"/>
          <w:szCs w:val="20"/>
        </w:rPr>
        <w:t>amawiający nie ma obowiązku udzielania wyjaśnień SWZ oraz obowiązku przedłużenia terminu składania ofert.</w:t>
      </w:r>
    </w:p>
    <w:p w14:paraId="704059EE" w14:textId="0907F488" w:rsidR="00932A83" w:rsidRPr="003F66E8" w:rsidRDefault="00F05576" w:rsidP="00013918">
      <w:pPr>
        <w:pStyle w:val="Nagwek2"/>
        <w:rPr>
          <w:sz w:val="20"/>
          <w:szCs w:val="20"/>
        </w:rPr>
      </w:pPr>
      <w:bookmarkStart w:id="20" w:name="_rq2udys4csh9" w:colFirst="0" w:colLast="0"/>
      <w:bookmarkEnd w:id="20"/>
      <w:r w:rsidRPr="003F66E8">
        <w:rPr>
          <w:sz w:val="20"/>
          <w:szCs w:val="20"/>
        </w:rPr>
        <w:t>XI</w:t>
      </w:r>
      <w:r w:rsidR="00866906" w:rsidRPr="003F66E8">
        <w:rPr>
          <w:sz w:val="20"/>
          <w:szCs w:val="20"/>
        </w:rPr>
        <w:t>I</w:t>
      </w:r>
      <w:r w:rsidRPr="003F66E8">
        <w:rPr>
          <w:sz w:val="20"/>
          <w:szCs w:val="20"/>
        </w:rPr>
        <w:t>. Opis sposobu przygotowania ofert oraz dokumentów wymaganych przez Zamawiającego w</w:t>
      </w:r>
      <w:r w:rsidR="007A6A88">
        <w:rPr>
          <w:sz w:val="20"/>
          <w:szCs w:val="20"/>
        </w:rPr>
        <w:t> </w:t>
      </w:r>
      <w:r w:rsidRPr="003F66E8">
        <w:rPr>
          <w:sz w:val="20"/>
          <w:szCs w:val="20"/>
        </w:rPr>
        <w:t>SWZ</w:t>
      </w:r>
    </w:p>
    <w:p w14:paraId="7B790124" w14:textId="0F1E35E2" w:rsidR="0077100C" w:rsidRPr="003F66E8" w:rsidRDefault="005061E6" w:rsidP="0060216C">
      <w:pPr>
        <w:pStyle w:val="Akapitzlist"/>
        <w:numPr>
          <w:ilvl w:val="0"/>
          <w:numId w:val="38"/>
        </w:numPr>
        <w:ind w:left="360"/>
        <w:jc w:val="both"/>
        <w:rPr>
          <w:rFonts w:ascii="Arial" w:hAnsi="Arial" w:cs="Arial"/>
          <w:sz w:val="20"/>
          <w:szCs w:val="20"/>
        </w:rPr>
      </w:pPr>
      <w:r w:rsidRPr="003F66E8">
        <w:rPr>
          <w:rFonts w:ascii="Arial" w:hAnsi="Arial" w:cs="Arial"/>
          <w:sz w:val="20"/>
          <w:szCs w:val="20"/>
        </w:rPr>
        <w:t xml:space="preserve">Wykonawca może złożyć tylko jedną ofertę. </w:t>
      </w:r>
    </w:p>
    <w:p w14:paraId="40640FC0" w14:textId="0AC6EE73" w:rsidR="0077100C" w:rsidRPr="003F66E8" w:rsidRDefault="005061E6" w:rsidP="0060216C">
      <w:pPr>
        <w:pStyle w:val="Akapitzlist"/>
        <w:numPr>
          <w:ilvl w:val="0"/>
          <w:numId w:val="38"/>
        </w:numPr>
        <w:ind w:left="360"/>
        <w:jc w:val="both"/>
        <w:rPr>
          <w:rFonts w:ascii="Arial" w:hAnsi="Arial" w:cs="Arial"/>
          <w:sz w:val="20"/>
          <w:szCs w:val="20"/>
        </w:rPr>
      </w:pPr>
      <w:r w:rsidRPr="003F66E8">
        <w:rPr>
          <w:rFonts w:ascii="Arial" w:hAnsi="Arial" w:cs="Arial"/>
          <w:sz w:val="20"/>
          <w:szCs w:val="20"/>
        </w:rPr>
        <w:t xml:space="preserve">Treść oferty musi odpowiadać treści specyfikacji. </w:t>
      </w:r>
    </w:p>
    <w:p w14:paraId="6C72C6A8" w14:textId="77777777" w:rsidR="00866906" w:rsidRPr="003F66E8" w:rsidRDefault="005061E6" w:rsidP="0060216C">
      <w:pPr>
        <w:pStyle w:val="Akapitzlist"/>
        <w:numPr>
          <w:ilvl w:val="0"/>
          <w:numId w:val="38"/>
        </w:numPr>
        <w:ind w:left="360"/>
        <w:jc w:val="both"/>
        <w:rPr>
          <w:rFonts w:ascii="Arial" w:hAnsi="Arial" w:cs="Arial"/>
          <w:sz w:val="20"/>
          <w:szCs w:val="20"/>
        </w:rPr>
      </w:pPr>
      <w:r w:rsidRPr="003F66E8">
        <w:rPr>
          <w:rFonts w:ascii="Arial" w:hAnsi="Arial" w:cs="Arial"/>
          <w:sz w:val="20"/>
          <w:szCs w:val="20"/>
        </w:rPr>
        <w:t>Ofertę:</w:t>
      </w:r>
    </w:p>
    <w:p w14:paraId="2389E1AF" w14:textId="77777777" w:rsidR="000116EE" w:rsidRPr="003F66E8" w:rsidRDefault="005061E6" w:rsidP="0060216C">
      <w:pPr>
        <w:pStyle w:val="Akapitzlist"/>
        <w:numPr>
          <w:ilvl w:val="0"/>
          <w:numId w:val="39"/>
        </w:numPr>
        <w:jc w:val="both"/>
        <w:rPr>
          <w:rFonts w:ascii="Arial" w:hAnsi="Arial" w:cs="Arial"/>
          <w:sz w:val="20"/>
          <w:szCs w:val="20"/>
        </w:rPr>
      </w:pPr>
      <w:r w:rsidRPr="003F66E8">
        <w:rPr>
          <w:rFonts w:ascii="Arial" w:hAnsi="Arial" w:cs="Arial"/>
          <w:sz w:val="20"/>
          <w:szCs w:val="20"/>
        </w:rPr>
        <w:t>sporządza się na podstawie załączników niniejszej SWZ w języku polskim,</w:t>
      </w:r>
    </w:p>
    <w:p w14:paraId="5D322300" w14:textId="6ECA3289" w:rsidR="007A6A88" w:rsidRPr="007A6A88" w:rsidRDefault="007A6A88" w:rsidP="007A6A88">
      <w:pPr>
        <w:pStyle w:val="Akapitzlist"/>
        <w:numPr>
          <w:ilvl w:val="0"/>
          <w:numId w:val="39"/>
        </w:numPr>
        <w:rPr>
          <w:rFonts w:ascii="Arial" w:hAnsi="Arial" w:cs="Arial"/>
          <w:sz w:val="20"/>
          <w:szCs w:val="20"/>
        </w:rPr>
      </w:pPr>
      <w:r>
        <w:rPr>
          <w:rFonts w:ascii="Arial" w:hAnsi="Arial" w:cs="Arial"/>
          <w:sz w:val="20"/>
          <w:szCs w:val="20"/>
        </w:rPr>
        <w:t xml:space="preserve">należy </w:t>
      </w:r>
      <w:r w:rsidRPr="007A6A88">
        <w:rPr>
          <w:rFonts w:ascii="Arial" w:hAnsi="Arial" w:cs="Arial"/>
          <w:sz w:val="20"/>
          <w:szCs w:val="20"/>
        </w:rPr>
        <w:t>złoż</w:t>
      </w:r>
      <w:r>
        <w:rPr>
          <w:rFonts w:ascii="Arial" w:hAnsi="Arial" w:cs="Arial"/>
          <w:sz w:val="20"/>
          <w:szCs w:val="20"/>
        </w:rPr>
        <w:t>yć</w:t>
      </w:r>
      <w:r w:rsidRPr="007A6A88">
        <w:rPr>
          <w:rFonts w:ascii="Arial" w:hAnsi="Arial" w:cs="Arial"/>
          <w:sz w:val="20"/>
          <w:szCs w:val="20"/>
        </w:rPr>
        <w:t xml:space="preserve"> przy użyciu środków komunikacji elektronicznej tzn. </w:t>
      </w:r>
      <w:r w:rsidRPr="007A6A88">
        <w:rPr>
          <w:rFonts w:ascii="Arial" w:hAnsi="Arial" w:cs="Arial"/>
          <w:b/>
          <w:bCs/>
          <w:sz w:val="20"/>
          <w:szCs w:val="20"/>
        </w:rPr>
        <w:t>Platformy e-Zamówienia</w:t>
      </w:r>
      <w:r w:rsidRPr="007A6A88">
        <w:rPr>
          <w:rFonts w:ascii="Arial" w:hAnsi="Arial" w:cs="Arial"/>
          <w:sz w:val="20"/>
          <w:szCs w:val="20"/>
        </w:rPr>
        <w:t xml:space="preserve">, która jest dostępna pod adresem </w:t>
      </w:r>
      <w:r w:rsidRPr="007A6A88">
        <w:rPr>
          <w:rFonts w:ascii="Arial" w:hAnsi="Arial" w:cs="Arial"/>
          <w:b/>
          <w:bCs/>
          <w:sz w:val="20"/>
          <w:szCs w:val="20"/>
        </w:rPr>
        <w:t>https://ezamowienia.gov.pl</w:t>
      </w:r>
      <w:r w:rsidRPr="007A6A88">
        <w:rPr>
          <w:rFonts w:ascii="Arial" w:hAnsi="Arial" w:cs="Arial"/>
          <w:sz w:val="20"/>
          <w:szCs w:val="20"/>
        </w:rPr>
        <w:t>,</w:t>
      </w:r>
    </w:p>
    <w:p w14:paraId="2BDEC7C6" w14:textId="24E51386" w:rsidR="0077100C" w:rsidRPr="003F66E8" w:rsidRDefault="005061E6" w:rsidP="0060216C">
      <w:pPr>
        <w:pStyle w:val="Akapitzlist"/>
        <w:numPr>
          <w:ilvl w:val="0"/>
          <w:numId w:val="39"/>
        </w:numPr>
        <w:jc w:val="both"/>
        <w:rPr>
          <w:rFonts w:ascii="Arial" w:hAnsi="Arial" w:cs="Arial"/>
          <w:sz w:val="20"/>
          <w:szCs w:val="20"/>
        </w:rPr>
      </w:pPr>
      <w:r w:rsidRPr="003F66E8">
        <w:rPr>
          <w:rFonts w:ascii="Arial" w:hAnsi="Arial" w:cs="Arial"/>
          <w:sz w:val="20"/>
          <w:szCs w:val="20"/>
        </w:rPr>
        <w:t xml:space="preserve">podpisuje się </w:t>
      </w:r>
      <w:hyperlink r:id="rId22">
        <w:r w:rsidRPr="003F66E8">
          <w:rPr>
            <w:rFonts w:ascii="Arial" w:hAnsi="Arial" w:cs="Arial"/>
            <w:sz w:val="20"/>
            <w:szCs w:val="20"/>
          </w:rPr>
          <w:t>kwalifikowanym podpisem elektronicznym</w:t>
        </w:r>
      </w:hyperlink>
      <w:r w:rsidRPr="003F66E8">
        <w:rPr>
          <w:rFonts w:ascii="Arial" w:hAnsi="Arial" w:cs="Arial"/>
          <w:sz w:val="20"/>
          <w:szCs w:val="20"/>
        </w:rPr>
        <w:t xml:space="preserve"> lub </w:t>
      </w:r>
      <w:hyperlink r:id="rId23">
        <w:r w:rsidRPr="003F66E8">
          <w:rPr>
            <w:rFonts w:ascii="Arial" w:hAnsi="Arial" w:cs="Arial"/>
            <w:sz w:val="20"/>
            <w:szCs w:val="20"/>
          </w:rPr>
          <w:t>podpisem zaufanym</w:t>
        </w:r>
      </w:hyperlink>
      <w:r w:rsidRPr="003F66E8">
        <w:rPr>
          <w:rFonts w:ascii="Arial" w:hAnsi="Arial" w:cs="Arial"/>
          <w:sz w:val="20"/>
          <w:szCs w:val="20"/>
        </w:rPr>
        <w:t xml:space="preserve"> lub </w:t>
      </w:r>
      <w:hyperlink r:id="rId24">
        <w:r w:rsidRPr="003F66E8">
          <w:rPr>
            <w:rFonts w:ascii="Arial" w:hAnsi="Arial" w:cs="Arial"/>
            <w:sz w:val="20"/>
            <w:szCs w:val="20"/>
          </w:rPr>
          <w:t>podpisem osobistym</w:t>
        </w:r>
      </w:hyperlink>
      <w:r w:rsidRPr="003F66E8">
        <w:rPr>
          <w:rFonts w:ascii="Arial" w:hAnsi="Arial" w:cs="Arial"/>
          <w:sz w:val="20"/>
          <w:szCs w:val="20"/>
        </w:rPr>
        <w:t xml:space="preserve"> przez osobę/osoby upoważnioną/upoważnione.</w:t>
      </w:r>
    </w:p>
    <w:p w14:paraId="050BA517" w14:textId="1FAF520E" w:rsidR="005061E6" w:rsidRPr="003F66E8" w:rsidRDefault="005061E6" w:rsidP="0060216C">
      <w:pPr>
        <w:pStyle w:val="Akapitzlist"/>
        <w:numPr>
          <w:ilvl w:val="0"/>
          <w:numId w:val="38"/>
        </w:numPr>
        <w:ind w:left="360"/>
        <w:jc w:val="both"/>
        <w:rPr>
          <w:rFonts w:ascii="Arial" w:hAnsi="Arial" w:cs="Arial"/>
          <w:sz w:val="20"/>
          <w:szCs w:val="20"/>
        </w:rPr>
      </w:pPr>
      <w:r w:rsidRPr="003F66E8">
        <w:rPr>
          <w:rFonts w:ascii="Arial" w:hAnsi="Arial" w:cs="Arial"/>
          <w:sz w:val="20"/>
          <w:szCs w:val="20"/>
        </w:rPr>
        <w:t xml:space="preserve">Ofertę składa się na formularzu ofertowym – zgodnie z </w:t>
      </w:r>
      <w:r w:rsidRPr="003F66E8">
        <w:rPr>
          <w:rFonts w:ascii="Arial" w:hAnsi="Arial" w:cs="Arial"/>
          <w:b/>
          <w:bCs/>
          <w:sz w:val="20"/>
          <w:szCs w:val="20"/>
        </w:rPr>
        <w:t xml:space="preserve">załącznikiem nr 1 do </w:t>
      </w:r>
      <w:r w:rsidR="00145F89" w:rsidRPr="003F66E8">
        <w:rPr>
          <w:rFonts w:ascii="Arial" w:hAnsi="Arial" w:cs="Arial"/>
          <w:b/>
          <w:bCs/>
          <w:sz w:val="20"/>
          <w:szCs w:val="20"/>
        </w:rPr>
        <w:t>SWZ</w:t>
      </w:r>
      <w:r w:rsidR="000548E6" w:rsidRPr="003F66E8">
        <w:rPr>
          <w:rFonts w:ascii="Arial" w:hAnsi="Arial" w:cs="Arial"/>
          <w:sz w:val="20"/>
          <w:szCs w:val="20"/>
        </w:rPr>
        <w:t xml:space="preserve"> w</w:t>
      </w:r>
      <w:r w:rsidRPr="003F66E8">
        <w:rPr>
          <w:rFonts w:ascii="Arial" w:hAnsi="Arial" w:cs="Arial"/>
          <w:sz w:val="20"/>
          <w:szCs w:val="20"/>
        </w:rPr>
        <w:t xml:space="preserve">raz z ofertą Wykonawca jest zobowiązany złożyć: </w:t>
      </w:r>
    </w:p>
    <w:p w14:paraId="4D415DFA" w14:textId="343E7C4B" w:rsidR="00145F89" w:rsidRPr="003F66E8" w:rsidRDefault="0089601F" w:rsidP="001742DB">
      <w:pPr>
        <w:pStyle w:val="Akapitzlist"/>
        <w:numPr>
          <w:ilvl w:val="0"/>
          <w:numId w:val="21"/>
        </w:numPr>
        <w:jc w:val="both"/>
        <w:rPr>
          <w:rFonts w:ascii="Arial" w:hAnsi="Arial" w:cs="Arial"/>
          <w:sz w:val="20"/>
          <w:szCs w:val="20"/>
        </w:rPr>
      </w:pPr>
      <w:r w:rsidRPr="003F66E8">
        <w:rPr>
          <w:rFonts w:ascii="Arial" w:hAnsi="Arial" w:cs="Arial"/>
          <w:sz w:val="20"/>
          <w:szCs w:val="20"/>
        </w:rPr>
        <w:t>o</w:t>
      </w:r>
      <w:r w:rsidR="005061E6" w:rsidRPr="003F66E8">
        <w:rPr>
          <w:rFonts w:ascii="Arial" w:hAnsi="Arial" w:cs="Arial"/>
          <w:sz w:val="20"/>
          <w:szCs w:val="20"/>
        </w:rPr>
        <w:t>świadczenia</w:t>
      </w:r>
      <w:r w:rsidR="00145F89" w:rsidRPr="003F66E8">
        <w:rPr>
          <w:rFonts w:ascii="Arial" w:hAnsi="Arial" w:cs="Arial"/>
          <w:sz w:val="20"/>
          <w:szCs w:val="20"/>
        </w:rPr>
        <w:t xml:space="preserve"> o spełnianiu warunków udziału w postępowaniu (</w:t>
      </w:r>
      <w:r w:rsidR="00145F89" w:rsidRPr="003F66E8">
        <w:rPr>
          <w:rFonts w:ascii="Arial" w:hAnsi="Arial" w:cs="Arial"/>
          <w:b/>
          <w:bCs/>
          <w:sz w:val="20"/>
          <w:szCs w:val="20"/>
        </w:rPr>
        <w:t>załącznik nr 3 do SWZ</w:t>
      </w:r>
      <w:r w:rsidR="00145F89" w:rsidRPr="003F66E8">
        <w:rPr>
          <w:rFonts w:ascii="Arial" w:hAnsi="Arial" w:cs="Arial"/>
          <w:sz w:val="20"/>
          <w:szCs w:val="20"/>
        </w:rPr>
        <w:t>) oraz o braku podstaw do wykluczenia z postępowania (</w:t>
      </w:r>
      <w:r w:rsidR="00145F89" w:rsidRPr="003F66E8">
        <w:rPr>
          <w:rFonts w:ascii="Arial" w:hAnsi="Arial" w:cs="Arial"/>
          <w:b/>
          <w:bCs/>
          <w:sz w:val="20"/>
          <w:szCs w:val="20"/>
        </w:rPr>
        <w:t>załącznik nr 2 do SWZ</w:t>
      </w:r>
      <w:r w:rsidR="00145F89" w:rsidRPr="003F66E8">
        <w:rPr>
          <w:rFonts w:ascii="Arial" w:hAnsi="Arial" w:cs="Arial"/>
          <w:sz w:val="20"/>
          <w:szCs w:val="20"/>
        </w:rPr>
        <w:t>)</w:t>
      </w:r>
      <w:r w:rsidR="00100085" w:rsidRPr="003F66E8">
        <w:rPr>
          <w:rFonts w:ascii="Arial" w:hAnsi="Arial" w:cs="Arial"/>
          <w:sz w:val="20"/>
          <w:szCs w:val="20"/>
        </w:rPr>
        <w:t>,</w:t>
      </w:r>
    </w:p>
    <w:p w14:paraId="26EF9D4D" w14:textId="4DFE8AFC" w:rsidR="000116EE" w:rsidRPr="003F66E8" w:rsidRDefault="00145F89" w:rsidP="001742DB">
      <w:pPr>
        <w:pStyle w:val="Akapitzlist"/>
        <w:numPr>
          <w:ilvl w:val="0"/>
          <w:numId w:val="21"/>
        </w:numPr>
        <w:jc w:val="both"/>
        <w:rPr>
          <w:rFonts w:ascii="Arial" w:hAnsi="Arial" w:cs="Arial"/>
          <w:sz w:val="20"/>
          <w:szCs w:val="20"/>
        </w:rPr>
      </w:pPr>
      <w:r w:rsidRPr="003F66E8">
        <w:rPr>
          <w:rFonts w:ascii="Arial" w:hAnsi="Arial" w:cs="Arial"/>
          <w:sz w:val="20"/>
          <w:szCs w:val="20"/>
        </w:rPr>
        <w:t>zobowiązanie podmiotu udostępniającego zasoby</w:t>
      </w:r>
      <w:r w:rsidR="0089601F" w:rsidRPr="003F66E8">
        <w:rPr>
          <w:rFonts w:ascii="Arial" w:hAnsi="Arial" w:cs="Arial"/>
          <w:sz w:val="20"/>
          <w:szCs w:val="20"/>
        </w:rPr>
        <w:t>, w</w:t>
      </w:r>
      <w:r w:rsidRPr="003F66E8">
        <w:rPr>
          <w:rFonts w:ascii="Arial" w:hAnsi="Arial" w:cs="Arial"/>
          <w:sz w:val="20"/>
          <w:szCs w:val="20"/>
        </w:rPr>
        <w:t xml:space="preserve">zór oświadczenia stanowi </w:t>
      </w:r>
      <w:r w:rsidRPr="003F66E8">
        <w:rPr>
          <w:rFonts w:ascii="Arial" w:hAnsi="Arial" w:cs="Arial"/>
          <w:b/>
          <w:sz w:val="20"/>
          <w:szCs w:val="20"/>
        </w:rPr>
        <w:t xml:space="preserve">załącznik nr </w:t>
      </w:r>
      <w:r w:rsidR="0089601F" w:rsidRPr="003F66E8">
        <w:rPr>
          <w:rFonts w:ascii="Arial" w:hAnsi="Arial" w:cs="Arial"/>
          <w:b/>
          <w:sz w:val="20"/>
          <w:szCs w:val="20"/>
        </w:rPr>
        <w:t>4</w:t>
      </w:r>
      <w:r w:rsidRPr="003F66E8">
        <w:rPr>
          <w:rFonts w:ascii="Arial" w:hAnsi="Arial" w:cs="Arial"/>
          <w:b/>
          <w:sz w:val="20"/>
          <w:szCs w:val="20"/>
        </w:rPr>
        <w:t xml:space="preserve"> do SWZ</w:t>
      </w:r>
      <w:r w:rsidR="0089601F" w:rsidRPr="003F66E8">
        <w:rPr>
          <w:rFonts w:ascii="Arial" w:hAnsi="Arial" w:cs="Arial"/>
          <w:b/>
          <w:sz w:val="20"/>
          <w:szCs w:val="20"/>
        </w:rPr>
        <w:t xml:space="preserve"> </w:t>
      </w:r>
      <w:r w:rsidR="0089601F" w:rsidRPr="003F66E8">
        <w:rPr>
          <w:rFonts w:ascii="Arial" w:hAnsi="Arial" w:cs="Arial"/>
          <w:bCs/>
          <w:sz w:val="20"/>
          <w:szCs w:val="20"/>
        </w:rPr>
        <w:t>oraz</w:t>
      </w:r>
      <w:r w:rsidR="0089601F" w:rsidRPr="003F66E8">
        <w:rPr>
          <w:rFonts w:ascii="Arial" w:hAnsi="Arial" w:cs="Arial"/>
          <w:b/>
          <w:sz w:val="20"/>
          <w:szCs w:val="20"/>
        </w:rPr>
        <w:t xml:space="preserve"> </w:t>
      </w:r>
      <w:r w:rsidR="0089601F" w:rsidRPr="003F66E8">
        <w:rPr>
          <w:rFonts w:ascii="Arial" w:hAnsi="Arial" w:cs="Arial"/>
          <w:bCs/>
          <w:sz w:val="20"/>
          <w:szCs w:val="20"/>
        </w:rPr>
        <w:t>o</w:t>
      </w:r>
      <w:r w:rsidR="000116EE" w:rsidRPr="003F66E8">
        <w:rPr>
          <w:rFonts w:ascii="Arial" w:hAnsi="Arial" w:cs="Arial"/>
          <w:bCs/>
          <w:sz w:val="20"/>
          <w:szCs w:val="20"/>
        </w:rPr>
        <w:t>świadczeni</w:t>
      </w:r>
      <w:r w:rsidR="0089601F" w:rsidRPr="003F66E8">
        <w:rPr>
          <w:rFonts w:ascii="Arial" w:hAnsi="Arial" w:cs="Arial"/>
          <w:bCs/>
          <w:sz w:val="20"/>
          <w:szCs w:val="20"/>
        </w:rPr>
        <w:t>e</w:t>
      </w:r>
      <w:r w:rsidR="000116EE" w:rsidRPr="003F66E8">
        <w:rPr>
          <w:rFonts w:ascii="Arial" w:hAnsi="Arial" w:cs="Arial"/>
          <w:sz w:val="20"/>
          <w:szCs w:val="20"/>
        </w:rPr>
        <w:t xml:space="preserve"> podmiotu oddającego do dyspozycji </w:t>
      </w:r>
      <w:r w:rsidR="002F341A" w:rsidRPr="003F66E8">
        <w:rPr>
          <w:rFonts w:ascii="Arial" w:hAnsi="Arial" w:cs="Arial"/>
          <w:sz w:val="20"/>
          <w:szCs w:val="20"/>
        </w:rPr>
        <w:t>W</w:t>
      </w:r>
      <w:r w:rsidR="000116EE" w:rsidRPr="003F66E8">
        <w:rPr>
          <w:rFonts w:ascii="Arial" w:hAnsi="Arial" w:cs="Arial"/>
          <w:sz w:val="20"/>
          <w:szCs w:val="20"/>
        </w:rPr>
        <w:t xml:space="preserve">ykonawcy zasoby </w:t>
      </w:r>
      <w:r w:rsidR="000116EE" w:rsidRPr="003F66E8">
        <w:rPr>
          <w:rFonts w:ascii="Arial" w:hAnsi="Arial" w:cs="Arial"/>
          <w:sz w:val="20"/>
          <w:szCs w:val="20"/>
        </w:rPr>
        <w:lastRenderedPageBreak/>
        <w:t>na potrzeby realizacji zamówienia</w:t>
      </w:r>
      <w:r w:rsidR="0089601F" w:rsidRPr="003F66E8">
        <w:rPr>
          <w:rFonts w:ascii="Arial" w:hAnsi="Arial" w:cs="Arial"/>
          <w:sz w:val="20"/>
          <w:szCs w:val="20"/>
        </w:rPr>
        <w:t xml:space="preserve">, wzór oświadczenia stanowi </w:t>
      </w:r>
      <w:r w:rsidR="0089601F" w:rsidRPr="003F66E8">
        <w:rPr>
          <w:rFonts w:ascii="Arial" w:hAnsi="Arial" w:cs="Arial"/>
          <w:b/>
          <w:bCs/>
          <w:sz w:val="20"/>
          <w:szCs w:val="20"/>
          <w:lang w:eastAsia="ar-SA"/>
        </w:rPr>
        <w:t>z</w:t>
      </w:r>
      <w:r w:rsidR="000116EE" w:rsidRPr="003F66E8">
        <w:rPr>
          <w:rFonts w:ascii="Arial" w:hAnsi="Arial" w:cs="Arial"/>
          <w:b/>
          <w:bCs/>
          <w:sz w:val="20"/>
          <w:szCs w:val="20"/>
          <w:lang w:eastAsia="ar-SA"/>
        </w:rPr>
        <w:t>ałącznik nr 5 do SW</w:t>
      </w:r>
      <w:r w:rsidR="0089601F" w:rsidRPr="003F66E8">
        <w:rPr>
          <w:rFonts w:ascii="Arial" w:hAnsi="Arial" w:cs="Arial"/>
          <w:b/>
          <w:bCs/>
          <w:sz w:val="20"/>
          <w:szCs w:val="20"/>
          <w:lang w:eastAsia="ar-SA"/>
        </w:rPr>
        <w:t>Z</w:t>
      </w:r>
      <w:r w:rsidR="0089601F" w:rsidRPr="003F66E8">
        <w:rPr>
          <w:rFonts w:ascii="Arial" w:hAnsi="Arial" w:cs="Arial"/>
          <w:sz w:val="20"/>
          <w:szCs w:val="20"/>
          <w:lang w:eastAsia="ar-SA"/>
        </w:rPr>
        <w:t xml:space="preserve"> – </w:t>
      </w:r>
      <w:r w:rsidR="0089601F" w:rsidRPr="003F66E8">
        <w:rPr>
          <w:rFonts w:ascii="Arial" w:hAnsi="Arial" w:cs="Arial"/>
          <w:sz w:val="20"/>
          <w:szCs w:val="20"/>
        </w:rPr>
        <w:t>jeżeli dotyczy,</w:t>
      </w:r>
    </w:p>
    <w:p w14:paraId="03D1BA05" w14:textId="6A5D5CEB" w:rsidR="00DA39FA" w:rsidRPr="003F66E8" w:rsidRDefault="005061E6" w:rsidP="001742DB">
      <w:pPr>
        <w:pStyle w:val="Akapitzlist"/>
        <w:numPr>
          <w:ilvl w:val="0"/>
          <w:numId w:val="21"/>
        </w:numPr>
        <w:jc w:val="both"/>
        <w:rPr>
          <w:rFonts w:ascii="Arial" w:hAnsi="Arial" w:cs="Arial"/>
          <w:sz w:val="20"/>
          <w:szCs w:val="20"/>
        </w:rPr>
      </w:pPr>
      <w:r w:rsidRPr="003F66E8">
        <w:rPr>
          <w:rFonts w:ascii="Arial" w:hAnsi="Arial" w:cs="Arial"/>
          <w:sz w:val="20"/>
          <w:szCs w:val="20"/>
        </w:rPr>
        <w:t>oświadczeni</w:t>
      </w:r>
      <w:r w:rsidR="0089601F" w:rsidRPr="003F66E8">
        <w:rPr>
          <w:rFonts w:ascii="Arial" w:hAnsi="Arial" w:cs="Arial"/>
          <w:sz w:val="20"/>
          <w:szCs w:val="20"/>
        </w:rPr>
        <w:t>e</w:t>
      </w:r>
      <w:r w:rsidRPr="003F66E8">
        <w:rPr>
          <w:rFonts w:ascii="Arial" w:hAnsi="Arial" w:cs="Arial"/>
          <w:sz w:val="20"/>
          <w:szCs w:val="20"/>
        </w:rPr>
        <w:t>, o</w:t>
      </w:r>
      <w:r w:rsidR="00DA39FA" w:rsidRPr="003F66E8">
        <w:rPr>
          <w:rFonts w:ascii="Arial" w:hAnsi="Arial" w:cs="Arial"/>
          <w:sz w:val="20"/>
          <w:szCs w:val="20"/>
        </w:rPr>
        <w:t xml:space="preserve">d Wykonawców wspólnie ubiegających się o udzielenie zamówienia, </w:t>
      </w:r>
      <w:r w:rsidR="00DA39FA" w:rsidRPr="003F66E8">
        <w:rPr>
          <w:rFonts w:ascii="Arial" w:hAnsi="Arial" w:cs="Arial"/>
          <w:sz w:val="20"/>
          <w:szCs w:val="20"/>
        </w:rPr>
        <w:br/>
        <w:t xml:space="preserve">z którego wynika, które </w:t>
      </w:r>
      <w:r w:rsidR="00C52624" w:rsidRPr="003F66E8">
        <w:rPr>
          <w:rFonts w:ascii="Arial" w:hAnsi="Arial" w:cs="Arial"/>
          <w:sz w:val="20"/>
          <w:szCs w:val="20"/>
        </w:rPr>
        <w:t>usługi</w:t>
      </w:r>
      <w:r w:rsidR="00DA39FA" w:rsidRPr="003F66E8">
        <w:rPr>
          <w:rFonts w:ascii="Arial" w:hAnsi="Arial" w:cs="Arial"/>
          <w:sz w:val="20"/>
          <w:szCs w:val="20"/>
        </w:rPr>
        <w:t xml:space="preserve"> wykonają poszczególni Wykonawcy – </w:t>
      </w:r>
      <w:r w:rsidR="00DA39FA" w:rsidRPr="003F66E8">
        <w:rPr>
          <w:rFonts w:ascii="Arial" w:hAnsi="Arial" w:cs="Arial"/>
          <w:b/>
          <w:bCs/>
          <w:sz w:val="20"/>
          <w:szCs w:val="20"/>
        </w:rPr>
        <w:t>załącznik nr 9 do SWZ</w:t>
      </w:r>
      <w:r w:rsidR="00DA39FA" w:rsidRPr="003F66E8">
        <w:rPr>
          <w:rFonts w:ascii="Arial" w:hAnsi="Arial" w:cs="Arial"/>
          <w:sz w:val="20"/>
          <w:szCs w:val="20"/>
        </w:rPr>
        <w:t xml:space="preserve"> – jeżeli dotyczy,</w:t>
      </w:r>
    </w:p>
    <w:p w14:paraId="1CE060F0" w14:textId="2B06CBCE" w:rsidR="0089601F" w:rsidRPr="003F66E8" w:rsidRDefault="005061E6" w:rsidP="001742DB">
      <w:pPr>
        <w:pStyle w:val="Akapitzlist"/>
        <w:numPr>
          <w:ilvl w:val="0"/>
          <w:numId w:val="21"/>
        </w:numPr>
        <w:jc w:val="both"/>
        <w:rPr>
          <w:rFonts w:ascii="Arial" w:hAnsi="Arial" w:cs="Arial"/>
          <w:sz w:val="20"/>
          <w:szCs w:val="20"/>
        </w:rPr>
      </w:pPr>
      <w:r w:rsidRPr="003F66E8">
        <w:rPr>
          <w:rFonts w:ascii="Arial" w:hAnsi="Arial" w:cs="Arial"/>
          <w:sz w:val="20"/>
          <w:szCs w:val="20"/>
        </w:rPr>
        <w:t>dokumenty, z których wynika prawo do podpisania oferty; odpowiednie pełnomocnictwa</w:t>
      </w:r>
      <w:r w:rsidR="0089601F" w:rsidRPr="003F66E8">
        <w:rPr>
          <w:rFonts w:ascii="Arial" w:hAnsi="Arial" w:cs="Arial"/>
          <w:sz w:val="20"/>
          <w:szCs w:val="20"/>
        </w:rPr>
        <w:t xml:space="preserve"> –</w:t>
      </w:r>
    </w:p>
    <w:p w14:paraId="771C2E59" w14:textId="1B484E4E" w:rsidR="00807625" w:rsidRPr="00A06B95" w:rsidRDefault="002F0B1E" w:rsidP="00A06B95">
      <w:pPr>
        <w:pStyle w:val="Akapitzlist"/>
        <w:ind w:left="1080"/>
        <w:jc w:val="both"/>
        <w:rPr>
          <w:rFonts w:ascii="Arial" w:hAnsi="Arial" w:cs="Arial"/>
          <w:sz w:val="20"/>
          <w:szCs w:val="20"/>
        </w:rPr>
      </w:pPr>
      <w:r w:rsidRPr="003F66E8">
        <w:rPr>
          <w:rFonts w:ascii="Arial" w:hAnsi="Arial" w:cs="Arial"/>
          <w:sz w:val="20"/>
          <w:szCs w:val="20"/>
        </w:rPr>
        <w:t>jeżeli dotyczy,</w:t>
      </w:r>
    </w:p>
    <w:p w14:paraId="52405DB6" w14:textId="4F77E228" w:rsidR="00E06625" w:rsidRDefault="00F05576" w:rsidP="0060216C">
      <w:pPr>
        <w:pStyle w:val="Akapitzlist"/>
        <w:numPr>
          <w:ilvl w:val="0"/>
          <w:numId w:val="38"/>
        </w:numPr>
        <w:ind w:left="360"/>
        <w:jc w:val="both"/>
        <w:rPr>
          <w:rFonts w:ascii="Arial" w:hAnsi="Arial" w:cs="Arial"/>
          <w:sz w:val="20"/>
          <w:szCs w:val="20"/>
        </w:rPr>
      </w:pPr>
      <w:r w:rsidRPr="003F66E8">
        <w:rPr>
          <w:rFonts w:ascii="Arial" w:hAnsi="Arial" w:cs="Arial"/>
          <w:sz w:val="20"/>
          <w:szCs w:val="20"/>
        </w:rPr>
        <w:t>Oferta,</w:t>
      </w:r>
      <w:r w:rsidR="005061E6" w:rsidRPr="003F66E8">
        <w:rPr>
          <w:rFonts w:ascii="Arial" w:hAnsi="Arial" w:cs="Arial"/>
          <w:sz w:val="20"/>
          <w:szCs w:val="20"/>
        </w:rPr>
        <w:t xml:space="preserve"> oświadczenia i inne dokumenty</w:t>
      </w:r>
      <w:r w:rsidR="00245058" w:rsidRPr="003F66E8">
        <w:rPr>
          <w:rFonts w:ascii="Arial" w:hAnsi="Arial" w:cs="Arial"/>
          <w:sz w:val="20"/>
          <w:szCs w:val="20"/>
        </w:rPr>
        <w:t xml:space="preserve"> </w:t>
      </w:r>
      <w:r w:rsidRPr="003F66E8">
        <w:rPr>
          <w:rFonts w:ascii="Arial" w:hAnsi="Arial" w:cs="Arial"/>
          <w:sz w:val="20"/>
          <w:szCs w:val="20"/>
        </w:rPr>
        <w:t xml:space="preserve">składane elektronicznie muszą zostać podpisane </w:t>
      </w:r>
      <w:r w:rsidRPr="003F66E8">
        <w:rPr>
          <w:rFonts w:ascii="Arial" w:hAnsi="Arial" w:cs="Arial"/>
          <w:b/>
          <w:sz w:val="20"/>
          <w:szCs w:val="20"/>
        </w:rPr>
        <w:t>elektronicznym kwalifikowanym podpisem</w:t>
      </w:r>
      <w:r w:rsidRPr="003F66E8">
        <w:rPr>
          <w:rFonts w:ascii="Arial" w:hAnsi="Arial" w:cs="Arial"/>
          <w:sz w:val="20"/>
          <w:szCs w:val="20"/>
        </w:rPr>
        <w:t xml:space="preserve"> lub </w:t>
      </w:r>
      <w:r w:rsidRPr="003F66E8">
        <w:rPr>
          <w:rFonts w:ascii="Arial" w:hAnsi="Arial" w:cs="Arial"/>
          <w:b/>
          <w:sz w:val="20"/>
          <w:szCs w:val="20"/>
        </w:rPr>
        <w:t>podpisem zaufanym</w:t>
      </w:r>
      <w:r w:rsidRPr="003F66E8">
        <w:rPr>
          <w:rFonts w:ascii="Arial" w:hAnsi="Arial" w:cs="Arial"/>
          <w:sz w:val="20"/>
          <w:szCs w:val="20"/>
        </w:rPr>
        <w:t xml:space="preserve"> lub </w:t>
      </w:r>
      <w:r w:rsidRPr="003F66E8">
        <w:rPr>
          <w:rFonts w:ascii="Arial" w:hAnsi="Arial" w:cs="Arial"/>
          <w:b/>
          <w:sz w:val="20"/>
          <w:szCs w:val="20"/>
        </w:rPr>
        <w:t>podpisem osobistym</w:t>
      </w:r>
      <w:r w:rsidRPr="003F66E8">
        <w:rPr>
          <w:rFonts w:ascii="Arial" w:hAnsi="Arial" w:cs="Arial"/>
          <w:sz w:val="20"/>
          <w:szCs w:val="20"/>
        </w:rPr>
        <w:t>. W procesie składania oferty,</w:t>
      </w:r>
      <w:r w:rsidR="00100085" w:rsidRPr="003F66E8">
        <w:rPr>
          <w:rFonts w:ascii="Arial" w:hAnsi="Arial" w:cs="Arial"/>
          <w:sz w:val="20"/>
          <w:szCs w:val="20"/>
        </w:rPr>
        <w:t xml:space="preserve"> </w:t>
      </w:r>
      <w:r w:rsidRPr="003F66E8">
        <w:rPr>
          <w:rFonts w:ascii="Arial" w:hAnsi="Arial" w:cs="Arial"/>
          <w:sz w:val="20"/>
          <w:szCs w:val="20"/>
        </w:rPr>
        <w:t xml:space="preserve">w tym przedmiotowych środków dowodowych na platformie, </w:t>
      </w:r>
      <w:r w:rsidRPr="003F66E8">
        <w:rPr>
          <w:rFonts w:ascii="Arial" w:hAnsi="Arial" w:cs="Arial"/>
          <w:b/>
          <w:sz w:val="20"/>
          <w:szCs w:val="20"/>
        </w:rPr>
        <w:t>kwalifikowany podpis elektroniczny</w:t>
      </w:r>
      <w:r w:rsidRPr="003F66E8">
        <w:rPr>
          <w:rFonts w:ascii="Arial" w:hAnsi="Arial" w:cs="Arial"/>
          <w:sz w:val="20"/>
          <w:szCs w:val="20"/>
        </w:rPr>
        <w:t xml:space="preserve"> lub </w:t>
      </w:r>
      <w:r w:rsidRPr="003F66E8">
        <w:rPr>
          <w:rFonts w:ascii="Arial" w:hAnsi="Arial" w:cs="Arial"/>
          <w:b/>
          <w:sz w:val="20"/>
          <w:szCs w:val="20"/>
        </w:rPr>
        <w:t>podpis zaufany</w:t>
      </w:r>
      <w:r w:rsidRPr="003F66E8">
        <w:rPr>
          <w:rFonts w:ascii="Arial" w:hAnsi="Arial" w:cs="Arial"/>
          <w:sz w:val="20"/>
          <w:szCs w:val="20"/>
        </w:rPr>
        <w:t xml:space="preserve"> lub </w:t>
      </w:r>
      <w:r w:rsidRPr="003F66E8">
        <w:rPr>
          <w:rFonts w:ascii="Arial" w:hAnsi="Arial" w:cs="Arial"/>
          <w:b/>
          <w:sz w:val="20"/>
          <w:szCs w:val="20"/>
        </w:rPr>
        <w:t>podpis osobisty</w:t>
      </w:r>
      <w:r w:rsidR="00100085" w:rsidRPr="003F66E8">
        <w:rPr>
          <w:rFonts w:ascii="Arial" w:hAnsi="Arial" w:cs="Arial"/>
          <w:b/>
          <w:sz w:val="20"/>
          <w:szCs w:val="20"/>
        </w:rPr>
        <w:t>,</w:t>
      </w:r>
      <w:r w:rsidRPr="003F66E8">
        <w:rPr>
          <w:rFonts w:ascii="Arial" w:hAnsi="Arial" w:cs="Arial"/>
          <w:sz w:val="20"/>
          <w:szCs w:val="20"/>
        </w:rPr>
        <w:t xml:space="preserve"> Wykonawca składa bezpośrednio na dokumencie, który następnie przesyła do systemu.</w:t>
      </w:r>
      <w:bookmarkStart w:id="21" w:name="_21eeoojwb3nb" w:colFirst="0" w:colLast="0"/>
      <w:bookmarkEnd w:id="21"/>
    </w:p>
    <w:p w14:paraId="01454C68" w14:textId="77777777" w:rsidR="007E215A" w:rsidRPr="003F66E8" w:rsidRDefault="007E215A" w:rsidP="007E215A">
      <w:pPr>
        <w:pStyle w:val="Akapitzlist"/>
        <w:ind w:left="360"/>
        <w:jc w:val="both"/>
        <w:rPr>
          <w:rFonts w:ascii="Arial" w:hAnsi="Arial" w:cs="Arial"/>
          <w:sz w:val="20"/>
          <w:szCs w:val="20"/>
        </w:rPr>
      </w:pPr>
    </w:p>
    <w:p w14:paraId="1716E840" w14:textId="77777777" w:rsidR="00E06625" w:rsidRPr="003F66E8" w:rsidRDefault="00F05576" w:rsidP="0060216C">
      <w:pPr>
        <w:pStyle w:val="Akapitzlist"/>
        <w:numPr>
          <w:ilvl w:val="0"/>
          <w:numId w:val="38"/>
        </w:numPr>
        <w:ind w:left="360"/>
        <w:jc w:val="both"/>
        <w:rPr>
          <w:rFonts w:ascii="Arial" w:hAnsi="Arial" w:cs="Arial"/>
          <w:sz w:val="20"/>
          <w:szCs w:val="20"/>
        </w:rPr>
      </w:pPr>
      <w:r w:rsidRPr="003F66E8">
        <w:rPr>
          <w:rFonts w:ascii="Arial" w:hAnsi="Arial" w:cs="Arial"/>
          <w:sz w:val="20"/>
          <w:szCs w:val="20"/>
        </w:rPr>
        <w:t xml:space="preserve">Poświadczenia za zgodność z oryginałem dokonuje odpowiednio Wykonawca, podmiot, na którego zdolnościach lub sytuacji polega Wykonawca, </w:t>
      </w:r>
      <w:r w:rsidR="002F341A" w:rsidRPr="003F66E8">
        <w:rPr>
          <w:rFonts w:ascii="Arial" w:hAnsi="Arial" w:cs="Arial"/>
          <w:sz w:val="20"/>
          <w:szCs w:val="20"/>
        </w:rPr>
        <w:t>W</w:t>
      </w:r>
      <w:r w:rsidRPr="003F66E8">
        <w:rPr>
          <w:rFonts w:ascii="Arial" w:hAnsi="Arial" w:cs="Arial"/>
          <w:sz w:val="20"/>
          <w:szCs w:val="20"/>
        </w:rPr>
        <w:t xml:space="preserve">ykonawcy wspólnie ubiegający się o udzielenie zamówienia publicznego albo podwykonawca, w zakresie dokumentów, które każdego z nich dotyczą. Poprzez oryginał należy rozumieć dokument podpisany </w:t>
      </w:r>
      <w:r w:rsidRPr="003F66E8">
        <w:rPr>
          <w:rFonts w:ascii="Arial" w:hAnsi="Arial" w:cs="Arial"/>
          <w:b/>
          <w:sz w:val="20"/>
          <w:szCs w:val="20"/>
        </w:rPr>
        <w:t>kwalifikowanym podpisem elektronicznym</w:t>
      </w:r>
      <w:r w:rsidRPr="003F66E8">
        <w:rPr>
          <w:rFonts w:ascii="Arial" w:hAnsi="Arial" w:cs="Arial"/>
          <w:sz w:val="20"/>
          <w:szCs w:val="20"/>
        </w:rPr>
        <w:t xml:space="preserve"> lub </w:t>
      </w:r>
      <w:r w:rsidRPr="003F66E8">
        <w:rPr>
          <w:rFonts w:ascii="Arial" w:hAnsi="Arial" w:cs="Arial"/>
          <w:b/>
          <w:sz w:val="20"/>
          <w:szCs w:val="20"/>
        </w:rPr>
        <w:t>podpisem zaufanym</w:t>
      </w:r>
      <w:r w:rsidRPr="003F66E8">
        <w:rPr>
          <w:rFonts w:ascii="Arial" w:hAnsi="Arial" w:cs="Arial"/>
          <w:sz w:val="20"/>
          <w:szCs w:val="20"/>
        </w:rPr>
        <w:t xml:space="preserve"> lub </w:t>
      </w:r>
      <w:r w:rsidRPr="003F66E8">
        <w:rPr>
          <w:rFonts w:ascii="Arial" w:hAnsi="Arial" w:cs="Arial"/>
          <w:b/>
          <w:sz w:val="20"/>
          <w:szCs w:val="20"/>
        </w:rPr>
        <w:t>podpisem osobistym</w:t>
      </w:r>
      <w:r w:rsidRPr="003F66E8">
        <w:rPr>
          <w:rFonts w:ascii="Arial" w:hAnsi="Arial" w:cs="Arial"/>
          <w:sz w:val="20"/>
          <w:szCs w:val="20"/>
        </w:rPr>
        <w:t xml:space="preserve"> przez osobę/osoby upoważnioną/upoważnione. Poświadczenie za zgodność z oryginałem następuje w formie elektronicznej podpisane kwalifikowanym podpisem elektronicznym lub podpisem zaufanym lub podpisem osobistym przez osobę/osoby upoważnioną/upoważnione.</w:t>
      </w:r>
    </w:p>
    <w:p w14:paraId="64D8A1EF" w14:textId="77777777" w:rsidR="00E06625" w:rsidRPr="003F66E8" w:rsidRDefault="00E06625" w:rsidP="00013918">
      <w:pPr>
        <w:pStyle w:val="Akapitzlist"/>
        <w:rPr>
          <w:rFonts w:ascii="Arial" w:hAnsi="Arial" w:cs="Arial"/>
          <w:sz w:val="20"/>
          <w:szCs w:val="20"/>
        </w:rPr>
      </w:pPr>
    </w:p>
    <w:p w14:paraId="3ACD9B68" w14:textId="77777777" w:rsidR="00E06625" w:rsidRPr="003F66E8" w:rsidRDefault="00F05576" w:rsidP="0060216C">
      <w:pPr>
        <w:pStyle w:val="Akapitzlist"/>
        <w:numPr>
          <w:ilvl w:val="0"/>
          <w:numId w:val="38"/>
        </w:numPr>
        <w:ind w:left="360"/>
        <w:jc w:val="both"/>
        <w:rPr>
          <w:rFonts w:ascii="Arial" w:hAnsi="Arial" w:cs="Arial"/>
          <w:sz w:val="20"/>
          <w:szCs w:val="20"/>
        </w:rPr>
      </w:pPr>
      <w:r w:rsidRPr="003F66E8">
        <w:rPr>
          <w:rFonts w:ascii="Arial" w:hAnsi="Arial" w:cs="Arial"/>
          <w:sz w:val="20"/>
          <w:szCs w:val="20"/>
        </w:rPr>
        <w:t xml:space="preserve">Podpisy kwalifikowane wykorzystywane przez Wykonawców do podpisywania wszelkich plików muszą spełniać </w:t>
      </w:r>
      <w:r w:rsidR="00DB68B4" w:rsidRPr="003F66E8">
        <w:rPr>
          <w:rFonts w:ascii="Arial" w:hAnsi="Arial" w:cs="Arial"/>
          <w:sz w:val="20"/>
          <w:szCs w:val="20"/>
        </w:rPr>
        <w:t xml:space="preserve">postanowienia </w:t>
      </w:r>
      <w:r w:rsidR="00AB69B7" w:rsidRPr="003F66E8">
        <w:rPr>
          <w:rFonts w:ascii="Arial" w:hAnsi="Arial" w:cs="Arial"/>
          <w:sz w:val="20"/>
          <w:szCs w:val="20"/>
        </w:rPr>
        <w:t>„</w:t>
      </w:r>
      <w:r w:rsidRPr="003F66E8">
        <w:rPr>
          <w:rFonts w:ascii="Arial" w:hAnsi="Arial" w:cs="Arial"/>
          <w:sz w:val="20"/>
          <w:szCs w:val="20"/>
        </w:rPr>
        <w:t>Rozporządzenie Parlamentu Europejskiego i Rady w sprawie identyfikacji elektronicznej i usług zaufania w odniesieniu do transakcji elektronicznych na rynku wewnętrznym (eIDAS) (UE) nr 910/2014 - od 1 lipca 2016 roku”.</w:t>
      </w:r>
    </w:p>
    <w:p w14:paraId="7CCFB1E1" w14:textId="77777777" w:rsidR="00E06625" w:rsidRPr="003F66E8" w:rsidRDefault="00E06625" w:rsidP="00013918">
      <w:pPr>
        <w:pStyle w:val="Akapitzlist"/>
        <w:rPr>
          <w:rFonts w:ascii="Arial" w:hAnsi="Arial" w:cs="Arial"/>
          <w:sz w:val="20"/>
          <w:szCs w:val="20"/>
        </w:rPr>
      </w:pPr>
    </w:p>
    <w:p w14:paraId="518CFD97" w14:textId="77777777" w:rsidR="00E06625" w:rsidRPr="003F66E8" w:rsidRDefault="00F05576" w:rsidP="0060216C">
      <w:pPr>
        <w:pStyle w:val="Akapitzlist"/>
        <w:numPr>
          <w:ilvl w:val="0"/>
          <w:numId w:val="38"/>
        </w:numPr>
        <w:ind w:left="360"/>
        <w:jc w:val="both"/>
        <w:rPr>
          <w:rFonts w:ascii="Arial" w:hAnsi="Arial" w:cs="Arial"/>
          <w:sz w:val="20"/>
          <w:szCs w:val="20"/>
        </w:rPr>
      </w:pPr>
      <w:r w:rsidRPr="003F66E8">
        <w:rPr>
          <w:rFonts w:ascii="Arial" w:hAnsi="Arial" w:cs="Arial"/>
          <w:sz w:val="20"/>
          <w:szCs w:val="20"/>
        </w:rPr>
        <w:t>W przypadku wykorzystania formatu podpisu XAdES zewnętrzny</w:t>
      </w:r>
      <w:r w:rsidR="00F702ED" w:rsidRPr="003F66E8">
        <w:rPr>
          <w:rFonts w:ascii="Arial" w:hAnsi="Arial" w:cs="Arial"/>
          <w:sz w:val="20"/>
          <w:szCs w:val="20"/>
        </w:rPr>
        <w:t xml:space="preserve"> </w:t>
      </w:r>
      <w:r w:rsidRPr="003F66E8">
        <w:rPr>
          <w:rFonts w:ascii="Arial" w:hAnsi="Arial" w:cs="Arial"/>
          <w:sz w:val="20"/>
          <w:szCs w:val="20"/>
        </w:rPr>
        <w:t>Zamawiający wymaga dołączenia odpowiedniej ilości plików tj. podpisywanych plików z danymi oraz plików XAdES.</w:t>
      </w:r>
    </w:p>
    <w:p w14:paraId="28E965CB" w14:textId="77777777" w:rsidR="00E06625" w:rsidRPr="003F66E8" w:rsidRDefault="00E06625" w:rsidP="00013918">
      <w:pPr>
        <w:pStyle w:val="Akapitzlist"/>
        <w:rPr>
          <w:rFonts w:ascii="Arial" w:hAnsi="Arial" w:cs="Arial"/>
          <w:sz w:val="20"/>
          <w:szCs w:val="20"/>
        </w:rPr>
      </w:pPr>
    </w:p>
    <w:p w14:paraId="6B1A4C4D" w14:textId="403C5906" w:rsidR="00E06625" w:rsidRPr="003F66E8" w:rsidRDefault="00F05576" w:rsidP="0060216C">
      <w:pPr>
        <w:pStyle w:val="Akapitzlist"/>
        <w:numPr>
          <w:ilvl w:val="0"/>
          <w:numId w:val="38"/>
        </w:numPr>
        <w:ind w:left="360"/>
        <w:jc w:val="both"/>
        <w:rPr>
          <w:rFonts w:ascii="Arial" w:hAnsi="Arial" w:cs="Arial"/>
          <w:sz w:val="20"/>
          <w:szCs w:val="20"/>
        </w:rPr>
      </w:pPr>
      <w:r w:rsidRPr="003F66E8">
        <w:rPr>
          <w:rFonts w:ascii="Arial" w:hAnsi="Arial" w:cs="Arial"/>
          <w:sz w:val="20"/>
          <w:szCs w:val="20"/>
        </w:rPr>
        <w:t>Zgodnie z art. 18 ust. 3 ustawy P</w:t>
      </w:r>
      <w:r w:rsidR="00816475" w:rsidRPr="003F66E8">
        <w:rPr>
          <w:rFonts w:ascii="Arial" w:hAnsi="Arial" w:cs="Arial"/>
          <w:sz w:val="20"/>
          <w:szCs w:val="20"/>
        </w:rPr>
        <w:t>zp</w:t>
      </w:r>
      <w:r w:rsidRPr="003F66E8">
        <w:rPr>
          <w:rFonts w:ascii="Arial" w:hAnsi="Arial" w:cs="Arial"/>
          <w:sz w:val="20"/>
          <w:szCs w:val="20"/>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6AEE20A1" w14:textId="77777777" w:rsidR="00E06625" w:rsidRPr="003F66E8" w:rsidRDefault="00E06625" w:rsidP="00013918">
      <w:pPr>
        <w:pStyle w:val="Akapitzlist"/>
        <w:rPr>
          <w:rFonts w:ascii="Arial" w:hAnsi="Arial" w:cs="Arial"/>
          <w:sz w:val="20"/>
          <w:szCs w:val="20"/>
        </w:rPr>
      </w:pPr>
    </w:p>
    <w:p w14:paraId="0E75D49A" w14:textId="0B9828C5" w:rsidR="00E06625" w:rsidRPr="003F66E8" w:rsidRDefault="00F05576" w:rsidP="0060216C">
      <w:pPr>
        <w:pStyle w:val="Akapitzlist"/>
        <w:numPr>
          <w:ilvl w:val="0"/>
          <w:numId w:val="38"/>
        </w:numPr>
        <w:ind w:left="360"/>
        <w:jc w:val="both"/>
        <w:rPr>
          <w:rStyle w:val="Hipercze"/>
          <w:rFonts w:ascii="Arial" w:hAnsi="Arial" w:cs="Arial"/>
          <w:color w:val="auto"/>
          <w:sz w:val="20"/>
          <w:szCs w:val="20"/>
          <w:u w:val="none"/>
        </w:rPr>
      </w:pPr>
      <w:r w:rsidRPr="003F66E8">
        <w:rPr>
          <w:rFonts w:ascii="Arial" w:hAnsi="Arial" w:cs="Arial"/>
          <w:sz w:val="20"/>
          <w:szCs w:val="20"/>
        </w:rPr>
        <w:t>Wykonawca, za pośrednictwem</w:t>
      </w:r>
      <w:r w:rsidR="0023581A">
        <w:rPr>
          <w:rFonts w:ascii="Arial" w:hAnsi="Arial" w:cs="Arial"/>
          <w:sz w:val="20"/>
          <w:szCs w:val="20"/>
        </w:rPr>
        <w:t xml:space="preserve"> platformy</w:t>
      </w:r>
      <w:r w:rsidRPr="003F66E8">
        <w:rPr>
          <w:rFonts w:ascii="Arial" w:hAnsi="Arial" w:cs="Arial"/>
          <w:sz w:val="20"/>
          <w:szCs w:val="20"/>
        </w:rPr>
        <w:t xml:space="preserve"> </w:t>
      </w:r>
      <w:r w:rsidR="0023581A" w:rsidRPr="007A6A88">
        <w:rPr>
          <w:rFonts w:ascii="Arial" w:hAnsi="Arial" w:cs="Arial"/>
          <w:b/>
          <w:bCs/>
          <w:sz w:val="20"/>
          <w:szCs w:val="20"/>
        </w:rPr>
        <w:t>https://ezamowienia.gov.pl</w:t>
      </w:r>
      <w:r w:rsidRPr="003F66E8">
        <w:rPr>
          <w:rFonts w:ascii="Arial" w:hAnsi="Arial" w:cs="Arial"/>
          <w:sz w:val="20"/>
          <w:szCs w:val="20"/>
        </w:rPr>
        <w:t xml:space="preserve"> może przed upływem terminu do składania ofert zmienić lub wycofać ofertę.</w:t>
      </w:r>
    </w:p>
    <w:p w14:paraId="5969C55A" w14:textId="77777777" w:rsidR="00E06625" w:rsidRPr="003F66E8" w:rsidRDefault="00E06625" w:rsidP="00013918">
      <w:pPr>
        <w:pStyle w:val="Akapitzlist"/>
        <w:rPr>
          <w:rFonts w:ascii="Arial" w:hAnsi="Arial" w:cs="Arial"/>
          <w:sz w:val="20"/>
          <w:szCs w:val="20"/>
        </w:rPr>
      </w:pPr>
    </w:p>
    <w:p w14:paraId="2A621599" w14:textId="3FF0D47D" w:rsidR="00E06625" w:rsidRPr="003F66E8" w:rsidRDefault="00F05576" w:rsidP="0060216C">
      <w:pPr>
        <w:pStyle w:val="Akapitzlist"/>
        <w:numPr>
          <w:ilvl w:val="0"/>
          <w:numId w:val="38"/>
        </w:numPr>
        <w:ind w:left="360"/>
        <w:jc w:val="both"/>
        <w:rPr>
          <w:rFonts w:ascii="Arial" w:hAnsi="Arial" w:cs="Arial"/>
          <w:sz w:val="20"/>
          <w:szCs w:val="20"/>
        </w:rPr>
      </w:pPr>
      <w:r w:rsidRPr="003F66E8">
        <w:rPr>
          <w:rFonts w:ascii="Arial" w:hAnsi="Arial" w:cs="Arial"/>
          <w:sz w:val="20"/>
          <w:szCs w:val="20"/>
        </w:rPr>
        <w:t xml:space="preserve">Dokumenty i oświadczenia składane przez </w:t>
      </w:r>
      <w:r w:rsidR="002F341A" w:rsidRPr="003F66E8">
        <w:rPr>
          <w:rFonts w:ascii="Arial" w:hAnsi="Arial" w:cs="Arial"/>
          <w:sz w:val="20"/>
          <w:szCs w:val="20"/>
        </w:rPr>
        <w:t>W</w:t>
      </w:r>
      <w:r w:rsidRPr="003F66E8">
        <w:rPr>
          <w:rFonts w:ascii="Arial" w:hAnsi="Arial" w:cs="Arial"/>
          <w:sz w:val="20"/>
          <w:szCs w:val="20"/>
        </w:rPr>
        <w:t xml:space="preserve">ykonawcę powinny być w języku polskim. </w:t>
      </w:r>
      <w:r w:rsidR="00C711CE" w:rsidRPr="003F66E8">
        <w:rPr>
          <w:rFonts w:ascii="Arial" w:hAnsi="Arial" w:cs="Arial"/>
          <w:sz w:val="20"/>
          <w:szCs w:val="20"/>
        </w:rPr>
        <w:br/>
      </w:r>
      <w:r w:rsidRPr="003F66E8">
        <w:rPr>
          <w:rFonts w:ascii="Arial" w:hAnsi="Arial" w:cs="Arial"/>
          <w:sz w:val="20"/>
          <w:szCs w:val="20"/>
        </w:rPr>
        <w:t>W przypadku załączenia dokumentów sporządzonych w innym języku niż dopuszczony, Wykonawca zobowiązany jest załączyć tłumaczenie na język polski.</w:t>
      </w:r>
    </w:p>
    <w:p w14:paraId="0FE34595" w14:textId="77777777" w:rsidR="00E06625" w:rsidRPr="003F66E8" w:rsidRDefault="00E06625" w:rsidP="00013918">
      <w:pPr>
        <w:pStyle w:val="Akapitzlist"/>
        <w:rPr>
          <w:rFonts w:ascii="Arial" w:hAnsi="Arial" w:cs="Arial"/>
          <w:sz w:val="20"/>
          <w:szCs w:val="20"/>
        </w:rPr>
      </w:pPr>
    </w:p>
    <w:p w14:paraId="4D293CD6" w14:textId="77777777" w:rsidR="00E06625" w:rsidRPr="003F66E8" w:rsidRDefault="00F05576" w:rsidP="0060216C">
      <w:pPr>
        <w:pStyle w:val="Akapitzlist"/>
        <w:numPr>
          <w:ilvl w:val="0"/>
          <w:numId w:val="38"/>
        </w:numPr>
        <w:ind w:left="360"/>
        <w:jc w:val="both"/>
        <w:rPr>
          <w:rFonts w:ascii="Arial" w:hAnsi="Arial" w:cs="Arial"/>
          <w:sz w:val="20"/>
          <w:szCs w:val="20"/>
        </w:rPr>
      </w:pPr>
      <w:r w:rsidRPr="003F66E8">
        <w:rPr>
          <w:rFonts w:ascii="Arial" w:hAnsi="Arial" w:cs="Arial"/>
          <w:sz w:val="20"/>
          <w:szCs w:val="20"/>
        </w:rPr>
        <w:t>Zgodnie z definicją dokumentu elektronicznego z art.</w:t>
      </w:r>
      <w:r w:rsidR="00215E18" w:rsidRPr="003F66E8">
        <w:rPr>
          <w:rFonts w:ascii="Arial" w:hAnsi="Arial" w:cs="Arial"/>
          <w:sz w:val="20"/>
          <w:szCs w:val="20"/>
        </w:rPr>
        <w:t xml:space="preserve"> </w:t>
      </w:r>
      <w:r w:rsidRPr="003F66E8">
        <w:rPr>
          <w:rFonts w:ascii="Arial" w:hAnsi="Arial" w:cs="Arial"/>
          <w:sz w:val="20"/>
          <w:szCs w:val="20"/>
        </w:rPr>
        <w:t>3 ust</w:t>
      </w:r>
      <w:r w:rsidR="00215E18" w:rsidRPr="003F66E8">
        <w:rPr>
          <w:rFonts w:ascii="Arial" w:hAnsi="Arial" w:cs="Arial"/>
          <w:sz w:val="20"/>
          <w:szCs w:val="20"/>
        </w:rPr>
        <w:t>.</w:t>
      </w:r>
      <w:r w:rsidRPr="003F66E8">
        <w:rPr>
          <w:rFonts w:ascii="Arial" w:hAnsi="Arial" w:cs="Arial"/>
          <w:sz w:val="20"/>
          <w:szCs w:val="20"/>
        </w:rPr>
        <w:t xml:space="preserve">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t>
      </w:r>
      <w:r w:rsidR="002F341A" w:rsidRPr="003F66E8">
        <w:rPr>
          <w:rFonts w:ascii="Arial" w:hAnsi="Arial" w:cs="Arial"/>
          <w:sz w:val="20"/>
          <w:szCs w:val="20"/>
        </w:rPr>
        <w:t>W</w:t>
      </w:r>
      <w:r w:rsidRPr="003F66E8">
        <w:rPr>
          <w:rFonts w:ascii="Arial" w:hAnsi="Arial" w:cs="Arial"/>
          <w:sz w:val="20"/>
          <w:szCs w:val="20"/>
        </w:rPr>
        <w:t>ykonawcę ubiegającego się wspólnie z nim o udzielenie zamówienia, przez podmiot, na którego zdolnościach lub sytuacji polega Wykonawca, albo przez podwykonawcę.</w:t>
      </w:r>
    </w:p>
    <w:p w14:paraId="420FCE5C" w14:textId="77777777" w:rsidR="00E06625" w:rsidRPr="003F66E8" w:rsidRDefault="00E06625" w:rsidP="00013918">
      <w:pPr>
        <w:pStyle w:val="Akapitzlist"/>
        <w:rPr>
          <w:rFonts w:ascii="Arial" w:hAnsi="Arial" w:cs="Arial"/>
          <w:sz w:val="20"/>
          <w:szCs w:val="20"/>
        </w:rPr>
      </w:pPr>
    </w:p>
    <w:p w14:paraId="4A7D0C89" w14:textId="37777E92" w:rsidR="00E06625" w:rsidRPr="007E215A" w:rsidRDefault="00F05576" w:rsidP="007E215A">
      <w:pPr>
        <w:pStyle w:val="Akapitzlist"/>
        <w:numPr>
          <w:ilvl w:val="0"/>
          <w:numId w:val="38"/>
        </w:numPr>
        <w:ind w:left="360"/>
        <w:jc w:val="both"/>
        <w:rPr>
          <w:rFonts w:ascii="Arial" w:hAnsi="Arial" w:cs="Arial"/>
          <w:sz w:val="20"/>
          <w:szCs w:val="20"/>
        </w:rPr>
      </w:pPr>
      <w:r w:rsidRPr="007E215A">
        <w:rPr>
          <w:rFonts w:ascii="Arial" w:hAnsi="Arial" w:cs="Arial"/>
          <w:bCs/>
          <w:sz w:val="20"/>
          <w:szCs w:val="20"/>
        </w:rPr>
        <w:lastRenderedPageBreak/>
        <w:t xml:space="preserve">Rozszerzenia plików wykorzystywanych przez Wykonawców powinny być zgodne </w:t>
      </w:r>
      <w:r w:rsidR="00C711CE" w:rsidRPr="007E215A">
        <w:rPr>
          <w:rFonts w:ascii="Arial" w:hAnsi="Arial" w:cs="Arial"/>
          <w:bCs/>
          <w:sz w:val="20"/>
          <w:szCs w:val="20"/>
        </w:rPr>
        <w:br/>
      </w:r>
      <w:r w:rsidRPr="007E215A">
        <w:rPr>
          <w:rFonts w:ascii="Arial" w:hAnsi="Arial" w:cs="Arial"/>
          <w:bCs/>
          <w:sz w:val="20"/>
          <w:szCs w:val="20"/>
        </w:rPr>
        <w:t xml:space="preserve">z </w:t>
      </w:r>
      <w:r w:rsidR="00C711CE" w:rsidRPr="007E215A">
        <w:rPr>
          <w:rFonts w:ascii="Arial" w:hAnsi="Arial" w:cs="Arial"/>
          <w:bCs/>
          <w:sz w:val="20"/>
          <w:szCs w:val="20"/>
        </w:rPr>
        <w:t>z</w:t>
      </w:r>
      <w:r w:rsidRPr="007E215A">
        <w:rPr>
          <w:rFonts w:ascii="Arial" w:hAnsi="Arial" w:cs="Arial"/>
          <w:bCs/>
          <w:sz w:val="20"/>
          <w:szCs w:val="20"/>
        </w:rPr>
        <w:t xml:space="preserve">ałącznikiem nr 2 do </w:t>
      </w:r>
      <w:r w:rsidR="00DB68B4" w:rsidRPr="007E215A">
        <w:rPr>
          <w:rFonts w:ascii="Arial" w:hAnsi="Arial" w:cs="Arial"/>
          <w:bCs/>
          <w:sz w:val="20"/>
          <w:szCs w:val="20"/>
        </w:rPr>
        <w:t>„</w:t>
      </w:r>
      <w:r w:rsidRPr="007E215A">
        <w:rPr>
          <w:rFonts w:ascii="Arial" w:hAnsi="Arial" w:cs="Arial"/>
          <w:bCs/>
          <w:sz w:val="20"/>
          <w:szCs w:val="20"/>
        </w:rPr>
        <w:t>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3A56C21B" w14:textId="77777777" w:rsidR="00E06625" w:rsidRPr="003F66E8" w:rsidRDefault="00E06625" w:rsidP="00013918">
      <w:pPr>
        <w:pStyle w:val="Akapitzlist"/>
        <w:rPr>
          <w:rFonts w:ascii="Arial" w:hAnsi="Arial" w:cs="Arial"/>
          <w:sz w:val="20"/>
          <w:szCs w:val="20"/>
        </w:rPr>
      </w:pPr>
    </w:p>
    <w:p w14:paraId="449B6E2B" w14:textId="77777777" w:rsidR="00E06625" w:rsidRPr="003F66E8" w:rsidRDefault="00F05576" w:rsidP="0060216C">
      <w:pPr>
        <w:pStyle w:val="Akapitzlist"/>
        <w:numPr>
          <w:ilvl w:val="0"/>
          <w:numId w:val="38"/>
        </w:numPr>
        <w:ind w:left="360"/>
        <w:jc w:val="both"/>
        <w:rPr>
          <w:rFonts w:ascii="Arial" w:hAnsi="Arial" w:cs="Arial"/>
          <w:sz w:val="20"/>
          <w:szCs w:val="20"/>
        </w:rPr>
      </w:pPr>
      <w:r w:rsidRPr="003F66E8">
        <w:rPr>
          <w:rFonts w:ascii="Arial" w:hAnsi="Arial" w:cs="Arial"/>
          <w:sz w:val="20"/>
          <w:szCs w:val="20"/>
        </w:rPr>
        <w:t xml:space="preserve">Zamawiający rekomenduje wykorzystanie formatów: .pdf .doc .docx .xls .xlsx .jpg (.jpeg) </w:t>
      </w:r>
      <w:r w:rsidRPr="003F66E8">
        <w:rPr>
          <w:rFonts w:ascii="Arial" w:hAnsi="Arial" w:cs="Arial"/>
          <w:b/>
          <w:sz w:val="20"/>
          <w:szCs w:val="20"/>
          <w:u w:val="single"/>
        </w:rPr>
        <w:t>ze szczególnym wskazaniem na .pdf</w:t>
      </w:r>
    </w:p>
    <w:p w14:paraId="19DE51A6" w14:textId="77777777" w:rsidR="00E06625" w:rsidRPr="003F66E8" w:rsidRDefault="00E06625" w:rsidP="00013918">
      <w:pPr>
        <w:pStyle w:val="Akapitzlist"/>
        <w:rPr>
          <w:rFonts w:ascii="Arial" w:hAnsi="Arial" w:cs="Arial"/>
          <w:sz w:val="20"/>
          <w:szCs w:val="20"/>
        </w:rPr>
      </w:pPr>
    </w:p>
    <w:p w14:paraId="2F74FB09" w14:textId="77777777" w:rsidR="00E06625" w:rsidRPr="003F66E8" w:rsidRDefault="00F05576" w:rsidP="0060216C">
      <w:pPr>
        <w:pStyle w:val="Akapitzlist"/>
        <w:numPr>
          <w:ilvl w:val="0"/>
          <w:numId w:val="38"/>
        </w:numPr>
        <w:ind w:left="360"/>
        <w:jc w:val="both"/>
        <w:rPr>
          <w:rFonts w:ascii="Arial" w:hAnsi="Arial" w:cs="Arial"/>
          <w:sz w:val="20"/>
          <w:szCs w:val="20"/>
        </w:rPr>
      </w:pPr>
      <w:r w:rsidRPr="003F66E8">
        <w:rPr>
          <w:rFonts w:ascii="Arial" w:hAnsi="Arial" w:cs="Arial"/>
          <w:sz w:val="20"/>
          <w:szCs w:val="20"/>
        </w:rPr>
        <w:t xml:space="preserve">W celu ewentualnej kompresji danych Zamawiający rekomenduje wykorzystanie jednego </w:t>
      </w:r>
      <w:r w:rsidR="00C711CE" w:rsidRPr="003F66E8">
        <w:rPr>
          <w:rFonts w:ascii="Arial" w:hAnsi="Arial" w:cs="Arial"/>
          <w:sz w:val="20"/>
          <w:szCs w:val="20"/>
        </w:rPr>
        <w:br/>
      </w:r>
      <w:r w:rsidRPr="003F66E8">
        <w:rPr>
          <w:rFonts w:ascii="Arial" w:hAnsi="Arial" w:cs="Arial"/>
          <w:sz w:val="20"/>
          <w:szCs w:val="20"/>
        </w:rPr>
        <w:t>z rozszerzeń:</w:t>
      </w:r>
      <w:r w:rsidR="00255511" w:rsidRPr="003F66E8">
        <w:rPr>
          <w:rFonts w:ascii="Arial" w:hAnsi="Arial" w:cs="Arial"/>
          <w:sz w:val="20"/>
          <w:szCs w:val="20"/>
        </w:rPr>
        <w:t xml:space="preserve"> </w:t>
      </w:r>
      <w:r w:rsidRPr="003F66E8">
        <w:rPr>
          <w:rFonts w:ascii="Arial" w:hAnsi="Arial" w:cs="Arial"/>
          <w:sz w:val="20"/>
          <w:szCs w:val="20"/>
        </w:rPr>
        <w:t>.zip</w:t>
      </w:r>
      <w:r w:rsidR="00255511" w:rsidRPr="003F66E8">
        <w:rPr>
          <w:rFonts w:ascii="Arial" w:hAnsi="Arial" w:cs="Arial"/>
          <w:sz w:val="20"/>
          <w:szCs w:val="20"/>
        </w:rPr>
        <w:t xml:space="preserve">, </w:t>
      </w:r>
      <w:r w:rsidRPr="003F66E8">
        <w:rPr>
          <w:rFonts w:ascii="Arial" w:hAnsi="Arial" w:cs="Arial"/>
          <w:sz w:val="20"/>
          <w:szCs w:val="20"/>
        </w:rPr>
        <w:t>.7Z</w:t>
      </w:r>
      <w:r w:rsidR="00255511" w:rsidRPr="003F66E8">
        <w:rPr>
          <w:rFonts w:ascii="Arial" w:hAnsi="Arial" w:cs="Arial"/>
          <w:sz w:val="20"/>
          <w:szCs w:val="20"/>
        </w:rPr>
        <w:t>.</w:t>
      </w:r>
    </w:p>
    <w:p w14:paraId="35CF4975" w14:textId="77777777" w:rsidR="00E06625" w:rsidRPr="003F66E8" w:rsidRDefault="00E06625" w:rsidP="00013918">
      <w:pPr>
        <w:pStyle w:val="Akapitzlist"/>
        <w:rPr>
          <w:rFonts w:ascii="Arial" w:hAnsi="Arial" w:cs="Arial"/>
          <w:sz w:val="20"/>
          <w:szCs w:val="20"/>
        </w:rPr>
      </w:pPr>
    </w:p>
    <w:p w14:paraId="26F6A329" w14:textId="25B25685" w:rsidR="00E06625" w:rsidRPr="003F66E8" w:rsidRDefault="00F05576" w:rsidP="0060216C">
      <w:pPr>
        <w:pStyle w:val="Akapitzlist"/>
        <w:numPr>
          <w:ilvl w:val="0"/>
          <w:numId w:val="38"/>
        </w:numPr>
        <w:ind w:left="360"/>
        <w:jc w:val="both"/>
        <w:rPr>
          <w:rFonts w:ascii="Arial" w:hAnsi="Arial" w:cs="Arial"/>
          <w:sz w:val="20"/>
          <w:szCs w:val="20"/>
        </w:rPr>
      </w:pPr>
      <w:r w:rsidRPr="003F66E8">
        <w:rPr>
          <w:rFonts w:ascii="Arial" w:hAnsi="Arial" w:cs="Arial"/>
          <w:sz w:val="20"/>
          <w:szCs w:val="20"/>
        </w:rPr>
        <w:t xml:space="preserve">Wśród rozszerzeń powszechnych a </w:t>
      </w:r>
      <w:r w:rsidRPr="003F66E8">
        <w:rPr>
          <w:rFonts w:ascii="Arial" w:hAnsi="Arial" w:cs="Arial"/>
          <w:b/>
          <w:sz w:val="20"/>
          <w:szCs w:val="20"/>
        </w:rPr>
        <w:t>niewystępujących</w:t>
      </w:r>
      <w:r w:rsidRPr="003F66E8">
        <w:rPr>
          <w:rFonts w:ascii="Arial" w:hAnsi="Arial" w:cs="Arial"/>
          <w:sz w:val="20"/>
          <w:szCs w:val="20"/>
        </w:rPr>
        <w:t xml:space="preserve"> w Rozporządzeniu KRI występują: .rar .gif .bmp</w:t>
      </w:r>
      <w:r w:rsidR="0023581A">
        <w:rPr>
          <w:rFonts w:ascii="Arial" w:hAnsi="Arial" w:cs="Arial"/>
          <w:sz w:val="20"/>
          <w:szCs w:val="20"/>
        </w:rPr>
        <w:t xml:space="preserve"> </w:t>
      </w:r>
      <w:r w:rsidRPr="003F66E8">
        <w:rPr>
          <w:rFonts w:ascii="Arial" w:hAnsi="Arial" w:cs="Arial"/>
          <w:sz w:val="20"/>
          <w:szCs w:val="20"/>
        </w:rPr>
        <w:t xml:space="preserve">.numbers .pages. </w:t>
      </w:r>
      <w:r w:rsidRPr="003F66E8">
        <w:rPr>
          <w:rFonts w:ascii="Arial" w:hAnsi="Arial" w:cs="Arial"/>
          <w:b/>
          <w:sz w:val="20"/>
          <w:szCs w:val="20"/>
        </w:rPr>
        <w:t>Dokumenty złożone w takich plikach zostaną uznane za złożone nieskutecznie</w:t>
      </w:r>
      <w:r w:rsidR="00E06625" w:rsidRPr="003F66E8">
        <w:rPr>
          <w:rFonts w:ascii="Arial" w:hAnsi="Arial" w:cs="Arial"/>
          <w:b/>
          <w:sz w:val="20"/>
          <w:szCs w:val="20"/>
        </w:rPr>
        <w:t>.</w:t>
      </w:r>
    </w:p>
    <w:p w14:paraId="5EDE300A" w14:textId="77777777" w:rsidR="00E06625" w:rsidRPr="003F66E8" w:rsidRDefault="00E06625" w:rsidP="00013918">
      <w:pPr>
        <w:pStyle w:val="Akapitzlist"/>
        <w:rPr>
          <w:rFonts w:ascii="Arial" w:hAnsi="Arial" w:cs="Arial"/>
          <w:sz w:val="20"/>
          <w:szCs w:val="20"/>
        </w:rPr>
      </w:pPr>
    </w:p>
    <w:p w14:paraId="1BEE825C" w14:textId="77777777" w:rsidR="00E06625" w:rsidRPr="003F66E8" w:rsidRDefault="00F05576" w:rsidP="0060216C">
      <w:pPr>
        <w:pStyle w:val="Akapitzlist"/>
        <w:numPr>
          <w:ilvl w:val="0"/>
          <w:numId w:val="38"/>
        </w:numPr>
        <w:ind w:left="360"/>
        <w:jc w:val="both"/>
        <w:rPr>
          <w:rFonts w:ascii="Arial" w:hAnsi="Arial" w:cs="Arial"/>
          <w:sz w:val="20"/>
          <w:szCs w:val="20"/>
        </w:rPr>
      </w:pPr>
      <w:r w:rsidRPr="003F66E8">
        <w:rPr>
          <w:rFonts w:ascii="Arial" w:hAnsi="Arial" w:cs="Arial"/>
          <w:sz w:val="20"/>
          <w:szCs w:val="20"/>
        </w:rPr>
        <w:t xml:space="preserve">Zamawiający zwraca uwagę na ograniczenia wielkości plików podpisywanych profilem zaufanym, który wynosi </w:t>
      </w:r>
      <w:r w:rsidRPr="003F66E8">
        <w:rPr>
          <w:rFonts w:ascii="Arial" w:hAnsi="Arial" w:cs="Arial"/>
          <w:b/>
          <w:sz w:val="20"/>
          <w:szCs w:val="20"/>
        </w:rPr>
        <w:t>maksymalnie 10MB</w:t>
      </w:r>
      <w:r w:rsidRPr="003F66E8">
        <w:rPr>
          <w:rFonts w:ascii="Arial" w:hAnsi="Arial" w:cs="Arial"/>
          <w:sz w:val="20"/>
          <w:szCs w:val="20"/>
        </w:rPr>
        <w:t xml:space="preserve">, oraz na ograniczenie wielkości plików podpisywanych </w:t>
      </w:r>
      <w:r w:rsidR="00C711CE" w:rsidRPr="003F66E8">
        <w:rPr>
          <w:rFonts w:ascii="Arial" w:hAnsi="Arial" w:cs="Arial"/>
          <w:sz w:val="20"/>
          <w:szCs w:val="20"/>
        </w:rPr>
        <w:br/>
      </w:r>
      <w:r w:rsidRPr="003F66E8">
        <w:rPr>
          <w:rFonts w:ascii="Arial" w:hAnsi="Arial" w:cs="Arial"/>
          <w:sz w:val="20"/>
          <w:szCs w:val="20"/>
        </w:rPr>
        <w:t xml:space="preserve">w aplikacji eDoApp służącej do składania podpisu osobistego, który wynosi </w:t>
      </w:r>
      <w:r w:rsidRPr="003F66E8">
        <w:rPr>
          <w:rFonts w:ascii="Arial" w:hAnsi="Arial" w:cs="Arial"/>
          <w:b/>
          <w:sz w:val="20"/>
          <w:szCs w:val="20"/>
        </w:rPr>
        <w:t>maksymalnie 5MB</w:t>
      </w:r>
      <w:r w:rsidRPr="003F66E8">
        <w:rPr>
          <w:rFonts w:ascii="Arial" w:hAnsi="Arial" w:cs="Arial"/>
          <w:sz w:val="20"/>
          <w:szCs w:val="20"/>
        </w:rPr>
        <w:t>.</w:t>
      </w:r>
    </w:p>
    <w:p w14:paraId="280BB254" w14:textId="77777777" w:rsidR="00E06625" w:rsidRPr="003F66E8" w:rsidRDefault="00E06625" w:rsidP="00013918">
      <w:pPr>
        <w:pStyle w:val="Akapitzlist"/>
        <w:rPr>
          <w:rFonts w:ascii="Arial" w:hAnsi="Arial" w:cs="Arial"/>
          <w:sz w:val="20"/>
          <w:szCs w:val="20"/>
        </w:rPr>
      </w:pPr>
    </w:p>
    <w:p w14:paraId="7911B57E" w14:textId="26516723" w:rsidR="00255511" w:rsidRPr="003F66E8" w:rsidRDefault="00F05576" w:rsidP="0060216C">
      <w:pPr>
        <w:pStyle w:val="Akapitzlist"/>
        <w:numPr>
          <w:ilvl w:val="0"/>
          <w:numId w:val="38"/>
        </w:numPr>
        <w:ind w:left="360"/>
        <w:jc w:val="both"/>
        <w:rPr>
          <w:rFonts w:ascii="Arial" w:hAnsi="Arial" w:cs="Arial"/>
          <w:sz w:val="20"/>
          <w:szCs w:val="20"/>
        </w:rPr>
      </w:pPr>
      <w:r w:rsidRPr="003F66E8">
        <w:rPr>
          <w:rFonts w:ascii="Arial" w:hAnsi="Arial" w:cs="Arial"/>
          <w:sz w:val="20"/>
          <w:szCs w:val="20"/>
        </w:rPr>
        <w:t xml:space="preserve">W przypadku stosowania przez </w:t>
      </w:r>
      <w:r w:rsidR="00510B07" w:rsidRPr="003F66E8">
        <w:rPr>
          <w:rFonts w:ascii="Arial" w:hAnsi="Arial" w:cs="Arial"/>
          <w:sz w:val="20"/>
          <w:szCs w:val="20"/>
        </w:rPr>
        <w:t>W</w:t>
      </w:r>
      <w:r w:rsidRPr="003F66E8">
        <w:rPr>
          <w:rFonts w:ascii="Arial" w:hAnsi="Arial" w:cs="Arial"/>
          <w:sz w:val="20"/>
          <w:szCs w:val="20"/>
        </w:rPr>
        <w:t>ykonawcę kwalifikowanego podpisu elektronicznego:</w:t>
      </w:r>
    </w:p>
    <w:p w14:paraId="1309445A" w14:textId="45AE027C" w:rsidR="00255511" w:rsidRPr="003F66E8" w:rsidRDefault="00F05576" w:rsidP="001742DB">
      <w:pPr>
        <w:pStyle w:val="Akapitzlist"/>
        <w:numPr>
          <w:ilvl w:val="0"/>
          <w:numId w:val="18"/>
        </w:numPr>
        <w:jc w:val="both"/>
        <w:rPr>
          <w:rFonts w:ascii="Arial" w:hAnsi="Arial" w:cs="Arial"/>
          <w:sz w:val="20"/>
          <w:szCs w:val="20"/>
        </w:rPr>
      </w:pPr>
      <w:r w:rsidRPr="003F66E8">
        <w:rPr>
          <w:rFonts w:ascii="Arial" w:hAnsi="Arial" w:cs="Arial"/>
          <w:sz w:val="20"/>
          <w:szCs w:val="20"/>
        </w:rPr>
        <w:t xml:space="preserve">Ze względu na niskie ryzyko naruszenia integralności pliku oraz łatwiejszą weryfikację podpisu </w:t>
      </w:r>
      <w:r w:rsidR="0054525C" w:rsidRPr="003F66E8">
        <w:rPr>
          <w:rFonts w:ascii="Arial" w:hAnsi="Arial" w:cs="Arial"/>
          <w:sz w:val="20"/>
          <w:szCs w:val="20"/>
        </w:rPr>
        <w:t>Z</w:t>
      </w:r>
      <w:r w:rsidRPr="003F66E8">
        <w:rPr>
          <w:rFonts w:ascii="Arial" w:hAnsi="Arial" w:cs="Arial"/>
          <w:sz w:val="20"/>
          <w:szCs w:val="20"/>
        </w:rPr>
        <w:t xml:space="preserve">amawiający zaleca, w miarę możliwości, </w:t>
      </w:r>
      <w:r w:rsidRPr="003F66E8">
        <w:rPr>
          <w:rFonts w:ascii="Arial" w:hAnsi="Arial" w:cs="Arial"/>
          <w:b/>
          <w:sz w:val="20"/>
          <w:szCs w:val="20"/>
        </w:rPr>
        <w:t xml:space="preserve">przekonwertowanie plików składających się na ofertę na rozszerzenie .pdf i opatrzenie ich podpisem kwalifikowanym w formacie PAdES. </w:t>
      </w:r>
    </w:p>
    <w:p w14:paraId="235CD625" w14:textId="1216970D" w:rsidR="00255511" w:rsidRPr="003F66E8" w:rsidRDefault="00F05576" w:rsidP="001742DB">
      <w:pPr>
        <w:pStyle w:val="Akapitzlist"/>
        <w:numPr>
          <w:ilvl w:val="0"/>
          <w:numId w:val="18"/>
        </w:numPr>
        <w:jc w:val="both"/>
        <w:rPr>
          <w:rFonts w:ascii="Arial" w:hAnsi="Arial" w:cs="Arial"/>
          <w:sz w:val="20"/>
          <w:szCs w:val="20"/>
        </w:rPr>
      </w:pPr>
      <w:r w:rsidRPr="003F66E8">
        <w:rPr>
          <w:rFonts w:ascii="Arial" w:hAnsi="Arial" w:cs="Arial"/>
          <w:sz w:val="20"/>
          <w:szCs w:val="20"/>
        </w:rPr>
        <w:t xml:space="preserve">Pliki w innych formatach niż PDF </w:t>
      </w:r>
      <w:r w:rsidRPr="003F66E8">
        <w:rPr>
          <w:rFonts w:ascii="Arial" w:hAnsi="Arial" w:cs="Arial"/>
          <w:b/>
          <w:sz w:val="20"/>
          <w:szCs w:val="20"/>
        </w:rPr>
        <w:t xml:space="preserve">zaleca się opatrzyć podpisem w formacie XAdES </w:t>
      </w:r>
      <w:r w:rsidR="00C711CE" w:rsidRPr="003F66E8">
        <w:rPr>
          <w:rFonts w:ascii="Arial" w:hAnsi="Arial" w:cs="Arial"/>
          <w:b/>
          <w:sz w:val="20"/>
          <w:szCs w:val="20"/>
        </w:rPr>
        <w:br/>
      </w:r>
      <w:r w:rsidRPr="003F66E8">
        <w:rPr>
          <w:rFonts w:ascii="Arial" w:hAnsi="Arial" w:cs="Arial"/>
          <w:b/>
          <w:sz w:val="20"/>
          <w:szCs w:val="20"/>
        </w:rPr>
        <w:t>o typie zewnętrznym</w:t>
      </w:r>
      <w:r w:rsidRPr="003F66E8">
        <w:rPr>
          <w:rFonts w:ascii="Arial" w:hAnsi="Arial" w:cs="Arial"/>
          <w:sz w:val="20"/>
          <w:szCs w:val="20"/>
        </w:rPr>
        <w:t>. Wykonawca powinien pamiętać, aby plik z podpisem przekazywać łącznie z dokumentem podpisywanym.</w:t>
      </w:r>
    </w:p>
    <w:p w14:paraId="13FC6735" w14:textId="4656737D" w:rsidR="00AB69B7" w:rsidRPr="003F66E8" w:rsidRDefault="00F05576" w:rsidP="001742DB">
      <w:pPr>
        <w:pStyle w:val="Akapitzlist"/>
        <w:numPr>
          <w:ilvl w:val="0"/>
          <w:numId w:val="18"/>
        </w:numPr>
        <w:jc w:val="both"/>
        <w:rPr>
          <w:rFonts w:ascii="Arial" w:hAnsi="Arial" w:cs="Arial"/>
          <w:sz w:val="20"/>
          <w:szCs w:val="20"/>
        </w:rPr>
      </w:pPr>
      <w:r w:rsidRPr="003F66E8">
        <w:rPr>
          <w:rFonts w:ascii="Arial" w:hAnsi="Arial" w:cs="Arial"/>
          <w:sz w:val="20"/>
          <w:szCs w:val="20"/>
        </w:rPr>
        <w:t>Zamawiający rekomenduje wykorzystanie podpisu z kwalifikowanym znacznikiem czasu.</w:t>
      </w:r>
    </w:p>
    <w:p w14:paraId="7D996F34" w14:textId="77777777" w:rsidR="00633414" w:rsidRPr="003F66E8" w:rsidRDefault="00633414" w:rsidP="00013918">
      <w:pPr>
        <w:pStyle w:val="Akapitzlist"/>
        <w:ind w:left="1080"/>
        <w:jc w:val="both"/>
        <w:rPr>
          <w:rFonts w:ascii="Arial" w:hAnsi="Arial" w:cs="Arial"/>
          <w:sz w:val="20"/>
          <w:szCs w:val="20"/>
        </w:rPr>
      </w:pPr>
    </w:p>
    <w:p w14:paraId="11D569FA" w14:textId="434F67DF" w:rsidR="00633414" w:rsidRPr="003F66E8" w:rsidRDefault="00F05576" w:rsidP="0060216C">
      <w:pPr>
        <w:pStyle w:val="Akapitzlist"/>
        <w:numPr>
          <w:ilvl w:val="0"/>
          <w:numId w:val="38"/>
        </w:numPr>
        <w:ind w:left="360"/>
        <w:jc w:val="both"/>
        <w:rPr>
          <w:rFonts w:ascii="Arial" w:hAnsi="Arial" w:cs="Arial"/>
          <w:sz w:val="20"/>
          <w:szCs w:val="20"/>
        </w:rPr>
      </w:pPr>
      <w:r w:rsidRPr="003F66E8">
        <w:rPr>
          <w:rFonts w:ascii="Arial" w:hAnsi="Arial" w:cs="Arial"/>
          <w:sz w:val="20"/>
          <w:szCs w:val="20"/>
        </w:rPr>
        <w:t>Zamawiający zaleca</w:t>
      </w:r>
      <w:r w:rsidR="00510B07" w:rsidRPr="003F66E8">
        <w:rPr>
          <w:rFonts w:ascii="Arial" w:hAnsi="Arial" w:cs="Arial"/>
          <w:sz w:val="20"/>
          <w:szCs w:val="20"/>
        </w:rPr>
        <w:t>,</w:t>
      </w:r>
      <w:r w:rsidRPr="003F66E8">
        <w:rPr>
          <w:rFonts w:ascii="Arial" w:hAnsi="Arial" w:cs="Arial"/>
          <w:sz w:val="20"/>
          <w:szCs w:val="20"/>
        </w:rPr>
        <w:t xml:space="preserve"> aby</w:t>
      </w:r>
      <w:r w:rsidRPr="003F66E8">
        <w:rPr>
          <w:rFonts w:ascii="Arial" w:hAnsi="Arial" w:cs="Arial"/>
          <w:b/>
          <w:sz w:val="20"/>
          <w:szCs w:val="20"/>
        </w:rPr>
        <w:t xml:space="preserve"> w przypadku podpisywania pliku przez kilka osób, stosować podpisy tego samego rodzaju.</w:t>
      </w:r>
      <w:r w:rsidRPr="003F66E8">
        <w:rPr>
          <w:rFonts w:ascii="Arial" w:hAnsi="Arial" w:cs="Arial"/>
          <w:sz w:val="20"/>
          <w:szCs w:val="20"/>
        </w:rPr>
        <w:t xml:space="preserve"> Podpisywanie różnymi rodzajami podpisów np. osobistym </w:t>
      </w:r>
      <w:r w:rsidR="00C711CE" w:rsidRPr="003F66E8">
        <w:rPr>
          <w:rFonts w:ascii="Arial" w:hAnsi="Arial" w:cs="Arial"/>
          <w:sz w:val="20"/>
          <w:szCs w:val="20"/>
        </w:rPr>
        <w:br/>
      </w:r>
      <w:r w:rsidRPr="003F66E8">
        <w:rPr>
          <w:rFonts w:ascii="Arial" w:hAnsi="Arial" w:cs="Arial"/>
          <w:sz w:val="20"/>
          <w:szCs w:val="20"/>
        </w:rPr>
        <w:t xml:space="preserve">i kwalifikowanym może doprowadzić do problemów w weryfikacji plików. </w:t>
      </w:r>
    </w:p>
    <w:p w14:paraId="5850BDDC" w14:textId="77777777" w:rsidR="00633414" w:rsidRPr="003F66E8" w:rsidRDefault="00633414" w:rsidP="00013918">
      <w:pPr>
        <w:pStyle w:val="Akapitzlist"/>
        <w:ind w:left="360"/>
        <w:jc w:val="both"/>
        <w:rPr>
          <w:rFonts w:ascii="Arial" w:hAnsi="Arial" w:cs="Arial"/>
          <w:sz w:val="20"/>
          <w:szCs w:val="20"/>
        </w:rPr>
      </w:pPr>
    </w:p>
    <w:p w14:paraId="564B937D" w14:textId="77777777" w:rsidR="00633414" w:rsidRPr="003F66E8" w:rsidRDefault="00F05576" w:rsidP="0060216C">
      <w:pPr>
        <w:pStyle w:val="Akapitzlist"/>
        <w:numPr>
          <w:ilvl w:val="0"/>
          <w:numId w:val="38"/>
        </w:numPr>
        <w:ind w:left="360"/>
        <w:jc w:val="both"/>
        <w:rPr>
          <w:rFonts w:ascii="Arial" w:hAnsi="Arial" w:cs="Arial"/>
          <w:sz w:val="20"/>
          <w:szCs w:val="20"/>
        </w:rPr>
      </w:pPr>
      <w:r w:rsidRPr="003F66E8">
        <w:rPr>
          <w:rFonts w:ascii="Arial" w:hAnsi="Arial" w:cs="Arial"/>
          <w:sz w:val="20"/>
          <w:szCs w:val="20"/>
        </w:rPr>
        <w:t>Zamawiający zaleca, aby Wykonawca z odpowiednim wyprzedzeniem przetestował możliwość prawidłowego wykorzystania wybranej metody podpisania plików oferty.</w:t>
      </w:r>
    </w:p>
    <w:p w14:paraId="2C66101B" w14:textId="77777777" w:rsidR="00633414" w:rsidRPr="003F66E8" w:rsidRDefault="00633414" w:rsidP="00013918">
      <w:pPr>
        <w:pStyle w:val="Akapitzlist"/>
        <w:rPr>
          <w:rFonts w:ascii="Arial" w:hAnsi="Arial" w:cs="Arial"/>
          <w:sz w:val="20"/>
          <w:szCs w:val="20"/>
        </w:rPr>
      </w:pPr>
    </w:p>
    <w:p w14:paraId="6110588D" w14:textId="77777777" w:rsidR="00633414" w:rsidRPr="003F66E8" w:rsidRDefault="00F05576" w:rsidP="0060216C">
      <w:pPr>
        <w:pStyle w:val="Akapitzlist"/>
        <w:numPr>
          <w:ilvl w:val="0"/>
          <w:numId w:val="38"/>
        </w:numPr>
        <w:ind w:left="360"/>
        <w:jc w:val="both"/>
        <w:rPr>
          <w:rFonts w:ascii="Arial" w:hAnsi="Arial" w:cs="Arial"/>
          <w:sz w:val="20"/>
          <w:szCs w:val="20"/>
        </w:rPr>
      </w:pPr>
      <w:r w:rsidRPr="003F66E8">
        <w:rPr>
          <w:rFonts w:ascii="Arial" w:hAnsi="Arial" w:cs="Arial"/>
          <w:sz w:val="20"/>
          <w:szCs w:val="20"/>
        </w:rPr>
        <w:t xml:space="preserve">Ofertę należy przygotować z należytą starannością dla podmiotu ubiegającego się o udzielenie zamówienia publicznego i zachowaniem odpowiedniego odstępu czasu do zakończenia przyjmowania ofert. Sugerujemy złożenie oferty na 24 godziny przed terminem składania ofert. </w:t>
      </w:r>
    </w:p>
    <w:p w14:paraId="4B21FD8D" w14:textId="77777777" w:rsidR="00633414" w:rsidRPr="003F66E8" w:rsidRDefault="00633414" w:rsidP="00013918">
      <w:pPr>
        <w:pStyle w:val="Akapitzlist"/>
        <w:rPr>
          <w:rFonts w:ascii="Arial" w:hAnsi="Arial" w:cs="Arial"/>
          <w:sz w:val="20"/>
          <w:szCs w:val="20"/>
        </w:rPr>
      </w:pPr>
    </w:p>
    <w:p w14:paraId="5DCFC05B" w14:textId="77777777" w:rsidR="00633414" w:rsidRPr="003F66E8" w:rsidRDefault="00F05576" w:rsidP="0060216C">
      <w:pPr>
        <w:pStyle w:val="Akapitzlist"/>
        <w:numPr>
          <w:ilvl w:val="0"/>
          <w:numId w:val="38"/>
        </w:numPr>
        <w:ind w:left="360"/>
        <w:jc w:val="both"/>
        <w:rPr>
          <w:rFonts w:ascii="Arial" w:hAnsi="Arial" w:cs="Arial"/>
          <w:sz w:val="20"/>
          <w:szCs w:val="20"/>
        </w:rPr>
      </w:pPr>
      <w:r w:rsidRPr="003F66E8">
        <w:rPr>
          <w:rFonts w:ascii="Arial" w:hAnsi="Arial" w:cs="Arial"/>
          <w:sz w:val="20"/>
          <w:szCs w:val="20"/>
        </w:rPr>
        <w:t xml:space="preserve">Jeśli Wykonawca pakuje dokumenty np. w plik o rozszerzeniu .zip, zaleca się wcześniejsze podpisanie każdego ze skompresowanych plików. </w:t>
      </w:r>
    </w:p>
    <w:p w14:paraId="06133AE1" w14:textId="77777777" w:rsidR="00633414" w:rsidRPr="003F66E8" w:rsidRDefault="00633414" w:rsidP="00013918">
      <w:pPr>
        <w:pStyle w:val="Akapitzlist"/>
        <w:rPr>
          <w:rFonts w:ascii="Arial" w:hAnsi="Arial" w:cs="Arial"/>
          <w:sz w:val="20"/>
          <w:szCs w:val="20"/>
        </w:rPr>
      </w:pPr>
    </w:p>
    <w:p w14:paraId="000000E5" w14:textId="3FA2248A" w:rsidR="00680AA1" w:rsidRPr="003F66E8" w:rsidRDefault="00F05576" w:rsidP="0060216C">
      <w:pPr>
        <w:pStyle w:val="Akapitzlist"/>
        <w:numPr>
          <w:ilvl w:val="0"/>
          <w:numId w:val="38"/>
        </w:numPr>
        <w:ind w:left="360"/>
        <w:jc w:val="both"/>
        <w:rPr>
          <w:rFonts w:ascii="Arial" w:hAnsi="Arial" w:cs="Arial"/>
          <w:sz w:val="20"/>
          <w:szCs w:val="20"/>
        </w:rPr>
      </w:pPr>
      <w:r w:rsidRPr="003F66E8">
        <w:rPr>
          <w:rFonts w:ascii="Arial" w:hAnsi="Arial" w:cs="Arial"/>
          <w:sz w:val="20"/>
          <w:szCs w:val="20"/>
        </w:rPr>
        <w:t>Zamawiający zaleca</w:t>
      </w:r>
      <w:r w:rsidR="0023581A">
        <w:rPr>
          <w:rFonts w:ascii="Arial" w:hAnsi="Arial" w:cs="Arial"/>
          <w:sz w:val="20"/>
          <w:szCs w:val="20"/>
        </w:rPr>
        <w:t>,</w:t>
      </w:r>
      <w:r w:rsidR="00A06B95">
        <w:rPr>
          <w:rFonts w:ascii="Arial" w:hAnsi="Arial" w:cs="Arial"/>
          <w:sz w:val="20"/>
          <w:szCs w:val="20"/>
        </w:rPr>
        <w:t xml:space="preserve"> </w:t>
      </w:r>
      <w:r w:rsidRPr="003F66E8">
        <w:rPr>
          <w:rFonts w:ascii="Arial" w:hAnsi="Arial" w:cs="Arial"/>
          <w:sz w:val="20"/>
          <w:szCs w:val="20"/>
        </w:rPr>
        <w:t xml:space="preserve">aby </w:t>
      </w:r>
      <w:r w:rsidRPr="0023581A">
        <w:rPr>
          <w:rFonts w:ascii="Arial" w:hAnsi="Arial" w:cs="Arial"/>
          <w:b/>
          <w:sz w:val="20"/>
          <w:szCs w:val="20"/>
          <w:u w:val="single"/>
        </w:rPr>
        <w:t>nie wprowadzać jakichkolwiek zmian w plikach po podpisaniu</w:t>
      </w:r>
      <w:r w:rsidRPr="003F66E8">
        <w:rPr>
          <w:rFonts w:ascii="Arial" w:hAnsi="Arial" w:cs="Arial"/>
          <w:sz w:val="20"/>
          <w:szCs w:val="20"/>
        </w:rPr>
        <w:t xml:space="preserve"> ich podpisem kwalifikowanym. Może to skutkować naruszeniem integralności plików</w:t>
      </w:r>
      <w:r w:rsidR="00510B07" w:rsidRPr="003F66E8">
        <w:rPr>
          <w:rFonts w:ascii="Arial" w:hAnsi="Arial" w:cs="Arial"/>
          <w:sz w:val="20"/>
          <w:szCs w:val="20"/>
        </w:rPr>
        <w:t>,</w:t>
      </w:r>
      <w:r w:rsidRPr="003F66E8">
        <w:rPr>
          <w:rFonts w:ascii="Arial" w:hAnsi="Arial" w:cs="Arial"/>
          <w:sz w:val="20"/>
          <w:szCs w:val="20"/>
        </w:rPr>
        <w:t xml:space="preserve"> co równoważne będzie z koniecznością odrzucenia oferty.</w:t>
      </w:r>
    </w:p>
    <w:p w14:paraId="3B8FDE58" w14:textId="2B430317" w:rsidR="00EF43CD" w:rsidRPr="003F66E8" w:rsidRDefault="00F05576" w:rsidP="00013918">
      <w:pPr>
        <w:pStyle w:val="Nagwek2"/>
        <w:rPr>
          <w:sz w:val="20"/>
          <w:szCs w:val="20"/>
        </w:rPr>
      </w:pPr>
      <w:bookmarkStart w:id="22" w:name="_c8de4rg6s4kb" w:colFirst="0" w:colLast="0"/>
      <w:bookmarkEnd w:id="22"/>
      <w:r w:rsidRPr="003F66E8">
        <w:rPr>
          <w:sz w:val="20"/>
          <w:szCs w:val="20"/>
        </w:rPr>
        <w:t>X</w:t>
      </w:r>
      <w:r w:rsidR="00AE536A" w:rsidRPr="003F66E8">
        <w:rPr>
          <w:sz w:val="20"/>
          <w:szCs w:val="20"/>
        </w:rPr>
        <w:t>I</w:t>
      </w:r>
      <w:r w:rsidR="002325BD" w:rsidRPr="003F66E8">
        <w:rPr>
          <w:sz w:val="20"/>
          <w:szCs w:val="20"/>
        </w:rPr>
        <w:t>II</w:t>
      </w:r>
      <w:r w:rsidRPr="003F66E8">
        <w:rPr>
          <w:sz w:val="20"/>
          <w:szCs w:val="20"/>
        </w:rPr>
        <w:t>. Sposób obliczania ceny oferty</w:t>
      </w:r>
    </w:p>
    <w:p w14:paraId="36871B57" w14:textId="36382E6E" w:rsidR="00560EC6" w:rsidRPr="003F66E8" w:rsidRDefault="00F05576" w:rsidP="001742DB">
      <w:pPr>
        <w:pStyle w:val="Akapitzlist"/>
        <w:numPr>
          <w:ilvl w:val="0"/>
          <w:numId w:val="22"/>
        </w:numPr>
        <w:spacing w:after="240"/>
        <w:ind w:left="426"/>
        <w:jc w:val="both"/>
        <w:rPr>
          <w:rFonts w:ascii="Arial" w:hAnsi="Arial" w:cs="Arial"/>
          <w:sz w:val="20"/>
          <w:szCs w:val="20"/>
        </w:rPr>
      </w:pPr>
      <w:r w:rsidRPr="003F66E8">
        <w:rPr>
          <w:rFonts w:ascii="Arial" w:hAnsi="Arial" w:cs="Arial"/>
          <w:sz w:val="20"/>
          <w:szCs w:val="20"/>
        </w:rPr>
        <w:t>Wykonawca podaje cenę za realizację przedmiotu zamówienia zgodnie ze wzorem Formularza</w:t>
      </w:r>
      <w:r w:rsidR="00560EC6" w:rsidRPr="003F66E8">
        <w:rPr>
          <w:rFonts w:ascii="Arial" w:hAnsi="Arial" w:cs="Arial"/>
          <w:sz w:val="20"/>
          <w:szCs w:val="20"/>
        </w:rPr>
        <w:t xml:space="preserve"> </w:t>
      </w:r>
      <w:r w:rsidRPr="003F66E8">
        <w:rPr>
          <w:rFonts w:ascii="Arial" w:hAnsi="Arial" w:cs="Arial"/>
          <w:sz w:val="20"/>
          <w:szCs w:val="20"/>
        </w:rPr>
        <w:t xml:space="preserve">Ofertowego, stanowiącego </w:t>
      </w:r>
      <w:r w:rsidR="00C711CE" w:rsidRPr="003F66E8">
        <w:rPr>
          <w:rFonts w:ascii="Arial" w:hAnsi="Arial" w:cs="Arial"/>
          <w:b/>
          <w:bCs/>
          <w:sz w:val="20"/>
          <w:szCs w:val="20"/>
        </w:rPr>
        <w:t>z</w:t>
      </w:r>
      <w:r w:rsidRPr="003F66E8">
        <w:rPr>
          <w:rFonts w:ascii="Arial" w:hAnsi="Arial" w:cs="Arial"/>
          <w:b/>
          <w:bCs/>
          <w:sz w:val="20"/>
          <w:szCs w:val="20"/>
        </w:rPr>
        <w:t xml:space="preserve">ałącznik nr </w:t>
      </w:r>
      <w:r w:rsidR="00DB68B4" w:rsidRPr="003F66E8">
        <w:rPr>
          <w:rFonts w:ascii="Arial" w:hAnsi="Arial" w:cs="Arial"/>
          <w:b/>
          <w:bCs/>
          <w:sz w:val="20"/>
          <w:szCs w:val="20"/>
        </w:rPr>
        <w:t>1</w:t>
      </w:r>
      <w:r w:rsidRPr="003F66E8">
        <w:rPr>
          <w:rFonts w:ascii="Arial" w:hAnsi="Arial" w:cs="Arial"/>
          <w:b/>
          <w:bCs/>
          <w:sz w:val="20"/>
          <w:szCs w:val="20"/>
        </w:rPr>
        <w:t xml:space="preserve"> do SWZ.</w:t>
      </w:r>
      <w:r w:rsidRPr="003F66E8">
        <w:rPr>
          <w:rFonts w:ascii="Arial" w:hAnsi="Arial" w:cs="Arial"/>
          <w:sz w:val="20"/>
          <w:szCs w:val="20"/>
        </w:rPr>
        <w:t xml:space="preserve"> </w:t>
      </w:r>
    </w:p>
    <w:p w14:paraId="6188C358" w14:textId="1503D41C" w:rsidR="00560EC6" w:rsidRPr="003F66E8" w:rsidRDefault="00F05576" w:rsidP="001742DB">
      <w:pPr>
        <w:pStyle w:val="Akapitzlist"/>
        <w:numPr>
          <w:ilvl w:val="0"/>
          <w:numId w:val="22"/>
        </w:numPr>
        <w:spacing w:after="240"/>
        <w:ind w:left="426"/>
        <w:jc w:val="both"/>
        <w:rPr>
          <w:rFonts w:ascii="Arial" w:hAnsi="Arial" w:cs="Arial"/>
          <w:sz w:val="20"/>
          <w:szCs w:val="20"/>
        </w:rPr>
      </w:pPr>
      <w:r w:rsidRPr="003F66E8">
        <w:rPr>
          <w:rFonts w:ascii="Arial" w:hAnsi="Arial" w:cs="Arial"/>
          <w:sz w:val="20"/>
          <w:szCs w:val="20"/>
        </w:rPr>
        <w:lastRenderedPageBreak/>
        <w:t>Cena ofertowa brutto musi uwzględniać wszystkie koszty związane z realizacją przedmiotu zamówienia zgodnie z opisem przedmiotu zamówienia oraz istotnymi postanowieniami umowy określonymi w niniejszej SWZ</w:t>
      </w:r>
      <w:r w:rsidR="00DB68B4" w:rsidRPr="003F66E8">
        <w:rPr>
          <w:rFonts w:ascii="Arial" w:hAnsi="Arial" w:cs="Arial"/>
          <w:sz w:val="20"/>
          <w:szCs w:val="20"/>
        </w:rPr>
        <w:t>.</w:t>
      </w:r>
    </w:p>
    <w:p w14:paraId="11785CEE" w14:textId="060EDEB2" w:rsidR="00560EC6" w:rsidRPr="003F66E8" w:rsidRDefault="00932A83" w:rsidP="001742DB">
      <w:pPr>
        <w:pStyle w:val="Akapitzlist"/>
        <w:numPr>
          <w:ilvl w:val="0"/>
          <w:numId w:val="22"/>
        </w:numPr>
        <w:spacing w:after="240"/>
        <w:ind w:left="426"/>
        <w:jc w:val="both"/>
        <w:rPr>
          <w:rFonts w:ascii="Arial" w:hAnsi="Arial" w:cs="Arial"/>
          <w:sz w:val="20"/>
          <w:szCs w:val="20"/>
        </w:rPr>
      </w:pPr>
      <w:r w:rsidRPr="003F66E8">
        <w:rPr>
          <w:rFonts w:ascii="Arial" w:hAnsi="Arial" w:cs="Arial"/>
          <w:sz w:val="20"/>
          <w:szCs w:val="20"/>
        </w:rPr>
        <w:t xml:space="preserve">Cena musi zawierać wszelkie koszty niezbędne do zrealizowania zamówienia wynikające wprost </w:t>
      </w:r>
      <w:r w:rsidR="00C711CE" w:rsidRPr="003F66E8">
        <w:rPr>
          <w:rFonts w:ascii="Arial" w:hAnsi="Arial" w:cs="Arial"/>
          <w:sz w:val="20"/>
          <w:szCs w:val="20"/>
        </w:rPr>
        <w:br/>
      </w:r>
      <w:r w:rsidRPr="003F66E8">
        <w:rPr>
          <w:rFonts w:ascii="Arial" w:hAnsi="Arial" w:cs="Arial"/>
          <w:sz w:val="20"/>
          <w:szCs w:val="20"/>
        </w:rPr>
        <w:t xml:space="preserve">z dokumentacji niniejszego zamówienia publicznego, jak również w niej nie ujęte, a które mogą być skalkulowane przez podmiot ubiegający się o realizację przedmiotowego zamówienia. </w:t>
      </w:r>
    </w:p>
    <w:p w14:paraId="74C9C441" w14:textId="23BDE749" w:rsidR="00560EC6" w:rsidRPr="003F66E8" w:rsidRDefault="00C73473" w:rsidP="001742DB">
      <w:pPr>
        <w:pStyle w:val="Akapitzlist"/>
        <w:numPr>
          <w:ilvl w:val="0"/>
          <w:numId w:val="22"/>
        </w:numPr>
        <w:spacing w:after="240"/>
        <w:ind w:left="426"/>
        <w:jc w:val="both"/>
        <w:rPr>
          <w:rFonts w:ascii="Arial" w:hAnsi="Arial" w:cs="Arial"/>
          <w:sz w:val="20"/>
          <w:szCs w:val="20"/>
        </w:rPr>
      </w:pPr>
      <w:r w:rsidRPr="003F66E8">
        <w:rPr>
          <w:rFonts w:ascii="Arial" w:hAnsi="Arial" w:cs="Arial"/>
          <w:sz w:val="20"/>
          <w:szCs w:val="20"/>
        </w:rPr>
        <w:t>Cena oferty jest ceną ryczałtową i nie będzie podlegać zmianie, poza przypadkami przewidzianymi w umowie.</w:t>
      </w:r>
    </w:p>
    <w:p w14:paraId="0A6BCF74" w14:textId="5078BE77" w:rsidR="00560EC6" w:rsidRPr="003F66E8" w:rsidRDefault="00C73473" w:rsidP="001742DB">
      <w:pPr>
        <w:pStyle w:val="Akapitzlist"/>
        <w:numPr>
          <w:ilvl w:val="0"/>
          <w:numId w:val="22"/>
        </w:numPr>
        <w:spacing w:after="240"/>
        <w:ind w:left="426"/>
        <w:jc w:val="both"/>
        <w:rPr>
          <w:rFonts w:ascii="Arial" w:hAnsi="Arial" w:cs="Arial"/>
          <w:sz w:val="20"/>
          <w:szCs w:val="20"/>
        </w:rPr>
      </w:pPr>
      <w:r w:rsidRPr="003F66E8">
        <w:rPr>
          <w:rFonts w:ascii="Arial" w:hAnsi="Arial" w:cs="Arial"/>
          <w:sz w:val="20"/>
          <w:szCs w:val="20"/>
        </w:rPr>
        <w:t xml:space="preserve">Podana przez </w:t>
      </w:r>
      <w:r w:rsidR="00510B07" w:rsidRPr="003F66E8">
        <w:rPr>
          <w:rFonts w:ascii="Arial" w:hAnsi="Arial" w:cs="Arial"/>
          <w:sz w:val="20"/>
          <w:szCs w:val="20"/>
        </w:rPr>
        <w:t>W</w:t>
      </w:r>
      <w:r w:rsidRPr="003F66E8">
        <w:rPr>
          <w:rFonts w:ascii="Arial" w:hAnsi="Arial" w:cs="Arial"/>
          <w:sz w:val="20"/>
          <w:szCs w:val="20"/>
        </w:rPr>
        <w:t>ykonawcę cena oferty winna gwarantować pełną realizację zamówienia.</w:t>
      </w:r>
    </w:p>
    <w:p w14:paraId="1F11459B" w14:textId="73670B0B" w:rsidR="00560EC6" w:rsidRPr="005D7314" w:rsidRDefault="00311EA7" w:rsidP="005D7314">
      <w:pPr>
        <w:pStyle w:val="Akapitzlist"/>
        <w:numPr>
          <w:ilvl w:val="0"/>
          <w:numId w:val="22"/>
        </w:numPr>
        <w:spacing w:after="240"/>
        <w:ind w:left="426"/>
        <w:jc w:val="both"/>
        <w:rPr>
          <w:rFonts w:ascii="Arial" w:hAnsi="Arial" w:cs="Arial"/>
          <w:sz w:val="20"/>
          <w:szCs w:val="20"/>
        </w:rPr>
      </w:pPr>
      <w:r w:rsidRPr="003F66E8">
        <w:rPr>
          <w:rFonts w:ascii="Arial" w:hAnsi="Arial" w:cs="Arial"/>
          <w:sz w:val="20"/>
          <w:szCs w:val="20"/>
        </w:rPr>
        <w:t xml:space="preserve">Cenę całkowitą należy podać w złotych z dokładnością do dwóch miejsc po przecinku. Zamawiający nie przewiduje rozliczeń w walutach obcych. </w:t>
      </w:r>
    </w:p>
    <w:p w14:paraId="6DC7A956" w14:textId="1740C120" w:rsidR="00560EC6" w:rsidRPr="003F66E8" w:rsidRDefault="0062783D" w:rsidP="001742DB">
      <w:pPr>
        <w:pStyle w:val="Akapitzlist"/>
        <w:numPr>
          <w:ilvl w:val="0"/>
          <w:numId w:val="22"/>
        </w:numPr>
        <w:spacing w:after="240"/>
        <w:ind w:left="426"/>
        <w:jc w:val="both"/>
        <w:rPr>
          <w:rFonts w:ascii="Arial" w:hAnsi="Arial" w:cs="Arial"/>
          <w:sz w:val="20"/>
          <w:szCs w:val="20"/>
        </w:rPr>
      </w:pPr>
      <w:r w:rsidRPr="003F66E8">
        <w:rPr>
          <w:rFonts w:ascii="Arial" w:hAnsi="Arial" w:cs="Arial"/>
          <w:sz w:val="20"/>
          <w:szCs w:val="20"/>
        </w:rPr>
        <w:t>Wykonawca zobowiązany jest do wypełnienia formularza ofertowego i określenia w nim ceny</w:t>
      </w:r>
      <w:r w:rsidRPr="003F66E8">
        <w:rPr>
          <w:rFonts w:ascii="Arial" w:hAnsi="Arial" w:cs="Arial"/>
          <w:sz w:val="20"/>
          <w:szCs w:val="20"/>
        </w:rPr>
        <w:br/>
        <w:t xml:space="preserve">netto, stawki VAT oraz ceny brutto. Skalkulowanie ceny brutto powinno odbyć się poprzez dodanie do ceny netto podatku w stosownej wysokości. </w:t>
      </w:r>
    </w:p>
    <w:p w14:paraId="3BD6E939" w14:textId="6770EBB3" w:rsidR="00560EC6" w:rsidRPr="003F66E8" w:rsidRDefault="00311EA7" w:rsidP="001742DB">
      <w:pPr>
        <w:pStyle w:val="Akapitzlist"/>
        <w:numPr>
          <w:ilvl w:val="0"/>
          <w:numId w:val="22"/>
        </w:numPr>
        <w:spacing w:after="240"/>
        <w:ind w:left="426"/>
        <w:jc w:val="both"/>
        <w:rPr>
          <w:rFonts w:ascii="Arial" w:hAnsi="Arial" w:cs="Arial"/>
          <w:sz w:val="20"/>
          <w:szCs w:val="20"/>
        </w:rPr>
      </w:pPr>
      <w:r w:rsidRPr="003F66E8">
        <w:rPr>
          <w:rFonts w:ascii="Arial" w:hAnsi="Arial" w:cs="Arial"/>
          <w:sz w:val="20"/>
          <w:szCs w:val="20"/>
        </w:rPr>
        <w:t>Rozliczenia między Zamawiającym</w:t>
      </w:r>
      <w:r w:rsidR="00510B07" w:rsidRPr="003F66E8">
        <w:rPr>
          <w:rFonts w:ascii="Arial" w:hAnsi="Arial" w:cs="Arial"/>
          <w:sz w:val="20"/>
          <w:szCs w:val="20"/>
        </w:rPr>
        <w:t>,</w:t>
      </w:r>
      <w:r w:rsidRPr="003F66E8">
        <w:rPr>
          <w:rFonts w:ascii="Arial" w:hAnsi="Arial" w:cs="Arial"/>
          <w:sz w:val="20"/>
          <w:szCs w:val="20"/>
        </w:rPr>
        <w:t xml:space="preserve"> a Wykonawcą będą realizowane w złotych (PLN). </w:t>
      </w:r>
    </w:p>
    <w:p w14:paraId="438F9312" w14:textId="5077624D" w:rsidR="00311EA7" w:rsidRPr="003F66E8" w:rsidRDefault="00311EA7" w:rsidP="001742DB">
      <w:pPr>
        <w:pStyle w:val="Akapitzlist"/>
        <w:numPr>
          <w:ilvl w:val="0"/>
          <w:numId w:val="22"/>
        </w:numPr>
        <w:spacing w:after="240"/>
        <w:ind w:left="426"/>
        <w:jc w:val="both"/>
        <w:rPr>
          <w:rFonts w:ascii="Arial" w:hAnsi="Arial" w:cs="Arial"/>
          <w:sz w:val="20"/>
          <w:szCs w:val="20"/>
        </w:rPr>
      </w:pPr>
      <w:r w:rsidRPr="003F66E8">
        <w:rPr>
          <w:rFonts w:ascii="Arial" w:hAnsi="Arial" w:cs="Arial"/>
          <w:sz w:val="20"/>
          <w:szCs w:val="20"/>
        </w:rPr>
        <w:t xml:space="preserve">Jeżeli złożono ofertę, której wybór prowadziłby do powstania u </w:t>
      </w:r>
      <w:r w:rsidR="00932A83" w:rsidRPr="003F66E8">
        <w:rPr>
          <w:rFonts w:ascii="Arial" w:hAnsi="Arial" w:cs="Arial"/>
          <w:sz w:val="20"/>
          <w:szCs w:val="20"/>
        </w:rPr>
        <w:t>Z</w:t>
      </w:r>
      <w:r w:rsidRPr="003F66E8">
        <w:rPr>
          <w:rFonts w:ascii="Arial" w:hAnsi="Arial" w:cs="Arial"/>
          <w:sz w:val="20"/>
          <w:szCs w:val="20"/>
        </w:rPr>
        <w:t xml:space="preserve">amawiającego obowiązku podatkowego zgodnie z przepisami o podatku od towarów i usług, </w:t>
      </w:r>
      <w:r w:rsidR="00932A83" w:rsidRPr="003F66E8">
        <w:rPr>
          <w:rFonts w:ascii="Arial" w:hAnsi="Arial" w:cs="Arial"/>
          <w:sz w:val="20"/>
          <w:szCs w:val="20"/>
        </w:rPr>
        <w:t>Z</w:t>
      </w:r>
      <w:r w:rsidRPr="003F66E8">
        <w:rPr>
          <w:rFonts w:ascii="Arial" w:hAnsi="Arial" w:cs="Arial"/>
          <w:sz w:val="20"/>
          <w:szCs w:val="20"/>
        </w:rPr>
        <w:t xml:space="preserve">amawiający w celu oceny takiej oferty dolicza do przedstawionej w niej ceny podatek od towarów i usług, który miałby obowiązek rozliczyć zgodnie z tymi przepisami. UWAGA: Wykonawca, składając ofertę, informuje </w:t>
      </w:r>
      <w:r w:rsidR="00932A83" w:rsidRPr="003F66E8">
        <w:rPr>
          <w:rFonts w:ascii="Arial" w:hAnsi="Arial" w:cs="Arial"/>
          <w:sz w:val="20"/>
          <w:szCs w:val="20"/>
        </w:rPr>
        <w:t>Z</w:t>
      </w:r>
      <w:r w:rsidRPr="003F66E8">
        <w:rPr>
          <w:rFonts w:ascii="Arial" w:hAnsi="Arial" w:cs="Arial"/>
          <w:sz w:val="20"/>
          <w:szCs w:val="20"/>
        </w:rPr>
        <w:t xml:space="preserve">amawiającego, czy wybór oferty będzie prowadzić do powstania u </w:t>
      </w:r>
      <w:r w:rsidR="00932A83" w:rsidRPr="003F66E8">
        <w:rPr>
          <w:rFonts w:ascii="Arial" w:hAnsi="Arial" w:cs="Arial"/>
          <w:sz w:val="20"/>
          <w:szCs w:val="20"/>
        </w:rPr>
        <w:t>Z</w:t>
      </w:r>
      <w:r w:rsidRPr="003F66E8">
        <w:rPr>
          <w:rFonts w:ascii="Arial" w:hAnsi="Arial" w:cs="Arial"/>
          <w:sz w:val="20"/>
          <w:szCs w:val="20"/>
        </w:rPr>
        <w:t xml:space="preserve">amawiającego obowiązku podatkowego, wskazując nazwę (rodzaj) towaru lub usługi, których dostawa lub świadczenie będzie prowadzić do jego powstania, wskazuje ich wartość bez kwoty podatku oraz wskazuje stawkę podatku, która zgodnie z jego wiedzą będzie miała zastosowanie. Wzór formularza ofertowego został opracowany przy założeniu, iż wybór oferty nie będzie prowadzić do powstania u Zamawiającego obowiązku podatkowego w zakresie podatku VAT. W przypadku, gdy </w:t>
      </w:r>
      <w:r w:rsidR="00510B07" w:rsidRPr="003F66E8">
        <w:rPr>
          <w:rFonts w:ascii="Arial" w:hAnsi="Arial" w:cs="Arial"/>
          <w:sz w:val="20"/>
          <w:szCs w:val="20"/>
        </w:rPr>
        <w:t>W</w:t>
      </w:r>
      <w:r w:rsidRPr="003F66E8">
        <w:rPr>
          <w:rFonts w:ascii="Arial" w:hAnsi="Arial" w:cs="Arial"/>
          <w:sz w:val="20"/>
          <w:szCs w:val="20"/>
        </w:rPr>
        <w:t>ykonawca zobowiązany jest złożyć oświadczenie o innej treści, to winien odpowiednio zmodyfikować treść formularza</w:t>
      </w:r>
      <w:r w:rsidR="00C610C3" w:rsidRPr="003F66E8">
        <w:rPr>
          <w:rFonts w:ascii="Arial" w:hAnsi="Arial" w:cs="Arial"/>
          <w:sz w:val="20"/>
          <w:szCs w:val="20"/>
        </w:rPr>
        <w:t>.</w:t>
      </w:r>
    </w:p>
    <w:p w14:paraId="1BA9E5AE" w14:textId="44DA5B41" w:rsidR="008E785A" w:rsidRPr="003F66E8" w:rsidRDefault="00F05576" w:rsidP="00013918">
      <w:pPr>
        <w:spacing w:before="240" w:after="240"/>
        <w:jc w:val="both"/>
        <w:rPr>
          <w:b/>
          <w:bCs/>
          <w:sz w:val="20"/>
          <w:szCs w:val="20"/>
          <w:vertAlign w:val="superscript"/>
        </w:rPr>
      </w:pPr>
      <w:r w:rsidRPr="003F66E8">
        <w:rPr>
          <w:b/>
          <w:bCs/>
          <w:sz w:val="20"/>
          <w:szCs w:val="20"/>
        </w:rPr>
        <w:t>X</w:t>
      </w:r>
      <w:r w:rsidR="002325BD" w:rsidRPr="003F66E8">
        <w:rPr>
          <w:b/>
          <w:bCs/>
          <w:sz w:val="20"/>
          <w:szCs w:val="20"/>
        </w:rPr>
        <w:t>I</w:t>
      </w:r>
      <w:r w:rsidRPr="003F66E8">
        <w:rPr>
          <w:b/>
          <w:bCs/>
          <w:sz w:val="20"/>
          <w:szCs w:val="20"/>
        </w:rPr>
        <w:t>V. Wymagania dotyczące wadium</w:t>
      </w:r>
    </w:p>
    <w:p w14:paraId="21D3F79B" w14:textId="5675ED6F" w:rsidR="00C610C3" w:rsidRPr="003F66E8" w:rsidRDefault="00C769E5" w:rsidP="00013918">
      <w:pPr>
        <w:pStyle w:val="Akapitzlist"/>
        <w:spacing w:before="240" w:after="240"/>
        <w:jc w:val="both"/>
        <w:rPr>
          <w:rFonts w:ascii="Arial" w:hAnsi="Arial" w:cs="Arial"/>
          <w:sz w:val="20"/>
          <w:szCs w:val="20"/>
        </w:rPr>
      </w:pPr>
      <w:r w:rsidRPr="003F66E8">
        <w:rPr>
          <w:rFonts w:ascii="Arial" w:hAnsi="Arial" w:cs="Arial"/>
          <w:sz w:val="20"/>
          <w:szCs w:val="20"/>
        </w:rPr>
        <w:t>Zamawiający nie wymaga wniesienia wadium</w:t>
      </w:r>
      <w:r w:rsidR="008E785A" w:rsidRPr="003F66E8">
        <w:rPr>
          <w:rFonts w:ascii="Arial" w:hAnsi="Arial" w:cs="Arial"/>
          <w:sz w:val="20"/>
          <w:szCs w:val="20"/>
        </w:rPr>
        <w:t xml:space="preserve">. </w:t>
      </w:r>
    </w:p>
    <w:p w14:paraId="00000107" w14:textId="07EB948C" w:rsidR="00680AA1" w:rsidRPr="003F66E8" w:rsidRDefault="00F05576" w:rsidP="008E5B5A">
      <w:pPr>
        <w:pStyle w:val="Nagwek2"/>
        <w:rPr>
          <w:sz w:val="20"/>
          <w:szCs w:val="20"/>
        </w:rPr>
      </w:pPr>
      <w:bookmarkStart w:id="23" w:name="_kraqvybbazqg" w:colFirst="0" w:colLast="0"/>
      <w:bookmarkEnd w:id="23"/>
      <w:r w:rsidRPr="003F66E8">
        <w:rPr>
          <w:sz w:val="20"/>
          <w:szCs w:val="20"/>
        </w:rPr>
        <w:t>XV. Termin związania ofertą</w:t>
      </w:r>
    </w:p>
    <w:p w14:paraId="5F7EB34B" w14:textId="52290F85" w:rsidR="00C610C3" w:rsidRPr="005D7314" w:rsidRDefault="00F05576" w:rsidP="001742DB">
      <w:pPr>
        <w:numPr>
          <w:ilvl w:val="0"/>
          <w:numId w:val="12"/>
        </w:numPr>
        <w:ind w:left="363"/>
        <w:jc w:val="both"/>
        <w:rPr>
          <w:sz w:val="20"/>
          <w:szCs w:val="20"/>
        </w:rPr>
      </w:pPr>
      <w:r w:rsidRPr="005D7314">
        <w:rPr>
          <w:sz w:val="20"/>
          <w:szCs w:val="20"/>
        </w:rPr>
        <w:t xml:space="preserve">Wykonawca będzie związany ofertą przez okres </w:t>
      </w:r>
      <w:r w:rsidRPr="005D7314">
        <w:rPr>
          <w:b/>
          <w:sz w:val="20"/>
          <w:szCs w:val="20"/>
        </w:rPr>
        <w:t>30 dni</w:t>
      </w:r>
      <w:r w:rsidR="00911589">
        <w:rPr>
          <w:sz w:val="20"/>
          <w:szCs w:val="20"/>
        </w:rPr>
        <w:t>.</w:t>
      </w:r>
    </w:p>
    <w:p w14:paraId="11EA7737" w14:textId="77777777" w:rsidR="00C610C3" w:rsidRPr="003F66E8" w:rsidRDefault="00F05576" w:rsidP="001742DB">
      <w:pPr>
        <w:numPr>
          <w:ilvl w:val="0"/>
          <w:numId w:val="12"/>
        </w:numPr>
        <w:ind w:left="363"/>
        <w:jc w:val="both"/>
        <w:rPr>
          <w:sz w:val="20"/>
          <w:szCs w:val="20"/>
        </w:rPr>
      </w:pPr>
      <w:r w:rsidRPr="003F66E8">
        <w:rPr>
          <w:sz w:val="20"/>
          <w:szCs w:val="20"/>
        </w:rPr>
        <w:t>Bieg terminu związania ofertą rozpoczyna się wraz z upływem terminu składania ofert.</w:t>
      </w:r>
    </w:p>
    <w:p w14:paraId="1BE58F8E" w14:textId="5DB579C5" w:rsidR="00C610C3" w:rsidRPr="003F66E8" w:rsidRDefault="00F05576" w:rsidP="001742DB">
      <w:pPr>
        <w:numPr>
          <w:ilvl w:val="0"/>
          <w:numId w:val="12"/>
        </w:numPr>
        <w:ind w:left="363"/>
        <w:jc w:val="both"/>
        <w:rPr>
          <w:sz w:val="20"/>
          <w:szCs w:val="20"/>
        </w:rPr>
      </w:pPr>
      <w:r w:rsidRPr="003F66E8">
        <w:rPr>
          <w:sz w:val="20"/>
          <w:szCs w:val="20"/>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w:t>
      </w:r>
      <w:r w:rsidR="001263D7" w:rsidRPr="003F66E8">
        <w:rPr>
          <w:sz w:val="20"/>
          <w:szCs w:val="20"/>
        </w:rPr>
        <w:t>3</w:t>
      </w:r>
      <w:r w:rsidRPr="003F66E8">
        <w:rPr>
          <w:sz w:val="20"/>
          <w:szCs w:val="20"/>
        </w:rPr>
        <w:t xml:space="preserve">0 dni. </w:t>
      </w:r>
      <w:r w:rsidRPr="003F66E8">
        <w:rPr>
          <w:sz w:val="20"/>
          <w:szCs w:val="20"/>
        </w:rPr>
        <w:tab/>
      </w:r>
    </w:p>
    <w:p w14:paraId="0531130B" w14:textId="4C85CC99" w:rsidR="00C610C3" w:rsidRPr="003F66E8" w:rsidRDefault="00F05576" w:rsidP="001742DB">
      <w:pPr>
        <w:numPr>
          <w:ilvl w:val="0"/>
          <w:numId w:val="12"/>
        </w:numPr>
        <w:ind w:left="363"/>
        <w:jc w:val="both"/>
        <w:rPr>
          <w:sz w:val="20"/>
          <w:szCs w:val="20"/>
        </w:rPr>
      </w:pPr>
      <w:r w:rsidRPr="003F66E8">
        <w:rPr>
          <w:sz w:val="20"/>
          <w:szCs w:val="20"/>
        </w:rPr>
        <w:t xml:space="preserve">Przedłużenie terminu związania ofertą wymaga złożenia przez </w:t>
      </w:r>
      <w:r w:rsidR="00574736" w:rsidRPr="003F66E8">
        <w:rPr>
          <w:sz w:val="20"/>
          <w:szCs w:val="20"/>
        </w:rPr>
        <w:t>W</w:t>
      </w:r>
      <w:r w:rsidRPr="003F66E8">
        <w:rPr>
          <w:sz w:val="20"/>
          <w:szCs w:val="20"/>
        </w:rPr>
        <w:t>ykonawcę pisemnego oświadczenia o wyrażeniu zgody na przedłużenie terminu związania ofertą.</w:t>
      </w:r>
    </w:p>
    <w:p w14:paraId="0000010B" w14:textId="0041DF0B" w:rsidR="00680AA1" w:rsidRPr="003F66E8" w:rsidRDefault="00F05576" w:rsidP="008B2B3C">
      <w:pPr>
        <w:pStyle w:val="Nagwek2"/>
        <w:rPr>
          <w:sz w:val="20"/>
          <w:szCs w:val="20"/>
        </w:rPr>
      </w:pPr>
      <w:bookmarkStart w:id="24" w:name="_iwk7tzonv6ne" w:colFirst="0" w:colLast="0"/>
      <w:bookmarkEnd w:id="24"/>
      <w:r w:rsidRPr="003F66E8">
        <w:rPr>
          <w:sz w:val="20"/>
          <w:szCs w:val="20"/>
        </w:rPr>
        <w:t>XVI. Miejsce i termin składania ofert</w:t>
      </w:r>
    </w:p>
    <w:p w14:paraId="66CE4A64" w14:textId="180B82B9" w:rsidR="00F013F1" w:rsidRPr="003F66E8" w:rsidRDefault="006A18E4" w:rsidP="001742DB">
      <w:pPr>
        <w:numPr>
          <w:ilvl w:val="0"/>
          <w:numId w:val="11"/>
        </w:numPr>
        <w:spacing w:before="240"/>
        <w:ind w:left="360"/>
        <w:jc w:val="both"/>
        <w:rPr>
          <w:sz w:val="20"/>
          <w:szCs w:val="20"/>
        </w:rPr>
      </w:pPr>
      <w:r w:rsidRPr="003F66E8">
        <w:rPr>
          <w:sz w:val="20"/>
          <w:szCs w:val="20"/>
        </w:rPr>
        <w:t xml:space="preserve">Ofertę należy złożyć przy użyciu środków komunikacji elektronicznej za pośrednictwem Platformy dostępnej pod adresem </w:t>
      </w:r>
      <w:hyperlink r:id="rId25" w:history="1">
        <w:r w:rsidR="00F81098" w:rsidRPr="00BE09DC">
          <w:rPr>
            <w:rStyle w:val="Hipercze"/>
            <w:b/>
            <w:bCs/>
            <w:sz w:val="20"/>
            <w:szCs w:val="20"/>
          </w:rPr>
          <w:t>https://ezamowienia.gov.pl</w:t>
        </w:r>
      </w:hyperlink>
      <w:r w:rsidR="00F81098" w:rsidRPr="00F81098">
        <w:rPr>
          <w:sz w:val="20"/>
          <w:szCs w:val="20"/>
        </w:rPr>
        <w:t xml:space="preserve"> </w:t>
      </w:r>
      <w:r w:rsidRPr="003F66E8">
        <w:rPr>
          <w:sz w:val="20"/>
          <w:szCs w:val="20"/>
        </w:rPr>
        <w:t xml:space="preserve">dotyczącej niniejszego postępowania do dnia </w:t>
      </w:r>
      <w:r w:rsidR="00911589">
        <w:rPr>
          <w:b/>
          <w:bCs/>
          <w:sz w:val="20"/>
          <w:szCs w:val="20"/>
        </w:rPr>
        <w:t>2</w:t>
      </w:r>
      <w:r w:rsidR="00980B0F">
        <w:rPr>
          <w:b/>
          <w:bCs/>
          <w:sz w:val="20"/>
          <w:szCs w:val="20"/>
        </w:rPr>
        <w:t>9</w:t>
      </w:r>
      <w:r w:rsidR="00911589">
        <w:rPr>
          <w:b/>
          <w:bCs/>
          <w:sz w:val="20"/>
          <w:szCs w:val="20"/>
        </w:rPr>
        <w:t>.04.2026</w:t>
      </w:r>
      <w:r w:rsidRPr="005D7314">
        <w:rPr>
          <w:b/>
          <w:bCs/>
          <w:sz w:val="20"/>
          <w:szCs w:val="20"/>
        </w:rPr>
        <w:t xml:space="preserve"> r. do godziny </w:t>
      </w:r>
      <w:r w:rsidR="00911589">
        <w:rPr>
          <w:b/>
          <w:bCs/>
          <w:sz w:val="20"/>
          <w:szCs w:val="20"/>
        </w:rPr>
        <w:t>8:00.</w:t>
      </w:r>
    </w:p>
    <w:p w14:paraId="7F99AE83" w14:textId="61AF6955" w:rsidR="00F81098" w:rsidRPr="00F81098" w:rsidRDefault="006A18E4" w:rsidP="00F81098">
      <w:pPr>
        <w:numPr>
          <w:ilvl w:val="0"/>
          <w:numId w:val="11"/>
        </w:numPr>
        <w:spacing w:before="240"/>
        <w:ind w:left="360"/>
        <w:jc w:val="both"/>
        <w:rPr>
          <w:sz w:val="20"/>
          <w:szCs w:val="20"/>
          <w:lang w:val="pl-PL"/>
        </w:rPr>
      </w:pPr>
      <w:r w:rsidRPr="00F81098">
        <w:rPr>
          <w:sz w:val="20"/>
          <w:szCs w:val="20"/>
        </w:rPr>
        <w:t xml:space="preserve">Sposób złożenia oferty </w:t>
      </w:r>
      <w:r w:rsidR="00F81098" w:rsidRPr="00F81098">
        <w:rPr>
          <w:sz w:val="20"/>
          <w:szCs w:val="20"/>
          <w:lang w:val="pl-PL"/>
        </w:rPr>
        <w:t>określa Regulamin Platformy e-Zamówienia, dostępny na stronie internetowej https://ezamowienia.gov.pl oraz informacje zamieszczone w zakładce „Centrum Pomocy”.</w:t>
      </w:r>
    </w:p>
    <w:p w14:paraId="234540C7" w14:textId="45C8D219" w:rsidR="00F013F1" w:rsidRPr="00F81098" w:rsidRDefault="00F05576" w:rsidP="00714203">
      <w:pPr>
        <w:numPr>
          <w:ilvl w:val="0"/>
          <w:numId w:val="11"/>
        </w:numPr>
        <w:spacing w:before="240"/>
        <w:ind w:left="360"/>
        <w:jc w:val="both"/>
        <w:rPr>
          <w:sz w:val="20"/>
          <w:szCs w:val="20"/>
        </w:rPr>
      </w:pPr>
      <w:r w:rsidRPr="00F81098">
        <w:rPr>
          <w:sz w:val="20"/>
          <w:szCs w:val="20"/>
        </w:rPr>
        <w:lastRenderedPageBreak/>
        <w:t>Do oferty należy dołączyć dokumenty</w:t>
      </w:r>
      <w:r w:rsidR="00C711CE" w:rsidRPr="00F81098">
        <w:rPr>
          <w:sz w:val="20"/>
          <w:szCs w:val="20"/>
        </w:rPr>
        <w:t xml:space="preserve"> zgodnie z rozdziałem XII ust. 4 SWZ</w:t>
      </w:r>
      <w:r w:rsidR="00F013F1" w:rsidRPr="00F81098">
        <w:rPr>
          <w:sz w:val="20"/>
          <w:szCs w:val="20"/>
        </w:rPr>
        <w:t>.</w:t>
      </w:r>
    </w:p>
    <w:p w14:paraId="48C760FC" w14:textId="091FFFFA" w:rsidR="00F013F1" w:rsidRPr="003F66E8" w:rsidRDefault="00F013F1" w:rsidP="001742DB">
      <w:pPr>
        <w:keepLines/>
        <w:numPr>
          <w:ilvl w:val="0"/>
          <w:numId w:val="11"/>
        </w:numPr>
        <w:spacing w:before="240"/>
        <w:ind w:left="360"/>
        <w:jc w:val="both"/>
        <w:rPr>
          <w:sz w:val="20"/>
          <w:szCs w:val="20"/>
        </w:rPr>
      </w:pPr>
      <w:r w:rsidRPr="003F66E8">
        <w:rPr>
          <w:sz w:val="20"/>
          <w:szCs w:val="20"/>
        </w:rPr>
        <w:t>Zamawiający odrzuci ofertę złożoną po terminie.</w:t>
      </w:r>
      <w:bookmarkStart w:id="25" w:name="_g4kmfra1vcqp" w:colFirst="0" w:colLast="0"/>
      <w:bookmarkEnd w:id="25"/>
    </w:p>
    <w:p w14:paraId="0808B3A0" w14:textId="7A164F95" w:rsidR="00932A83" w:rsidRPr="003F66E8" w:rsidRDefault="00F05576" w:rsidP="00013918">
      <w:pPr>
        <w:pStyle w:val="Nagwek2"/>
        <w:rPr>
          <w:sz w:val="20"/>
          <w:szCs w:val="20"/>
        </w:rPr>
      </w:pPr>
      <w:r w:rsidRPr="003F66E8">
        <w:rPr>
          <w:sz w:val="20"/>
          <w:szCs w:val="20"/>
        </w:rPr>
        <w:t>X</w:t>
      </w:r>
      <w:r w:rsidR="0089601F" w:rsidRPr="003F66E8">
        <w:rPr>
          <w:sz w:val="20"/>
          <w:szCs w:val="20"/>
        </w:rPr>
        <w:t>V</w:t>
      </w:r>
      <w:r w:rsidRPr="003F66E8">
        <w:rPr>
          <w:sz w:val="20"/>
          <w:szCs w:val="20"/>
        </w:rPr>
        <w:t>I</w:t>
      </w:r>
      <w:r w:rsidR="00AE536A" w:rsidRPr="003F66E8">
        <w:rPr>
          <w:sz w:val="20"/>
          <w:szCs w:val="20"/>
        </w:rPr>
        <w:t>I</w:t>
      </w:r>
      <w:r w:rsidRPr="003F66E8">
        <w:rPr>
          <w:sz w:val="20"/>
          <w:szCs w:val="20"/>
        </w:rPr>
        <w:t>. Otwarcie ofert</w:t>
      </w:r>
    </w:p>
    <w:p w14:paraId="341FC717" w14:textId="5AD80B98" w:rsidR="00932A83" w:rsidRPr="003F66E8" w:rsidRDefault="00E96FEA" w:rsidP="001742DB">
      <w:pPr>
        <w:numPr>
          <w:ilvl w:val="0"/>
          <w:numId w:val="30"/>
        </w:numPr>
        <w:spacing w:before="240"/>
        <w:ind w:left="360"/>
        <w:jc w:val="both"/>
        <w:rPr>
          <w:sz w:val="20"/>
          <w:szCs w:val="20"/>
        </w:rPr>
      </w:pPr>
      <w:r w:rsidRPr="003F66E8">
        <w:rPr>
          <w:sz w:val="20"/>
          <w:szCs w:val="20"/>
        </w:rPr>
        <w:t xml:space="preserve">Otwarcie ofert nastąpi dnia </w:t>
      </w:r>
      <w:r w:rsidR="00911589" w:rsidRPr="00911589">
        <w:rPr>
          <w:b/>
          <w:bCs/>
          <w:sz w:val="20"/>
          <w:szCs w:val="20"/>
        </w:rPr>
        <w:t>2</w:t>
      </w:r>
      <w:r w:rsidR="00980B0F">
        <w:rPr>
          <w:b/>
          <w:bCs/>
          <w:sz w:val="20"/>
          <w:szCs w:val="20"/>
        </w:rPr>
        <w:t>9</w:t>
      </w:r>
      <w:r w:rsidR="00911589" w:rsidRPr="00911589">
        <w:rPr>
          <w:b/>
          <w:bCs/>
          <w:sz w:val="20"/>
          <w:szCs w:val="20"/>
        </w:rPr>
        <w:t>.04.2026 r. o godzinie 8:15.</w:t>
      </w:r>
    </w:p>
    <w:p w14:paraId="3329B8BF" w14:textId="0B9BA257" w:rsidR="00932A83" w:rsidRPr="003F66E8" w:rsidRDefault="00E96FEA" w:rsidP="001742DB">
      <w:pPr>
        <w:numPr>
          <w:ilvl w:val="0"/>
          <w:numId w:val="30"/>
        </w:numPr>
        <w:spacing w:before="240"/>
        <w:ind w:left="360"/>
        <w:jc w:val="both"/>
        <w:rPr>
          <w:sz w:val="20"/>
          <w:szCs w:val="20"/>
        </w:rPr>
      </w:pPr>
      <w:r w:rsidRPr="003F66E8">
        <w:rPr>
          <w:sz w:val="20"/>
          <w:szCs w:val="20"/>
        </w:rPr>
        <w:t>Otwarcie ofert nie jest jawne.</w:t>
      </w:r>
    </w:p>
    <w:p w14:paraId="626B0798" w14:textId="24E9D9F6" w:rsidR="00932A83" w:rsidRPr="003F66E8" w:rsidRDefault="00E96FEA" w:rsidP="001742DB">
      <w:pPr>
        <w:numPr>
          <w:ilvl w:val="0"/>
          <w:numId w:val="30"/>
        </w:numPr>
        <w:spacing w:before="240"/>
        <w:ind w:left="360"/>
        <w:jc w:val="both"/>
        <w:rPr>
          <w:sz w:val="20"/>
          <w:szCs w:val="20"/>
        </w:rPr>
      </w:pPr>
      <w:r w:rsidRPr="003F66E8">
        <w:rPr>
          <w:sz w:val="20"/>
          <w:szCs w:val="20"/>
        </w:rPr>
        <w:t xml:space="preserve">Zamawiający, najpóźniej przed otwarciem ofert, udostępnia na stronie internetowej prowadzonego postepowania informację o kwocie, jaką zamierza przeznaczyć́ na sfinansowanie zamówienia. </w:t>
      </w:r>
    </w:p>
    <w:p w14:paraId="72A852AA" w14:textId="3E703FAB" w:rsidR="00932A83" w:rsidRPr="003F66E8" w:rsidRDefault="00E96FEA" w:rsidP="001742DB">
      <w:pPr>
        <w:numPr>
          <w:ilvl w:val="0"/>
          <w:numId w:val="30"/>
        </w:numPr>
        <w:spacing w:before="240"/>
        <w:ind w:left="360"/>
        <w:jc w:val="both"/>
        <w:rPr>
          <w:sz w:val="20"/>
          <w:szCs w:val="20"/>
        </w:rPr>
      </w:pPr>
      <w:r w:rsidRPr="003F66E8">
        <w:rPr>
          <w:sz w:val="20"/>
          <w:szCs w:val="20"/>
        </w:rPr>
        <w:t>Niezwłocznie po otwarciu ofert Zamawiający zamieści na stronie internetowej</w:t>
      </w:r>
      <w:r w:rsidR="00A26858" w:rsidRPr="003F66E8">
        <w:rPr>
          <w:sz w:val="20"/>
          <w:szCs w:val="20"/>
        </w:rPr>
        <w:t xml:space="preserve"> prowadzonego post</w:t>
      </w:r>
      <w:r w:rsidR="00574736" w:rsidRPr="003F66E8">
        <w:rPr>
          <w:sz w:val="20"/>
          <w:szCs w:val="20"/>
        </w:rPr>
        <w:t>ę</w:t>
      </w:r>
      <w:r w:rsidR="00A26858" w:rsidRPr="003F66E8">
        <w:rPr>
          <w:sz w:val="20"/>
          <w:szCs w:val="20"/>
        </w:rPr>
        <w:t xml:space="preserve">powania </w:t>
      </w:r>
      <w:r w:rsidRPr="003F66E8">
        <w:rPr>
          <w:sz w:val="20"/>
          <w:szCs w:val="20"/>
        </w:rPr>
        <w:t xml:space="preserve">w zakładce dotyczącej przedmiotowego postępowania informacje dotyczące: </w:t>
      </w:r>
    </w:p>
    <w:p w14:paraId="63B18F59" w14:textId="7D4FF761" w:rsidR="00932A83" w:rsidRPr="003F66E8" w:rsidRDefault="00E96FEA" w:rsidP="001742DB">
      <w:pPr>
        <w:numPr>
          <w:ilvl w:val="0"/>
          <w:numId w:val="31"/>
        </w:numPr>
        <w:spacing w:before="240"/>
        <w:jc w:val="both"/>
        <w:rPr>
          <w:sz w:val="20"/>
          <w:szCs w:val="20"/>
        </w:rPr>
      </w:pPr>
      <w:r w:rsidRPr="003F66E8">
        <w:rPr>
          <w:sz w:val="20"/>
          <w:szCs w:val="20"/>
        </w:rPr>
        <w:t xml:space="preserve">nazw albo imion i nazwisk oraz siedzib lub miejsc prowadzonej działalności gospodarczej albo miejsc zamieszkania </w:t>
      </w:r>
      <w:r w:rsidR="002F341A" w:rsidRPr="003F66E8">
        <w:rPr>
          <w:sz w:val="20"/>
          <w:szCs w:val="20"/>
        </w:rPr>
        <w:t>W</w:t>
      </w:r>
      <w:r w:rsidRPr="003F66E8">
        <w:rPr>
          <w:sz w:val="20"/>
          <w:szCs w:val="20"/>
        </w:rPr>
        <w:t>ykonawców, których oferty zostały otwarte;</w:t>
      </w:r>
    </w:p>
    <w:p w14:paraId="75E119DE" w14:textId="77777777" w:rsidR="00BE38F8" w:rsidRPr="003F66E8" w:rsidRDefault="00E96FEA" w:rsidP="001742DB">
      <w:pPr>
        <w:numPr>
          <w:ilvl w:val="0"/>
          <w:numId w:val="31"/>
        </w:numPr>
        <w:spacing w:before="240"/>
        <w:jc w:val="both"/>
        <w:rPr>
          <w:sz w:val="20"/>
          <w:szCs w:val="20"/>
        </w:rPr>
      </w:pPr>
      <w:r w:rsidRPr="003F66E8">
        <w:rPr>
          <w:sz w:val="20"/>
          <w:szCs w:val="20"/>
        </w:rPr>
        <w:t xml:space="preserve">cenach lub kosztach zawartych w ofertach. </w:t>
      </w:r>
    </w:p>
    <w:p w14:paraId="743DA735" w14:textId="0B089CD4" w:rsidR="00932A83" w:rsidRPr="003F66E8" w:rsidRDefault="00E96FEA" w:rsidP="00013918">
      <w:pPr>
        <w:spacing w:before="240"/>
        <w:ind w:left="720"/>
        <w:jc w:val="both"/>
        <w:rPr>
          <w:sz w:val="20"/>
          <w:szCs w:val="20"/>
        </w:rPr>
      </w:pPr>
      <w:r w:rsidRPr="003F66E8">
        <w:rPr>
          <w:sz w:val="20"/>
          <w:szCs w:val="20"/>
        </w:rPr>
        <w:t xml:space="preserve">Informacja zostanie opublikowana na stronie postępowania na </w:t>
      </w:r>
      <w:hyperlink r:id="rId26" w:history="1">
        <w:r w:rsidR="000F0336" w:rsidRPr="00BE09DC">
          <w:rPr>
            <w:rStyle w:val="Hipercze"/>
            <w:b/>
            <w:bCs/>
            <w:sz w:val="20"/>
            <w:szCs w:val="20"/>
          </w:rPr>
          <w:t>https://ezamowienia.gov.pl</w:t>
        </w:r>
      </w:hyperlink>
      <w:r w:rsidR="00A26858" w:rsidRPr="003F66E8">
        <w:rPr>
          <w:sz w:val="20"/>
          <w:szCs w:val="20"/>
          <w:u w:val="single"/>
        </w:rPr>
        <w:t xml:space="preserve"> </w:t>
      </w:r>
      <w:r w:rsidRPr="003F66E8">
        <w:rPr>
          <w:sz w:val="20"/>
          <w:szCs w:val="20"/>
        </w:rPr>
        <w:t xml:space="preserve">w sekcji </w:t>
      </w:r>
      <w:r w:rsidR="00421208" w:rsidRPr="003F66E8">
        <w:rPr>
          <w:sz w:val="20"/>
          <w:szCs w:val="20"/>
        </w:rPr>
        <w:t>„</w:t>
      </w:r>
      <w:r w:rsidRPr="003F66E8">
        <w:rPr>
          <w:sz w:val="20"/>
          <w:szCs w:val="20"/>
        </w:rPr>
        <w:t>Komunikaty</w:t>
      </w:r>
      <w:r w:rsidR="00421208" w:rsidRPr="003F66E8">
        <w:rPr>
          <w:sz w:val="20"/>
          <w:szCs w:val="20"/>
        </w:rPr>
        <w:t>”</w:t>
      </w:r>
      <w:r w:rsidRPr="003F66E8">
        <w:rPr>
          <w:sz w:val="20"/>
          <w:szCs w:val="20"/>
        </w:rPr>
        <w:t>.</w:t>
      </w:r>
    </w:p>
    <w:p w14:paraId="4BD23C1D" w14:textId="5D8C8963" w:rsidR="00932A83" w:rsidRPr="003F66E8" w:rsidRDefault="00E96FEA" w:rsidP="001742DB">
      <w:pPr>
        <w:numPr>
          <w:ilvl w:val="0"/>
          <w:numId w:val="30"/>
        </w:numPr>
        <w:spacing w:before="240"/>
        <w:ind w:left="360"/>
        <w:jc w:val="both"/>
        <w:rPr>
          <w:sz w:val="20"/>
          <w:szCs w:val="20"/>
        </w:rPr>
      </w:pPr>
      <w:r w:rsidRPr="003F66E8">
        <w:rPr>
          <w:sz w:val="20"/>
          <w:szCs w:val="20"/>
        </w:rPr>
        <w:t>W przypadku wystąpienia awarii systemu teleinformatycznego, która spowoduje brak możliwości otwarcia ofert w terminie określonym przez Zamawiającego, otwarcie ofert nastąpi niezwłocznie po usunięciu awarii.</w:t>
      </w:r>
    </w:p>
    <w:p w14:paraId="1F97C63F" w14:textId="2DBE5CCD" w:rsidR="00932A83" w:rsidRPr="003F66E8" w:rsidRDefault="00E96FEA" w:rsidP="001742DB">
      <w:pPr>
        <w:numPr>
          <w:ilvl w:val="0"/>
          <w:numId w:val="30"/>
        </w:numPr>
        <w:spacing w:before="240"/>
        <w:ind w:left="360"/>
        <w:jc w:val="both"/>
        <w:rPr>
          <w:sz w:val="20"/>
          <w:szCs w:val="20"/>
        </w:rPr>
      </w:pPr>
      <w:r w:rsidRPr="003F66E8">
        <w:rPr>
          <w:sz w:val="20"/>
          <w:szCs w:val="20"/>
        </w:rPr>
        <w:t>Zamawiający poinformuje o zmianie terminu otwarcia ofert na stronie</w:t>
      </w:r>
      <w:r w:rsidR="00C62645" w:rsidRPr="003F66E8">
        <w:rPr>
          <w:sz w:val="20"/>
          <w:szCs w:val="20"/>
        </w:rPr>
        <w:t xml:space="preserve"> internetowej prowadzonego postę</w:t>
      </w:r>
      <w:r w:rsidRPr="003F66E8">
        <w:rPr>
          <w:sz w:val="20"/>
          <w:szCs w:val="20"/>
        </w:rPr>
        <w:t>powania.</w:t>
      </w:r>
    </w:p>
    <w:p w14:paraId="7E31D7AA" w14:textId="458D18E9" w:rsidR="00932A83" w:rsidRPr="003F66E8" w:rsidRDefault="00F05576" w:rsidP="008B2B3C">
      <w:pPr>
        <w:pStyle w:val="Nagwek2"/>
        <w:rPr>
          <w:sz w:val="20"/>
          <w:szCs w:val="20"/>
        </w:rPr>
      </w:pPr>
      <w:bookmarkStart w:id="26" w:name="_kc2xtpcwd955" w:colFirst="0" w:colLast="0"/>
      <w:bookmarkEnd w:id="26"/>
      <w:r w:rsidRPr="003F66E8">
        <w:rPr>
          <w:sz w:val="20"/>
          <w:szCs w:val="20"/>
        </w:rPr>
        <w:t>X</w:t>
      </w:r>
      <w:r w:rsidR="00AE7190" w:rsidRPr="003F66E8">
        <w:rPr>
          <w:sz w:val="20"/>
          <w:szCs w:val="20"/>
        </w:rPr>
        <w:t>VIII</w:t>
      </w:r>
      <w:r w:rsidRPr="003F66E8">
        <w:rPr>
          <w:sz w:val="20"/>
          <w:szCs w:val="20"/>
        </w:rPr>
        <w:t>. Opis kryteriów oceny ofert wraz z podaniem wag tych kryteriów i sposobu oceny ofert</w:t>
      </w:r>
    </w:p>
    <w:p w14:paraId="211443AE" w14:textId="77777777" w:rsidR="00087D50" w:rsidRPr="003F66E8" w:rsidRDefault="00087D50" w:rsidP="0060216C">
      <w:pPr>
        <w:numPr>
          <w:ilvl w:val="0"/>
          <w:numId w:val="49"/>
        </w:numPr>
        <w:spacing w:before="240" w:after="160" w:line="259" w:lineRule="auto"/>
        <w:ind w:left="426"/>
        <w:jc w:val="both"/>
        <w:textAlignment w:val="baseline"/>
        <w:rPr>
          <w:rFonts w:eastAsia="Times New Roman"/>
          <w:color w:val="000000"/>
          <w:sz w:val="20"/>
          <w:szCs w:val="20"/>
          <w:lang w:val="pl-PL"/>
        </w:rPr>
      </w:pPr>
      <w:r w:rsidRPr="003F66E8">
        <w:rPr>
          <w:rFonts w:eastAsia="Times New Roman"/>
          <w:color w:val="000000"/>
          <w:sz w:val="20"/>
          <w:szCs w:val="20"/>
          <w:lang w:val="pl-PL"/>
        </w:rPr>
        <w:t xml:space="preserve">Punktacja przyznawana ofertom w poszczególnych kryteriach będzie liczona z dokładnością do dwóch miejsc po przecinku. Najwyższa liczba punktów wyznaczy najkorzystniejszą ofertę. </w:t>
      </w:r>
    </w:p>
    <w:p w14:paraId="21751CA4" w14:textId="77777777" w:rsidR="00087D50" w:rsidRPr="003F66E8" w:rsidRDefault="00087D50" w:rsidP="0060216C">
      <w:pPr>
        <w:numPr>
          <w:ilvl w:val="0"/>
          <w:numId w:val="49"/>
        </w:numPr>
        <w:spacing w:before="240" w:after="160" w:line="259" w:lineRule="auto"/>
        <w:ind w:left="426"/>
        <w:jc w:val="both"/>
        <w:textAlignment w:val="baseline"/>
        <w:rPr>
          <w:rFonts w:eastAsia="Times New Roman"/>
          <w:color w:val="000000"/>
          <w:sz w:val="20"/>
          <w:szCs w:val="20"/>
          <w:lang w:val="pl-PL"/>
        </w:rPr>
      </w:pPr>
      <w:r w:rsidRPr="003F66E8">
        <w:rPr>
          <w:rFonts w:eastAsia="Times New Roman"/>
          <w:color w:val="000000"/>
          <w:sz w:val="20"/>
          <w:szCs w:val="20"/>
          <w:lang w:val="pl-PL"/>
        </w:rPr>
        <w:t xml:space="preserve">Zamawiający udzieli zamówienia Wykonawcy, którego oferta odpowiadać będzie wszystkim wymaganiom przedstawionym w ustawie PZP oraz w SWZ i zostanie wybrana jako najkorzystniejsza w oparciu o podane kryteria wyboru. </w:t>
      </w:r>
    </w:p>
    <w:p w14:paraId="24D87C6C" w14:textId="77777777" w:rsidR="00087D50" w:rsidRPr="003F66E8" w:rsidRDefault="00087D50" w:rsidP="0060216C">
      <w:pPr>
        <w:numPr>
          <w:ilvl w:val="0"/>
          <w:numId w:val="49"/>
        </w:numPr>
        <w:spacing w:before="240" w:after="160" w:line="259" w:lineRule="auto"/>
        <w:ind w:left="426"/>
        <w:jc w:val="both"/>
        <w:textAlignment w:val="baseline"/>
        <w:rPr>
          <w:rFonts w:eastAsia="Times New Roman"/>
          <w:color w:val="000000"/>
          <w:sz w:val="20"/>
          <w:szCs w:val="20"/>
          <w:lang w:val="pl-PL"/>
        </w:rPr>
      </w:pPr>
      <w:r w:rsidRPr="003F66E8">
        <w:rPr>
          <w:rFonts w:eastAsia="Times New Roman"/>
          <w:color w:val="000000"/>
          <w:sz w:val="20"/>
          <w:szCs w:val="20"/>
          <w:lang w:val="pl-PL"/>
        </w:rPr>
        <w:t>Jeżeli nie można wybrać najkorzystniejszej oferty z uwagi na to, że dwie lub więcej ofert przedstawia taki sam bilans ceny i innych kryteriów oceny ofert, Zamawiający zastosuje do wyboru najkorzystniejszej oferty procedurę, o której mowa w art. 248 ustawy PZP.</w:t>
      </w:r>
    </w:p>
    <w:p w14:paraId="5D710712" w14:textId="45E99DD7" w:rsidR="00FF3B79" w:rsidRPr="003F66E8" w:rsidRDefault="00087D50" w:rsidP="0060216C">
      <w:pPr>
        <w:numPr>
          <w:ilvl w:val="0"/>
          <w:numId w:val="49"/>
        </w:numPr>
        <w:spacing w:before="240" w:after="160" w:line="259" w:lineRule="auto"/>
        <w:ind w:left="426"/>
        <w:jc w:val="both"/>
        <w:textAlignment w:val="baseline"/>
        <w:rPr>
          <w:rFonts w:eastAsia="Times New Roman"/>
          <w:color w:val="000000"/>
          <w:sz w:val="20"/>
          <w:szCs w:val="20"/>
          <w:lang w:val="pl-PL"/>
        </w:rPr>
      </w:pPr>
      <w:r w:rsidRPr="003F66E8">
        <w:rPr>
          <w:rFonts w:eastAsia="Times New Roman"/>
          <w:color w:val="000000"/>
          <w:sz w:val="20"/>
          <w:szCs w:val="20"/>
          <w:lang w:val="pl-PL"/>
        </w:rPr>
        <w:t>Wszystkie oferty niepodlegające odrzuceniu oceniane będą na podstawie kryterium „cena” (C) i</w:t>
      </w:r>
      <w:r w:rsidR="000F0336">
        <w:rPr>
          <w:rFonts w:eastAsia="Times New Roman"/>
          <w:color w:val="000000"/>
          <w:sz w:val="20"/>
          <w:szCs w:val="20"/>
          <w:lang w:val="pl-PL"/>
        </w:rPr>
        <w:t> </w:t>
      </w:r>
      <w:r w:rsidRPr="003F66E8">
        <w:rPr>
          <w:rFonts w:eastAsia="Times New Roman"/>
          <w:color w:val="000000"/>
          <w:sz w:val="20"/>
          <w:szCs w:val="20"/>
          <w:lang w:val="pl-PL"/>
        </w:rPr>
        <w:t>kryterium „gwarancja” (G):</w:t>
      </w:r>
    </w:p>
    <w:p w14:paraId="696199F2" w14:textId="77777777" w:rsidR="008E5B5A" w:rsidRPr="003F66E8" w:rsidRDefault="008E5B5A" w:rsidP="0060216C">
      <w:pPr>
        <w:numPr>
          <w:ilvl w:val="0"/>
          <w:numId w:val="46"/>
        </w:numPr>
        <w:spacing w:after="160" w:line="259" w:lineRule="auto"/>
        <w:ind w:hanging="294"/>
        <w:contextualSpacing/>
        <w:jc w:val="both"/>
        <w:textAlignment w:val="baseline"/>
        <w:rPr>
          <w:rFonts w:eastAsia="Times New Roman"/>
          <w:color w:val="000000"/>
          <w:sz w:val="20"/>
          <w:szCs w:val="20"/>
          <w:lang w:val="pl-PL"/>
        </w:rPr>
      </w:pPr>
      <w:r w:rsidRPr="003F66E8">
        <w:rPr>
          <w:rFonts w:eastAsia="Times New Roman"/>
          <w:b/>
          <w:bCs/>
          <w:color w:val="000000"/>
          <w:sz w:val="20"/>
          <w:szCs w:val="20"/>
          <w:lang w:val="pl-PL"/>
        </w:rPr>
        <w:t>Cena (C)</w:t>
      </w:r>
      <w:r w:rsidRPr="003F66E8">
        <w:rPr>
          <w:rFonts w:eastAsia="Times New Roman"/>
          <w:color w:val="000000"/>
          <w:sz w:val="20"/>
          <w:szCs w:val="20"/>
          <w:lang w:val="pl-PL"/>
        </w:rPr>
        <w:t xml:space="preserve"> – waga kryterium </w:t>
      </w:r>
      <w:r w:rsidRPr="003F66E8">
        <w:rPr>
          <w:rFonts w:eastAsia="Times New Roman"/>
          <w:b/>
          <w:bCs/>
          <w:color w:val="000000"/>
          <w:sz w:val="20"/>
          <w:szCs w:val="20"/>
          <w:lang w:val="pl-PL"/>
        </w:rPr>
        <w:t>60%</w:t>
      </w:r>
      <w:r w:rsidRPr="003F66E8">
        <w:rPr>
          <w:rFonts w:eastAsia="Times New Roman"/>
          <w:color w:val="000000"/>
          <w:sz w:val="20"/>
          <w:szCs w:val="20"/>
          <w:lang w:val="pl-PL"/>
        </w:rPr>
        <w:t>;</w:t>
      </w:r>
    </w:p>
    <w:p w14:paraId="62C449B4" w14:textId="414973B8" w:rsidR="008E5B5A" w:rsidRPr="003F66E8" w:rsidRDefault="008E5B5A" w:rsidP="0060216C">
      <w:pPr>
        <w:numPr>
          <w:ilvl w:val="0"/>
          <w:numId w:val="46"/>
        </w:numPr>
        <w:spacing w:after="160" w:line="259" w:lineRule="auto"/>
        <w:ind w:left="808" w:hanging="382"/>
        <w:jc w:val="both"/>
        <w:textAlignment w:val="baseline"/>
        <w:rPr>
          <w:rFonts w:eastAsia="Times New Roman"/>
          <w:color w:val="000000"/>
          <w:sz w:val="20"/>
          <w:szCs w:val="20"/>
          <w:lang w:val="pl-PL"/>
        </w:rPr>
      </w:pPr>
      <w:r w:rsidRPr="003F66E8">
        <w:rPr>
          <w:rFonts w:eastAsia="Calibri"/>
          <w:b/>
          <w:bCs/>
          <w:color w:val="000000"/>
          <w:sz w:val="20"/>
          <w:szCs w:val="20"/>
          <w:shd w:val="clear" w:color="auto" w:fill="FFFFFF"/>
          <w:lang w:val="pl-PL" w:eastAsia="en-US"/>
        </w:rPr>
        <w:t>Okres gwarancji  (G)</w:t>
      </w:r>
      <w:r w:rsidRPr="003F66E8">
        <w:rPr>
          <w:rFonts w:eastAsia="Calibri"/>
          <w:color w:val="000000"/>
          <w:sz w:val="20"/>
          <w:szCs w:val="20"/>
          <w:lang w:val="pl-PL" w:eastAsia="en-US"/>
        </w:rPr>
        <w:t xml:space="preserve"> </w:t>
      </w:r>
      <w:r w:rsidRPr="003F66E8">
        <w:rPr>
          <w:rFonts w:eastAsia="Calibri"/>
          <w:b/>
          <w:bCs/>
          <w:color w:val="000000"/>
          <w:sz w:val="20"/>
          <w:szCs w:val="20"/>
          <w:shd w:val="clear" w:color="auto" w:fill="FFFFFF"/>
          <w:lang w:val="pl-PL" w:eastAsia="en-US"/>
        </w:rPr>
        <w:t xml:space="preserve"> </w:t>
      </w:r>
      <w:r w:rsidRPr="003F66E8">
        <w:rPr>
          <w:rFonts w:eastAsia="Times New Roman"/>
          <w:color w:val="000000"/>
          <w:sz w:val="20"/>
          <w:szCs w:val="20"/>
          <w:lang w:val="pl-PL"/>
        </w:rPr>
        <w:t xml:space="preserve">– waga kryterium </w:t>
      </w:r>
      <w:r w:rsidRPr="003F66E8">
        <w:rPr>
          <w:rFonts w:eastAsia="Times New Roman"/>
          <w:b/>
          <w:bCs/>
          <w:color w:val="000000"/>
          <w:sz w:val="20"/>
          <w:szCs w:val="20"/>
          <w:lang w:val="pl-PL"/>
        </w:rPr>
        <w:t>40 %</w:t>
      </w:r>
      <w:r w:rsidRPr="003F66E8">
        <w:rPr>
          <w:rFonts w:eastAsia="Times New Roman"/>
          <w:color w:val="000000"/>
          <w:sz w:val="20"/>
          <w:szCs w:val="20"/>
          <w:lang w:val="pl-PL"/>
        </w:rPr>
        <w:t>.</w:t>
      </w:r>
    </w:p>
    <w:p w14:paraId="1F4C7621" w14:textId="77777777" w:rsidR="008E5B5A" w:rsidRPr="003F66E8" w:rsidRDefault="008E5B5A" w:rsidP="0060216C">
      <w:pPr>
        <w:pStyle w:val="Akapitzlist"/>
        <w:numPr>
          <w:ilvl w:val="0"/>
          <w:numId w:val="49"/>
        </w:numPr>
        <w:spacing w:after="160" w:line="259" w:lineRule="auto"/>
        <w:ind w:left="426"/>
        <w:jc w:val="both"/>
        <w:textAlignment w:val="baseline"/>
        <w:rPr>
          <w:rFonts w:ascii="Arial" w:eastAsia="Times New Roman" w:hAnsi="Arial" w:cs="Arial"/>
          <w:color w:val="000000"/>
          <w:sz w:val="20"/>
          <w:szCs w:val="20"/>
        </w:rPr>
      </w:pPr>
      <w:r w:rsidRPr="003F66E8">
        <w:rPr>
          <w:rFonts w:ascii="Arial" w:eastAsia="Times New Roman" w:hAnsi="Arial" w:cs="Arial"/>
          <w:color w:val="000000"/>
          <w:sz w:val="20"/>
          <w:szCs w:val="20"/>
        </w:rPr>
        <w:t>Zasady oceny ofert w poszczególnych kryteriach:</w:t>
      </w:r>
    </w:p>
    <w:p w14:paraId="535C8D81" w14:textId="77777777" w:rsidR="008E5B5A" w:rsidRPr="003F66E8" w:rsidRDefault="008E5B5A" w:rsidP="0060216C">
      <w:pPr>
        <w:numPr>
          <w:ilvl w:val="2"/>
          <w:numId w:val="47"/>
        </w:numPr>
        <w:spacing w:after="160" w:line="259" w:lineRule="auto"/>
        <w:ind w:left="709" w:hanging="283"/>
        <w:contextualSpacing/>
        <w:jc w:val="both"/>
        <w:textAlignment w:val="baseline"/>
        <w:rPr>
          <w:rFonts w:eastAsia="Times New Roman"/>
          <w:color w:val="000000"/>
          <w:sz w:val="20"/>
          <w:szCs w:val="20"/>
          <w:lang w:val="pl-PL"/>
        </w:rPr>
      </w:pPr>
      <w:r w:rsidRPr="003F66E8">
        <w:rPr>
          <w:rFonts w:eastAsia="Times New Roman"/>
          <w:b/>
          <w:bCs/>
          <w:color w:val="000000"/>
          <w:sz w:val="20"/>
          <w:szCs w:val="20"/>
          <w:lang w:val="pl-PL"/>
        </w:rPr>
        <w:t xml:space="preserve">Cena (C) – waga </w:t>
      </w:r>
      <w:r w:rsidRPr="003F66E8">
        <w:rPr>
          <w:rFonts w:eastAsia="Calibri"/>
          <w:smallCaps/>
          <w:sz w:val="20"/>
          <w:szCs w:val="20"/>
          <w:lang w:val="pl-PL"/>
        </w:rPr>
        <w:t> </w:t>
      </w:r>
      <w:r w:rsidRPr="003F66E8">
        <w:rPr>
          <w:rFonts w:eastAsia="Calibri"/>
          <w:smallCaps/>
          <w:sz w:val="20"/>
          <w:szCs w:val="20"/>
          <w:lang w:val="pl-PL"/>
        </w:rPr>
        <w:t> </w:t>
      </w:r>
      <w:r w:rsidRPr="003F66E8">
        <w:rPr>
          <w:rFonts w:eastAsia="Calibri"/>
          <w:b/>
          <w:bCs/>
          <w:smallCaps/>
          <w:sz w:val="20"/>
          <w:szCs w:val="20"/>
          <w:lang w:val="pl-PL"/>
        </w:rPr>
        <w:t>60</w:t>
      </w:r>
      <w:r w:rsidRPr="003F66E8">
        <w:rPr>
          <w:rFonts w:eastAsia="Calibri"/>
          <w:b/>
          <w:bCs/>
          <w:smallCaps/>
          <w:sz w:val="20"/>
          <w:szCs w:val="20"/>
          <w:lang w:val="pl-PL"/>
        </w:rPr>
        <w:t> </w:t>
      </w:r>
      <w:r w:rsidRPr="003F66E8">
        <w:rPr>
          <w:rFonts w:eastAsia="Times New Roman"/>
          <w:b/>
          <w:bCs/>
          <w:color w:val="000000"/>
          <w:sz w:val="20"/>
          <w:szCs w:val="20"/>
          <w:lang w:val="pl-PL"/>
        </w:rPr>
        <w:t>%</w:t>
      </w:r>
    </w:p>
    <w:p w14:paraId="2165CCFB" w14:textId="77777777" w:rsidR="00087D50" w:rsidRPr="003F66E8" w:rsidRDefault="00087D50" w:rsidP="00087D50">
      <w:pPr>
        <w:spacing w:before="240"/>
        <w:ind w:left="426"/>
        <w:jc w:val="both"/>
        <w:rPr>
          <w:sz w:val="20"/>
          <w:szCs w:val="20"/>
        </w:rPr>
      </w:pPr>
      <w:r w:rsidRPr="003F66E8">
        <w:rPr>
          <w:sz w:val="20"/>
          <w:szCs w:val="20"/>
        </w:rPr>
        <w:lastRenderedPageBreak/>
        <w:t xml:space="preserve">Pod pojęciem </w:t>
      </w:r>
      <w:r w:rsidRPr="003F66E8">
        <w:rPr>
          <w:b/>
          <w:i/>
          <w:sz w:val="20"/>
          <w:szCs w:val="20"/>
        </w:rPr>
        <w:t>Cena</w:t>
      </w:r>
      <w:r w:rsidRPr="003F66E8">
        <w:rPr>
          <w:sz w:val="20"/>
          <w:szCs w:val="20"/>
        </w:rPr>
        <w:t xml:space="preserve"> należy rozumieć całkowity koszt wykonania przedmiotu zamówienia objętego niniejszym zamówieniem. Zamawiający będzie brał pod uwagę cenę ofertową brutto zamówienia podaną na formularzu ofertowym (</w:t>
      </w:r>
      <w:r w:rsidRPr="003F66E8">
        <w:rPr>
          <w:b/>
          <w:i/>
          <w:sz w:val="20"/>
          <w:szCs w:val="20"/>
        </w:rPr>
        <w:t>OFERTA</w:t>
      </w:r>
      <w:r w:rsidRPr="003F66E8">
        <w:rPr>
          <w:sz w:val="20"/>
          <w:szCs w:val="20"/>
        </w:rPr>
        <w:t xml:space="preserve">). </w:t>
      </w:r>
    </w:p>
    <w:p w14:paraId="59757221" w14:textId="77777777" w:rsidR="00087D50" w:rsidRPr="003F66E8" w:rsidRDefault="00087D50" w:rsidP="00087D50">
      <w:pPr>
        <w:spacing w:before="240"/>
        <w:ind w:left="426"/>
        <w:jc w:val="both"/>
        <w:rPr>
          <w:b/>
          <w:sz w:val="20"/>
          <w:szCs w:val="20"/>
        </w:rPr>
      </w:pPr>
      <w:r w:rsidRPr="003F66E8">
        <w:rPr>
          <w:sz w:val="20"/>
          <w:szCs w:val="20"/>
        </w:rPr>
        <w:t>Liczba punktów jaką można uzyskać w kryterium cena, obliczona zostanie na podstawie następującego wzoru:</w:t>
      </w:r>
    </w:p>
    <w:p w14:paraId="09A837A1" w14:textId="43C38EA2" w:rsidR="00087D50" w:rsidRPr="003F66E8" w:rsidRDefault="00087D50" w:rsidP="00087D50">
      <w:pPr>
        <w:rPr>
          <w:b/>
          <w:color w:val="000000"/>
          <w:sz w:val="20"/>
          <w:szCs w:val="20"/>
          <w:vertAlign w:val="subscript"/>
        </w:rPr>
      </w:pPr>
      <w:r w:rsidRPr="003F66E8">
        <w:rPr>
          <w:b/>
          <w:color w:val="000000"/>
          <w:sz w:val="20"/>
          <w:szCs w:val="20"/>
        </w:rPr>
        <w:t xml:space="preserve">                                                   C </w:t>
      </w:r>
      <w:r w:rsidRPr="003F66E8">
        <w:rPr>
          <w:b/>
          <w:color w:val="000000"/>
          <w:sz w:val="20"/>
          <w:szCs w:val="20"/>
          <w:vertAlign w:val="subscript"/>
        </w:rPr>
        <w:t>min</w:t>
      </w:r>
    </w:p>
    <w:p w14:paraId="156AD496" w14:textId="0F9F1CCC" w:rsidR="00087D50" w:rsidRPr="003F66E8" w:rsidRDefault="00087D50" w:rsidP="00087D50">
      <w:pPr>
        <w:rPr>
          <w:b/>
          <w:color w:val="000000"/>
          <w:sz w:val="20"/>
          <w:szCs w:val="20"/>
          <w:vertAlign w:val="superscript"/>
        </w:rPr>
      </w:pPr>
      <w:r w:rsidRPr="003F66E8">
        <w:rPr>
          <w:noProof/>
          <w:color w:val="000000"/>
          <w:sz w:val="20"/>
          <w:szCs w:val="20"/>
          <w:lang w:val="pl-PL"/>
        </w:rPr>
        <mc:AlternateContent>
          <mc:Choice Requires="wps">
            <w:drawing>
              <wp:anchor distT="4294967295" distB="4294967295" distL="114300" distR="114300" simplePos="0" relativeHeight="251659264" behindDoc="0" locked="0" layoutInCell="1" allowOverlap="1" wp14:anchorId="04EDA8AE" wp14:editId="2C6CD2CF">
                <wp:simplePos x="0" y="0"/>
                <wp:positionH relativeFrom="column">
                  <wp:posOffset>1546860</wp:posOffset>
                </wp:positionH>
                <wp:positionV relativeFrom="paragraph">
                  <wp:posOffset>75564</wp:posOffset>
                </wp:positionV>
                <wp:extent cx="366395" cy="0"/>
                <wp:effectExtent l="0" t="0" r="0" b="0"/>
                <wp:wrapNone/>
                <wp:docPr id="2" name="Łącznik prosty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6395" cy="0"/>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EEA603" id="Łącznik prosty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21.8pt,5.95pt" to="150.65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" strokeweight=".26mm">
                <v:stroke joinstyle="miter"/>
              </v:line>
            </w:pict>
          </mc:Fallback>
        </mc:AlternateContent>
      </w:r>
      <w:r w:rsidRPr="003F66E8">
        <w:rPr>
          <w:b/>
          <w:color w:val="000000"/>
          <w:sz w:val="20"/>
          <w:szCs w:val="20"/>
        </w:rPr>
        <w:t xml:space="preserve">                                   X =                         x</w:t>
      </w:r>
      <w:r w:rsidRPr="003F66E8">
        <w:rPr>
          <w:b/>
          <w:color w:val="000000"/>
          <w:sz w:val="20"/>
          <w:szCs w:val="20"/>
          <w:vertAlign w:val="superscript"/>
        </w:rPr>
        <w:t xml:space="preserve">   </w:t>
      </w:r>
      <w:r w:rsidRPr="003F66E8">
        <w:rPr>
          <w:b/>
          <w:color w:val="000000"/>
          <w:sz w:val="20"/>
          <w:szCs w:val="20"/>
        </w:rPr>
        <w:t>60 pkt</w:t>
      </w:r>
    </w:p>
    <w:p w14:paraId="3E6A41B4" w14:textId="4043AA41" w:rsidR="00087D50" w:rsidRPr="003F66E8" w:rsidRDefault="00087D50" w:rsidP="00087D50">
      <w:pPr>
        <w:rPr>
          <w:b/>
          <w:color w:val="000000"/>
          <w:sz w:val="20"/>
          <w:szCs w:val="20"/>
          <w:vertAlign w:val="subscript"/>
        </w:rPr>
      </w:pPr>
      <w:r w:rsidRPr="003F66E8">
        <w:rPr>
          <w:b/>
          <w:color w:val="000000"/>
          <w:sz w:val="20"/>
          <w:szCs w:val="20"/>
        </w:rPr>
        <w:t xml:space="preserve">                                                   C </w:t>
      </w:r>
      <w:r w:rsidRPr="003F66E8">
        <w:rPr>
          <w:b/>
          <w:color w:val="000000"/>
          <w:sz w:val="20"/>
          <w:szCs w:val="20"/>
          <w:vertAlign w:val="subscript"/>
        </w:rPr>
        <w:t>O</w:t>
      </w:r>
    </w:p>
    <w:p w14:paraId="0D676D9C" w14:textId="77777777" w:rsidR="00087D50" w:rsidRPr="003F66E8" w:rsidRDefault="00087D50" w:rsidP="00087D50">
      <w:pPr>
        <w:rPr>
          <w:bCs/>
          <w:color w:val="000000"/>
          <w:sz w:val="20"/>
          <w:szCs w:val="20"/>
        </w:rPr>
      </w:pPr>
      <w:r w:rsidRPr="003F66E8">
        <w:rPr>
          <w:bCs/>
          <w:color w:val="000000"/>
          <w:sz w:val="20"/>
          <w:szCs w:val="20"/>
        </w:rPr>
        <w:tab/>
      </w:r>
    </w:p>
    <w:p w14:paraId="53E4BDA2" w14:textId="77777777" w:rsidR="00087D50" w:rsidRPr="003F66E8" w:rsidRDefault="00087D50" w:rsidP="00087D50">
      <w:pPr>
        <w:rPr>
          <w:bCs/>
          <w:color w:val="000000"/>
          <w:sz w:val="20"/>
          <w:szCs w:val="20"/>
        </w:rPr>
      </w:pPr>
      <w:r w:rsidRPr="003F66E8">
        <w:rPr>
          <w:bCs/>
          <w:color w:val="000000"/>
          <w:sz w:val="20"/>
          <w:szCs w:val="20"/>
        </w:rPr>
        <w:tab/>
        <w:t>gdzie:</w:t>
      </w:r>
    </w:p>
    <w:p w14:paraId="094BC007" w14:textId="6CB4F3C6" w:rsidR="00087D50" w:rsidRPr="003F66E8" w:rsidRDefault="00087D50" w:rsidP="00DD57D8">
      <w:pPr>
        <w:ind w:left="426"/>
        <w:jc w:val="both"/>
        <w:rPr>
          <w:bCs/>
          <w:color w:val="000000"/>
          <w:sz w:val="20"/>
          <w:szCs w:val="20"/>
        </w:rPr>
      </w:pPr>
      <w:r w:rsidRPr="003F66E8">
        <w:rPr>
          <w:bCs/>
          <w:color w:val="000000"/>
          <w:sz w:val="20"/>
          <w:szCs w:val="20"/>
        </w:rPr>
        <w:t xml:space="preserve">X – ilość punktów uzyskana przez daną ofertę w kryterium </w:t>
      </w:r>
      <w:r w:rsidRPr="003F66E8">
        <w:rPr>
          <w:b/>
          <w:i/>
          <w:iCs/>
          <w:color w:val="000000"/>
          <w:sz w:val="20"/>
          <w:szCs w:val="20"/>
        </w:rPr>
        <w:t>Cena</w:t>
      </w:r>
      <w:r w:rsidRPr="003F66E8">
        <w:rPr>
          <w:bCs/>
          <w:color w:val="000000"/>
          <w:sz w:val="20"/>
          <w:szCs w:val="20"/>
        </w:rPr>
        <w:t xml:space="preserve"> podczas oceny przez komisję przetargową</w:t>
      </w:r>
    </w:p>
    <w:p w14:paraId="3A128DA8" w14:textId="77777777" w:rsidR="00087D50" w:rsidRPr="003F66E8" w:rsidRDefault="00087D50" w:rsidP="00DD57D8">
      <w:pPr>
        <w:ind w:left="426"/>
        <w:jc w:val="both"/>
        <w:rPr>
          <w:bCs/>
          <w:color w:val="000000"/>
          <w:sz w:val="20"/>
          <w:szCs w:val="20"/>
        </w:rPr>
      </w:pPr>
      <w:r w:rsidRPr="003F66E8">
        <w:rPr>
          <w:bCs/>
          <w:color w:val="000000"/>
          <w:sz w:val="20"/>
          <w:szCs w:val="20"/>
        </w:rPr>
        <w:t>C min – najniższa cena spośród ofert niepodlegających odrzuceniu i złożonych przez Wykonawców, którzy nie podlegali wykluczeniu w danym etapie badania i oceny ofert</w:t>
      </w:r>
    </w:p>
    <w:p w14:paraId="74D139F3" w14:textId="7CD3636B" w:rsidR="00087D50" w:rsidRPr="003F66E8" w:rsidRDefault="00087D50" w:rsidP="00DD57D8">
      <w:pPr>
        <w:tabs>
          <w:tab w:val="left" w:pos="426"/>
        </w:tabs>
        <w:ind w:left="426"/>
        <w:jc w:val="both"/>
        <w:rPr>
          <w:bCs/>
          <w:color w:val="000000"/>
          <w:sz w:val="20"/>
          <w:szCs w:val="20"/>
        </w:rPr>
      </w:pPr>
      <w:r w:rsidRPr="003F66E8">
        <w:rPr>
          <w:bCs/>
          <w:color w:val="000000"/>
          <w:sz w:val="20"/>
          <w:szCs w:val="20"/>
        </w:rPr>
        <w:t xml:space="preserve">Co – cena ocenianej oferty </w:t>
      </w:r>
    </w:p>
    <w:p w14:paraId="19A909E7" w14:textId="5499FFC6" w:rsidR="00087D50" w:rsidRPr="003F66E8" w:rsidRDefault="00087D50" w:rsidP="00DD57D8">
      <w:pPr>
        <w:tabs>
          <w:tab w:val="left" w:pos="426"/>
        </w:tabs>
        <w:ind w:left="426"/>
        <w:jc w:val="both"/>
        <w:rPr>
          <w:b/>
          <w:bCs/>
          <w:iCs/>
          <w:color w:val="000000"/>
          <w:sz w:val="20"/>
          <w:szCs w:val="20"/>
        </w:rPr>
      </w:pPr>
      <w:r w:rsidRPr="003F66E8">
        <w:rPr>
          <w:b/>
          <w:bCs/>
          <w:iCs/>
          <w:color w:val="000000"/>
          <w:sz w:val="20"/>
          <w:szCs w:val="20"/>
        </w:rPr>
        <w:t>Wykonawca może uzyskać maksymalnie 60 punktów w kryterium „cena”.</w:t>
      </w:r>
    </w:p>
    <w:p w14:paraId="6620722F" w14:textId="77777777" w:rsidR="00087D50" w:rsidRPr="003F66E8" w:rsidRDefault="00087D50" w:rsidP="00087D50">
      <w:pPr>
        <w:jc w:val="both"/>
        <w:rPr>
          <w:b/>
          <w:bCs/>
          <w:iCs/>
          <w:color w:val="000000"/>
          <w:sz w:val="20"/>
          <w:szCs w:val="20"/>
        </w:rPr>
      </w:pPr>
    </w:p>
    <w:p w14:paraId="51CD32F0" w14:textId="514B1F1C" w:rsidR="008E5B5A" w:rsidRPr="003F66E8" w:rsidRDefault="00FF3B79" w:rsidP="0060216C">
      <w:pPr>
        <w:pStyle w:val="Akapitzlist"/>
        <w:numPr>
          <w:ilvl w:val="2"/>
          <w:numId w:val="47"/>
        </w:numPr>
        <w:autoSpaceDE w:val="0"/>
        <w:spacing w:after="160" w:line="240" w:lineRule="auto"/>
        <w:ind w:left="567" w:hanging="141"/>
        <w:jc w:val="both"/>
        <w:rPr>
          <w:rFonts w:ascii="Arial" w:eastAsia="Times New Roman" w:hAnsi="Arial" w:cs="Arial"/>
          <w:b/>
          <w:bCs/>
          <w:kern w:val="2"/>
          <w:sz w:val="20"/>
          <w:szCs w:val="20"/>
          <w:lang w:eastAsia="zh-CN"/>
        </w:rPr>
      </w:pPr>
      <w:r w:rsidRPr="003F66E8">
        <w:rPr>
          <w:rFonts w:ascii="Arial" w:eastAsia="Times New Roman" w:hAnsi="Arial" w:cs="Arial"/>
          <w:b/>
          <w:bCs/>
          <w:color w:val="000000"/>
          <w:kern w:val="2"/>
          <w:sz w:val="20"/>
          <w:szCs w:val="20"/>
          <w:shd w:val="clear" w:color="auto" w:fill="FFFFFF"/>
          <w:lang w:eastAsia="zh-CN"/>
        </w:rPr>
        <w:t>Kryterium: G „gwarancja” – znaczenie 40 pkt</w:t>
      </w:r>
    </w:p>
    <w:p w14:paraId="3A68D8A5" w14:textId="77777777" w:rsidR="00DD57D8" w:rsidRPr="003F66E8" w:rsidRDefault="00FF3B79" w:rsidP="00DD57D8">
      <w:pPr>
        <w:suppressAutoHyphens/>
        <w:autoSpaceDE w:val="0"/>
        <w:spacing w:line="240" w:lineRule="auto"/>
        <w:ind w:left="567" w:hanging="141"/>
        <w:jc w:val="both"/>
        <w:rPr>
          <w:rFonts w:eastAsia="Calibri"/>
          <w:kern w:val="8"/>
          <w:sz w:val="20"/>
          <w:szCs w:val="20"/>
          <w:lang w:eastAsia="x-none"/>
        </w:rPr>
      </w:pPr>
      <w:r w:rsidRPr="003F66E8">
        <w:rPr>
          <w:rFonts w:eastAsia="Calibri"/>
          <w:kern w:val="8"/>
          <w:sz w:val="20"/>
          <w:szCs w:val="20"/>
          <w:lang w:eastAsia="x-none"/>
        </w:rPr>
        <w:t xml:space="preserve">Przez gwarancję należy rozumieć oferowany przez Wykonawcę okres gwarancji jakości na przedmiot zamówienia (liczony w miesiącach), licząc od daty odbioru </w:t>
      </w:r>
      <w:r w:rsidR="00DD57D8" w:rsidRPr="003F66E8">
        <w:rPr>
          <w:rFonts w:eastAsia="Calibri"/>
          <w:kern w:val="8"/>
          <w:sz w:val="20"/>
          <w:szCs w:val="20"/>
          <w:lang w:eastAsia="x-none"/>
        </w:rPr>
        <w:t>przedmiotu samochodu.</w:t>
      </w:r>
    </w:p>
    <w:p w14:paraId="165225DF" w14:textId="74F8EAAA" w:rsidR="00FF3B79" w:rsidRPr="003F66E8" w:rsidRDefault="00FF3B79" w:rsidP="00DD57D8">
      <w:pPr>
        <w:suppressAutoHyphens/>
        <w:autoSpaceDE w:val="0"/>
        <w:spacing w:line="240" w:lineRule="auto"/>
        <w:ind w:left="567" w:hanging="141"/>
        <w:jc w:val="both"/>
        <w:rPr>
          <w:rFonts w:eastAsia="Calibri"/>
          <w:b/>
          <w:kern w:val="8"/>
          <w:sz w:val="20"/>
          <w:szCs w:val="20"/>
          <w:u w:val="single"/>
          <w:lang w:eastAsia="x-none"/>
        </w:rPr>
      </w:pPr>
      <w:r w:rsidRPr="003F66E8">
        <w:rPr>
          <w:rFonts w:eastAsia="Calibri"/>
          <w:kern w:val="8"/>
          <w:sz w:val="20"/>
          <w:szCs w:val="20"/>
          <w:lang w:eastAsia="x-none"/>
        </w:rPr>
        <w:t xml:space="preserve"> </w:t>
      </w:r>
    </w:p>
    <w:p w14:paraId="6883A477" w14:textId="77777777" w:rsidR="00FF3B79" w:rsidRPr="003F66E8" w:rsidRDefault="00FF3B79" w:rsidP="00DD57D8">
      <w:pPr>
        <w:suppressAutoHyphens/>
        <w:autoSpaceDE w:val="0"/>
        <w:spacing w:line="240" w:lineRule="auto"/>
        <w:ind w:left="567" w:hanging="141"/>
        <w:jc w:val="both"/>
        <w:rPr>
          <w:rFonts w:eastAsia="Calibri"/>
          <w:kern w:val="8"/>
          <w:sz w:val="20"/>
          <w:szCs w:val="20"/>
          <w:lang w:eastAsia="x-none"/>
        </w:rPr>
      </w:pPr>
    </w:p>
    <w:p w14:paraId="1D495BE0" w14:textId="77777777" w:rsidR="00FF3B79" w:rsidRPr="003F66E8" w:rsidRDefault="00FF3B79" w:rsidP="00DD57D8">
      <w:pPr>
        <w:suppressAutoHyphens/>
        <w:autoSpaceDE w:val="0"/>
        <w:spacing w:line="240" w:lineRule="auto"/>
        <w:ind w:left="567" w:hanging="141"/>
        <w:jc w:val="both"/>
        <w:rPr>
          <w:rFonts w:eastAsia="Calibri"/>
          <w:kern w:val="8"/>
          <w:sz w:val="20"/>
          <w:szCs w:val="20"/>
          <w:lang w:eastAsia="x-none"/>
        </w:rPr>
      </w:pPr>
      <w:r w:rsidRPr="003F66E8">
        <w:rPr>
          <w:rFonts w:eastAsia="Calibri"/>
          <w:kern w:val="8"/>
          <w:sz w:val="20"/>
          <w:szCs w:val="20"/>
          <w:lang w:eastAsia="x-none"/>
        </w:rPr>
        <w:t>Ocena punktowa w kryterium „gwarancja” dokonana zostanie na podstawie okresu gwarancji jakości na przedmiot zamówienia (liczonego w miesiącach), licząc od daty odbioru ostatecznego (końcowego), wskazanego przez Wykonawcę w ofercie i przeliczonego według poniższego wzoru:</w:t>
      </w:r>
    </w:p>
    <w:p w14:paraId="22565068" w14:textId="65382FB6" w:rsidR="00FF3B79" w:rsidRPr="003F66E8" w:rsidRDefault="00FF3B79" w:rsidP="00087D50">
      <w:pPr>
        <w:suppressAutoHyphens/>
        <w:autoSpaceDE w:val="0"/>
        <w:spacing w:line="240" w:lineRule="auto"/>
        <w:ind w:left="709"/>
        <w:jc w:val="both"/>
        <w:rPr>
          <w:rFonts w:eastAsia="Calibri"/>
          <w:b/>
          <w:kern w:val="8"/>
          <w:sz w:val="20"/>
          <w:szCs w:val="20"/>
          <w:vertAlign w:val="subscript"/>
          <w:lang w:eastAsia="x-none"/>
        </w:rPr>
      </w:pPr>
      <w:r w:rsidRPr="003F66E8">
        <w:rPr>
          <w:rFonts w:eastAsia="Calibri"/>
          <w:b/>
          <w:kern w:val="8"/>
          <w:sz w:val="20"/>
          <w:szCs w:val="20"/>
          <w:lang w:eastAsia="x-none"/>
        </w:rPr>
        <w:t xml:space="preserve">            </w:t>
      </w:r>
      <w:r w:rsidR="00087D50" w:rsidRPr="003F66E8">
        <w:rPr>
          <w:rFonts w:eastAsia="Calibri"/>
          <w:b/>
          <w:kern w:val="8"/>
          <w:sz w:val="20"/>
          <w:szCs w:val="20"/>
          <w:lang w:eastAsia="x-none"/>
        </w:rPr>
        <w:t xml:space="preserve">                         </w:t>
      </w:r>
      <w:r w:rsidRPr="003F66E8">
        <w:rPr>
          <w:rFonts w:eastAsia="Calibri"/>
          <w:b/>
          <w:kern w:val="8"/>
          <w:sz w:val="20"/>
          <w:szCs w:val="20"/>
          <w:lang w:eastAsia="x-none"/>
        </w:rPr>
        <w:t xml:space="preserve">  Go</w:t>
      </w:r>
    </w:p>
    <w:p w14:paraId="645769D0" w14:textId="616A64F7" w:rsidR="00FF3B79" w:rsidRPr="003F66E8" w:rsidRDefault="00FF3B79" w:rsidP="00FF3B79">
      <w:pPr>
        <w:suppressAutoHyphens/>
        <w:autoSpaceDE w:val="0"/>
        <w:spacing w:line="240" w:lineRule="auto"/>
        <w:jc w:val="both"/>
        <w:rPr>
          <w:rFonts w:eastAsia="Calibri"/>
          <w:b/>
          <w:kern w:val="8"/>
          <w:sz w:val="20"/>
          <w:szCs w:val="20"/>
          <w:vertAlign w:val="superscript"/>
          <w:lang w:eastAsia="x-none"/>
        </w:rPr>
      </w:pPr>
      <w:r w:rsidRPr="003F66E8">
        <w:rPr>
          <w:rFonts w:eastAsia="Calibri"/>
          <w:noProof/>
          <w:kern w:val="8"/>
          <w:sz w:val="20"/>
          <w:szCs w:val="20"/>
          <w:lang w:val="pl-PL"/>
        </w:rPr>
        <mc:AlternateContent>
          <mc:Choice Requires="wps">
            <w:drawing>
              <wp:anchor distT="4294967295" distB="4294967295" distL="114300" distR="114300" simplePos="0" relativeHeight="251657216" behindDoc="0" locked="0" layoutInCell="1" allowOverlap="1" wp14:anchorId="417AD6E0" wp14:editId="20921E6D">
                <wp:simplePos x="0" y="0"/>
                <wp:positionH relativeFrom="column">
                  <wp:posOffset>1546860</wp:posOffset>
                </wp:positionH>
                <wp:positionV relativeFrom="paragraph">
                  <wp:posOffset>75564</wp:posOffset>
                </wp:positionV>
                <wp:extent cx="366395" cy="0"/>
                <wp:effectExtent l="0" t="0" r="0" b="0"/>
                <wp:wrapNone/>
                <wp:docPr id="3" name="Łącznik prosty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6395" cy="0"/>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98C97E" id="Łącznik prosty 2"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21.8pt,5.95pt" to="150.65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" strokeweight=".26mm">
                <v:stroke joinstyle="miter"/>
              </v:line>
            </w:pict>
          </mc:Fallback>
        </mc:AlternateContent>
      </w:r>
      <w:r w:rsidRPr="003F66E8">
        <w:rPr>
          <w:rFonts w:eastAsia="Calibri"/>
          <w:b/>
          <w:kern w:val="8"/>
          <w:sz w:val="20"/>
          <w:szCs w:val="20"/>
          <w:lang w:eastAsia="x-none"/>
        </w:rPr>
        <w:t xml:space="preserve">                                 G =              </w:t>
      </w:r>
      <w:r w:rsidR="00087D50" w:rsidRPr="003F66E8">
        <w:rPr>
          <w:rFonts w:eastAsia="Calibri"/>
          <w:b/>
          <w:kern w:val="8"/>
          <w:sz w:val="20"/>
          <w:szCs w:val="20"/>
          <w:lang w:eastAsia="x-none"/>
        </w:rPr>
        <w:t xml:space="preserve">        </w:t>
      </w:r>
      <w:r w:rsidRPr="003F66E8">
        <w:rPr>
          <w:rFonts w:eastAsia="Calibri"/>
          <w:b/>
          <w:kern w:val="8"/>
          <w:sz w:val="20"/>
          <w:szCs w:val="20"/>
          <w:lang w:eastAsia="x-none"/>
        </w:rPr>
        <w:t xml:space="preserve">   </w:t>
      </w:r>
      <w:r w:rsidR="00087D50" w:rsidRPr="003F66E8">
        <w:rPr>
          <w:rFonts w:eastAsia="Calibri"/>
          <w:b/>
          <w:kern w:val="8"/>
          <w:sz w:val="20"/>
          <w:szCs w:val="20"/>
          <w:lang w:eastAsia="x-none"/>
        </w:rPr>
        <w:t>x</w:t>
      </w:r>
      <w:r w:rsidR="00087D50" w:rsidRPr="003F66E8">
        <w:rPr>
          <w:rFonts w:eastAsia="Calibri"/>
          <w:b/>
          <w:kern w:val="8"/>
          <w:sz w:val="20"/>
          <w:szCs w:val="20"/>
          <w:vertAlign w:val="superscript"/>
          <w:lang w:eastAsia="x-none"/>
        </w:rPr>
        <w:t xml:space="preserve">  </w:t>
      </w:r>
      <w:r w:rsidRPr="003F66E8">
        <w:rPr>
          <w:rFonts w:eastAsia="Calibri"/>
          <w:b/>
          <w:kern w:val="8"/>
          <w:sz w:val="20"/>
          <w:szCs w:val="20"/>
          <w:vertAlign w:val="superscript"/>
          <w:lang w:eastAsia="x-none"/>
        </w:rPr>
        <w:t xml:space="preserve"> </w:t>
      </w:r>
      <w:r w:rsidRPr="003F66E8">
        <w:rPr>
          <w:rFonts w:eastAsia="Calibri"/>
          <w:b/>
          <w:kern w:val="8"/>
          <w:sz w:val="20"/>
          <w:szCs w:val="20"/>
          <w:lang w:eastAsia="x-none"/>
        </w:rPr>
        <w:t>40 pkt</w:t>
      </w:r>
    </w:p>
    <w:p w14:paraId="08834E12" w14:textId="378B4B89" w:rsidR="00FF3B79" w:rsidRPr="003F66E8" w:rsidRDefault="00FF3B79" w:rsidP="00FF3B79">
      <w:pPr>
        <w:suppressAutoHyphens/>
        <w:autoSpaceDE w:val="0"/>
        <w:spacing w:line="240" w:lineRule="auto"/>
        <w:jc w:val="both"/>
        <w:rPr>
          <w:rFonts w:eastAsia="Calibri"/>
          <w:b/>
          <w:kern w:val="8"/>
          <w:sz w:val="20"/>
          <w:szCs w:val="20"/>
          <w:vertAlign w:val="subscript"/>
          <w:lang w:eastAsia="x-none"/>
        </w:rPr>
      </w:pPr>
      <w:r w:rsidRPr="003F66E8">
        <w:rPr>
          <w:rFonts w:eastAsia="Calibri"/>
          <w:b/>
          <w:kern w:val="8"/>
          <w:sz w:val="20"/>
          <w:szCs w:val="20"/>
          <w:lang w:eastAsia="x-none"/>
        </w:rPr>
        <w:t xml:space="preserve">                                           </w:t>
      </w:r>
      <w:r w:rsidR="00087D50" w:rsidRPr="003F66E8">
        <w:rPr>
          <w:rFonts w:eastAsia="Calibri"/>
          <w:b/>
          <w:kern w:val="8"/>
          <w:sz w:val="20"/>
          <w:szCs w:val="20"/>
          <w:lang w:eastAsia="x-none"/>
        </w:rPr>
        <w:t xml:space="preserve">       </w:t>
      </w:r>
      <w:r w:rsidRPr="003F66E8">
        <w:rPr>
          <w:rFonts w:eastAsia="Calibri"/>
          <w:b/>
          <w:kern w:val="8"/>
          <w:sz w:val="20"/>
          <w:szCs w:val="20"/>
          <w:lang w:eastAsia="x-none"/>
        </w:rPr>
        <w:t xml:space="preserve"> Gmax</w:t>
      </w:r>
    </w:p>
    <w:p w14:paraId="3056C588" w14:textId="334D783F" w:rsidR="00FF3B79" w:rsidRPr="003F66E8" w:rsidRDefault="00FF3B79" w:rsidP="00FF3B79">
      <w:pPr>
        <w:suppressAutoHyphens/>
        <w:autoSpaceDE w:val="0"/>
        <w:spacing w:line="240" w:lineRule="auto"/>
        <w:jc w:val="both"/>
        <w:rPr>
          <w:rFonts w:eastAsia="Calibri"/>
          <w:kern w:val="8"/>
          <w:sz w:val="20"/>
          <w:szCs w:val="20"/>
          <w:lang w:val="pl-PL" w:eastAsia="x-none"/>
        </w:rPr>
      </w:pPr>
      <w:r w:rsidRPr="003F66E8">
        <w:rPr>
          <w:rFonts w:eastAsia="Calibri"/>
          <w:b/>
          <w:kern w:val="8"/>
          <w:sz w:val="20"/>
          <w:szCs w:val="20"/>
          <w:lang w:eastAsia="x-none"/>
        </w:rPr>
        <w:t xml:space="preserve">         </w:t>
      </w:r>
    </w:p>
    <w:p w14:paraId="0BE4C6B4" w14:textId="77777777" w:rsidR="00FF3B79" w:rsidRPr="003F66E8" w:rsidRDefault="00FF3B79" w:rsidP="00DD57D8">
      <w:pPr>
        <w:suppressAutoHyphens/>
        <w:autoSpaceDE w:val="0"/>
        <w:spacing w:line="240" w:lineRule="auto"/>
        <w:ind w:left="567"/>
        <w:jc w:val="both"/>
        <w:rPr>
          <w:rFonts w:eastAsia="Calibri"/>
          <w:kern w:val="8"/>
          <w:sz w:val="20"/>
          <w:szCs w:val="20"/>
          <w:lang w:val="pl-PL" w:eastAsia="x-none"/>
        </w:rPr>
      </w:pPr>
      <w:r w:rsidRPr="003F66E8">
        <w:rPr>
          <w:rFonts w:eastAsia="Calibri"/>
          <w:kern w:val="8"/>
          <w:sz w:val="20"/>
          <w:szCs w:val="20"/>
          <w:lang w:val="pl-PL" w:eastAsia="x-none"/>
        </w:rPr>
        <w:t>gdzie:</w:t>
      </w:r>
    </w:p>
    <w:p w14:paraId="62A7A820" w14:textId="77777777" w:rsidR="00FF3B79" w:rsidRPr="003F66E8" w:rsidRDefault="00FF3B79" w:rsidP="00DD57D8">
      <w:pPr>
        <w:suppressAutoHyphens/>
        <w:autoSpaceDE w:val="0"/>
        <w:spacing w:line="240" w:lineRule="auto"/>
        <w:ind w:left="567"/>
        <w:jc w:val="both"/>
        <w:rPr>
          <w:rFonts w:eastAsia="Calibri"/>
          <w:kern w:val="8"/>
          <w:sz w:val="20"/>
          <w:szCs w:val="20"/>
          <w:lang w:val="pl-PL" w:eastAsia="x-none"/>
        </w:rPr>
      </w:pPr>
      <w:r w:rsidRPr="003F66E8">
        <w:rPr>
          <w:rFonts w:eastAsia="Calibri"/>
          <w:kern w:val="8"/>
          <w:sz w:val="20"/>
          <w:szCs w:val="20"/>
          <w:lang w:val="pl-PL" w:eastAsia="x-none"/>
        </w:rPr>
        <w:t>Go - okres gwarancji podany w ofercie ocenianej (liczony w miesiącach)</w:t>
      </w:r>
    </w:p>
    <w:p w14:paraId="54E9D16E" w14:textId="77777777" w:rsidR="00FF3B79" w:rsidRPr="003F66E8" w:rsidRDefault="00FF3B79" w:rsidP="00DD57D8">
      <w:pPr>
        <w:suppressAutoHyphens/>
        <w:autoSpaceDE w:val="0"/>
        <w:spacing w:line="240" w:lineRule="auto"/>
        <w:ind w:left="567"/>
        <w:jc w:val="both"/>
        <w:rPr>
          <w:rFonts w:eastAsia="Calibri"/>
          <w:kern w:val="8"/>
          <w:sz w:val="20"/>
          <w:szCs w:val="20"/>
          <w:lang w:val="pl-PL" w:eastAsia="x-none"/>
        </w:rPr>
      </w:pPr>
      <w:r w:rsidRPr="003F66E8">
        <w:rPr>
          <w:rFonts w:eastAsia="Calibri"/>
          <w:kern w:val="8"/>
          <w:sz w:val="20"/>
          <w:szCs w:val="20"/>
          <w:lang w:val="pl-PL" w:eastAsia="x-none"/>
        </w:rPr>
        <w:t>Gmax - najdłuższy okres gwarancji spośród wszystkich ocenianych ofert (liczony w miesiącach)</w:t>
      </w:r>
    </w:p>
    <w:p w14:paraId="291441D4" w14:textId="77777777" w:rsidR="00FF3B79" w:rsidRPr="003F66E8" w:rsidRDefault="00FF3B79" w:rsidP="00DD57D8">
      <w:pPr>
        <w:suppressAutoHyphens/>
        <w:autoSpaceDE w:val="0"/>
        <w:spacing w:line="240" w:lineRule="auto"/>
        <w:ind w:left="567"/>
        <w:jc w:val="both"/>
        <w:rPr>
          <w:rFonts w:eastAsia="Calibri"/>
          <w:b/>
          <w:bCs/>
          <w:iCs/>
          <w:kern w:val="8"/>
          <w:sz w:val="20"/>
          <w:szCs w:val="20"/>
          <w:lang w:eastAsia="x-none"/>
        </w:rPr>
      </w:pPr>
    </w:p>
    <w:p w14:paraId="092E25D4" w14:textId="77777777" w:rsidR="00FF3B79" w:rsidRPr="003F66E8" w:rsidRDefault="00FF3B79" w:rsidP="00DD57D8">
      <w:pPr>
        <w:suppressAutoHyphens/>
        <w:autoSpaceDE w:val="0"/>
        <w:spacing w:line="240" w:lineRule="auto"/>
        <w:ind w:left="567"/>
        <w:jc w:val="both"/>
        <w:rPr>
          <w:rFonts w:eastAsia="Calibri"/>
          <w:b/>
          <w:bCs/>
          <w:iCs/>
          <w:kern w:val="8"/>
          <w:sz w:val="20"/>
          <w:szCs w:val="20"/>
          <w:lang w:eastAsia="x-none"/>
        </w:rPr>
      </w:pPr>
      <w:r w:rsidRPr="003F66E8">
        <w:rPr>
          <w:rFonts w:eastAsia="Calibri"/>
          <w:b/>
          <w:bCs/>
          <w:iCs/>
          <w:kern w:val="8"/>
          <w:sz w:val="20"/>
          <w:szCs w:val="20"/>
          <w:lang w:eastAsia="x-none"/>
        </w:rPr>
        <w:t>Wykonawca może uzyskać maksymalnie 40 punktów w kryterium „gwarancja”.</w:t>
      </w:r>
    </w:p>
    <w:p w14:paraId="4A6DF840" w14:textId="7EA8CFDA" w:rsidR="00FF3B79" w:rsidRPr="003F66E8" w:rsidRDefault="00FF3B79" w:rsidP="00DD57D8">
      <w:pPr>
        <w:suppressAutoHyphens/>
        <w:autoSpaceDE w:val="0"/>
        <w:spacing w:line="240" w:lineRule="auto"/>
        <w:ind w:left="567"/>
        <w:jc w:val="both"/>
        <w:rPr>
          <w:rFonts w:eastAsia="Calibri"/>
          <w:bCs/>
          <w:iCs/>
          <w:kern w:val="8"/>
          <w:sz w:val="20"/>
          <w:szCs w:val="20"/>
          <w:lang w:val="pl-PL" w:eastAsia="x-none"/>
        </w:rPr>
      </w:pPr>
      <w:r w:rsidRPr="003F66E8">
        <w:rPr>
          <w:rFonts w:eastAsia="Calibri"/>
          <w:bCs/>
          <w:iCs/>
          <w:kern w:val="8"/>
          <w:sz w:val="20"/>
          <w:szCs w:val="20"/>
          <w:lang w:val="pl-PL" w:eastAsia="x-none"/>
        </w:rPr>
        <w:t xml:space="preserve">Minimalny, wymagany przez Zamawiającego okres gwarancji wynosi </w:t>
      </w:r>
      <w:r w:rsidR="00DD57D8" w:rsidRPr="003F66E8">
        <w:rPr>
          <w:rFonts w:eastAsia="Calibri"/>
          <w:bCs/>
          <w:iCs/>
          <w:kern w:val="8"/>
          <w:sz w:val="20"/>
          <w:szCs w:val="20"/>
          <w:lang w:val="pl-PL" w:eastAsia="x-none"/>
        </w:rPr>
        <w:t>24 miesiące</w:t>
      </w:r>
      <w:r w:rsidRPr="003F66E8">
        <w:rPr>
          <w:rFonts w:eastAsia="Calibri"/>
          <w:bCs/>
          <w:iCs/>
          <w:kern w:val="8"/>
          <w:sz w:val="20"/>
          <w:szCs w:val="20"/>
          <w:lang w:val="pl-PL" w:eastAsia="x-none"/>
        </w:rPr>
        <w:t xml:space="preserve">. Zaoferowanie krótszego spowoduje odrzucenie oferty na podstawie art. 226 ust.1 pkt 5 ustawy PZP. </w:t>
      </w:r>
    </w:p>
    <w:p w14:paraId="77D99EF7" w14:textId="77777777" w:rsidR="00FF3B79" w:rsidRPr="003F66E8" w:rsidRDefault="00FF3B79" w:rsidP="00DD57D8">
      <w:pPr>
        <w:suppressAutoHyphens/>
        <w:autoSpaceDE w:val="0"/>
        <w:spacing w:line="240" w:lineRule="auto"/>
        <w:ind w:left="567"/>
        <w:jc w:val="both"/>
        <w:rPr>
          <w:rFonts w:eastAsia="Calibri"/>
          <w:bCs/>
          <w:iCs/>
          <w:kern w:val="8"/>
          <w:sz w:val="20"/>
          <w:szCs w:val="20"/>
          <w:lang w:val="pl-PL" w:eastAsia="x-none"/>
        </w:rPr>
      </w:pPr>
    </w:p>
    <w:p w14:paraId="72B46343" w14:textId="77777777" w:rsidR="00FF3B79" w:rsidRPr="003F66E8" w:rsidRDefault="00FF3B79" w:rsidP="00DD57D8">
      <w:pPr>
        <w:suppressAutoHyphens/>
        <w:autoSpaceDE w:val="0"/>
        <w:spacing w:line="240" w:lineRule="auto"/>
        <w:ind w:left="567"/>
        <w:jc w:val="both"/>
        <w:rPr>
          <w:rFonts w:eastAsia="Calibri"/>
          <w:bCs/>
          <w:iCs/>
          <w:kern w:val="8"/>
          <w:sz w:val="20"/>
          <w:szCs w:val="20"/>
          <w:lang w:val="pl-PL" w:eastAsia="x-none"/>
        </w:rPr>
      </w:pPr>
      <w:r w:rsidRPr="003F66E8">
        <w:rPr>
          <w:rFonts w:eastAsia="Calibri"/>
          <w:bCs/>
          <w:iCs/>
          <w:kern w:val="8"/>
          <w:sz w:val="20"/>
          <w:szCs w:val="20"/>
          <w:lang w:val="pl-PL" w:eastAsia="x-none"/>
        </w:rPr>
        <w:t xml:space="preserve">Maksymalny okres gwarancji wynosi 60 miesięcy. W przypadku zaoferowania okresu gwarancji dłuższego niż 60 miesięcy, Zamawiający przyzna 40 pkt w kryterium „gwarancja”, a do umowy zostanie przyjęty okres gwarancji wskazany przez Wykonawcę w ofercie. </w:t>
      </w:r>
    </w:p>
    <w:p w14:paraId="0D50F329" w14:textId="77777777" w:rsidR="00FF3B79" w:rsidRPr="003F66E8" w:rsidRDefault="00FF3B79" w:rsidP="00DD57D8">
      <w:pPr>
        <w:suppressAutoHyphens/>
        <w:autoSpaceDE w:val="0"/>
        <w:spacing w:line="240" w:lineRule="auto"/>
        <w:ind w:left="567"/>
        <w:jc w:val="both"/>
        <w:rPr>
          <w:rFonts w:eastAsia="Calibri"/>
          <w:bCs/>
          <w:iCs/>
          <w:kern w:val="8"/>
          <w:sz w:val="20"/>
          <w:szCs w:val="20"/>
          <w:lang w:val="pl-PL" w:eastAsia="x-none"/>
        </w:rPr>
      </w:pPr>
    </w:p>
    <w:p w14:paraId="758D1C12" w14:textId="2C237F50" w:rsidR="00FF3B79" w:rsidRPr="003F66E8" w:rsidRDefault="00FF3B79" w:rsidP="00DD57D8">
      <w:pPr>
        <w:suppressAutoHyphens/>
        <w:autoSpaceDE w:val="0"/>
        <w:spacing w:line="240" w:lineRule="auto"/>
        <w:ind w:left="567"/>
        <w:jc w:val="both"/>
        <w:rPr>
          <w:rFonts w:eastAsia="Calibri"/>
          <w:bCs/>
          <w:iCs/>
          <w:kern w:val="8"/>
          <w:sz w:val="20"/>
          <w:szCs w:val="20"/>
          <w:lang w:val="pl-PL" w:eastAsia="x-none"/>
        </w:rPr>
      </w:pPr>
      <w:r w:rsidRPr="003F66E8">
        <w:rPr>
          <w:rFonts w:eastAsia="Calibri"/>
          <w:bCs/>
          <w:iCs/>
          <w:kern w:val="8"/>
          <w:sz w:val="20"/>
          <w:szCs w:val="20"/>
          <w:lang w:val="pl-PL" w:eastAsia="x-none"/>
        </w:rPr>
        <w:t>W przypadku niepodania w ofercie informacji na temat okresu gwarancji Zamawiający uzna, że Wykonawca zaoferował minimalny dopuszcza</w:t>
      </w:r>
      <w:r w:rsidR="00DD57D8" w:rsidRPr="003F66E8">
        <w:rPr>
          <w:rFonts w:eastAsia="Calibri"/>
          <w:bCs/>
          <w:iCs/>
          <w:kern w:val="8"/>
          <w:sz w:val="20"/>
          <w:szCs w:val="20"/>
          <w:lang w:val="pl-PL" w:eastAsia="x-none"/>
        </w:rPr>
        <w:t>lny okres gwarancji wynoszący 24</w:t>
      </w:r>
      <w:r w:rsidRPr="003F66E8">
        <w:rPr>
          <w:rFonts w:eastAsia="Calibri"/>
          <w:bCs/>
          <w:iCs/>
          <w:kern w:val="8"/>
          <w:sz w:val="20"/>
          <w:szCs w:val="20"/>
          <w:lang w:val="pl-PL" w:eastAsia="x-none"/>
        </w:rPr>
        <w:t xml:space="preserve"> miesiące i</w:t>
      </w:r>
      <w:r w:rsidR="000F0336">
        <w:rPr>
          <w:rFonts w:eastAsia="Calibri"/>
          <w:bCs/>
          <w:iCs/>
          <w:kern w:val="8"/>
          <w:sz w:val="20"/>
          <w:szCs w:val="20"/>
          <w:lang w:val="pl-PL" w:eastAsia="x-none"/>
        </w:rPr>
        <w:t> </w:t>
      </w:r>
      <w:r w:rsidRPr="003F66E8">
        <w:rPr>
          <w:rFonts w:eastAsia="Calibri"/>
          <w:bCs/>
          <w:iCs/>
          <w:kern w:val="8"/>
          <w:sz w:val="20"/>
          <w:szCs w:val="20"/>
          <w:lang w:val="pl-PL" w:eastAsia="x-none"/>
        </w:rPr>
        <w:t>zastosuje art. 223 ust. 2 pkt 3) ustawy niezwłocznie zawiadamiając o tym Wykonawcę, którego oferta została poprawiona, a następnie odpowiednio obliczy punktację w tym kryterium. W przypadku braku zgody Wykonawcy na poprawę, Zamawiający odrzuci ofertę.</w:t>
      </w:r>
    </w:p>
    <w:p w14:paraId="1EF01E9E" w14:textId="77777777" w:rsidR="00DD57D8" w:rsidRPr="003F66E8" w:rsidRDefault="00DD57D8" w:rsidP="00DD57D8">
      <w:pPr>
        <w:suppressAutoHyphens/>
        <w:autoSpaceDE w:val="0"/>
        <w:spacing w:line="240" w:lineRule="auto"/>
        <w:ind w:left="567"/>
        <w:jc w:val="both"/>
        <w:rPr>
          <w:rFonts w:eastAsia="Calibri"/>
          <w:bCs/>
          <w:iCs/>
          <w:kern w:val="8"/>
          <w:sz w:val="20"/>
          <w:szCs w:val="20"/>
          <w:lang w:val="pl-PL" w:eastAsia="x-none"/>
        </w:rPr>
      </w:pPr>
    </w:p>
    <w:p w14:paraId="7BBCFC8C" w14:textId="77777777" w:rsidR="00FF3B79" w:rsidRPr="003F66E8" w:rsidRDefault="00FF3B79" w:rsidP="00DD57D8">
      <w:pPr>
        <w:tabs>
          <w:tab w:val="left" w:pos="567"/>
        </w:tabs>
        <w:ind w:left="709"/>
        <w:contextualSpacing/>
        <w:jc w:val="both"/>
        <w:textAlignment w:val="baseline"/>
        <w:rPr>
          <w:rFonts w:eastAsia="Times New Roman"/>
          <w:b/>
          <w:bCs/>
          <w:kern w:val="2"/>
          <w:sz w:val="20"/>
          <w:szCs w:val="20"/>
          <w:lang w:val="pl-PL" w:eastAsia="zh-CN"/>
        </w:rPr>
      </w:pPr>
      <w:r w:rsidRPr="003F66E8">
        <w:rPr>
          <w:rFonts w:eastAsia="Times New Roman"/>
          <w:b/>
          <w:bCs/>
          <w:kern w:val="2"/>
          <w:sz w:val="20"/>
          <w:szCs w:val="20"/>
          <w:lang w:val="pl-PL" w:eastAsia="zh-CN"/>
        </w:rPr>
        <w:t>3)</w:t>
      </w:r>
      <w:r w:rsidRPr="003F66E8">
        <w:rPr>
          <w:rFonts w:eastAsia="Times New Roman"/>
          <w:b/>
          <w:bCs/>
          <w:kern w:val="2"/>
          <w:sz w:val="20"/>
          <w:szCs w:val="20"/>
          <w:lang w:val="pl-PL" w:eastAsia="zh-CN"/>
        </w:rPr>
        <w:tab/>
        <w:t>Ilość pkt do oceny = C+G</w:t>
      </w:r>
    </w:p>
    <w:p w14:paraId="1C317C46" w14:textId="77777777" w:rsidR="00FF3B79" w:rsidRPr="003F66E8" w:rsidRDefault="00FF3B79" w:rsidP="00DD57D8">
      <w:pPr>
        <w:tabs>
          <w:tab w:val="left" w:pos="284"/>
        </w:tabs>
        <w:ind w:left="567"/>
        <w:contextualSpacing/>
        <w:jc w:val="both"/>
        <w:textAlignment w:val="baseline"/>
        <w:rPr>
          <w:rFonts w:eastAsia="Times New Roman"/>
          <w:b/>
          <w:bCs/>
          <w:kern w:val="2"/>
          <w:sz w:val="20"/>
          <w:szCs w:val="20"/>
          <w:lang w:val="pl-PL" w:eastAsia="zh-CN"/>
        </w:rPr>
      </w:pPr>
      <w:r w:rsidRPr="003F66E8">
        <w:rPr>
          <w:rFonts w:eastAsia="Times New Roman"/>
          <w:b/>
          <w:bCs/>
          <w:kern w:val="2"/>
          <w:sz w:val="20"/>
          <w:szCs w:val="20"/>
          <w:lang w:val="pl-PL" w:eastAsia="zh-CN"/>
        </w:rPr>
        <w:t>gdzie:</w:t>
      </w:r>
    </w:p>
    <w:p w14:paraId="3179552F" w14:textId="77777777" w:rsidR="00FF3B79" w:rsidRPr="003F66E8" w:rsidRDefault="00FF3B79" w:rsidP="00DD57D8">
      <w:pPr>
        <w:tabs>
          <w:tab w:val="left" w:pos="567"/>
        </w:tabs>
        <w:ind w:left="567"/>
        <w:contextualSpacing/>
        <w:jc w:val="both"/>
        <w:textAlignment w:val="baseline"/>
        <w:rPr>
          <w:rFonts w:eastAsia="Times New Roman"/>
          <w:b/>
          <w:bCs/>
          <w:kern w:val="2"/>
          <w:sz w:val="20"/>
          <w:szCs w:val="20"/>
          <w:lang w:val="pl-PL" w:eastAsia="zh-CN"/>
        </w:rPr>
      </w:pPr>
      <w:r w:rsidRPr="003F66E8">
        <w:rPr>
          <w:rFonts w:eastAsia="Times New Roman"/>
          <w:b/>
          <w:bCs/>
          <w:kern w:val="2"/>
          <w:sz w:val="20"/>
          <w:szCs w:val="20"/>
          <w:lang w:val="pl-PL" w:eastAsia="zh-CN"/>
        </w:rPr>
        <w:t>C - ilość przyznanych punktów za kryterium cena,</w:t>
      </w:r>
    </w:p>
    <w:p w14:paraId="16C5B80E" w14:textId="77777777" w:rsidR="00FF3B79" w:rsidRPr="003F66E8" w:rsidRDefault="00FF3B79" w:rsidP="00DD57D8">
      <w:pPr>
        <w:tabs>
          <w:tab w:val="left" w:pos="567"/>
        </w:tabs>
        <w:ind w:left="567"/>
        <w:contextualSpacing/>
        <w:jc w:val="both"/>
        <w:textAlignment w:val="baseline"/>
        <w:rPr>
          <w:rFonts w:eastAsia="Times New Roman"/>
          <w:b/>
          <w:bCs/>
          <w:kern w:val="2"/>
          <w:sz w:val="20"/>
          <w:szCs w:val="20"/>
          <w:lang w:val="pl-PL" w:eastAsia="zh-CN"/>
        </w:rPr>
      </w:pPr>
      <w:r w:rsidRPr="003F66E8">
        <w:rPr>
          <w:rFonts w:eastAsia="Times New Roman"/>
          <w:b/>
          <w:bCs/>
          <w:kern w:val="2"/>
          <w:sz w:val="20"/>
          <w:szCs w:val="20"/>
          <w:lang w:val="pl-PL" w:eastAsia="zh-CN"/>
        </w:rPr>
        <w:t>G- ilość przyznanych punktów za kryterium okres gwarancji.</w:t>
      </w:r>
    </w:p>
    <w:p w14:paraId="222D989B" w14:textId="3A32AB9B" w:rsidR="008E5B5A" w:rsidRPr="003F66E8" w:rsidRDefault="00FF3B79" w:rsidP="00DD57D8">
      <w:pPr>
        <w:tabs>
          <w:tab w:val="left" w:pos="567"/>
        </w:tabs>
        <w:ind w:left="567"/>
        <w:contextualSpacing/>
        <w:jc w:val="both"/>
        <w:textAlignment w:val="baseline"/>
        <w:rPr>
          <w:rFonts w:eastAsia="Times New Roman"/>
          <w:b/>
          <w:bCs/>
          <w:kern w:val="2"/>
          <w:sz w:val="20"/>
          <w:szCs w:val="20"/>
          <w:lang w:val="pl-PL" w:eastAsia="zh-CN"/>
        </w:rPr>
      </w:pPr>
      <w:r w:rsidRPr="003F66E8">
        <w:rPr>
          <w:rFonts w:eastAsia="Times New Roman"/>
          <w:b/>
          <w:bCs/>
          <w:kern w:val="2"/>
          <w:sz w:val="20"/>
          <w:szCs w:val="20"/>
          <w:lang w:val="pl-PL" w:eastAsia="zh-CN"/>
        </w:rPr>
        <w:t>Ocena końcowa oferty jest to suma punktów uzyskanych za kryterium „cena” i kryterium „gwarancja”. Wykonawca może uzyskać maksymalnie 100 pkt.</w:t>
      </w:r>
    </w:p>
    <w:p w14:paraId="44EE2DD4" w14:textId="77777777" w:rsidR="00FF3B79" w:rsidRPr="003F66E8" w:rsidRDefault="00FF3B79" w:rsidP="00FF3B79">
      <w:pPr>
        <w:ind w:left="567"/>
        <w:contextualSpacing/>
        <w:jc w:val="both"/>
        <w:textAlignment w:val="baseline"/>
        <w:rPr>
          <w:rFonts w:eastAsia="Times New Roman"/>
          <w:b/>
          <w:bCs/>
          <w:color w:val="000000"/>
          <w:sz w:val="20"/>
          <w:szCs w:val="20"/>
          <w:lang w:val="pl-PL"/>
        </w:rPr>
      </w:pPr>
    </w:p>
    <w:p w14:paraId="4A4437FE" w14:textId="3B81DF4E" w:rsidR="008E5B5A" w:rsidRPr="003F66E8" w:rsidRDefault="008E5B5A" w:rsidP="0060216C">
      <w:pPr>
        <w:pStyle w:val="Akapitzlist"/>
        <w:numPr>
          <w:ilvl w:val="0"/>
          <w:numId w:val="49"/>
        </w:numPr>
        <w:spacing w:after="160" w:line="259" w:lineRule="auto"/>
        <w:ind w:left="284" w:hanging="284"/>
        <w:jc w:val="both"/>
        <w:textAlignment w:val="baseline"/>
        <w:rPr>
          <w:rFonts w:ascii="Arial" w:eastAsia="Times New Roman" w:hAnsi="Arial" w:cs="Arial"/>
          <w:color w:val="000000"/>
          <w:sz w:val="20"/>
          <w:szCs w:val="20"/>
        </w:rPr>
      </w:pPr>
      <w:r w:rsidRPr="003F66E8">
        <w:rPr>
          <w:rFonts w:ascii="Arial" w:eastAsia="Times New Roman" w:hAnsi="Arial" w:cs="Arial"/>
          <w:color w:val="000000"/>
          <w:sz w:val="20"/>
          <w:szCs w:val="20"/>
        </w:rPr>
        <w:lastRenderedPageBreak/>
        <w:t>Punktacja przyznawana ofertom w poszczególnych kryteriach oceny ofert będzie liczona z</w:t>
      </w:r>
      <w:r w:rsidR="000F0336">
        <w:rPr>
          <w:rFonts w:ascii="Arial" w:eastAsia="Times New Roman" w:hAnsi="Arial" w:cs="Arial"/>
          <w:color w:val="000000"/>
          <w:sz w:val="20"/>
          <w:szCs w:val="20"/>
        </w:rPr>
        <w:t> </w:t>
      </w:r>
      <w:r w:rsidRPr="003F66E8">
        <w:rPr>
          <w:rFonts w:ascii="Arial" w:eastAsia="Times New Roman" w:hAnsi="Arial" w:cs="Arial"/>
          <w:color w:val="000000"/>
          <w:sz w:val="20"/>
          <w:szCs w:val="20"/>
        </w:rPr>
        <w:t>dokładnością do dwóch miejsc po przecinku, zgodnie z zasadami arytmetyki.</w:t>
      </w:r>
      <w:r w:rsidR="00651C99" w:rsidRPr="003F66E8">
        <w:rPr>
          <w:rFonts w:ascii="Arial" w:hAnsi="Arial" w:cs="Arial"/>
          <w:sz w:val="20"/>
          <w:szCs w:val="20"/>
        </w:rPr>
        <w:t xml:space="preserve"> </w:t>
      </w:r>
      <w:r w:rsidR="00651C99" w:rsidRPr="003F66E8">
        <w:rPr>
          <w:rFonts w:ascii="Arial" w:eastAsia="Times New Roman" w:hAnsi="Arial" w:cs="Arial"/>
          <w:color w:val="000000"/>
          <w:sz w:val="20"/>
          <w:szCs w:val="20"/>
        </w:rPr>
        <w:t>Wszystkie oferty niepodlegające odrzuceniu oceniane będą na podstawie kryterium „Cena”</w:t>
      </w:r>
      <w:r w:rsidR="00807625" w:rsidRPr="003F66E8">
        <w:rPr>
          <w:rFonts w:ascii="Arial" w:eastAsia="Times New Roman" w:hAnsi="Arial" w:cs="Arial"/>
          <w:color w:val="000000"/>
          <w:sz w:val="20"/>
          <w:szCs w:val="20"/>
        </w:rPr>
        <w:t xml:space="preserve"> </w:t>
      </w:r>
      <w:r w:rsidR="00651C99" w:rsidRPr="003F66E8">
        <w:rPr>
          <w:rFonts w:ascii="Arial" w:eastAsia="Times New Roman" w:hAnsi="Arial" w:cs="Arial"/>
          <w:color w:val="000000"/>
          <w:sz w:val="20"/>
          <w:szCs w:val="20"/>
        </w:rPr>
        <w:t>i kryterium „Okres gwarancji”.</w:t>
      </w:r>
    </w:p>
    <w:p w14:paraId="3624E244" w14:textId="77777777" w:rsidR="008E5B5A" w:rsidRPr="003F66E8" w:rsidRDefault="008E5B5A" w:rsidP="0060216C">
      <w:pPr>
        <w:pStyle w:val="Akapitzlist"/>
        <w:numPr>
          <w:ilvl w:val="0"/>
          <w:numId w:val="49"/>
        </w:numPr>
        <w:spacing w:after="160" w:line="259" w:lineRule="auto"/>
        <w:ind w:left="284" w:hanging="284"/>
        <w:jc w:val="both"/>
        <w:textAlignment w:val="baseline"/>
        <w:rPr>
          <w:rFonts w:ascii="Arial" w:eastAsia="Times New Roman" w:hAnsi="Arial" w:cs="Arial"/>
          <w:color w:val="000000"/>
          <w:sz w:val="20"/>
          <w:szCs w:val="20"/>
        </w:rPr>
      </w:pPr>
      <w:r w:rsidRPr="003F66E8">
        <w:rPr>
          <w:rFonts w:ascii="Arial" w:eastAsia="Times New Roman" w:hAnsi="Arial" w:cs="Arial"/>
          <w:color w:val="000000"/>
          <w:sz w:val="20"/>
          <w:szCs w:val="20"/>
        </w:rPr>
        <w:t>W toku badania i oceny ofert Zamawiający może żądać od Wykonawcy wyjaśnień dotyczących treści złożonej oferty, w tym zaoferowanej ceny.</w:t>
      </w:r>
    </w:p>
    <w:p w14:paraId="4009201F" w14:textId="77777777" w:rsidR="008E5B5A" w:rsidRPr="003F66E8" w:rsidRDefault="008E5B5A" w:rsidP="0060216C">
      <w:pPr>
        <w:pStyle w:val="Akapitzlist"/>
        <w:numPr>
          <w:ilvl w:val="0"/>
          <w:numId w:val="49"/>
        </w:numPr>
        <w:spacing w:after="160" w:line="259" w:lineRule="auto"/>
        <w:ind w:left="284" w:hanging="284"/>
        <w:jc w:val="both"/>
        <w:textAlignment w:val="baseline"/>
        <w:rPr>
          <w:rFonts w:ascii="Arial" w:eastAsia="Times New Roman" w:hAnsi="Arial" w:cs="Arial"/>
          <w:color w:val="000000"/>
          <w:sz w:val="20"/>
          <w:szCs w:val="20"/>
        </w:rPr>
      </w:pPr>
      <w:r w:rsidRPr="003F66E8">
        <w:rPr>
          <w:rFonts w:ascii="Arial" w:eastAsia="Times New Roman" w:hAnsi="Arial" w:cs="Arial"/>
          <w:color w:val="000000"/>
          <w:sz w:val="20"/>
          <w:szCs w:val="20"/>
        </w:rPr>
        <w:t>Zamawiający udzieli zamówienia Wykonawcy, którego oferta zostanie uznana za najkorzystniejszą.</w:t>
      </w:r>
    </w:p>
    <w:p w14:paraId="392221CD" w14:textId="77777777" w:rsidR="008E5B5A" w:rsidRPr="003F66E8" w:rsidRDefault="008E5B5A" w:rsidP="0060216C">
      <w:pPr>
        <w:pStyle w:val="Akapitzlist"/>
        <w:numPr>
          <w:ilvl w:val="0"/>
          <w:numId w:val="49"/>
        </w:numPr>
        <w:spacing w:after="160" w:line="259" w:lineRule="auto"/>
        <w:ind w:left="284" w:hanging="284"/>
        <w:jc w:val="both"/>
        <w:textAlignment w:val="baseline"/>
        <w:rPr>
          <w:rFonts w:ascii="Arial" w:eastAsia="Times New Roman" w:hAnsi="Arial" w:cs="Arial"/>
          <w:color w:val="000000"/>
          <w:sz w:val="20"/>
          <w:szCs w:val="20"/>
        </w:rPr>
      </w:pPr>
      <w:r w:rsidRPr="003F66E8">
        <w:rPr>
          <w:rFonts w:ascii="Arial" w:hAnsi="Arial" w:cs="Arial"/>
          <w:bCs/>
          <w:sz w:val="20"/>
          <w:szCs w:val="20"/>
        </w:rPr>
        <w:t>Za najkorzystniejszą ofertę uznana zostanie Oferta wykonawcy, która uzyska największą liczbę punktów.</w:t>
      </w:r>
    </w:p>
    <w:p w14:paraId="1AE20E5B" w14:textId="77777777" w:rsidR="008E5B5A" w:rsidRPr="003F66E8" w:rsidRDefault="008E5B5A" w:rsidP="0060216C">
      <w:pPr>
        <w:pStyle w:val="Akapitzlist"/>
        <w:numPr>
          <w:ilvl w:val="0"/>
          <w:numId w:val="49"/>
        </w:numPr>
        <w:spacing w:after="160" w:line="259" w:lineRule="auto"/>
        <w:ind w:left="284" w:hanging="284"/>
        <w:jc w:val="both"/>
        <w:textAlignment w:val="baseline"/>
        <w:rPr>
          <w:rFonts w:ascii="Arial" w:eastAsia="Times New Roman" w:hAnsi="Arial" w:cs="Arial"/>
          <w:color w:val="000000"/>
          <w:sz w:val="20"/>
          <w:szCs w:val="20"/>
        </w:rPr>
      </w:pPr>
      <w:r w:rsidRPr="003F66E8">
        <w:rPr>
          <w:rFonts w:ascii="Arial" w:hAnsi="Arial" w:cs="Arial"/>
          <w:sz w:val="20"/>
          <w:szCs w:val="20"/>
        </w:rPr>
        <w:t>Jeżeli nie można dokonać wyboru najkorzystniejszej oferty ze względu na to, że zostały złożone oferty o takiej samej cenie lub koszcie, zamawiający wzywa wykonawców, którzy złożyli te oferty, do złożenia w terminie określonym przez zamawiającego ofert dodatkowych zawierających nową cenę.</w:t>
      </w:r>
    </w:p>
    <w:p w14:paraId="09517B61" w14:textId="6D4D6E7B" w:rsidR="006612B0" w:rsidRPr="003F66E8" w:rsidRDefault="006612B0" w:rsidP="00E45C51">
      <w:pPr>
        <w:pStyle w:val="Nagwek2"/>
        <w:rPr>
          <w:sz w:val="20"/>
          <w:szCs w:val="20"/>
        </w:rPr>
      </w:pPr>
      <w:r w:rsidRPr="003F66E8">
        <w:rPr>
          <w:sz w:val="20"/>
          <w:szCs w:val="20"/>
        </w:rPr>
        <w:t>XIX. Negocjacje w celu ulepszenia treści ofert</w:t>
      </w:r>
    </w:p>
    <w:p w14:paraId="15F6F30F" w14:textId="77777777" w:rsidR="006612B0" w:rsidRPr="003F66E8" w:rsidRDefault="006612B0" w:rsidP="0060216C">
      <w:pPr>
        <w:numPr>
          <w:ilvl w:val="0"/>
          <w:numId w:val="42"/>
        </w:numPr>
        <w:spacing w:before="240"/>
        <w:jc w:val="both"/>
        <w:rPr>
          <w:sz w:val="20"/>
          <w:szCs w:val="20"/>
        </w:rPr>
      </w:pPr>
      <w:r w:rsidRPr="003F66E8">
        <w:rPr>
          <w:sz w:val="20"/>
          <w:szCs w:val="20"/>
        </w:rPr>
        <w:t>Zamawiający przewiduje wybór najkorzystniejszej oferty z możliwością prowadzenia negocjacji w celu ulepszenia treści złożonych ofert w ramach kryteriów oceny ofert wskazanych w rozdz. XIX SWZ.</w:t>
      </w:r>
    </w:p>
    <w:p w14:paraId="3DD7507B" w14:textId="77777777" w:rsidR="006612B0" w:rsidRPr="003F66E8" w:rsidRDefault="006612B0" w:rsidP="0060216C">
      <w:pPr>
        <w:numPr>
          <w:ilvl w:val="0"/>
          <w:numId w:val="42"/>
        </w:numPr>
        <w:spacing w:before="240"/>
        <w:jc w:val="both"/>
        <w:rPr>
          <w:sz w:val="20"/>
          <w:szCs w:val="20"/>
        </w:rPr>
      </w:pPr>
      <w:r w:rsidRPr="003F66E8">
        <w:rPr>
          <w:sz w:val="20"/>
          <w:szCs w:val="20"/>
        </w:rPr>
        <w:t>Zamawiający przewiduje możliwość ograniczenia liczby Wykonawców, których zaprosi do negocjacji. Zaproszonych zostanie nie więcej niż trzech Wykonawców, których oferty uzyskają najwyższą punktację przy zastosowaniu wszystkich kryteriów oceny ofert wskazanych w rozdz. XIX SWZ.</w:t>
      </w:r>
    </w:p>
    <w:p w14:paraId="083743D9" w14:textId="11B0590F" w:rsidR="006612B0" w:rsidRPr="003F66E8" w:rsidRDefault="006612B0" w:rsidP="0060216C">
      <w:pPr>
        <w:numPr>
          <w:ilvl w:val="0"/>
          <w:numId w:val="42"/>
        </w:numPr>
        <w:spacing w:before="240"/>
        <w:jc w:val="both"/>
        <w:rPr>
          <w:sz w:val="20"/>
          <w:szCs w:val="20"/>
        </w:rPr>
      </w:pPr>
      <w:r w:rsidRPr="003F66E8">
        <w:rPr>
          <w:sz w:val="20"/>
          <w:szCs w:val="20"/>
        </w:rPr>
        <w:t>W przypadku gdy Zamawiający postanowi przeprowadzić negocjacje, poinformuje równocześnie wszystkich Wykonawców, którzy w odpowiedzi na ogłoszenie o zamówieniu złożyli oferty, o</w:t>
      </w:r>
      <w:r w:rsidR="000F0336">
        <w:rPr>
          <w:sz w:val="20"/>
          <w:szCs w:val="20"/>
        </w:rPr>
        <w:t> </w:t>
      </w:r>
      <w:r w:rsidRPr="003F66E8">
        <w:rPr>
          <w:sz w:val="20"/>
          <w:szCs w:val="20"/>
        </w:rPr>
        <w:t>Wykonawcach:</w:t>
      </w:r>
    </w:p>
    <w:p w14:paraId="4B32820C" w14:textId="77777777" w:rsidR="006612B0" w:rsidRPr="003F66E8" w:rsidRDefault="006612B0" w:rsidP="0060216C">
      <w:pPr>
        <w:numPr>
          <w:ilvl w:val="1"/>
          <w:numId w:val="42"/>
        </w:numPr>
        <w:spacing w:before="240"/>
        <w:jc w:val="both"/>
        <w:rPr>
          <w:sz w:val="20"/>
          <w:szCs w:val="20"/>
        </w:rPr>
      </w:pPr>
      <w:r w:rsidRPr="003F66E8">
        <w:rPr>
          <w:sz w:val="20"/>
          <w:szCs w:val="20"/>
        </w:rPr>
        <w:t>których oferty nie zostały odrzucone, oraz punktacji przyznanej ofertom w każdym kryterium oceny ofert i łącznej punktacji,</w:t>
      </w:r>
    </w:p>
    <w:p w14:paraId="6BB3D242" w14:textId="77777777" w:rsidR="006612B0" w:rsidRPr="003F66E8" w:rsidRDefault="006612B0" w:rsidP="0060216C">
      <w:pPr>
        <w:numPr>
          <w:ilvl w:val="1"/>
          <w:numId w:val="42"/>
        </w:numPr>
        <w:spacing w:before="240"/>
        <w:jc w:val="both"/>
        <w:rPr>
          <w:sz w:val="20"/>
          <w:szCs w:val="20"/>
        </w:rPr>
      </w:pPr>
      <w:r w:rsidRPr="003F66E8">
        <w:rPr>
          <w:sz w:val="20"/>
          <w:szCs w:val="20"/>
        </w:rPr>
        <w:t xml:space="preserve"> których oferty zostały odrzucone,</w:t>
      </w:r>
    </w:p>
    <w:p w14:paraId="6C962E40" w14:textId="02120D75" w:rsidR="006612B0" w:rsidRPr="003F66E8" w:rsidRDefault="006612B0" w:rsidP="0060216C">
      <w:pPr>
        <w:numPr>
          <w:ilvl w:val="1"/>
          <w:numId w:val="42"/>
        </w:numPr>
        <w:spacing w:before="240"/>
        <w:jc w:val="both"/>
        <w:rPr>
          <w:sz w:val="20"/>
          <w:szCs w:val="20"/>
        </w:rPr>
      </w:pPr>
      <w:r w:rsidRPr="003F66E8">
        <w:rPr>
          <w:sz w:val="20"/>
          <w:szCs w:val="20"/>
        </w:rPr>
        <w:t>którzy nie zostali zakwalifikowani do negocjacji, oraz punktacji przyznanej ich ofertom w każdym kryterium oceny ofert i łącznej punktacji, podając uzasadnienie faktyczne i prawne.</w:t>
      </w:r>
    </w:p>
    <w:p w14:paraId="58794C41" w14:textId="77777777" w:rsidR="006612B0" w:rsidRPr="003F66E8" w:rsidRDefault="006612B0" w:rsidP="0060216C">
      <w:pPr>
        <w:numPr>
          <w:ilvl w:val="0"/>
          <w:numId w:val="42"/>
        </w:numPr>
        <w:spacing w:before="240"/>
        <w:jc w:val="both"/>
        <w:rPr>
          <w:sz w:val="20"/>
          <w:szCs w:val="20"/>
        </w:rPr>
      </w:pPr>
      <w:r w:rsidRPr="003F66E8">
        <w:rPr>
          <w:sz w:val="20"/>
          <w:szCs w:val="20"/>
        </w:rPr>
        <w:t>Wraz z informacją, o której mowa w pkt 3 powyżej, Zamawiający zaprosi jednocześnie trzech Wykonawców, których oferty spełniają w najwyższym stopniu kryteria oceny ofert, do negocjacji ofert złożonych w odpowiedzi na ogłoszenie o zamówieniu.</w:t>
      </w:r>
    </w:p>
    <w:p w14:paraId="406F2EF5" w14:textId="77777777" w:rsidR="006612B0" w:rsidRPr="003F66E8" w:rsidRDefault="006612B0" w:rsidP="0060216C">
      <w:pPr>
        <w:numPr>
          <w:ilvl w:val="0"/>
          <w:numId w:val="42"/>
        </w:numPr>
        <w:spacing w:before="240"/>
        <w:jc w:val="both"/>
        <w:rPr>
          <w:sz w:val="20"/>
          <w:szCs w:val="20"/>
        </w:rPr>
      </w:pPr>
      <w:r w:rsidRPr="003F66E8">
        <w:rPr>
          <w:sz w:val="20"/>
          <w:szCs w:val="20"/>
        </w:rPr>
        <w:t>Ofertę Wykonawcy niezaproszonego do negocjacji, zgodnie z art. 289 ust. 2 ustawy Pzp, uznaje się za odrzuconą.</w:t>
      </w:r>
    </w:p>
    <w:p w14:paraId="04694293" w14:textId="77777777" w:rsidR="006612B0" w:rsidRPr="003F66E8" w:rsidRDefault="006612B0" w:rsidP="0060216C">
      <w:pPr>
        <w:numPr>
          <w:ilvl w:val="0"/>
          <w:numId w:val="42"/>
        </w:numPr>
        <w:spacing w:before="240"/>
        <w:jc w:val="both"/>
        <w:rPr>
          <w:sz w:val="20"/>
          <w:szCs w:val="20"/>
        </w:rPr>
      </w:pPr>
      <w:r w:rsidRPr="003F66E8">
        <w:rPr>
          <w:sz w:val="20"/>
          <w:szCs w:val="20"/>
        </w:rPr>
        <w:t>Zamawiający wskaże w zaproszeniu do negocjacji miejsce, termin i sposób prowadzenia negocjacji, a także kryteria oceny ofert, w ramach których będą prowadzone negocjacje w celu ulepszenia treści ofert.</w:t>
      </w:r>
    </w:p>
    <w:p w14:paraId="552BC583" w14:textId="77777777" w:rsidR="006612B0" w:rsidRPr="003F66E8" w:rsidRDefault="006612B0" w:rsidP="0060216C">
      <w:pPr>
        <w:numPr>
          <w:ilvl w:val="0"/>
          <w:numId w:val="42"/>
        </w:numPr>
        <w:spacing w:before="240"/>
        <w:jc w:val="both"/>
        <w:rPr>
          <w:sz w:val="20"/>
          <w:szCs w:val="20"/>
        </w:rPr>
      </w:pPr>
      <w:r w:rsidRPr="003F66E8">
        <w:rPr>
          <w:sz w:val="20"/>
          <w:szCs w:val="20"/>
        </w:rPr>
        <w:t>Negocjacje treści ofert:</w:t>
      </w:r>
    </w:p>
    <w:p w14:paraId="0B4510B4" w14:textId="77777777" w:rsidR="006612B0" w:rsidRPr="003F66E8" w:rsidRDefault="006612B0" w:rsidP="0060216C">
      <w:pPr>
        <w:pStyle w:val="Akapitzlist"/>
        <w:numPr>
          <w:ilvl w:val="1"/>
          <w:numId w:val="42"/>
        </w:numPr>
        <w:spacing w:before="240"/>
        <w:jc w:val="both"/>
        <w:rPr>
          <w:rFonts w:ascii="Arial" w:hAnsi="Arial" w:cs="Arial"/>
          <w:sz w:val="20"/>
          <w:szCs w:val="20"/>
        </w:rPr>
      </w:pPr>
      <w:r w:rsidRPr="003F66E8">
        <w:rPr>
          <w:rFonts w:ascii="Arial" w:hAnsi="Arial" w:cs="Arial"/>
          <w:sz w:val="20"/>
          <w:szCs w:val="20"/>
        </w:rPr>
        <w:t>nie mogą prowadzić do zmiany treści SWZ,</w:t>
      </w:r>
    </w:p>
    <w:p w14:paraId="739E8242" w14:textId="77777777" w:rsidR="006612B0" w:rsidRPr="003F66E8" w:rsidRDefault="006612B0" w:rsidP="0060216C">
      <w:pPr>
        <w:pStyle w:val="Akapitzlist"/>
        <w:numPr>
          <w:ilvl w:val="1"/>
          <w:numId w:val="42"/>
        </w:numPr>
        <w:spacing w:before="240"/>
        <w:jc w:val="both"/>
        <w:rPr>
          <w:rFonts w:ascii="Arial" w:hAnsi="Arial" w:cs="Arial"/>
          <w:sz w:val="20"/>
          <w:szCs w:val="20"/>
        </w:rPr>
      </w:pPr>
      <w:r w:rsidRPr="003F66E8">
        <w:rPr>
          <w:rFonts w:ascii="Arial" w:hAnsi="Arial" w:cs="Arial"/>
          <w:sz w:val="20"/>
          <w:szCs w:val="20"/>
        </w:rPr>
        <w:t>dotyczyć będą wyłącznie tych elementów treści ofert, które podlegają ocenie w ramach kryteriów oceny ofert.</w:t>
      </w:r>
    </w:p>
    <w:p w14:paraId="22F81903" w14:textId="77777777" w:rsidR="006612B0" w:rsidRPr="003F66E8" w:rsidRDefault="006612B0" w:rsidP="0060216C">
      <w:pPr>
        <w:numPr>
          <w:ilvl w:val="0"/>
          <w:numId w:val="42"/>
        </w:numPr>
        <w:spacing w:before="240"/>
        <w:jc w:val="both"/>
        <w:rPr>
          <w:sz w:val="20"/>
          <w:szCs w:val="20"/>
        </w:rPr>
      </w:pPr>
      <w:r w:rsidRPr="003F66E8">
        <w:rPr>
          <w:sz w:val="20"/>
          <w:szCs w:val="20"/>
        </w:rPr>
        <w:lastRenderedPageBreak/>
        <w:t>Prowadzone negocjacje mają charakter poufny. Żadna ze Stron nie może, bez zgody drugiej Strony, ujawniać informacji technicznych i handlowych związanych z negocjacjami. Ewentualna zgoda jest udzielana w odniesieniu do konkretnych informacji i przed ich ujawnieniem.</w:t>
      </w:r>
    </w:p>
    <w:p w14:paraId="22E44575" w14:textId="257B5AB5" w:rsidR="006612B0" w:rsidRPr="003F66E8" w:rsidRDefault="006612B0" w:rsidP="0060216C">
      <w:pPr>
        <w:numPr>
          <w:ilvl w:val="0"/>
          <w:numId w:val="42"/>
        </w:numPr>
        <w:spacing w:before="240"/>
        <w:jc w:val="both"/>
        <w:rPr>
          <w:sz w:val="20"/>
          <w:szCs w:val="20"/>
        </w:rPr>
      </w:pPr>
      <w:r w:rsidRPr="003F66E8">
        <w:rPr>
          <w:sz w:val="20"/>
          <w:szCs w:val="20"/>
        </w:rPr>
        <w:t>Po zakończeniu negocjacji Zamawiający poinformuje równocześnie wszystkich Wykonawców, których oferty złożone w odpowiedzi na ogłoszenie o zamówieniu nie zostały odrzucone, o</w:t>
      </w:r>
      <w:r w:rsidR="000F0336">
        <w:rPr>
          <w:sz w:val="20"/>
          <w:szCs w:val="20"/>
        </w:rPr>
        <w:t> </w:t>
      </w:r>
      <w:r w:rsidRPr="003F66E8">
        <w:rPr>
          <w:sz w:val="20"/>
          <w:szCs w:val="20"/>
        </w:rPr>
        <w:t>zakończeniu negocjacji oraz zaprosi ich do składania ofert dodatkowych wskazując co najmniej:</w:t>
      </w:r>
    </w:p>
    <w:p w14:paraId="2A496A47" w14:textId="77777777" w:rsidR="006612B0" w:rsidRPr="003F66E8" w:rsidRDefault="006612B0" w:rsidP="0060216C">
      <w:pPr>
        <w:numPr>
          <w:ilvl w:val="1"/>
          <w:numId w:val="42"/>
        </w:numPr>
        <w:spacing w:before="240"/>
        <w:jc w:val="both"/>
        <w:rPr>
          <w:sz w:val="20"/>
          <w:szCs w:val="20"/>
        </w:rPr>
      </w:pPr>
      <w:r w:rsidRPr="003F66E8">
        <w:rPr>
          <w:sz w:val="20"/>
          <w:szCs w:val="20"/>
        </w:rPr>
        <w:t>nazwę oraz adres Zamawiającego, numer telefonu, adres poczty elektronicznej oraz strony internetowej prowadzonego postępowania;</w:t>
      </w:r>
    </w:p>
    <w:p w14:paraId="5D7EF84A" w14:textId="77777777" w:rsidR="006612B0" w:rsidRPr="003F66E8" w:rsidRDefault="006612B0" w:rsidP="0060216C">
      <w:pPr>
        <w:numPr>
          <w:ilvl w:val="1"/>
          <w:numId w:val="42"/>
        </w:numPr>
        <w:spacing w:before="240"/>
        <w:jc w:val="both"/>
        <w:rPr>
          <w:sz w:val="20"/>
          <w:szCs w:val="20"/>
        </w:rPr>
      </w:pPr>
      <w:r w:rsidRPr="003F66E8">
        <w:rPr>
          <w:sz w:val="20"/>
          <w:szCs w:val="20"/>
        </w:rPr>
        <w:t>sposób i termin składania ofert dodatkowych oraz język lub języki, w jakich muszą one być sporządzone, oraz termin otwarcia tych ofert.</w:t>
      </w:r>
    </w:p>
    <w:p w14:paraId="6B080832" w14:textId="77777777" w:rsidR="006612B0" w:rsidRPr="003F66E8" w:rsidRDefault="006612B0" w:rsidP="0060216C">
      <w:pPr>
        <w:numPr>
          <w:ilvl w:val="0"/>
          <w:numId w:val="42"/>
        </w:numPr>
        <w:spacing w:before="240"/>
        <w:jc w:val="both"/>
        <w:rPr>
          <w:sz w:val="20"/>
          <w:szCs w:val="20"/>
        </w:rPr>
      </w:pPr>
      <w:r w:rsidRPr="003F66E8">
        <w:rPr>
          <w:sz w:val="20"/>
          <w:szCs w:val="20"/>
        </w:rPr>
        <w:t>Zamawiający wyznaczy termin na złożenie ofert dodatkowych z uwzględnieniem czasu potrzebnego na przygotowanie tych ofert, z tym że termin ten nie będzie mógł być krótszy niż 5 dni od dnia przekazania zaproszenia do składania ofert dodatkowych.</w:t>
      </w:r>
    </w:p>
    <w:p w14:paraId="2E2F53C9" w14:textId="77777777" w:rsidR="006612B0" w:rsidRPr="003F66E8" w:rsidRDefault="006612B0" w:rsidP="0060216C">
      <w:pPr>
        <w:numPr>
          <w:ilvl w:val="0"/>
          <w:numId w:val="42"/>
        </w:numPr>
        <w:spacing w:before="240"/>
        <w:jc w:val="both"/>
        <w:rPr>
          <w:sz w:val="20"/>
          <w:szCs w:val="20"/>
        </w:rPr>
      </w:pPr>
      <w:r w:rsidRPr="003F66E8">
        <w:rPr>
          <w:sz w:val="20"/>
          <w:szCs w:val="20"/>
        </w:rPr>
        <w:t xml:space="preserve">W odpowiedzi na zaproszenie do składania ofert dodatkowych Wykonawca może złożyć ofertę dodatkową, która zawiera nowe propozycje w zakresie treści oferty podlegających ocenie w ramach kryteriów oceny ofert wskazanych przez Zamawiającego w zaproszeniu do negocjacji. </w:t>
      </w:r>
      <w:r w:rsidRPr="003F66E8">
        <w:rPr>
          <w:sz w:val="20"/>
          <w:szCs w:val="20"/>
          <w:u w:val="single"/>
        </w:rPr>
        <w:t>Ofertę dodatkową sporządza się wg tych samych zasad, co ofertę składaną w odpowiedzi na ogłoszenie o zamówieniu</w:t>
      </w:r>
      <w:r w:rsidRPr="003F66E8">
        <w:rPr>
          <w:sz w:val="20"/>
          <w:szCs w:val="20"/>
        </w:rPr>
        <w:t>. Do oferty dodatkowej składanej w odpowiedzi na zaproszenie, o którym mowa w pkt 9, zastosowanie mieć będą wszelkie postanowienia SWZ dotyczące oferty, o ile postanowienia niniejszego rozdziału nie stanowią inaczej.</w:t>
      </w:r>
    </w:p>
    <w:p w14:paraId="68AE15F7" w14:textId="77777777" w:rsidR="006612B0" w:rsidRPr="003F66E8" w:rsidRDefault="006612B0" w:rsidP="0060216C">
      <w:pPr>
        <w:numPr>
          <w:ilvl w:val="0"/>
          <w:numId w:val="42"/>
        </w:numPr>
        <w:spacing w:before="240"/>
        <w:jc w:val="both"/>
        <w:rPr>
          <w:sz w:val="20"/>
          <w:szCs w:val="20"/>
        </w:rPr>
      </w:pPr>
      <w:r w:rsidRPr="003F66E8">
        <w:rPr>
          <w:sz w:val="20"/>
          <w:szCs w:val="20"/>
        </w:rPr>
        <w:t>Oferta dodatkowa nie może być mniej korzystna w żadnym z kryteriów oceny ofert wskazanych w zaproszeniu do negocjacji niż oferta złożona w odpowiedzi na ogłoszenie o zamówieniu.</w:t>
      </w:r>
    </w:p>
    <w:p w14:paraId="798D9DA9" w14:textId="77777777" w:rsidR="006612B0" w:rsidRPr="003F66E8" w:rsidRDefault="006612B0" w:rsidP="0060216C">
      <w:pPr>
        <w:numPr>
          <w:ilvl w:val="0"/>
          <w:numId w:val="42"/>
        </w:numPr>
        <w:spacing w:before="240"/>
        <w:jc w:val="both"/>
        <w:rPr>
          <w:sz w:val="20"/>
          <w:szCs w:val="20"/>
        </w:rPr>
      </w:pPr>
      <w:r w:rsidRPr="003F66E8">
        <w:rPr>
          <w:sz w:val="20"/>
          <w:szCs w:val="20"/>
        </w:rPr>
        <w:t>Oferta złożona w odpowiedzi na ogłoszenie o zamówieniu przestaje wiązać Wykonawcę w zakresie, w jakim złoży on ofertę dodatkową zawierającą korzystniejsze propozycje w ramach każdego z kryteriów oceny ofert wskazanych w zaproszeniu do negocjacji.</w:t>
      </w:r>
    </w:p>
    <w:p w14:paraId="48E6630A" w14:textId="77777777" w:rsidR="006612B0" w:rsidRPr="003F66E8" w:rsidRDefault="006612B0" w:rsidP="0060216C">
      <w:pPr>
        <w:numPr>
          <w:ilvl w:val="0"/>
          <w:numId w:val="42"/>
        </w:numPr>
        <w:spacing w:before="240"/>
        <w:jc w:val="both"/>
        <w:rPr>
          <w:sz w:val="20"/>
          <w:szCs w:val="20"/>
        </w:rPr>
      </w:pPr>
      <w:r w:rsidRPr="003F66E8">
        <w:rPr>
          <w:sz w:val="20"/>
          <w:szCs w:val="20"/>
        </w:rPr>
        <w:t>Oferta dodatkowa, która będzie mniej korzystna w którymkolwiek z kryteriów oceny ofert wskazanych w zaproszeniu do negocjacji niż oferta złożona w odpowiedzi na ogłoszenie o zamówieniu, podlegać będzie odrzuceniu.</w:t>
      </w:r>
    </w:p>
    <w:p w14:paraId="49726035" w14:textId="77777777" w:rsidR="006612B0" w:rsidRPr="003F66E8" w:rsidRDefault="006612B0" w:rsidP="0060216C">
      <w:pPr>
        <w:numPr>
          <w:ilvl w:val="0"/>
          <w:numId w:val="42"/>
        </w:numPr>
        <w:spacing w:before="240"/>
        <w:jc w:val="both"/>
        <w:rPr>
          <w:sz w:val="20"/>
          <w:szCs w:val="20"/>
        </w:rPr>
      </w:pPr>
      <w:r w:rsidRPr="003F66E8">
        <w:rPr>
          <w:sz w:val="20"/>
          <w:szCs w:val="20"/>
        </w:rPr>
        <w:t xml:space="preserve">W przypadku, gdy Zamawiający przeprowadzi negocjacje i zostaną złożone oferty dodatkowe niepodlegające odrzuceniu, Zamawiający oceni oferty złożone w odpowiedzi na ogłoszenie o zamówieniu, uwzględniając nowe propozycje Wykonawców w zakresie treści oferty podlegających ocenie w ramach kryteriów oceny ofert wskazanych w ofercie dodatkowej. </w:t>
      </w:r>
    </w:p>
    <w:p w14:paraId="1C950F59" w14:textId="7599FADC" w:rsidR="006612B0" w:rsidRPr="003F66E8" w:rsidRDefault="006612B0" w:rsidP="0060216C">
      <w:pPr>
        <w:numPr>
          <w:ilvl w:val="0"/>
          <w:numId w:val="42"/>
        </w:numPr>
        <w:spacing w:before="240"/>
        <w:jc w:val="both"/>
        <w:rPr>
          <w:sz w:val="20"/>
          <w:szCs w:val="20"/>
        </w:rPr>
      </w:pPr>
      <w:r w:rsidRPr="003F66E8">
        <w:rPr>
          <w:sz w:val="20"/>
          <w:szCs w:val="20"/>
        </w:rPr>
        <w:t xml:space="preserve">Za najkorzystniejszą zostanie uznana oferta, która uzyska najwyższą ilość punktów w ramach kryteriów oceny ofert wskazanych w rozdz. </w:t>
      </w:r>
      <w:r w:rsidR="000A5C4B" w:rsidRPr="003F66E8">
        <w:rPr>
          <w:sz w:val="20"/>
          <w:szCs w:val="20"/>
        </w:rPr>
        <w:t>XVIII</w:t>
      </w:r>
      <w:r w:rsidRPr="003F66E8">
        <w:rPr>
          <w:sz w:val="20"/>
          <w:szCs w:val="20"/>
        </w:rPr>
        <w:t xml:space="preserve"> SWZ.</w:t>
      </w:r>
    </w:p>
    <w:p w14:paraId="46E909BE" w14:textId="21B139F5" w:rsidR="0048044D" w:rsidRPr="003F66E8" w:rsidRDefault="00F05576" w:rsidP="00013918">
      <w:pPr>
        <w:pStyle w:val="Nagwek2"/>
        <w:rPr>
          <w:sz w:val="20"/>
          <w:szCs w:val="20"/>
        </w:rPr>
      </w:pPr>
      <w:bookmarkStart w:id="27" w:name="_jdd1gpfct9cq" w:colFirst="0" w:colLast="0"/>
      <w:bookmarkEnd w:id="27"/>
      <w:r w:rsidRPr="003F66E8">
        <w:rPr>
          <w:sz w:val="20"/>
          <w:szCs w:val="20"/>
        </w:rPr>
        <w:t>XX. Informacje o formalnościach, jakie powinny być dopełnione po wyborze oferty w celu zawarcia umowy</w:t>
      </w:r>
    </w:p>
    <w:p w14:paraId="092DDFA7" w14:textId="17717168" w:rsidR="0048044D" w:rsidRPr="003F66E8" w:rsidRDefault="00F05576" w:rsidP="001742DB">
      <w:pPr>
        <w:pStyle w:val="Akapitzlist"/>
        <w:numPr>
          <w:ilvl w:val="0"/>
          <w:numId w:val="32"/>
        </w:numPr>
        <w:ind w:left="360"/>
        <w:jc w:val="both"/>
        <w:rPr>
          <w:rFonts w:ascii="Arial" w:hAnsi="Arial" w:cs="Arial"/>
          <w:sz w:val="20"/>
          <w:szCs w:val="20"/>
        </w:rPr>
      </w:pPr>
      <w:r w:rsidRPr="003F66E8">
        <w:rPr>
          <w:rFonts w:ascii="Arial" w:hAnsi="Arial" w:cs="Arial"/>
          <w:sz w:val="20"/>
          <w:szCs w:val="20"/>
        </w:rPr>
        <w:t>Zamawiający zawiera umowę w sprawie zamówienia publicznego w terminie nie krótszym niż 5 dni od dnia przesłania zawiadomienia o wyborze najkorzystniejszej oferty.</w:t>
      </w:r>
    </w:p>
    <w:p w14:paraId="76186EFB" w14:textId="77777777" w:rsidR="00B67520" w:rsidRPr="003F66E8" w:rsidRDefault="00B67520" w:rsidP="00013918">
      <w:pPr>
        <w:pStyle w:val="Akapitzlist"/>
        <w:ind w:left="360"/>
        <w:jc w:val="both"/>
        <w:rPr>
          <w:rFonts w:ascii="Arial" w:hAnsi="Arial" w:cs="Arial"/>
          <w:sz w:val="20"/>
          <w:szCs w:val="20"/>
        </w:rPr>
      </w:pPr>
    </w:p>
    <w:p w14:paraId="52A1809D" w14:textId="2E0D9F66" w:rsidR="00B67520" w:rsidRPr="003F66E8" w:rsidRDefault="00F05576" w:rsidP="001742DB">
      <w:pPr>
        <w:pStyle w:val="Akapitzlist"/>
        <w:numPr>
          <w:ilvl w:val="0"/>
          <w:numId w:val="32"/>
        </w:numPr>
        <w:ind w:left="360"/>
        <w:jc w:val="both"/>
        <w:rPr>
          <w:rFonts w:ascii="Arial" w:hAnsi="Arial" w:cs="Arial"/>
          <w:sz w:val="20"/>
          <w:szCs w:val="20"/>
        </w:rPr>
      </w:pPr>
      <w:r w:rsidRPr="003F66E8">
        <w:rPr>
          <w:rFonts w:ascii="Arial" w:hAnsi="Arial" w:cs="Arial"/>
          <w:sz w:val="20"/>
          <w:szCs w:val="20"/>
        </w:rPr>
        <w:t>Zamawiający może zawrzeć umowę w sprawie zamówienia publicznego przed upływem terminu, o którym mowa w ust. 1, jeżeli</w:t>
      </w:r>
      <w:r w:rsidR="00D56952" w:rsidRPr="003F66E8">
        <w:rPr>
          <w:rFonts w:ascii="Arial" w:hAnsi="Arial" w:cs="Arial"/>
          <w:sz w:val="20"/>
          <w:szCs w:val="20"/>
        </w:rPr>
        <w:t xml:space="preserve"> </w:t>
      </w:r>
      <w:r w:rsidRPr="003F66E8">
        <w:rPr>
          <w:rFonts w:ascii="Arial" w:hAnsi="Arial" w:cs="Arial"/>
          <w:sz w:val="20"/>
          <w:szCs w:val="20"/>
        </w:rPr>
        <w:t>w postępowaniu o udzielenie zamówienia prowadzonym w trybie</w:t>
      </w:r>
      <w:r w:rsidR="00D56952" w:rsidRPr="003F66E8">
        <w:rPr>
          <w:rFonts w:ascii="Arial" w:hAnsi="Arial" w:cs="Arial"/>
          <w:sz w:val="20"/>
          <w:szCs w:val="20"/>
        </w:rPr>
        <w:t xml:space="preserve"> </w:t>
      </w:r>
      <w:r w:rsidRPr="003F66E8">
        <w:rPr>
          <w:rFonts w:ascii="Arial" w:hAnsi="Arial" w:cs="Arial"/>
          <w:sz w:val="20"/>
          <w:szCs w:val="20"/>
        </w:rPr>
        <w:t>podstawowym złożono tylko jedną ofertę.</w:t>
      </w:r>
    </w:p>
    <w:p w14:paraId="24AD9307" w14:textId="77777777" w:rsidR="00B67520" w:rsidRPr="003F66E8" w:rsidRDefault="00B67520" w:rsidP="00013918">
      <w:pPr>
        <w:pStyle w:val="Akapitzlist"/>
        <w:rPr>
          <w:rFonts w:ascii="Arial" w:hAnsi="Arial" w:cs="Arial"/>
          <w:sz w:val="20"/>
          <w:szCs w:val="20"/>
        </w:rPr>
      </w:pPr>
    </w:p>
    <w:p w14:paraId="2D8BE8E8" w14:textId="0A48BA9C" w:rsidR="0048044D" w:rsidRPr="003F66E8" w:rsidRDefault="00F05576" w:rsidP="001742DB">
      <w:pPr>
        <w:pStyle w:val="Akapitzlist"/>
        <w:numPr>
          <w:ilvl w:val="0"/>
          <w:numId w:val="32"/>
        </w:numPr>
        <w:ind w:left="360"/>
        <w:jc w:val="both"/>
        <w:rPr>
          <w:rFonts w:ascii="Arial" w:hAnsi="Arial" w:cs="Arial"/>
          <w:sz w:val="20"/>
          <w:szCs w:val="20"/>
        </w:rPr>
      </w:pPr>
      <w:r w:rsidRPr="003F66E8">
        <w:rPr>
          <w:rFonts w:ascii="Arial" w:hAnsi="Arial" w:cs="Arial"/>
          <w:sz w:val="20"/>
          <w:szCs w:val="20"/>
        </w:rPr>
        <w:t>Wykonawca będzie zobowiązany do podpisania umowy w miejscu i terminie wskazanym przez Zamawiającego.</w:t>
      </w:r>
    </w:p>
    <w:p w14:paraId="5A362CA2" w14:textId="77777777" w:rsidR="00B67520" w:rsidRPr="003F66E8" w:rsidRDefault="00B67520" w:rsidP="00013918">
      <w:pPr>
        <w:pStyle w:val="Akapitzlist"/>
        <w:rPr>
          <w:rFonts w:ascii="Arial" w:hAnsi="Arial" w:cs="Arial"/>
          <w:sz w:val="20"/>
          <w:szCs w:val="20"/>
        </w:rPr>
      </w:pPr>
    </w:p>
    <w:p w14:paraId="1C2400A0" w14:textId="4750B9E3" w:rsidR="003B27D7" w:rsidRPr="003F66E8" w:rsidRDefault="00D56952" w:rsidP="007C7242">
      <w:pPr>
        <w:pStyle w:val="Akapitzlist"/>
        <w:numPr>
          <w:ilvl w:val="0"/>
          <w:numId w:val="32"/>
        </w:numPr>
        <w:ind w:left="360"/>
        <w:jc w:val="both"/>
        <w:rPr>
          <w:rFonts w:ascii="Arial" w:hAnsi="Arial" w:cs="Arial"/>
          <w:sz w:val="20"/>
          <w:szCs w:val="20"/>
        </w:rPr>
      </w:pPr>
      <w:r w:rsidRPr="003F66E8">
        <w:rPr>
          <w:rFonts w:ascii="Arial" w:hAnsi="Arial" w:cs="Arial"/>
          <w:sz w:val="20"/>
          <w:szCs w:val="20"/>
        </w:rPr>
        <w:t>Wykonawca, którego oferta została wybrana jako najkorzystniejsza, zobowiązany jest w przypadku wyboru oferty Wykonawców wspólnie ubiegających się o udzielenie zamówienia – przedłożyć Zamawiającemu umowę regulującą współpracę tych podmiotów.</w:t>
      </w:r>
    </w:p>
    <w:p w14:paraId="7EF81134" w14:textId="77777777" w:rsidR="007C7242" w:rsidRPr="003F66E8" w:rsidRDefault="007C7242" w:rsidP="007C7242">
      <w:pPr>
        <w:jc w:val="both"/>
        <w:rPr>
          <w:sz w:val="20"/>
          <w:szCs w:val="20"/>
        </w:rPr>
      </w:pPr>
    </w:p>
    <w:p w14:paraId="26B0C912" w14:textId="0251B10A" w:rsidR="000D5C2A" w:rsidRPr="003F66E8" w:rsidRDefault="00DF3EF9" w:rsidP="001742DB">
      <w:pPr>
        <w:pStyle w:val="Akapitzlist"/>
        <w:numPr>
          <w:ilvl w:val="0"/>
          <w:numId w:val="32"/>
        </w:numPr>
        <w:ind w:left="360"/>
        <w:jc w:val="both"/>
        <w:rPr>
          <w:rFonts w:ascii="Arial" w:hAnsi="Arial" w:cs="Arial"/>
          <w:sz w:val="20"/>
          <w:szCs w:val="20"/>
        </w:rPr>
      </w:pPr>
      <w:r w:rsidRPr="003F66E8">
        <w:rPr>
          <w:rFonts w:ascii="Arial" w:hAnsi="Arial" w:cs="Arial"/>
          <w:sz w:val="20"/>
          <w:szCs w:val="20"/>
        </w:rPr>
        <w:t>W przypadku</w:t>
      </w:r>
      <w:r w:rsidR="00B3214B">
        <w:rPr>
          <w:rFonts w:ascii="Arial" w:hAnsi="Arial" w:cs="Arial"/>
          <w:sz w:val="20"/>
          <w:szCs w:val="20"/>
        </w:rPr>
        <w:t>,</w:t>
      </w:r>
      <w:r w:rsidRPr="003F66E8">
        <w:rPr>
          <w:rFonts w:ascii="Arial" w:hAnsi="Arial" w:cs="Arial"/>
          <w:sz w:val="20"/>
          <w:szCs w:val="20"/>
        </w:rPr>
        <w:t xml:space="preserve"> jeżeli wykonawca, którego oferta została wybrana</w:t>
      </w:r>
      <w:r w:rsidR="000A5C4B" w:rsidRPr="003F66E8">
        <w:rPr>
          <w:rFonts w:ascii="Arial" w:hAnsi="Arial" w:cs="Arial"/>
          <w:sz w:val="20"/>
          <w:szCs w:val="20"/>
        </w:rPr>
        <w:t>,</w:t>
      </w:r>
      <w:r w:rsidRPr="003F66E8">
        <w:rPr>
          <w:rFonts w:ascii="Arial" w:hAnsi="Arial" w:cs="Arial"/>
          <w:sz w:val="20"/>
          <w:szCs w:val="20"/>
        </w:rPr>
        <w:t xml:space="preserve"> jest osobą fizyczną nie prowadzącą działalności gospodarczej, zapisy umowy w sprawie zamówienia publicznego zostaną odpowiednio dostosowane.</w:t>
      </w:r>
    </w:p>
    <w:p w14:paraId="498E87A9" w14:textId="27093A75" w:rsidR="0006675A" w:rsidRPr="003F66E8" w:rsidRDefault="00F05576" w:rsidP="00013918">
      <w:pPr>
        <w:pStyle w:val="Nagwek2"/>
        <w:rPr>
          <w:sz w:val="20"/>
          <w:szCs w:val="20"/>
        </w:rPr>
      </w:pPr>
      <w:bookmarkStart w:id="28" w:name="_8o16t0j5rcy" w:colFirst="0" w:colLast="0"/>
      <w:bookmarkEnd w:id="28"/>
      <w:r w:rsidRPr="003F66E8">
        <w:rPr>
          <w:sz w:val="20"/>
          <w:szCs w:val="20"/>
        </w:rPr>
        <w:t>XX</w:t>
      </w:r>
      <w:r w:rsidR="006612B0" w:rsidRPr="003F66E8">
        <w:rPr>
          <w:sz w:val="20"/>
          <w:szCs w:val="20"/>
        </w:rPr>
        <w:t>I</w:t>
      </w:r>
      <w:r w:rsidRPr="003F66E8">
        <w:rPr>
          <w:sz w:val="20"/>
          <w:szCs w:val="20"/>
        </w:rPr>
        <w:t xml:space="preserve">. </w:t>
      </w:r>
      <w:r w:rsidRPr="00DA5EF1">
        <w:rPr>
          <w:sz w:val="20"/>
          <w:szCs w:val="20"/>
        </w:rPr>
        <w:t>Wymagania dotyczące zabezpieczenia należytego wykonania umowy</w:t>
      </w:r>
    </w:p>
    <w:p w14:paraId="6507105E" w14:textId="77777777" w:rsidR="00DD57D8" w:rsidRPr="003F66E8" w:rsidRDefault="00DD57D8" w:rsidP="0060216C">
      <w:pPr>
        <w:pStyle w:val="Akapitzlist"/>
        <w:numPr>
          <w:ilvl w:val="0"/>
          <w:numId w:val="50"/>
        </w:numPr>
        <w:ind w:left="360"/>
        <w:jc w:val="both"/>
        <w:rPr>
          <w:rFonts w:ascii="Arial" w:hAnsi="Arial" w:cs="Arial"/>
          <w:sz w:val="20"/>
          <w:szCs w:val="20"/>
        </w:rPr>
      </w:pPr>
      <w:bookmarkStart w:id="29" w:name="_n1rtepxw0unn" w:colFirst="0" w:colLast="0"/>
      <w:bookmarkEnd w:id="29"/>
      <w:r w:rsidRPr="003F66E8">
        <w:rPr>
          <w:rFonts w:ascii="Arial" w:hAnsi="Arial" w:cs="Arial"/>
          <w:sz w:val="20"/>
          <w:szCs w:val="20"/>
        </w:rPr>
        <w:t xml:space="preserve">Zamawiający wymaga wniesienia zabezpieczenia należytego wykonania umowy. </w:t>
      </w:r>
    </w:p>
    <w:p w14:paraId="5B0BD138" w14:textId="77777777" w:rsidR="00DD57D8" w:rsidRPr="003F66E8" w:rsidRDefault="00DD57D8" w:rsidP="00DD57D8">
      <w:pPr>
        <w:pStyle w:val="Akapitzlist"/>
        <w:ind w:left="360"/>
        <w:jc w:val="both"/>
        <w:rPr>
          <w:rFonts w:ascii="Arial" w:hAnsi="Arial" w:cs="Arial"/>
          <w:sz w:val="20"/>
          <w:szCs w:val="20"/>
        </w:rPr>
      </w:pPr>
    </w:p>
    <w:p w14:paraId="6F6640D6" w14:textId="14D24B87" w:rsidR="00DD57D8" w:rsidRPr="003F66E8" w:rsidRDefault="00DD57D8" w:rsidP="0060216C">
      <w:pPr>
        <w:pStyle w:val="Akapitzlist"/>
        <w:numPr>
          <w:ilvl w:val="0"/>
          <w:numId w:val="50"/>
        </w:numPr>
        <w:ind w:left="360"/>
        <w:jc w:val="both"/>
        <w:rPr>
          <w:rFonts w:ascii="Arial" w:hAnsi="Arial" w:cs="Arial"/>
          <w:sz w:val="20"/>
          <w:szCs w:val="20"/>
        </w:rPr>
      </w:pPr>
      <w:r w:rsidRPr="003F66E8">
        <w:rPr>
          <w:rFonts w:ascii="Arial" w:hAnsi="Arial" w:cs="Arial"/>
          <w:sz w:val="20"/>
          <w:szCs w:val="20"/>
        </w:rPr>
        <w:t xml:space="preserve">Wykonawca, przed podpisaniem umowy, zobowiązany jest do wniesienia zabezpieczenia należytego wykonania umowy na kwotę stanowiącą 5% ceny brutto podanej w ofercie, w jednej lub kilku następujących formach (do wyboru): </w:t>
      </w:r>
    </w:p>
    <w:p w14:paraId="40D2365F" w14:textId="77777777" w:rsidR="00DD57D8" w:rsidRPr="003F66E8" w:rsidRDefault="00DD57D8" w:rsidP="0060216C">
      <w:pPr>
        <w:pStyle w:val="Akapitzlist"/>
        <w:numPr>
          <w:ilvl w:val="0"/>
          <w:numId w:val="51"/>
        </w:numPr>
        <w:rPr>
          <w:rFonts w:ascii="Arial" w:hAnsi="Arial" w:cs="Arial"/>
          <w:b/>
          <w:bCs/>
          <w:sz w:val="20"/>
          <w:szCs w:val="20"/>
        </w:rPr>
      </w:pPr>
      <w:r w:rsidRPr="003F66E8">
        <w:rPr>
          <w:rFonts w:ascii="Arial" w:hAnsi="Arial" w:cs="Arial"/>
          <w:sz w:val="20"/>
          <w:szCs w:val="20"/>
        </w:rPr>
        <w:t xml:space="preserve">pieniądzu; </w:t>
      </w:r>
    </w:p>
    <w:p w14:paraId="5B7CB240" w14:textId="130172C6" w:rsidR="00DD57D8" w:rsidRPr="003F66E8" w:rsidRDefault="00DD57D8" w:rsidP="0060216C">
      <w:pPr>
        <w:pStyle w:val="Akapitzlist"/>
        <w:numPr>
          <w:ilvl w:val="0"/>
          <w:numId w:val="51"/>
        </w:numPr>
        <w:rPr>
          <w:rFonts w:ascii="Arial" w:hAnsi="Arial" w:cs="Arial"/>
          <w:b/>
          <w:bCs/>
          <w:sz w:val="20"/>
          <w:szCs w:val="20"/>
        </w:rPr>
      </w:pPr>
      <w:r w:rsidRPr="003F66E8">
        <w:rPr>
          <w:rFonts w:ascii="Arial" w:hAnsi="Arial" w:cs="Arial"/>
          <w:sz w:val="20"/>
          <w:szCs w:val="20"/>
        </w:rPr>
        <w:t>poręczeniach bankowych lub poręczeniach spółdzielczej kasy oszczędnościowo-kredytowej, z tym</w:t>
      </w:r>
      <w:r w:rsidR="00B3214B">
        <w:rPr>
          <w:rFonts w:ascii="Arial" w:hAnsi="Arial" w:cs="Arial"/>
          <w:sz w:val="20"/>
          <w:szCs w:val="20"/>
        </w:rPr>
        <w:t>,</w:t>
      </w:r>
      <w:r w:rsidRPr="003F66E8">
        <w:rPr>
          <w:rFonts w:ascii="Arial" w:hAnsi="Arial" w:cs="Arial"/>
          <w:sz w:val="20"/>
          <w:szCs w:val="20"/>
        </w:rPr>
        <w:t xml:space="preserve"> że zobowiązanie kasy jest zawsze zobowiązaniem pieniężnym; </w:t>
      </w:r>
    </w:p>
    <w:p w14:paraId="59CF35FD" w14:textId="77777777" w:rsidR="00DD57D8" w:rsidRPr="003F66E8" w:rsidRDefault="00DD57D8" w:rsidP="0060216C">
      <w:pPr>
        <w:pStyle w:val="Akapitzlist"/>
        <w:numPr>
          <w:ilvl w:val="0"/>
          <w:numId w:val="51"/>
        </w:numPr>
        <w:rPr>
          <w:rFonts w:ascii="Arial" w:hAnsi="Arial" w:cs="Arial"/>
          <w:b/>
          <w:bCs/>
          <w:sz w:val="20"/>
          <w:szCs w:val="20"/>
        </w:rPr>
      </w:pPr>
      <w:r w:rsidRPr="003F66E8">
        <w:rPr>
          <w:rFonts w:ascii="Arial" w:hAnsi="Arial" w:cs="Arial"/>
          <w:sz w:val="20"/>
          <w:szCs w:val="20"/>
        </w:rPr>
        <w:t xml:space="preserve">gwarancjach bankowych; </w:t>
      </w:r>
    </w:p>
    <w:p w14:paraId="7D570499" w14:textId="77777777" w:rsidR="00DD57D8" w:rsidRPr="003F66E8" w:rsidRDefault="00DD57D8" w:rsidP="0060216C">
      <w:pPr>
        <w:pStyle w:val="Akapitzlist"/>
        <w:numPr>
          <w:ilvl w:val="0"/>
          <w:numId w:val="51"/>
        </w:numPr>
        <w:rPr>
          <w:rFonts w:ascii="Arial" w:hAnsi="Arial" w:cs="Arial"/>
          <w:b/>
          <w:bCs/>
          <w:sz w:val="20"/>
          <w:szCs w:val="20"/>
        </w:rPr>
      </w:pPr>
      <w:r w:rsidRPr="003F66E8">
        <w:rPr>
          <w:rFonts w:ascii="Arial" w:hAnsi="Arial" w:cs="Arial"/>
          <w:sz w:val="20"/>
          <w:szCs w:val="20"/>
        </w:rPr>
        <w:t xml:space="preserve">gwarancjach ubezpieczeniowych; </w:t>
      </w:r>
    </w:p>
    <w:p w14:paraId="0E584BAF" w14:textId="77777777" w:rsidR="00DD57D8" w:rsidRPr="003F66E8" w:rsidRDefault="00DD57D8" w:rsidP="0060216C">
      <w:pPr>
        <w:pStyle w:val="Akapitzlist"/>
        <w:numPr>
          <w:ilvl w:val="0"/>
          <w:numId w:val="51"/>
        </w:numPr>
        <w:rPr>
          <w:rFonts w:ascii="Arial" w:hAnsi="Arial" w:cs="Arial"/>
          <w:sz w:val="20"/>
          <w:szCs w:val="20"/>
        </w:rPr>
      </w:pPr>
      <w:r w:rsidRPr="003F66E8">
        <w:rPr>
          <w:rFonts w:ascii="Arial" w:hAnsi="Arial" w:cs="Arial"/>
          <w:sz w:val="20"/>
          <w:szCs w:val="20"/>
        </w:rPr>
        <w:t xml:space="preserve">poręczeniach udzielanych przez podmioty, o których mowa w art. 6b ust. 5 pkt 2 ustawy z dnia 9 listopada 2000 r. o utworzeniu Polskiej Agencji Rozwoju Przedsiębiorczości. </w:t>
      </w:r>
    </w:p>
    <w:p w14:paraId="6C5C33D7" w14:textId="77777777" w:rsidR="00DD57D8" w:rsidRPr="003F66E8" w:rsidRDefault="00DD57D8" w:rsidP="00DD57D8">
      <w:pPr>
        <w:pStyle w:val="Akapitzlist"/>
        <w:ind w:left="644"/>
        <w:rPr>
          <w:rFonts w:ascii="Arial" w:hAnsi="Arial" w:cs="Arial"/>
          <w:sz w:val="20"/>
          <w:szCs w:val="20"/>
        </w:rPr>
      </w:pPr>
    </w:p>
    <w:p w14:paraId="283DB2F2" w14:textId="77777777" w:rsidR="00DD57D8" w:rsidRPr="003F66E8" w:rsidRDefault="00DD57D8" w:rsidP="0060216C">
      <w:pPr>
        <w:pStyle w:val="Akapitzlist"/>
        <w:numPr>
          <w:ilvl w:val="0"/>
          <w:numId w:val="50"/>
        </w:numPr>
        <w:ind w:left="360"/>
        <w:jc w:val="both"/>
        <w:rPr>
          <w:rFonts w:ascii="Arial" w:hAnsi="Arial" w:cs="Arial"/>
          <w:sz w:val="20"/>
          <w:szCs w:val="20"/>
        </w:rPr>
      </w:pPr>
      <w:r w:rsidRPr="003F66E8">
        <w:rPr>
          <w:rFonts w:ascii="Arial" w:hAnsi="Arial" w:cs="Arial"/>
          <w:sz w:val="20"/>
          <w:szCs w:val="20"/>
        </w:rPr>
        <w:t xml:space="preserve">Zamawiający nie wyraża zgody na wniesienie zabezpieczenia: </w:t>
      </w:r>
    </w:p>
    <w:p w14:paraId="6206C0DC" w14:textId="77777777" w:rsidR="00DD57D8" w:rsidRPr="003F66E8" w:rsidRDefault="00DD57D8" w:rsidP="0060216C">
      <w:pPr>
        <w:pStyle w:val="Akapitzlist"/>
        <w:numPr>
          <w:ilvl w:val="0"/>
          <w:numId w:val="52"/>
        </w:numPr>
        <w:rPr>
          <w:rFonts w:ascii="Arial" w:hAnsi="Arial" w:cs="Arial"/>
          <w:sz w:val="20"/>
          <w:szCs w:val="20"/>
        </w:rPr>
      </w:pPr>
      <w:r w:rsidRPr="003F66E8">
        <w:rPr>
          <w:rFonts w:ascii="Arial" w:hAnsi="Arial" w:cs="Arial"/>
          <w:sz w:val="20"/>
          <w:szCs w:val="20"/>
        </w:rPr>
        <w:t>w wekslach z poręczeniem wekslowym banku lub spółdzielczej kasy oszczędnościowo kredytowej,</w:t>
      </w:r>
    </w:p>
    <w:p w14:paraId="382194AF" w14:textId="77777777" w:rsidR="00DD57D8" w:rsidRPr="003F66E8" w:rsidRDefault="00DD57D8" w:rsidP="0060216C">
      <w:pPr>
        <w:pStyle w:val="Akapitzlist"/>
        <w:numPr>
          <w:ilvl w:val="0"/>
          <w:numId w:val="52"/>
        </w:numPr>
        <w:rPr>
          <w:rFonts w:ascii="Arial" w:hAnsi="Arial" w:cs="Arial"/>
          <w:sz w:val="20"/>
          <w:szCs w:val="20"/>
        </w:rPr>
      </w:pPr>
      <w:r w:rsidRPr="003F66E8">
        <w:rPr>
          <w:rFonts w:ascii="Arial" w:hAnsi="Arial" w:cs="Arial"/>
          <w:sz w:val="20"/>
          <w:szCs w:val="20"/>
        </w:rPr>
        <w:t>przez ustanowienie zastawu na papierach wartościowych emitowanych przez Skarb Państwa lub jednostkę samorządu terytorialnego,</w:t>
      </w:r>
    </w:p>
    <w:p w14:paraId="7B51D277" w14:textId="77777777" w:rsidR="00DD57D8" w:rsidRPr="003F66E8" w:rsidRDefault="00DD57D8" w:rsidP="0060216C">
      <w:pPr>
        <w:pStyle w:val="Akapitzlist"/>
        <w:numPr>
          <w:ilvl w:val="0"/>
          <w:numId w:val="52"/>
        </w:numPr>
        <w:rPr>
          <w:rFonts w:ascii="Arial" w:hAnsi="Arial" w:cs="Arial"/>
          <w:sz w:val="20"/>
          <w:szCs w:val="20"/>
        </w:rPr>
      </w:pPr>
      <w:r w:rsidRPr="003F66E8">
        <w:rPr>
          <w:rFonts w:ascii="Arial" w:hAnsi="Arial" w:cs="Arial"/>
          <w:sz w:val="20"/>
          <w:szCs w:val="20"/>
        </w:rPr>
        <w:t xml:space="preserve">przez ustanowienie zastawu rejestrowego na zasadach określonych w przepisach o zastawie rejestrowym i rejestrze zastawów. </w:t>
      </w:r>
    </w:p>
    <w:p w14:paraId="0D0417B8" w14:textId="77777777" w:rsidR="00DD57D8" w:rsidRPr="003F66E8" w:rsidRDefault="00DD57D8" w:rsidP="00DD57D8">
      <w:pPr>
        <w:rPr>
          <w:sz w:val="20"/>
          <w:szCs w:val="20"/>
          <w:lang w:val="pl-PL"/>
        </w:rPr>
      </w:pPr>
    </w:p>
    <w:p w14:paraId="710EA450" w14:textId="32FF7D2A" w:rsidR="00DD57D8" w:rsidRPr="00B3214B" w:rsidRDefault="00DD57D8" w:rsidP="0060216C">
      <w:pPr>
        <w:pStyle w:val="Akapitzlist"/>
        <w:numPr>
          <w:ilvl w:val="0"/>
          <w:numId w:val="50"/>
        </w:numPr>
        <w:ind w:left="360"/>
        <w:jc w:val="both"/>
        <w:rPr>
          <w:rFonts w:ascii="Arial" w:hAnsi="Arial" w:cs="Arial"/>
          <w:color w:val="EE0000"/>
          <w:sz w:val="20"/>
          <w:szCs w:val="20"/>
        </w:rPr>
      </w:pPr>
      <w:r w:rsidRPr="003F66E8">
        <w:rPr>
          <w:rFonts w:ascii="Arial" w:hAnsi="Arial" w:cs="Arial"/>
          <w:sz w:val="20"/>
          <w:szCs w:val="20"/>
        </w:rPr>
        <w:t xml:space="preserve">Zabezpieczenie należytego wykonania umowy wnoszone w pieniądzu należy przelać na rachunek bankowy Zamawiającego: </w:t>
      </w:r>
      <w:r w:rsidR="004B278F" w:rsidRPr="004B278F">
        <w:rPr>
          <w:rFonts w:ascii="Arial" w:hAnsi="Arial" w:cs="Arial"/>
          <w:b/>
          <w:bCs/>
          <w:sz w:val="20"/>
          <w:szCs w:val="20"/>
        </w:rPr>
        <w:t>47 8306 0003 0010 9602 2000 0030</w:t>
      </w:r>
      <w:r w:rsidRPr="004B278F">
        <w:rPr>
          <w:rFonts w:ascii="Arial" w:hAnsi="Arial" w:cs="Arial"/>
          <w:b/>
          <w:bCs/>
          <w:sz w:val="20"/>
          <w:szCs w:val="20"/>
        </w:rPr>
        <w:t>.</w:t>
      </w:r>
    </w:p>
    <w:p w14:paraId="59C29349" w14:textId="77777777" w:rsidR="00DD57D8" w:rsidRPr="003F66E8" w:rsidRDefault="00DD57D8" w:rsidP="00DD57D8">
      <w:pPr>
        <w:pStyle w:val="Akapitzlist"/>
        <w:ind w:left="360"/>
        <w:jc w:val="both"/>
        <w:rPr>
          <w:rFonts w:ascii="Arial" w:hAnsi="Arial" w:cs="Arial"/>
          <w:sz w:val="20"/>
          <w:szCs w:val="20"/>
        </w:rPr>
      </w:pPr>
    </w:p>
    <w:p w14:paraId="18994C09" w14:textId="71FE946D" w:rsidR="00DD57D8" w:rsidRPr="003F66E8" w:rsidRDefault="00DD57D8" w:rsidP="0060216C">
      <w:pPr>
        <w:pStyle w:val="Akapitzlist"/>
        <w:numPr>
          <w:ilvl w:val="0"/>
          <w:numId w:val="50"/>
        </w:numPr>
        <w:ind w:left="360"/>
        <w:jc w:val="both"/>
        <w:rPr>
          <w:rFonts w:ascii="Arial" w:hAnsi="Arial" w:cs="Arial"/>
          <w:sz w:val="20"/>
          <w:szCs w:val="20"/>
        </w:rPr>
      </w:pPr>
      <w:r w:rsidRPr="003F66E8">
        <w:rPr>
          <w:rFonts w:ascii="Arial" w:hAnsi="Arial" w:cs="Arial"/>
          <w:sz w:val="20"/>
          <w:szCs w:val="20"/>
        </w:rPr>
        <w:t>W przypadku wniesienia zabezpieczenia należytego wykonania umowy w formie innej niż w</w:t>
      </w:r>
      <w:r w:rsidR="00BF578C">
        <w:rPr>
          <w:rFonts w:ascii="Arial" w:hAnsi="Arial" w:cs="Arial"/>
          <w:sz w:val="20"/>
          <w:szCs w:val="20"/>
        </w:rPr>
        <w:t> </w:t>
      </w:r>
      <w:r w:rsidRPr="003F66E8">
        <w:rPr>
          <w:rFonts w:ascii="Arial" w:hAnsi="Arial" w:cs="Arial"/>
          <w:sz w:val="20"/>
          <w:szCs w:val="20"/>
        </w:rPr>
        <w:t>pieniądzu, przed podpisaniem umowy Wykonawca jest zobowiązany przedstawić do akceptacji Zamawiającemu treść dokumentu gwarancji (bankowej lub ubezpieczeniowej) lub poręczenia.</w:t>
      </w:r>
    </w:p>
    <w:p w14:paraId="4C06BA0E" w14:textId="77777777" w:rsidR="00DD57D8" w:rsidRPr="003F66E8" w:rsidRDefault="00DD57D8" w:rsidP="00DD57D8">
      <w:pPr>
        <w:pStyle w:val="Akapitzlist"/>
        <w:rPr>
          <w:rFonts w:ascii="Arial" w:hAnsi="Arial" w:cs="Arial"/>
          <w:sz w:val="20"/>
          <w:szCs w:val="20"/>
        </w:rPr>
      </w:pPr>
    </w:p>
    <w:p w14:paraId="391C7B2F" w14:textId="77777777" w:rsidR="00DD57D8" w:rsidRPr="003F66E8" w:rsidRDefault="00DD57D8" w:rsidP="0060216C">
      <w:pPr>
        <w:pStyle w:val="Akapitzlist"/>
        <w:numPr>
          <w:ilvl w:val="0"/>
          <w:numId w:val="50"/>
        </w:numPr>
        <w:ind w:left="360"/>
        <w:jc w:val="both"/>
        <w:rPr>
          <w:rFonts w:ascii="Arial" w:hAnsi="Arial" w:cs="Arial"/>
          <w:sz w:val="20"/>
          <w:szCs w:val="20"/>
        </w:rPr>
      </w:pPr>
      <w:r w:rsidRPr="003F66E8">
        <w:rPr>
          <w:rFonts w:ascii="Arial" w:hAnsi="Arial" w:cs="Arial"/>
          <w:sz w:val="20"/>
          <w:szCs w:val="20"/>
        </w:rPr>
        <w:t>Zamawiający zwróci zabezpieczenie należytego wykonania umowy w terminie i na warunkach określonych w projekcie umowy.</w:t>
      </w:r>
    </w:p>
    <w:p w14:paraId="14AE9A96" w14:textId="77777777" w:rsidR="00DD57D8" w:rsidRPr="003F66E8" w:rsidRDefault="00DD57D8" w:rsidP="00DD57D8">
      <w:pPr>
        <w:pStyle w:val="Akapitzlist"/>
        <w:rPr>
          <w:rFonts w:ascii="Arial" w:hAnsi="Arial" w:cs="Arial"/>
          <w:sz w:val="20"/>
          <w:szCs w:val="20"/>
        </w:rPr>
      </w:pPr>
    </w:p>
    <w:p w14:paraId="096D1E2C" w14:textId="77777777" w:rsidR="00DD57D8" w:rsidRPr="003F66E8" w:rsidRDefault="00DD57D8" w:rsidP="0060216C">
      <w:pPr>
        <w:pStyle w:val="Akapitzlist"/>
        <w:numPr>
          <w:ilvl w:val="0"/>
          <w:numId w:val="50"/>
        </w:numPr>
        <w:ind w:left="360"/>
        <w:jc w:val="both"/>
        <w:rPr>
          <w:rFonts w:ascii="Arial" w:hAnsi="Arial" w:cs="Arial"/>
          <w:sz w:val="20"/>
          <w:szCs w:val="20"/>
        </w:rPr>
      </w:pPr>
      <w:r w:rsidRPr="003F66E8">
        <w:rPr>
          <w:rFonts w:ascii="Arial" w:hAnsi="Arial" w:cs="Arial"/>
          <w:sz w:val="20"/>
          <w:szCs w:val="20"/>
        </w:rPr>
        <w:t>W przypadku wyboru oferty złożonej przez Wykonawców wspólnie ubiegających się o udzielenie zamówienia Zamawiający żąda przed zawarciem umowy przedstawienia umowy regulującej współpracę tych Wykonawców. Umowa taka winna określać strony umowy, cel działania, sposób współdziałania, zakres prac przewidzianych do wykonania każdemu z nich, solidarną odpowiedzialność za wykonanie zamówienia, oznaczenie czasu trwania konsorcjum (obejmującego okres realizacji przedmiotu zamówienia), wykluczenie możliwości wypowiedzenia umowy konsorcjum przez któregokolwiek z jego członków do czasu wykonania zamówienia.</w:t>
      </w:r>
    </w:p>
    <w:p w14:paraId="00000136" w14:textId="281454CD" w:rsidR="00680AA1" w:rsidRPr="003F66E8" w:rsidRDefault="00F05576" w:rsidP="00013918">
      <w:pPr>
        <w:pStyle w:val="Nagwek2"/>
        <w:rPr>
          <w:sz w:val="20"/>
          <w:szCs w:val="20"/>
        </w:rPr>
      </w:pPr>
      <w:r w:rsidRPr="003F66E8">
        <w:rPr>
          <w:sz w:val="20"/>
          <w:szCs w:val="20"/>
        </w:rPr>
        <w:lastRenderedPageBreak/>
        <w:t>XX</w:t>
      </w:r>
      <w:r w:rsidR="006612B0" w:rsidRPr="003F66E8">
        <w:rPr>
          <w:sz w:val="20"/>
          <w:szCs w:val="20"/>
        </w:rPr>
        <w:t>I</w:t>
      </w:r>
      <w:r w:rsidRPr="003F66E8">
        <w:rPr>
          <w:sz w:val="20"/>
          <w:szCs w:val="20"/>
        </w:rPr>
        <w:t xml:space="preserve">I. Informacje o treści zawieranej umowy oraz możliwości jej zmiany </w:t>
      </w:r>
    </w:p>
    <w:p w14:paraId="00000137" w14:textId="56AFE9EB" w:rsidR="00680AA1" w:rsidRPr="003F66E8" w:rsidRDefault="00F05576" w:rsidP="001742DB">
      <w:pPr>
        <w:numPr>
          <w:ilvl w:val="3"/>
          <w:numId w:val="7"/>
        </w:numPr>
        <w:spacing w:before="240"/>
        <w:ind w:left="360"/>
        <w:jc w:val="both"/>
        <w:rPr>
          <w:sz w:val="20"/>
          <w:szCs w:val="20"/>
        </w:rPr>
      </w:pPr>
      <w:r w:rsidRPr="003F66E8">
        <w:rPr>
          <w:sz w:val="20"/>
          <w:szCs w:val="20"/>
        </w:rPr>
        <w:t xml:space="preserve">Wybrany Wykonawca jest zobowiązany do zawarcia umowy w sprawie zamówienia publicznego na warunkach określonych we </w:t>
      </w:r>
      <w:r w:rsidR="00F63C19" w:rsidRPr="003F66E8">
        <w:rPr>
          <w:sz w:val="20"/>
          <w:szCs w:val="20"/>
        </w:rPr>
        <w:t>w</w:t>
      </w:r>
      <w:r w:rsidRPr="003F66E8">
        <w:rPr>
          <w:sz w:val="20"/>
          <w:szCs w:val="20"/>
        </w:rPr>
        <w:t xml:space="preserve">zorze </w:t>
      </w:r>
      <w:r w:rsidR="00F63C19" w:rsidRPr="003F66E8">
        <w:rPr>
          <w:sz w:val="20"/>
          <w:szCs w:val="20"/>
        </w:rPr>
        <w:t>u</w:t>
      </w:r>
      <w:r w:rsidRPr="003F66E8">
        <w:rPr>
          <w:sz w:val="20"/>
          <w:szCs w:val="20"/>
        </w:rPr>
        <w:t xml:space="preserve">mowy, stanowiącym </w:t>
      </w:r>
      <w:r w:rsidR="00C711CE" w:rsidRPr="003F66E8">
        <w:rPr>
          <w:b/>
          <w:sz w:val="20"/>
          <w:szCs w:val="20"/>
        </w:rPr>
        <w:t>z</w:t>
      </w:r>
      <w:r w:rsidRPr="003F66E8">
        <w:rPr>
          <w:b/>
          <w:sz w:val="20"/>
          <w:szCs w:val="20"/>
        </w:rPr>
        <w:t>ałącznik n</w:t>
      </w:r>
      <w:r w:rsidR="00F63C19" w:rsidRPr="003F66E8">
        <w:rPr>
          <w:b/>
          <w:sz w:val="20"/>
          <w:szCs w:val="20"/>
        </w:rPr>
        <w:t xml:space="preserve">r </w:t>
      </w:r>
      <w:r w:rsidR="00186E56" w:rsidRPr="003F66E8">
        <w:rPr>
          <w:b/>
          <w:sz w:val="20"/>
          <w:szCs w:val="20"/>
        </w:rPr>
        <w:t>10</w:t>
      </w:r>
      <w:r w:rsidR="00F63C19" w:rsidRPr="003F66E8">
        <w:rPr>
          <w:b/>
          <w:sz w:val="20"/>
          <w:szCs w:val="20"/>
        </w:rPr>
        <w:t xml:space="preserve"> </w:t>
      </w:r>
      <w:r w:rsidRPr="003F66E8">
        <w:rPr>
          <w:b/>
          <w:sz w:val="20"/>
          <w:szCs w:val="20"/>
        </w:rPr>
        <w:t>do SWZ</w:t>
      </w:r>
      <w:r w:rsidRPr="003F66E8">
        <w:rPr>
          <w:sz w:val="20"/>
          <w:szCs w:val="20"/>
        </w:rPr>
        <w:t>.</w:t>
      </w:r>
    </w:p>
    <w:p w14:paraId="00000138" w14:textId="2C5A96D8" w:rsidR="00680AA1" w:rsidRPr="003F66E8" w:rsidRDefault="00F05576" w:rsidP="001742DB">
      <w:pPr>
        <w:numPr>
          <w:ilvl w:val="3"/>
          <w:numId w:val="7"/>
        </w:numPr>
        <w:spacing w:before="240"/>
        <w:ind w:left="360"/>
        <w:jc w:val="both"/>
        <w:rPr>
          <w:sz w:val="20"/>
          <w:szCs w:val="20"/>
        </w:rPr>
      </w:pPr>
      <w:r w:rsidRPr="003F66E8">
        <w:rPr>
          <w:sz w:val="20"/>
          <w:szCs w:val="20"/>
        </w:rPr>
        <w:t xml:space="preserve">Zakres świadczenia </w:t>
      </w:r>
      <w:r w:rsidR="000A5C4B" w:rsidRPr="003F66E8">
        <w:rPr>
          <w:sz w:val="20"/>
          <w:szCs w:val="20"/>
        </w:rPr>
        <w:t xml:space="preserve">usług </w:t>
      </w:r>
      <w:r w:rsidRPr="003F66E8">
        <w:rPr>
          <w:sz w:val="20"/>
          <w:szCs w:val="20"/>
        </w:rPr>
        <w:t>Wykonawcy wynikający</w:t>
      </w:r>
      <w:r w:rsidR="000A5C4B" w:rsidRPr="003F66E8">
        <w:rPr>
          <w:sz w:val="20"/>
          <w:szCs w:val="20"/>
        </w:rPr>
        <w:t>ch</w:t>
      </w:r>
      <w:r w:rsidRPr="003F66E8">
        <w:rPr>
          <w:sz w:val="20"/>
          <w:szCs w:val="20"/>
        </w:rPr>
        <w:t xml:space="preserve"> z umowy jest tożsamy z jego zobowiązaniem zawartym w ofercie.</w:t>
      </w:r>
    </w:p>
    <w:p w14:paraId="00000139" w14:textId="4FCCE501" w:rsidR="00680AA1" w:rsidRPr="003F66E8" w:rsidRDefault="00F05576" w:rsidP="001742DB">
      <w:pPr>
        <w:numPr>
          <w:ilvl w:val="3"/>
          <w:numId w:val="7"/>
        </w:numPr>
        <w:spacing w:before="240"/>
        <w:ind w:left="360"/>
        <w:jc w:val="both"/>
        <w:rPr>
          <w:sz w:val="20"/>
          <w:szCs w:val="20"/>
        </w:rPr>
      </w:pPr>
      <w:r w:rsidRPr="003F66E8">
        <w:rPr>
          <w:sz w:val="20"/>
          <w:szCs w:val="20"/>
        </w:rPr>
        <w:t>Zamawiający przewiduje możliwość zmiany zawartej umowy w stosunku do treści wybranej oferty w zakresie uregulowanym w art. 454-455 P</w:t>
      </w:r>
      <w:r w:rsidR="00816475" w:rsidRPr="003F66E8">
        <w:rPr>
          <w:sz w:val="20"/>
          <w:szCs w:val="20"/>
        </w:rPr>
        <w:t>zp</w:t>
      </w:r>
      <w:r w:rsidRPr="003F66E8">
        <w:rPr>
          <w:sz w:val="20"/>
          <w:szCs w:val="20"/>
        </w:rPr>
        <w:t xml:space="preserve"> oraz wskazanym we </w:t>
      </w:r>
      <w:r w:rsidR="00F63C19" w:rsidRPr="003F66E8">
        <w:rPr>
          <w:sz w:val="20"/>
          <w:szCs w:val="20"/>
        </w:rPr>
        <w:t>w</w:t>
      </w:r>
      <w:r w:rsidRPr="003F66E8">
        <w:rPr>
          <w:sz w:val="20"/>
          <w:szCs w:val="20"/>
        </w:rPr>
        <w:t xml:space="preserve">zorze </w:t>
      </w:r>
      <w:r w:rsidR="00F63C19" w:rsidRPr="003F66E8">
        <w:rPr>
          <w:sz w:val="20"/>
          <w:szCs w:val="20"/>
        </w:rPr>
        <w:t>u</w:t>
      </w:r>
      <w:r w:rsidRPr="003F66E8">
        <w:rPr>
          <w:sz w:val="20"/>
          <w:szCs w:val="20"/>
        </w:rPr>
        <w:t xml:space="preserve">mowy, stanowiącym </w:t>
      </w:r>
      <w:r w:rsidR="00C711CE" w:rsidRPr="003F66E8">
        <w:rPr>
          <w:b/>
          <w:sz w:val="20"/>
          <w:szCs w:val="20"/>
        </w:rPr>
        <w:t>z</w:t>
      </w:r>
      <w:r w:rsidRPr="003F66E8">
        <w:rPr>
          <w:b/>
          <w:sz w:val="20"/>
          <w:szCs w:val="20"/>
        </w:rPr>
        <w:t>ałącznik nr</w:t>
      </w:r>
      <w:r w:rsidR="00F92EE0" w:rsidRPr="003F66E8">
        <w:rPr>
          <w:b/>
          <w:sz w:val="20"/>
          <w:szCs w:val="20"/>
        </w:rPr>
        <w:t xml:space="preserve"> </w:t>
      </w:r>
      <w:r w:rsidR="00186E56" w:rsidRPr="003F66E8">
        <w:rPr>
          <w:b/>
          <w:sz w:val="20"/>
          <w:szCs w:val="20"/>
        </w:rPr>
        <w:t>10</w:t>
      </w:r>
      <w:r w:rsidR="00F92EE0" w:rsidRPr="003F66E8">
        <w:rPr>
          <w:b/>
          <w:sz w:val="20"/>
          <w:szCs w:val="20"/>
        </w:rPr>
        <w:t xml:space="preserve"> </w:t>
      </w:r>
      <w:r w:rsidRPr="003F66E8">
        <w:rPr>
          <w:b/>
          <w:sz w:val="20"/>
          <w:szCs w:val="20"/>
        </w:rPr>
        <w:t>do SWZ</w:t>
      </w:r>
      <w:r w:rsidRPr="003F66E8">
        <w:rPr>
          <w:sz w:val="20"/>
          <w:szCs w:val="20"/>
        </w:rPr>
        <w:t>.</w:t>
      </w:r>
    </w:p>
    <w:p w14:paraId="0000013A" w14:textId="77777777" w:rsidR="00680AA1" w:rsidRPr="003F66E8" w:rsidRDefault="00F05576" w:rsidP="001742DB">
      <w:pPr>
        <w:numPr>
          <w:ilvl w:val="3"/>
          <w:numId w:val="7"/>
        </w:numPr>
        <w:spacing w:before="240"/>
        <w:ind w:left="360"/>
        <w:jc w:val="both"/>
        <w:rPr>
          <w:sz w:val="20"/>
          <w:szCs w:val="20"/>
        </w:rPr>
      </w:pPr>
      <w:r w:rsidRPr="003F66E8">
        <w:rPr>
          <w:sz w:val="20"/>
          <w:szCs w:val="20"/>
        </w:rPr>
        <w:t>Zmiana umowy wymaga dla swej ważności, pod rygorem nieważności, zachowania formy pisemnej.</w:t>
      </w:r>
    </w:p>
    <w:p w14:paraId="0000013B" w14:textId="2F05FC17" w:rsidR="00680AA1" w:rsidRPr="003F66E8" w:rsidRDefault="00F05576" w:rsidP="00013918">
      <w:pPr>
        <w:pStyle w:val="Nagwek2"/>
        <w:rPr>
          <w:sz w:val="20"/>
          <w:szCs w:val="20"/>
        </w:rPr>
      </w:pPr>
      <w:bookmarkStart w:id="30" w:name="_kmfqfyi30wag" w:colFirst="0" w:colLast="0"/>
      <w:bookmarkEnd w:id="30"/>
      <w:r w:rsidRPr="003F66E8">
        <w:rPr>
          <w:sz w:val="20"/>
          <w:szCs w:val="20"/>
        </w:rPr>
        <w:t>X</w:t>
      </w:r>
      <w:r w:rsidR="00AE536A" w:rsidRPr="003F66E8">
        <w:rPr>
          <w:sz w:val="20"/>
          <w:szCs w:val="20"/>
        </w:rPr>
        <w:t>XII</w:t>
      </w:r>
      <w:r w:rsidR="006612B0" w:rsidRPr="003F66E8">
        <w:rPr>
          <w:sz w:val="20"/>
          <w:szCs w:val="20"/>
        </w:rPr>
        <w:t>I</w:t>
      </w:r>
      <w:r w:rsidRPr="003F66E8">
        <w:rPr>
          <w:sz w:val="20"/>
          <w:szCs w:val="20"/>
        </w:rPr>
        <w:t>. Pouczenie o środkach ochrony prawnej przysługujących Wykonawcy</w:t>
      </w:r>
    </w:p>
    <w:p w14:paraId="0000013C" w14:textId="6FFEFA6C" w:rsidR="00680AA1" w:rsidRPr="003F66E8" w:rsidRDefault="00F05576" w:rsidP="001742DB">
      <w:pPr>
        <w:numPr>
          <w:ilvl w:val="0"/>
          <w:numId w:val="3"/>
        </w:numPr>
        <w:spacing w:before="240"/>
        <w:jc w:val="both"/>
        <w:rPr>
          <w:sz w:val="20"/>
          <w:szCs w:val="20"/>
        </w:rPr>
      </w:pPr>
      <w:r w:rsidRPr="003F66E8">
        <w:rPr>
          <w:sz w:val="20"/>
          <w:szCs w:val="20"/>
        </w:rPr>
        <w:t xml:space="preserve">Środki ochrony prawnej określone w niniejszym dziale przysługują </w:t>
      </w:r>
      <w:r w:rsidR="002F341A" w:rsidRPr="003F66E8">
        <w:rPr>
          <w:sz w:val="20"/>
          <w:szCs w:val="20"/>
        </w:rPr>
        <w:t>W</w:t>
      </w:r>
      <w:r w:rsidRPr="003F66E8">
        <w:rPr>
          <w:sz w:val="20"/>
          <w:szCs w:val="20"/>
        </w:rPr>
        <w:t xml:space="preserve">ykonawcy oraz innemu podmiotowi, jeżeli ma lub miał interes w uzyskaniu zamówienia oraz poniósł lub może ponieść szkodę w wyniku naruszenia przez </w:t>
      </w:r>
      <w:r w:rsidR="0056464B" w:rsidRPr="003F66E8">
        <w:rPr>
          <w:sz w:val="20"/>
          <w:szCs w:val="20"/>
        </w:rPr>
        <w:t>Z</w:t>
      </w:r>
      <w:r w:rsidRPr="003F66E8">
        <w:rPr>
          <w:sz w:val="20"/>
          <w:szCs w:val="20"/>
        </w:rPr>
        <w:t>amawiającego przepisów ustawy P</w:t>
      </w:r>
      <w:r w:rsidR="00816475" w:rsidRPr="003F66E8">
        <w:rPr>
          <w:sz w:val="20"/>
          <w:szCs w:val="20"/>
        </w:rPr>
        <w:t>zp</w:t>
      </w:r>
      <w:r w:rsidR="006652D6" w:rsidRPr="003F66E8">
        <w:rPr>
          <w:sz w:val="20"/>
          <w:szCs w:val="20"/>
        </w:rPr>
        <w:t>.</w:t>
      </w:r>
      <w:r w:rsidRPr="003F66E8">
        <w:rPr>
          <w:sz w:val="20"/>
          <w:szCs w:val="20"/>
        </w:rPr>
        <w:t xml:space="preserve"> </w:t>
      </w:r>
    </w:p>
    <w:p w14:paraId="0000013D" w14:textId="1DBE407D" w:rsidR="00680AA1" w:rsidRPr="003F66E8" w:rsidRDefault="00F05576" w:rsidP="001742DB">
      <w:pPr>
        <w:numPr>
          <w:ilvl w:val="0"/>
          <w:numId w:val="3"/>
        </w:numPr>
        <w:spacing w:before="240"/>
        <w:jc w:val="both"/>
        <w:rPr>
          <w:sz w:val="20"/>
          <w:szCs w:val="20"/>
        </w:rPr>
      </w:pPr>
      <w:r w:rsidRPr="003F66E8">
        <w:rPr>
          <w:sz w:val="20"/>
          <w:szCs w:val="20"/>
        </w:rPr>
        <w:t>Środki ochrony prawnej wobec ogłoszenia wszczynającego postępowanie o udzielenie zamówienia oraz dokumentów zamówienia przysługują również organizacjom wpisanym na listę, o której mowa w art. 469 pkt 15 P</w:t>
      </w:r>
      <w:r w:rsidR="00816475" w:rsidRPr="003F66E8">
        <w:rPr>
          <w:sz w:val="20"/>
          <w:szCs w:val="20"/>
        </w:rPr>
        <w:t>zp</w:t>
      </w:r>
      <w:r w:rsidRPr="003F66E8">
        <w:rPr>
          <w:sz w:val="20"/>
          <w:szCs w:val="20"/>
        </w:rPr>
        <w:t xml:space="preserve"> oraz Rzecznikowi Małych i Średnich Przedsiębiorców.</w:t>
      </w:r>
    </w:p>
    <w:p w14:paraId="0000013E" w14:textId="77777777" w:rsidR="00680AA1" w:rsidRPr="003F66E8" w:rsidRDefault="00F05576" w:rsidP="001742DB">
      <w:pPr>
        <w:numPr>
          <w:ilvl w:val="0"/>
          <w:numId w:val="3"/>
        </w:numPr>
        <w:spacing w:before="240"/>
        <w:jc w:val="both"/>
        <w:rPr>
          <w:sz w:val="20"/>
          <w:szCs w:val="20"/>
        </w:rPr>
      </w:pPr>
      <w:r w:rsidRPr="003F66E8">
        <w:rPr>
          <w:sz w:val="20"/>
          <w:szCs w:val="20"/>
        </w:rPr>
        <w:t>Odwołanie przysługuje na:</w:t>
      </w:r>
    </w:p>
    <w:p w14:paraId="0000013F" w14:textId="7E229630" w:rsidR="00680AA1" w:rsidRPr="003F66E8" w:rsidRDefault="00F05576" w:rsidP="00013918">
      <w:pPr>
        <w:ind w:left="992" w:hanging="425"/>
        <w:jc w:val="both"/>
        <w:rPr>
          <w:sz w:val="20"/>
          <w:szCs w:val="20"/>
        </w:rPr>
      </w:pPr>
      <w:r w:rsidRPr="003F66E8">
        <w:rPr>
          <w:sz w:val="20"/>
          <w:szCs w:val="20"/>
        </w:rPr>
        <w:t>1)</w:t>
      </w:r>
      <w:r w:rsidRPr="003F66E8">
        <w:rPr>
          <w:sz w:val="20"/>
          <w:szCs w:val="20"/>
        </w:rPr>
        <w:tab/>
        <w:t>niezgodną z przepisami ustawy czynność Zamawiającego, podjętą w postępowaniu o udzielenie zamówienia, w tym na projektowane postanowienie umowy</w:t>
      </w:r>
      <w:r w:rsidR="006652D6" w:rsidRPr="003F66E8">
        <w:rPr>
          <w:sz w:val="20"/>
          <w:szCs w:val="20"/>
        </w:rPr>
        <w:t>,</w:t>
      </w:r>
    </w:p>
    <w:p w14:paraId="00000140" w14:textId="23F55403" w:rsidR="00680AA1" w:rsidRPr="003F66E8" w:rsidRDefault="00F05576" w:rsidP="00013918">
      <w:pPr>
        <w:ind w:left="992" w:hanging="425"/>
        <w:jc w:val="both"/>
        <w:rPr>
          <w:sz w:val="20"/>
          <w:szCs w:val="20"/>
        </w:rPr>
      </w:pPr>
      <w:r w:rsidRPr="003F66E8">
        <w:rPr>
          <w:sz w:val="20"/>
          <w:szCs w:val="20"/>
        </w:rPr>
        <w:t>2)</w:t>
      </w:r>
      <w:r w:rsidRPr="003F66E8">
        <w:rPr>
          <w:sz w:val="20"/>
          <w:szCs w:val="20"/>
        </w:rPr>
        <w:tab/>
        <w:t xml:space="preserve">zaniechanie czynności w postępowaniu o udzielenie zamówienia do której </w:t>
      </w:r>
      <w:r w:rsidR="0056464B" w:rsidRPr="003F66E8">
        <w:rPr>
          <w:sz w:val="20"/>
          <w:szCs w:val="20"/>
        </w:rPr>
        <w:t>Z</w:t>
      </w:r>
      <w:r w:rsidRPr="003F66E8">
        <w:rPr>
          <w:sz w:val="20"/>
          <w:szCs w:val="20"/>
        </w:rPr>
        <w:t>amawiający był obowiązany na podstawie ustawy</w:t>
      </w:r>
      <w:r w:rsidR="006652D6" w:rsidRPr="003F66E8">
        <w:rPr>
          <w:sz w:val="20"/>
          <w:szCs w:val="20"/>
        </w:rPr>
        <w:t>.</w:t>
      </w:r>
    </w:p>
    <w:p w14:paraId="3A95B535" w14:textId="6A1923DF" w:rsidR="006652D6" w:rsidRPr="003F66E8" w:rsidRDefault="00F05576" w:rsidP="001742DB">
      <w:pPr>
        <w:numPr>
          <w:ilvl w:val="0"/>
          <w:numId w:val="3"/>
        </w:numPr>
        <w:spacing w:before="240"/>
        <w:jc w:val="both"/>
        <w:rPr>
          <w:sz w:val="20"/>
          <w:szCs w:val="20"/>
        </w:rPr>
      </w:pPr>
      <w:r w:rsidRPr="003F66E8">
        <w:rPr>
          <w:sz w:val="20"/>
          <w:szCs w:val="20"/>
        </w:rPr>
        <w:t xml:space="preserve">Odwołanie wnosi się do Prezesa Izby. Odwołujący przekazuje kopię odwołania </w:t>
      </w:r>
      <w:r w:rsidR="0056464B" w:rsidRPr="003F66E8">
        <w:rPr>
          <w:sz w:val="20"/>
          <w:szCs w:val="20"/>
        </w:rPr>
        <w:t>Z</w:t>
      </w:r>
      <w:r w:rsidRPr="003F66E8">
        <w:rPr>
          <w:sz w:val="20"/>
          <w:szCs w:val="20"/>
        </w:rPr>
        <w:t>amawiającemu przed upływem terminu do wniesienia odwołania w taki sposób, aby mógł on zapoznać się z jego treścią przed upływem tego terminu.</w:t>
      </w:r>
    </w:p>
    <w:p w14:paraId="2CA8E23C" w14:textId="49C78C1C" w:rsidR="006652D6" w:rsidRPr="003F66E8" w:rsidRDefault="00F05576" w:rsidP="001742DB">
      <w:pPr>
        <w:numPr>
          <w:ilvl w:val="0"/>
          <w:numId w:val="3"/>
        </w:numPr>
        <w:spacing w:before="240"/>
        <w:jc w:val="both"/>
        <w:rPr>
          <w:sz w:val="20"/>
          <w:szCs w:val="20"/>
        </w:rPr>
      </w:pPr>
      <w:r w:rsidRPr="003F66E8">
        <w:rPr>
          <w:sz w:val="20"/>
          <w:szCs w:val="20"/>
        </w:rPr>
        <w:t>Odwołanie wobec treści ogłoszenia lub treści SWZ wnosi się w terminie 5 dni od dnia zamieszczenia ogłoszenia w Biuletynie Zamówień Publicznych lub treści SWZ na stronie internetowej.</w:t>
      </w:r>
    </w:p>
    <w:p w14:paraId="00000143" w14:textId="46B0B331" w:rsidR="00680AA1" w:rsidRPr="003F66E8" w:rsidRDefault="00F05576" w:rsidP="001742DB">
      <w:pPr>
        <w:numPr>
          <w:ilvl w:val="0"/>
          <w:numId w:val="3"/>
        </w:numPr>
        <w:spacing w:before="240"/>
        <w:jc w:val="both"/>
        <w:rPr>
          <w:sz w:val="20"/>
          <w:szCs w:val="20"/>
        </w:rPr>
      </w:pPr>
      <w:r w:rsidRPr="003F66E8">
        <w:rPr>
          <w:sz w:val="20"/>
          <w:szCs w:val="20"/>
        </w:rPr>
        <w:t>Odwołanie wnosi się w terminie:</w:t>
      </w:r>
    </w:p>
    <w:p w14:paraId="00000144" w14:textId="544E38DB" w:rsidR="00680AA1" w:rsidRPr="003F66E8" w:rsidRDefault="00F05576" w:rsidP="00013918">
      <w:pPr>
        <w:ind w:left="992" w:hanging="425"/>
        <w:jc w:val="both"/>
        <w:rPr>
          <w:sz w:val="20"/>
          <w:szCs w:val="20"/>
        </w:rPr>
      </w:pPr>
      <w:r w:rsidRPr="003F66E8">
        <w:rPr>
          <w:sz w:val="20"/>
          <w:szCs w:val="20"/>
        </w:rPr>
        <w:t>1)</w:t>
      </w:r>
      <w:r w:rsidRPr="003F66E8">
        <w:rPr>
          <w:sz w:val="20"/>
          <w:szCs w:val="20"/>
        </w:rPr>
        <w:tab/>
        <w:t xml:space="preserve">5 dni od dnia przekazania informacji o czynności </w:t>
      </w:r>
      <w:r w:rsidR="0056464B" w:rsidRPr="003F66E8">
        <w:rPr>
          <w:sz w:val="20"/>
          <w:szCs w:val="20"/>
        </w:rPr>
        <w:t>Z</w:t>
      </w:r>
      <w:r w:rsidRPr="003F66E8">
        <w:rPr>
          <w:sz w:val="20"/>
          <w:szCs w:val="20"/>
        </w:rPr>
        <w:t>amawiającego stanowiącej podstawę jego wniesienia, jeżeli informacja została przekazana przy użyciu środków komunikacji elektronicznej,</w:t>
      </w:r>
    </w:p>
    <w:p w14:paraId="00000145" w14:textId="7BF984A9" w:rsidR="00680AA1" w:rsidRPr="003F66E8" w:rsidRDefault="00F05576" w:rsidP="00013918">
      <w:pPr>
        <w:ind w:left="992" w:hanging="425"/>
        <w:jc w:val="both"/>
        <w:rPr>
          <w:sz w:val="20"/>
          <w:szCs w:val="20"/>
        </w:rPr>
      </w:pPr>
      <w:r w:rsidRPr="003F66E8">
        <w:rPr>
          <w:sz w:val="20"/>
          <w:szCs w:val="20"/>
        </w:rPr>
        <w:t>2)</w:t>
      </w:r>
      <w:r w:rsidRPr="003F66E8">
        <w:rPr>
          <w:sz w:val="20"/>
          <w:szCs w:val="20"/>
        </w:rPr>
        <w:tab/>
        <w:t xml:space="preserve">10 dni od dnia przekazania informacji o czynności </w:t>
      </w:r>
      <w:r w:rsidR="0056464B" w:rsidRPr="003F66E8">
        <w:rPr>
          <w:sz w:val="20"/>
          <w:szCs w:val="20"/>
        </w:rPr>
        <w:t>Z</w:t>
      </w:r>
      <w:r w:rsidRPr="003F66E8">
        <w:rPr>
          <w:sz w:val="20"/>
          <w:szCs w:val="20"/>
        </w:rPr>
        <w:t>amawiającego stanowiącej podstawę jego wniesienia, jeżeli informacja została przekazana w sposób inny niż określony w pkt 1).</w:t>
      </w:r>
    </w:p>
    <w:p w14:paraId="667DCDBA" w14:textId="034A52A2" w:rsidR="006652D6" w:rsidRPr="003F66E8" w:rsidRDefault="00F05576" w:rsidP="001742DB">
      <w:pPr>
        <w:numPr>
          <w:ilvl w:val="0"/>
          <w:numId w:val="3"/>
        </w:numPr>
        <w:spacing w:before="240"/>
        <w:jc w:val="both"/>
        <w:rPr>
          <w:sz w:val="20"/>
          <w:szCs w:val="20"/>
        </w:rPr>
      </w:pPr>
      <w:r w:rsidRPr="003F66E8">
        <w:rPr>
          <w:sz w:val="20"/>
          <w:szCs w:val="20"/>
        </w:rPr>
        <w:t>Odwołanie w przypadkach innych niż określone w pkt 5 i 6 wnosi się w terminie 5 dni od dnia, w którym powzięto lub przy zachowaniu należytej staranności można było powziąć wiadomość o okolicznościach stanowiących podstawę jego wniesienia</w:t>
      </w:r>
      <w:r w:rsidR="006652D6" w:rsidRPr="003F66E8">
        <w:rPr>
          <w:sz w:val="20"/>
          <w:szCs w:val="20"/>
        </w:rPr>
        <w:t>.</w:t>
      </w:r>
    </w:p>
    <w:p w14:paraId="166A49CE" w14:textId="00E0C864" w:rsidR="006652D6" w:rsidRPr="003F66E8" w:rsidRDefault="00F05576" w:rsidP="001742DB">
      <w:pPr>
        <w:numPr>
          <w:ilvl w:val="0"/>
          <w:numId w:val="3"/>
        </w:numPr>
        <w:spacing w:before="240"/>
        <w:jc w:val="both"/>
        <w:rPr>
          <w:sz w:val="20"/>
          <w:szCs w:val="20"/>
        </w:rPr>
      </w:pPr>
      <w:r w:rsidRPr="003F66E8">
        <w:rPr>
          <w:sz w:val="20"/>
          <w:szCs w:val="20"/>
        </w:rPr>
        <w:t xml:space="preserve">Na orzeczenie Izby oraz postanowienie Prezesa Izby, </w:t>
      </w:r>
      <w:r w:rsidR="00F31C1E" w:rsidRPr="003F66E8">
        <w:rPr>
          <w:sz w:val="20"/>
          <w:szCs w:val="20"/>
        </w:rPr>
        <w:t xml:space="preserve">o którym mowa w art. 519 ust. 1, </w:t>
      </w:r>
      <w:r w:rsidRPr="003F66E8">
        <w:rPr>
          <w:sz w:val="20"/>
          <w:szCs w:val="20"/>
        </w:rPr>
        <w:t>stronom oraz uczestnikom postępowania odwoławczego przysługuje skarga do sądu.</w:t>
      </w:r>
    </w:p>
    <w:p w14:paraId="25C96634" w14:textId="38FA6009" w:rsidR="0048044D" w:rsidRPr="003F66E8" w:rsidRDefault="00F05576" w:rsidP="001742DB">
      <w:pPr>
        <w:numPr>
          <w:ilvl w:val="0"/>
          <w:numId w:val="3"/>
        </w:numPr>
        <w:spacing w:before="240"/>
        <w:jc w:val="both"/>
        <w:rPr>
          <w:sz w:val="20"/>
          <w:szCs w:val="20"/>
        </w:rPr>
      </w:pPr>
      <w:r w:rsidRPr="003F66E8">
        <w:rPr>
          <w:sz w:val="20"/>
          <w:szCs w:val="20"/>
        </w:rPr>
        <w:lastRenderedPageBreak/>
        <w:t>W postępowaniu toczącym się wskutek wniesienia skargi stosuje się odpowiednio przepisy ustawy z dnia 17 listopada 1964 r. - Kodeks postępowania cywilnego o apelacji, jeżeli przepisy niniejszego rozdziału nie stanowią inaczej.</w:t>
      </w:r>
    </w:p>
    <w:p w14:paraId="1C9A2DA8" w14:textId="77777777" w:rsidR="00AE536A" w:rsidRPr="003F66E8" w:rsidRDefault="00F05576" w:rsidP="001742DB">
      <w:pPr>
        <w:numPr>
          <w:ilvl w:val="0"/>
          <w:numId w:val="3"/>
        </w:numPr>
        <w:spacing w:before="240"/>
        <w:jc w:val="both"/>
        <w:rPr>
          <w:sz w:val="20"/>
          <w:szCs w:val="20"/>
        </w:rPr>
      </w:pPr>
      <w:r w:rsidRPr="003F66E8">
        <w:rPr>
          <w:sz w:val="20"/>
          <w:szCs w:val="20"/>
        </w:rPr>
        <w:t xml:space="preserve">Skargę wnosi się do Sądu Okręgowego w Warszawie - sądu zamówień publicznych, zwanego dalej </w:t>
      </w:r>
      <w:r w:rsidR="00AE536A" w:rsidRPr="003F66E8">
        <w:rPr>
          <w:sz w:val="20"/>
          <w:szCs w:val="20"/>
        </w:rPr>
        <w:t>„</w:t>
      </w:r>
      <w:r w:rsidRPr="003F66E8">
        <w:rPr>
          <w:sz w:val="20"/>
          <w:szCs w:val="20"/>
        </w:rPr>
        <w:t>sądem zamówień publicznych".</w:t>
      </w:r>
    </w:p>
    <w:p w14:paraId="2F07FD0F" w14:textId="1B3F6289" w:rsidR="00AE536A" w:rsidRPr="003F66E8" w:rsidRDefault="00F05576" w:rsidP="001742DB">
      <w:pPr>
        <w:numPr>
          <w:ilvl w:val="0"/>
          <w:numId w:val="3"/>
        </w:numPr>
        <w:spacing w:before="240"/>
        <w:jc w:val="both"/>
        <w:rPr>
          <w:sz w:val="20"/>
          <w:szCs w:val="20"/>
        </w:rPr>
      </w:pPr>
      <w:r w:rsidRPr="003F66E8">
        <w:rPr>
          <w:sz w:val="20"/>
          <w:szCs w:val="20"/>
        </w:rPr>
        <w:t>Skargę wnosi się za pośrednictwem Prezesa Izby, w terminie 14 dni od dnia doręczenia orzeczenia Izby lub postanowienia Prezesa Izby, o którym mowa w art. 519 ust. 1 ustawy P</w:t>
      </w:r>
      <w:r w:rsidR="00816475" w:rsidRPr="003F66E8">
        <w:rPr>
          <w:sz w:val="20"/>
          <w:szCs w:val="20"/>
        </w:rPr>
        <w:t>zp</w:t>
      </w:r>
      <w:r w:rsidRPr="003F66E8">
        <w:rPr>
          <w:sz w:val="20"/>
          <w:szCs w:val="20"/>
        </w:rPr>
        <w:t>, przesyłając jednocześnie jej odpis przeciwnikowi skargi. Złożenie skargi w placówce pocztowej operatora wyznaczonego w rozumieniu ustawy z dnia 23 listopada 2012 r. - Prawo pocztowe jest równoznaczne z jej wniesieniem.</w:t>
      </w:r>
    </w:p>
    <w:p w14:paraId="151A6BCF" w14:textId="43D5D878" w:rsidR="004C138D" w:rsidRPr="003F66E8" w:rsidRDefault="00F05576" w:rsidP="001742DB">
      <w:pPr>
        <w:numPr>
          <w:ilvl w:val="0"/>
          <w:numId w:val="3"/>
        </w:numPr>
        <w:spacing w:before="240"/>
        <w:jc w:val="both"/>
        <w:rPr>
          <w:sz w:val="20"/>
          <w:szCs w:val="20"/>
        </w:rPr>
      </w:pPr>
      <w:r w:rsidRPr="003F66E8">
        <w:rPr>
          <w:sz w:val="20"/>
          <w:szCs w:val="20"/>
        </w:rPr>
        <w:t>Prezes Izby przekazuje skargę wraz z aktami postępowania odwoławczego do sądu zamówień publicznych w terminie 7 dni od dnia jej otrzymania.</w:t>
      </w:r>
    </w:p>
    <w:p w14:paraId="5420E4C4" w14:textId="24548432" w:rsidR="004C138D" w:rsidRPr="003F66E8" w:rsidRDefault="00AE536A" w:rsidP="00013918">
      <w:pPr>
        <w:pStyle w:val="Nagwek2"/>
        <w:rPr>
          <w:sz w:val="20"/>
          <w:szCs w:val="20"/>
        </w:rPr>
      </w:pPr>
      <w:r w:rsidRPr="003F66E8">
        <w:rPr>
          <w:sz w:val="20"/>
          <w:szCs w:val="20"/>
        </w:rPr>
        <w:t>XXI</w:t>
      </w:r>
      <w:r w:rsidR="006612B0" w:rsidRPr="003F66E8">
        <w:rPr>
          <w:sz w:val="20"/>
          <w:szCs w:val="20"/>
        </w:rPr>
        <w:t>V</w:t>
      </w:r>
      <w:r w:rsidRPr="003F66E8">
        <w:rPr>
          <w:sz w:val="20"/>
          <w:szCs w:val="20"/>
        </w:rPr>
        <w:t xml:space="preserve">. </w:t>
      </w:r>
      <w:r w:rsidR="004C138D" w:rsidRPr="003F66E8">
        <w:rPr>
          <w:sz w:val="20"/>
          <w:szCs w:val="20"/>
        </w:rPr>
        <w:t>Ochrona danych osobowych</w:t>
      </w:r>
    </w:p>
    <w:p w14:paraId="098A92FE" w14:textId="77777777" w:rsidR="00B3214B" w:rsidRPr="00B3214B" w:rsidRDefault="00B3214B" w:rsidP="00B3214B">
      <w:pPr>
        <w:numPr>
          <w:ilvl w:val="0"/>
          <w:numId w:val="75"/>
        </w:numPr>
        <w:suppressAutoHyphens/>
        <w:autoSpaceDN w:val="0"/>
        <w:spacing w:before="43"/>
        <w:jc w:val="both"/>
        <w:textAlignment w:val="baseline"/>
        <w:rPr>
          <w:rFonts w:eastAsia="NSimSun"/>
          <w:color w:val="000000"/>
          <w:kern w:val="3"/>
          <w:sz w:val="20"/>
          <w:szCs w:val="20"/>
          <w:lang w:val="pl-PL" w:eastAsia="zh-CN" w:bidi="hi-IN"/>
        </w:rPr>
      </w:pPr>
      <w:r w:rsidRPr="00B3214B">
        <w:rPr>
          <w:rFonts w:eastAsia="NSimSun"/>
          <w:color w:val="000000"/>
          <w:kern w:val="3"/>
          <w:sz w:val="20"/>
          <w:szCs w:val="20"/>
          <w:lang w:val="pl-PL" w:eastAsia="zh-CN" w:bidi="hi-IN"/>
        </w:rPr>
        <w:t>Z uwagi na obowiązek stosowania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z 2016 r. Nr 119, str. 1) (dalej: Rozporządzenie RODO), aktualne będą poniższe zasady związane z przetwarzaniem Pani/Pana danych osobowych:</w:t>
      </w:r>
    </w:p>
    <w:p w14:paraId="2435C476" w14:textId="77777777" w:rsidR="00B3214B" w:rsidRPr="00B3214B" w:rsidRDefault="00B3214B" w:rsidP="00B3214B">
      <w:pPr>
        <w:numPr>
          <w:ilvl w:val="1"/>
          <w:numId w:val="75"/>
        </w:numPr>
        <w:suppressAutoHyphens/>
        <w:autoSpaceDN w:val="0"/>
        <w:spacing w:before="43"/>
        <w:jc w:val="both"/>
        <w:textAlignment w:val="baseline"/>
        <w:rPr>
          <w:rFonts w:eastAsia="NSimSun"/>
          <w:color w:val="000000"/>
          <w:kern w:val="3"/>
          <w:sz w:val="20"/>
          <w:szCs w:val="20"/>
          <w:lang w:val="pl-PL" w:eastAsia="zh-CN" w:bidi="hi-IN"/>
        </w:rPr>
      </w:pPr>
      <w:r w:rsidRPr="00B3214B">
        <w:rPr>
          <w:rFonts w:eastAsia="NSimSun"/>
          <w:color w:val="000000"/>
          <w:kern w:val="3"/>
          <w:sz w:val="20"/>
          <w:szCs w:val="20"/>
          <w:lang w:val="pl-PL" w:eastAsia="zh-CN" w:bidi="hi-IN"/>
        </w:rPr>
        <w:t xml:space="preserve">Administratorem danych jest Urząd Gminy w Ostaszewie, ul. Kościuszki 51, 82-112 Ostaszewo, reprezentowany przez Wójta Gminy Ostaszewo. Kontakt z administratorem możliwy jest osobiście lub korespondencyjnie na wskazany adres, telefonicznie pod numerem tel. 055 247 13 28, 055 247 13 18 faks: 055 247 13 69 lub za pośrednictwem poczty elektronicznej: </w:t>
      </w:r>
      <w:hyperlink r:id="rId27" w:history="1">
        <w:r w:rsidRPr="00B3214B">
          <w:rPr>
            <w:rFonts w:eastAsia="NSimSun"/>
            <w:color w:val="000000"/>
            <w:kern w:val="3"/>
            <w:sz w:val="20"/>
            <w:szCs w:val="20"/>
            <w:lang w:val="pl-PL" w:eastAsia="zh-CN" w:bidi="hi-IN"/>
          </w:rPr>
          <w:t>ug@ostaszewo.pl</w:t>
        </w:r>
      </w:hyperlink>
    </w:p>
    <w:p w14:paraId="3DBEA075" w14:textId="77777777" w:rsidR="00B3214B" w:rsidRPr="00B3214B" w:rsidRDefault="00B3214B" w:rsidP="00B3214B">
      <w:pPr>
        <w:numPr>
          <w:ilvl w:val="1"/>
          <w:numId w:val="75"/>
        </w:numPr>
        <w:suppressAutoHyphens/>
        <w:autoSpaceDN w:val="0"/>
        <w:spacing w:before="43"/>
        <w:jc w:val="both"/>
        <w:textAlignment w:val="baseline"/>
        <w:rPr>
          <w:rFonts w:eastAsia="NSimSun"/>
          <w:color w:val="000000"/>
          <w:kern w:val="3"/>
          <w:sz w:val="20"/>
          <w:szCs w:val="20"/>
          <w:lang w:val="pl-PL" w:eastAsia="zh-CN" w:bidi="hi-IN"/>
        </w:rPr>
      </w:pPr>
      <w:r w:rsidRPr="00B3214B">
        <w:rPr>
          <w:rFonts w:eastAsia="NSimSun"/>
          <w:color w:val="000000"/>
          <w:kern w:val="3"/>
          <w:sz w:val="20"/>
          <w:szCs w:val="20"/>
          <w:lang w:val="pl-PL" w:eastAsia="zh-CN" w:bidi="hi-IN"/>
        </w:rPr>
        <w:t xml:space="preserve">Kontakt z Inspektorem Ochrony Danych jest możliwy za pomocą poczty elektronicznej pod adresem: </w:t>
      </w:r>
      <w:hyperlink r:id="rId28" w:history="1">
        <w:r w:rsidRPr="00B3214B">
          <w:rPr>
            <w:rFonts w:eastAsia="NSimSun"/>
            <w:color w:val="000000"/>
            <w:kern w:val="3"/>
            <w:sz w:val="20"/>
            <w:szCs w:val="20"/>
            <w:lang w:val="pl-PL" w:eastAsia="zh-CN" w:bidi="hi-IN"/>
          </w:rPr>
          <w:t>iod@ostaszewo.pl</w:t>
        </w:r>
      </w:hyperlink>
    </w:p>
    <w:p w14:paraId="551E8E2E" w14:textId="77777777" w:rsidR="00B3214B" w:rsidRPr="00B3214B" w:rsidRDefault="00B3214B" w:rsidP="00B3214B">
      <w:pPr>
        <w:numPr>
          <w:ilvl w:val="1"/>
          <w:numId w:val="75"/>
        </w:numPr>
        <w:suppressAutoHyphens/>
        <w:autoSpaceDN w:val="0"/>
        <w:spacing w:before="43"/>
        <w:jc w:val="both"/>
        <w:textAlignment w:val="baseline"/>
        <w:rPr>
          <w:rFonts w:eastAsia="NSimSun"/>
          <w:color w:val="000000"/>
          <w:kern w:val="3"/>
          <w:sz w:val="20"/>
          <w:szCs w:val="20"/>
          <w:lang w:val="pl-PL" w:eastAsia="zh-CN" w:bidi="hi-IN"/>
        </w:rPr>
      </w:pPr>
      <w:r w:rsidRPr="00B3214B">
        <w:rPr>
          <w:rFonts w:eastAsia="NSimSun"/>
          <w:color w:val="000000"/>
          <w:kern w:val="3"/>
          <w:sz w:val="20"/>
          <w:szCs w:val="20"/>
          <w:lang w:val="pl-PL" w:eastAsia="zh-CN" w:bidi="hi-IN"/>
        </w:rPr>
        <w:t xml:space="preserve">Dane osobowe przetwarzane będą na podstawie art. 6 ust. 1 lit. c RODO tj. przetwarzanie jest niezbędne do wypełnienia obowiązku prawnego ciążącego na administratorze. Państwa dane będą przetwarzane w celu związanym z postępowaniem o udzielenie zamówienia publicznego. Podstawą prawną ich przetwarzania są następujące przepisy prawa: </w:t>
      </w:r>
      <w:r w:rsidRPr="00B3214B">
        <w:rPr>
          <w:rFonts w:eastAsia="NSimSun"/>
          <w:i/>
          <w:iCs/>
          <w:color w:val="000000"/>
          <w:kern w:val="3"/>
          <w:sz w:val="20"/>
          <w:szCs w:val="20"/>
          <w:lang w:val="pl-PL" w:eastAsia="zh-CN" w:bidi="hi-IN"/>
        </w:rPr>
        <w:t>Ustawa z dnia 11 września 2019 r. Prawo zamówień publicznych</w:t>
      </w:r>
      <w:r w:rsidRPr="00B3214B">
        <w:rPr>
          <w:rFonts w:eastAsia="NSimSun"/>
          <w:color w:val="000000"/>
          <w:kern w:val="3"/>
          <w:sz w:val="20"/>
          <w:szCs w:val="20"/>
          <w:lang w:val="pl-PL" w:eastAsia="zh-CN" w:bidi="hi-IN"/>
        </w:rPr>
        <w:t xml:space="preserve"> – zwana dalej „Ustawa Pzp”, </w:t>
      </w:r>
      <w:r w:rsidRPr="00B3214B">
        <w:rPr>
          <w:rFonts w:eastAsia="NSimSun"/>
          <w:i/>
          <w:iCs/>
          <w:color w:val="000000"/>
          <w:kern w:val="3"/>
          <w:sz w:val="20"/>
          <w:szCs w:val="20"/>
          <w:lang w:val="pl-PL" w:eastAsia="zh-CN" w:bidi="hi-IN"/>
        </w:rPr>
        <w:t>Ustawa z dnia 27 sierpnia 2009 roku o finansach publicznych, Rozporządzenie Ministra Rozwoju, Pracy i Technologii z dnia 23 grudnia 2020 r. w sprawie podmiotowych środków dowodowych oraz innych dokumentów lub oświadczeń, jakich może żądać zamawiający od wykonawcy, Rozporządzenie Ministra Rozwoju, Pracy i Technologii z dnia 18 grudnia 2020 r. w sprawie protokołów postępowania oraz dokumentacji postępowania o udzielenie zamówienia publicznego</w:t>
      </w:r>
      <w:r w:rsidRPr="00B3214B">
        <w:rPr>
          <w:rFonts w:eastAsia="NSimSun"/>
          <w:color w:val="000000"/>
          <w:kern w:val="3"/>
          <w:sz w:val="20"/>
          <w:szCs w:val="20"/>
          <w:lang w:val="pl-PL" w:eastAsia="zh-CN" w:bidi="hi-IN"/>
        </w:rPr>
        <w:t>,</w:t>
      </w:r>
    </w:p>
    <w:p w14:paraId="10416736" w14:textId="77777777" w:rsidR="00B3214B" w:rsidRPr="00B3214B" w:rsidRDefault="00B3214B" w:rsidP="00B3214B">
      <w:pPr>
        <w:numPr>
          <w:ilvl w:val="1"/>
          <w:numId w:val="75"/>
        </w:numPr>
        <w:suppressAutoHyphens/>
        <w:autoSpaceDN w:val="0"/>
        <w:spacing w:before="43"/>
        <w:jc w:val="both"/>
        <w:textAlignment w:val="baseline"/>
        <w:rPr>
          <w:rFonts w:eastAsia="NSimSun"/>
          <w:color w:val="000000"/>
          <w:kern w:val="3"/>
          <w:sz w:val="20"/>
          <w:szCs w:val="20"/>
          <w:lang w:val="pl-PL" w:eastAsia="zh-CN" w:bidi="hi-IN"/>
        </w:rPr>
      </w:pPr>
      <w:r w:rsidRPr="00B3214B">
        <w:rPr>
          <w:rFonts w:eastAsia="NSimSun"/>
          <w:color w:val="000000"/>
          <w:kern w:val="3"/>
          <w:sz w:val="20"/>
          <w:szCs w:val="20"/>
          <w:lang w:val="pl-PL" w:eastAsia="zh-CN" w:bidi="hi-IN"/>
        </w:rPr>
        <w:t>Zgodnie z art. 18 Ustawy Pzp postępowanie o udzielenie zamówienia jest jawne. Zamawiający może ograniczyć dostęp do informacji związanych z postępowaniem o udzielenie zamówienia tylko w przypadkach określonych w Ustawie Pzp.</w:t>
      </w:r>
    </w:p>
    <w:p w14:paraId="382136B1" w14:textId="77777777" w:rsidR="00B3214B" w:rsidRPr="00B3214B" w:rsidRDefault="00B3214B" w:rsidP="00B3214B">
      <w:pPr>
        <w:numPr>
          <w:ilvl w:val="1"/>
          <w:numId w:val="75"/>
        </w:numPr>
        <w:suppressAutoHyphens/>
        <w:autoSpaceDN w:val="0"/>
        <w:spacing w:before="43"/>
        <w:jc w:val="both"/>
        <w:textAlignment w:val="baseline"/>
        <w:rPr>
          <w:rFonts w:eastAsia="NSimSun"/>
          <w:color w:val="000000"/>
          <w:kern w:val="3"/>
          <w:sz w:val="20"/>
          <w:szCs w:val="20"/>
          <w:lang w:val="pl-PL" w:eastAsia="zh-CN" w:bidi="hi-IN"/>
        </w:rPr>
      </w:pPr>
      <w:r w:rsidRPr="00B3214B">
        <w:rPr>
          <w:rFonts w:eastAsia="NSimSun"/>
          <w:color w:val="000000"/>
          <w:kern w:val="3"/>
          <w:sz w:val="20"/>
          <w:szCs w:val="20"/>
          <w:lang w:val="pl-PL" w:eastAsia="zh-CN" w:bidi="hi-IN"/>
        </w:rPr>
        <w:t>Dane osobowe będą przechowywane, zgodnie z art. 78 ust. 1 i ust. 4 Ustawy Pzp, przez okres 4 lat od dnia zakończenia postępowania o udzielenie zamówienia, a jeżeli czas trwania umowy przekracza 4 lata, okres przechowywania obejmuje cały czas trwania umowy;</w:t>
      </w:r>
    </w:p>
    <w:p w14:paraId="6D3C075B" w14:textId="77777777" w:rsidR="00B3214B" w:rsidRPr="00B3214B" w:rsidRDefault="00B3214B" w:rsidP="00B3214B">
      <w:pPr>
        <w:numPr>
          <w:ilvl w:val="1"/>
          <w:numId w:val="75"/>
        </w:numPr>
        <w:suppressAutoHyphens/>
        <w:autoSpaceDN w:val="0"/>
        <w:spacing w:before="43"/>
        <w:jc w:val="both"/>
        <w:textAlignment w:val="baseline"/>
        <w:rPr>
          <w:rFonts w:eastAsia="NSimSun"/>
          <w:color w:val="000000"/>
          <w:kern w:val="3"/>
          <w:sz w:val="20"/>
          <w:szCs w:val="20"/>
          <w:lang w:val="pl-PL" w:eastAsia="zh-CN" w:bidi="hi-IN"/>
        </w:rPr>
      </w:pPr>
      <w:r w:rsidRPr="00B3214B">
        <w:rPr>
          <w:rFonts w:eastAsia="NSimSun"/>
          <w:color w:val="000000"/>
          <w:kern w:val="3"/>
          <w:sz w:val="20"/>
          <w:szCs w:val="20"/>
          <w:lang w:val="pl-PL" w:eastAsia="zh-CN" w:bidi="hi-IN"/>
        </w:rPr>
        <w:t xml:space="preserve">Podanie danych osobowych w związku udziałem w postępowaniu o zamówienia publiczne nie jest obowiązkowe, ale może być warunkiem niezbędnym do wzięcia w </w:t>
      </w:r>
      <w:r w:rsidRPr="00B3214B">
        <w:rPr>
          <w:rFonts w:eastAsia="NSimSun"/>
          <w:color w:val="000000"/>
          <w:kern w:val="3"/>
          <w:sz w:val="20"/>
          <w:szCs w:val="20"/>
          <w:lang w:val="pl-PL" w:eastAsia="zh-CN" w:bidi="hi-IN"/>
        </w:rPr>
        <w:lastRenderedPageBreak/>
        <w:t>nim udziału. Wynika to stąd, że w zależności od przedmiotu zamówienia, zamawiający może żądać ich podania na podstawie przepisów Ustawy Pzp oraz aktów wykonawczych.</w:t>
      </w:r>
    </w:p>
    <w:p w14:paraId="32F30CD8" w14:textId="77777777" w:rsidR="00B3214B" w:rsidRPr="00B3214B" w:rsidRDefault="00B3214B" w:rsidP="00B3214B">
      <w:pPr>
        <w:numPr>
          <w:ilvl w:val="1"/>
          <w:numId w:val="75"/>
        </w:numPr>
        <w:suppressAutoHyphens/>
        <w:autoSpaceDN w:val="0"/>
        <w:spacing w:before="43"/>
        <w:jc w:val="both"/>
        <w:textAlignment w:val="baseline"/>
        <w:rPr>
          <w:rFonts w:eastAsia="NSimSun"/>
          <w:color w:val="000000"/>
          <w:kern w:val="3"/>
          <w:sz w:val="20"/>
          <w:szCs w:val="20"/>
          <w:lang w:val="pl-PL" w:eastAsia="zh-CN" w:bidi="hi-IN"/>
        </w:rPr>
      </w:pPr>
      <w:r w:rsidRPr="00B3214B">
        <w:rPr>
          <w:rFonts w:eastAsia="NSimSun"/>
          <w:color w:val="000000"/>
          <w:kern w:val="3"/>
          <w:sz w:val="20"/>
          <w:szCs w:val="20"/>
          <w:lang w:val="pl-PL" w:eastAsia="zh-CN" w:bidi="hi-IN"/>
        </w:rPr>
        <w:t>Dane osobowe nie będą przetwarzane w sposób zautomatyzowany w tym również w formie profilowania.</w:t>
      </w:r>
    </w:p>
    <w:p w14:paraId="31408BC4" w14:textId="77777777" w:rsidR="00B3214B" w:rsidRPr="00B3214B" w:rsidRDefault="00B3214B" w:rsidP="00B3214B">
      <w:pPr>
        <w:numPr>
          <w:ilvl w:val="1"/>
          <w:numId w:val="75"/>
        </w:numPr>
        <w:suppressAutoHyphens/>
        <w:autoSpaceDN w:val="0"/>
        <w:spacing w:before="43"/>
        <w:jc w:val="both"/>
        <w:textAlignment w:val="baseline"/>
        <w:rPr>
          <w:rFonts w:eastAsia="NSimSun"/>
          <w:color w:val="000000"/>
          <w:kern w:val="3"/>
          <w:sz w:val="20"/>
          <w:szCs w:val="20"/>
          <w:lang w:val="pl-PL" w:eastAsia="zh-CN" w:bidi="hi-IN"/>
        </w:rPr>
      </w:pPr>
      <w:r w:rsidRPr="00B3214B">
        <w:rPr>
          <w:rFonts w:eastAsia="NSimSun"/>
          <w:color w:val="000000"/>
          <w:kern w:val="3"/>
          <w:sz w:val="20"/>
          <w:szCs w:val="20"/>
          <w:lang w:val="pl-PL" w:eastAsia="zh-CN" w:bidi="hi-IN"/>
        </w:rPr>
        <w:t>W związku z przetwarzaniem udostępnionych przez Panią/Pana danych osobowych, w sytuacjach przewidzianych w Rozporządzeniu RODO przysługuje Pani/Panu prawo do: dostępu do swoich danych (art. 15 Rozporządzenia RODO), sprostowania (art. 16 Rozporządzenia RODO), usunięcia (wyłącznie w przypadkach określonych w art. 17 Rozporządzenia RODO), ograniczenia przetwarzania (art. 18 Rozporządzenia RODO).</w:t>
      </w:r>
    </w:p>
    <w:p w14:paraId="0864E7C5" w14:textId="0453BA23" w:rsidR="003F4A70" w:rsidRPr="00B3214B" w:rsidRDefault="00B3214B" w:rsidP="00013918">
      <w:pPr>
        <w:numPr>
          <w:ilvl w:val="1"/>
          <w:numId w:val="75"/>
        </w:numPr>
        <w:suppressAutoHyphens/>
        <w:autoSpaceDN w:val="0"/>
        <w:spacing w:before="43"/>
        <w:jc w:val="both"/>
        <w:textAlignment w:val="baseline"/>
        <w:rPr>
          <w:rFonts w:eastAsia="NSimSun"/>
          <w:color w:val="000000"/>
          <w:kern w:val="3"/>
          <w:sz w:val="20"/>
          <w:szCs w:val="20"/>
          <w:lang w:val="pl-PL" w:eastAsia="zh-CN" w:bidi="hi-IN"/>
        </w:rPr>
      </w:pPr>
      <w:r w:rsidRPr="00B3214B">
        <w:rPr>
          <w:rFonts w:eastAsia="NSimSun"/>
          <w:color w:val="000000"/>
          <w:kern w:val="3"/>
          <w:sz w:val="20"/>
          <w:szCs w:val="20"/>
          <w:lang w:val="pl-PL" w:eastAsia="zh-CN" w:bidi="hi-IN"/>
        </w:rPr>
        <w:t>W przypadku uznania, że przetwarzanie przez w/w administratora Pani/Pana danych osobowych narusza przepisy Rozporządzenia RODO, przysługuje Pani/Panu prawo do wniesienia skargi do organu nadzorczego tj. Prezesa Urzędu Ochrony Danych Osobowych, ul. Stawki 2, 00-193 Warszawa.</w:t>
      </w:r>
    </w:p>
    <w:p w14:paraId="0000014C" w14:textId="596042DC" w:rsidR="00680AA1" w:rsidRPr="003F66E8" w:rsidRDefault="00F05576" w:rsidP="00013918">
      <w:pPr>
        <w:pStyle w:val="Nagwek2"/>
        <w:rPr>
          <w:sz w:val="20"/>
          <w:szCs w:val="20"/>
        </w:rPr>
      </w:pPr>
      <w:bookmarkStart w:id="31" w:name="_uarrfy5kozla" w:colFirst="0" w:colLast="0"/>
      <w:bookmarkEnd w:id="31"/>
      <w:r w:rsidRPr="003F66E8">
        <w:rPr>
          <w:sz w:val="20"/>
          <w:szCs w:val="20"/>
        </w:rPr>
        <w:t>XXV. Spis załączników</w:t>
      </w:r>
    </w:p>
    <w:p w14:paraId="28EE2788" w14:textId="315DE563" w:rsidR="00AE536A" w:rsidRPr="003F66E8" w:rsidRDefault="00AE536A" w:rsidP="001742DB">
      <w:pPr>
        <w:widowControl w:val="0"/>
        <w:numPr>
          <w:ilvl w:val="0"/>
          <w:numId w:val="25"/>
        </w:numPr>
        <w:suppressAutoHyphens/>
        <w:autoSpaceDE w:val="0"/>
        <w:ind w:left="284" w:hanging="284"/>
        <w:jc w:val="both"/>
        <w:rPr>
          <w:sz w:val="20"/>
          <w:szCs w:val="20"/>
          <w:lang w:eastAsia="ar-SA"/>
        </w:rPr>
      </w:pPr>
      <w:r w:rsidRPr="003F66E8">
        <w:rPr>
          <w:sz w:val="20"/>
          <w:szCs w:val="20"/>
          <w:lang w:eastAsia="ar-SA"/>
        </w:rPr>
        <w:t>Formularz oferty (</w:t>
      </w:r>
      <w:r w:rsidR="00C711CE" w:rsidRPr="003F66E8">
        <w:rPr>
          <w:sz w:val="20"/>
          <w:szCs w:val="20"/>
          <w:lang w:eastAsia="ar-SA"/>
        </w:rPr>
        <w:t>z</w:t>
      </w:r>
      <w:r w:rsidRPr="003F66E8">
        <w:rPr>
          <w:sz w:val="20"/>
          <w:szCs w:val="20"/>
          <w:lang w:eastAsia="ar-SA"/>
        </w:rPr>
        <w:t>ałącznik nr 1 do SWZ)</w:t>
      </w:r>
    </w:p>
    <w:p w14:paraId="6953ABFD" w14:textId="058FB88F" w:rsidR="00AE536A" w:rsidRPr="003F66E8" w:rsidRDefault="00AE536A" w:rsidP="001742DB">
      <w:pPr>
        <w:widowControl w:val="0"/>
        <w:numPr>
          <w:ilvl w:val="0"/>
          <w:numId w:val="25"/>
        </w:numPr>
        <w:suppressAutoHyphens/>
        <w:autoSpaceDE w:val="0"/>
        <w:ind w:left="284" w:hanging="284"/>
        <w:jc w:val="both"/>
        <w:rPr>
          <w:sz w:val="20"/>
          <w:szCs w:val="20"/>
          <w:lang w:eastAsia="ar-SA"/>
        </w:rPr>
      </w:pPr>
      <w:r w:rsidRPr="003F66E8">
        <w:rPr>
          <w:sz w:val="20"/>
          <w:szCs w:val="20"/>
          <w:lang w:eastAsia="ar-SA"/>
        </w:rPr>
        <w:t>Oświadczenie o braku podstaw do wykluczenia (</w:t>
      </w:r>
      <w:r w:rsidR="00C711CE" w:rsidRPr="003F66E8">
        <w:rPr>
          <w:sz w:val="20"/>
          <w:szCs w:val="20"/>
          <w:lang w:eastAsia="ar-SA"/>
        </w:rPr>
        <w:t>z</w:t>
      </w:r>
      <w:r w:rsidRPr="003F66E8">
        <w:rPr>
          <w:sz w:val="20"/>
          <w:szCs w:val="20"/>
          <w:lang w:eastAsia="ar-SA"/>
        </w:rPr>
        <w:t>ałącznik nr 2 do SWZ)</w:t>
      </w:r>
    </w:p>
    <w:p w14:paraId="0AB9E6E3" w14:textId="480A3CEA" w:rsidR="00583B05" w:rsidRPr="003F66E8" w:rsidRDefault="00AE536A" w:rsidP="001742DB">
      <w:pPr>
        <w:widowControl w:val="0"/>
        <w:numPr>
          <w:ilvl w:val="0"/>
          <w:numId w:val="25"/>
        </w:numPr>
        <w:suppressAutoHyphens/>
        <w:autoSpaceDE w:val="0"/>
        <w:ind w:left="284" w:hanging="284"/>
        <w:jc w:val="both"/>
        <w:rPr>
          <w:sz w:val="20"/>
          <w:szCs w:val="20"/>
          <w:lang w:eastAsia="ar-SA"/>
        </w:rPr>
      </w:pPr>
      <w:r w:rsidRPr="003F66E8">
        <w:rPr>
          <w:sz w:val="20"/>
          <w:szCs w:val="20"/>
          <w:lang w:eastAsia="ar-SA"/>
        </w:rPr>
        <w:t>Oświadczenie o spełnianiu warunków udziału w postępowaniu (</w:t>
      </w:r>
      <w:r w:rsidR="00C711CE" w:rsidRPr="003F66E8">
        <w:rPr>
          <w:sz w:val="20"/>
          <w:szCs w:val="20"/>
          <w:lang w:eastAsia="ar-SA"/>
        </w:rPr>
        <w:t>z</w:t>
      </w:r>
      <w:r w:rsidRPr="003F66E8">
        <w:rPr>
          <w:sz w:val="20"/>
          <w:szCs w:val="20"/>
          <w:lang w:eastAsia="ar-SA"/>
        </w:rPr>
        <w:t>ałącznik nr 3 do SWZ)</w:t>
      </w:r>
    </w:p>
    <w:p w14:paraId="2BE92B7B" w14:textId="7DAE9195" w:rsidR="003B2851" w:rsidRPr="003F66E8" w:rsidRDefault="00583B05" w:rsidP="001742DB">
      <w:pPr>
        <w:widowControl w:val="0"/>
        <w:numPr>
          <w:ilvl w:val="0"/>
          <w:numId w:val="25"/>
        </w:numPr>
        <w:suppressAutoHyphens/>
        <w:autoSpaceDE w:val="0"/>
        <w:ind w:left="284" w:hanging="284"/>
        <w:jc w:val="both"/>
        <w:rPr>
          <w:sz w:val="20"/>
          <w:szCs w:val="20"/>
          <w:lang w:eastAsia="ar-SA"/>
        </w:rPr>
      </w:pPr>
      <w:r w:rsidRPr="003F66E8">
        <w:rPr>
          <w:sz w:val="20"/>
          <w:szCs w:val="20"/>
          <w:lang w:val="pl-PL"/>
        </w:rPr>
        <w:t>Zobowiązanie podmiotu do oddania do dyspozycji Wykonawcy niezbędnych zasobów na potrzeby realizacji zamówieni (</w:t>
      </w:r>
      <w:r w:rsidR="00C711CE" w:rsidRPr="003F66E8">
        <w:rPr>
          <w:sz w:val="20"/>
          <w:szCs w:val="20"/>
          <w:lang w:eastAsia="ar-SA"/>
        </w:rPr>
        <w:t>z</w:t>
      </w:r>
      <w:r w:rsidRPr="003F66E8">
        <w:rPr>
          <w:sz w:val="20"/>
          <w:szCs w:val="20"/>
          <w:lang w:eastAsia="ar-SA"/>
        </w:rPr>
        <w:t>ałącznik nr 4 do SWZ)</w:t>
      </w:r>
    </w:p>
    <w:p w14:paraId="7A011349" w14:textId="736CECA8" w:rsidR="007821B6" w:rsidRPr="003F66E8" w:rsidRDefault="003B2851" w:rsidP="001742DB">
      <w:pPr>
        <w:widowControl w:val="0"/>
        <w:numPr>
          <w:ilvl w:val="0"/>
          <w:numId w:val="25"/>
        </w:numPr>
        <w:suppressAutoHyphens/>
        <w:autoSpaceDE w:val="0"/>
        <w:ind w:left="284" w:hanging="284"/>
        <w:jc w:val="both"/>
        <w:rPr>
          <w:sz w:val="20"/>
          <w:szCs w:val="20"/>
          <w:lang w:eastAsia="ar-SA"/>
        </w:rPr>
      </w:pPr>
      <w:r w:rsidRPr="003F66E8">
        <w:rPr>
          <w:sz w:val="20"/>
          <w:szCs w:val="20"/>
          <w:lang w:val="pl-PL"/>
        </w:rPr>
        <w:t xml:space="preserve">Oświadczenia podmiotu oddającego do dyspozycji </w:t>
      </w:r>
      <w:r w:rsidR="002F341A" w:rsidRPr="003F66E8">
        <w:rPr>
          <w:sz w:val="20"/>
          <w:szCs w:val="20"/>
          <w:lang w:val="pl-PL"/>
        </w:rPr>
        <w:t>W</w:t>
      </w:r>
      <w:r w:rsidRPr="003F66E8">
        <w:rPr>
          <w:sz w:val="20"/>
          <w:szCs w:val="20"/>
          <w:lang w:val="pl-PL"/>
        </w:rPr>
        <w:t>ykonawcy zasoby na potrzeby realizacji zamówienia (</w:t>
      </w:r>
      <w:r w:rsidR="00C711CE" w:rsidRPr="003F66E8">
        <w:rPr>
          <w:sz w:val="20"/>
          <w:szCs w:val="20"/>
          <w:lang w:eastAsia="ar-SA"/>
        </w:rPr>
        <w:t>z</w:t>
      </w:r>
      <w:r w:rsidRPr="003F66E8">
        <w:rPr>
          <w:sz w:val="20"/>
          <w:szCs w:val="20"/>
          <w:lang w:eastAsia="ar-SA"/>
        </w:rPr>
        <w:t>ałącznik nr 5 do SWZ)</w:t>
      </w:r>
    </w:p>
    <w:p w14:paraId="3F6A638B" w14:textId="418E92AE" w:rsidR="00894A54" w:rsidRPr="003F66E8" w:rsidRDefault="007821B6" w:rsidP="001742DB">
      <w:pPr>
        <w:widowControl w:val="0"/>
        <w:numPr>
          <w:ilvl w:val="0"/>
          <w:numId w:val="25"/>
        </w:numPr>
        <w:suppressAutoHyphens/>
        <w:autoSpaceDE w:val="0"/>
        <w:ind w:left="284" w:hanging="284"/>
        <w:jc w:val="both"/>
        <w:rPr>
          <w:sz w:val="20"/>
          <w:szCs w:val="20"/>
          <w:lang w:eastAsia="ar-SA"/>
        </w:rPr>
      </w:pPr>
      <w:r w:rsidRPr="003F66E8">
        <w:rPr>
          <w:sz w:val="20"/>
          <w:szCs w:val="20"/>
          <w:lang w:val="pl-PL"/>
        </w:rPr>
        <w:t>Oświadczenie dotyczące przynależności do grupy kapitałowej (</w:t>
      </w:r>
      <w:r w:rsidR="00C711CE" w:rsidRPr="003F66E8">
        <w:rPr>
          <w:sz w:val="20"/>
          <w:szCs w:val="20"/>
          <w:lang w:eastAsia="ar-SA"/>
        </w:rPr>
        <w:t>z</w:t>
      </w:r>
      <w:r w:rsidRPr="003F66E8">
        <w:rPr>
          <w:sz w:val="20"/>
          <w:szCs w:val="20"/>
          <w:lang w:eastAsia="ar-SA"/>
        </w:rPr>
        <w:t>ałącznik nr 6 do SWZ)</w:t>
      </w:r>
    </w:p>
    <w:p w14:paraId="14797718" w14:textId="21F1FD3D" w:rsidR="00AE536A" w:rsidRPr="003F66E8" w:rsidRDefault="00894A54" w:rsidP="001742DB">
      <w:pPr>
        <w:widowControl w:val="0"/>
        <w:numPr>
          <w:ilvl w:val="0"/>
          <w:numId w:val="25"/>
        </w:numPr>
        <w:suppressAutoHyphens/>
        <w:autoSpaceDE w:val="0"/>
        <w:ind w:left="284" w:hanging="284"/>
        <w:jc w:val="both"/>
        <w:rPr>
          <w:sz w:val="20"/>
          <w:szCs w:val="20"/>
          <w:lang w:eastAsia="ar-SA"/>
        </w:rPr>
      </w:pPr>
      <w:r w:rsidRPr="003F66E8">
        <w:rPr>
          <w:sz w:val="20"/>
          <w:szCs w:val="20"/>
          <w:lang w:eastAsia="ar-SA"/>
        </w:rPr>
        <w:t xml:space="preserve">Wykaz </w:t>
      </w:r>
      <w:r w:rsidR="00AE3EFA" w:rsidRPr="003F66E8">
        <w:rPr>
          <w:sz w:val="20"/>
          <w:szCs w:val="20"/>
          <w:lang w:eastAsia="ar-SA"/>
        </w:rPr>
        <w:t>usług</w:t>
      </w:r>
      <w:r w:rsidRPr="003F66E8">
        <w:rPr>
          <w:sz w:val="20"/>
          <w:szCs w:val="20"/>
          <w:lang w:eastAsia="ar-SA"/>
        </w:rPr>
        <w:t xml:space="preserve"> (</w:t>
      </w:r>
      <w:r w:rsidR="00C711CE" w:rsidRPr="003F66E8">
        <w:rPr>
          <w:sz w:val="20"/>
          <w:szCs w:val="20"/>
          <w:lang w:eastAsia="ar-SA"/>
        </w:rPr>
        <w:t>z</w:t>
      </w:r>
      <w:r w:rsidRPr="003F66E8">
        <w:rPr>
          <w:sz w:val="20"/>
          <w:szCs w:val="20"/>
          <w:lang w:eastAsia="ar-SA"/>
        </w:rPr>
        <w:t>ałącznik nr 7 do SWZ)</w:t>
      </w:r>
    </w:p>
    <w:p w14:paraId="1551BD7F" w14:textId="7356FD0A" w:rsidR="001742DB" w:rsidRPr="003F66E8" w:rsidRDefault="001742DB" w:rsidP="001742DB">
      <w:pPr>
        <w:widowControl w:val="0"/>
        <w:numPr>
          <w:ilvl w:val="0"/>
          <w:numId w:val="25"/>
        </w:numPr>
        <w:suppressAutoHyphens/>
        <w:autoSpaceDE w:val="0"/>
        <w:ind w:left="284" w:hanging="284"/>
        <w:jc w:val="both"/>
        <w:rPr>
          <w:sz w:val="20"/>
          <w:szCs w:val="20"/>
          <w:lang w:eastAsia="ar-SA"/>
        </w:rPr>
      </w:pPr>
      <w:r w:rsidRPr="003F66E8">
        <w:rPr>
          <w:sz w:val="20"/>
          <w:szCs w:val="20"/>
          <w:lang w:eastAsia="ar-SA"/>
        </w:rPr>
        <w:t>Szczegółowy opis przedmiotu zamówienia</w:t>
      </w:r>
      <w:r w:rsidR="00DA5EF1">
        <w:rPr>
          <w:sz w:val="20"/>
          <w:szCs w:val="20"/>
          <w:lang w:eastAsia="ar-SA"/>
        </w:rPr>
        <w:t xml:space="preserve"> (załącznik nr 8 do SWZ)</w:t>
      </w:r>
    </w:p>
    <w:p w14:paraId="4EA199EC" w14:textId="7CBC757B" w:rsidR="006050B0" w:rsidRPr="003F66E8" w:rsidRDefault="006050B0" w:rsidP="001742DB">
      <w:pPr>
        <w:widowControl w:val="0"/>
        <w:numPr>
          <w:ilvl w:val="0"/>
          <w:numId w:val="25"/>
        </w:numPr>
        <w:suppressAutoHyphens/>
        <w:autoSpaceDE w:val="0"/>
        <w:ind w:left="284" w:hanging="284"/>
        <w:jc w:val="both"/>
        <w:rPr>
          <w:sz w:val="20"/>
          <w:szCs w:val="20"/>
          <w:lang w:eastAsia="ar-SA"/>
        </w:rPr>
      </w:pPr>
      <w:r w:rsidRPr="003F66E8">
        <w:rPr>
          <w:sz w:val="20"/>
          <w:szCs w:val="20"/>
          <w:lang w:eastAsia="ar-SA" w:bidi="pl-PL"/>
        </w:rPr>
        <w:t xml:space="preserve">Oświadczenie </w:t>
      </w:r>
      <w:r w:rsidR="002F341A" w:rsidRPr="003F66E8">
        <w:rPr>
          <w:sz w:val="20"/>
          <w:szCs w:val="20"/>
          <w:lang w:eastAsia="ar-SA" w:bidi="pl-PL"/>
        </w:rPr>
        <w:t>W</w:t>
      </w:r>
      <w:r w:rsidRPr="003F66E8">
        <w:rPr>
          <w:sz w:val="20"/>
          <w:szCs w:val="20"/>
          <w:lang w:eastAsia="ar-SA" w:bidi="pl-PL"/>
        </w:rPr>
        <w:t xml:space="preserve">ykonawców wspólnie składających ofertę </w:t>
      </w:r>
      <w:r w:rsidRPr="003F66E8">
        <w:rPr>
          <w:sz w:val="20"/>
          <w:szCs w:val="20"/>
          <w:lang w:eastAsia="ar-SA"/>
        </w:rPr>
        <w:t>(</w:t>
      </w:r>
      <w:r w:rsidR="00C711CE" w:rsidRPr="003F66E8">
        <w:rPr>
          <w:sz w:val="20"/>
          <w:szCs w:val="20"/>
          <w:lang w:eastAsia="ar-SA"/>
        </w:rPr>
        <w:t>z</w:t>
      </w:r>
      <w:r w:rsidRPr="003F66E8">
        <w:rPr>
          <w:sz w:val="20"/>
          <w:szCs w:val="20"/>
          <w:lang w:eastAsia="ar-SA"/>
        </w:rPr>
        <w:t>ałącznik nr 9 do SWZ)</w:t>
      </w:r>
    </w:p>
    <w:p w14:paraId="694AA2B6" w14:textId="68AD61E7" w:rsidR="00AE536A" w:rsidRPr="003F66E8" w:rsidRDefault="003E3745" w:rsidP="001742DB">
      <w:pPr>
        <w:widowControl w:val="0"/>
        <w:numPr>
          <w:ilvl w:val="0"/>
          <w:numId w:val="25"/>
        </w:numPr>
        <w:suppressAutoHyphens/>
        <w:autoSpaceDE w:val="0"/>
        <w:ind w:left="284" w:hanging="284"/>
        <w:jc w:val="both"/>
        <w:rPr>
          <w:sz w:val="20"/>
          <w:szCs w:val="20"/>
          <w:lang w:eastAsia="ar-SA"/>
        </w:rPr>
      </w:pPr>
      <w:r w:rsidRPr="003F66E8">
        <w:rPr>
          <w:sz w:val="20"/>
          <w:szCs w:val="20"/>
          <w:lang w:eastAsia="ar-SA"/>
        </w:rPr>
        <w:t xml:space="preserve"> </w:t>
      </w:r>
      <w:r w:rsidR="00AE536A" w:rsidRPr="003F66E8">
        <w:rPr>
          <w:sz w:val="20"/>
          <w:szCs w:val="20"/>
          <w:lang w:eastAsia="ar-SA"/>
        </w:rPr>
        <w:t>Projekt umowy (</w:t>
      </w:r>
      <w:r w:rsidR="00C711CE" w:rsidRPr="003F66E8">
        <w:rPr>
          <w:sz w:val="20"/>
          <w:szCs w:val="20"/>
          <w:lang w:eastAsia="ar-SA"/>
        </w:rPr>
        <w:t>z</w:t>
      </w:r>
      <w:r w:rsidR="00AE536A" w:rsidRPr="003F66E8">
        <w:rPr>
          <w:sz w:val="20"/>
          <w:szCs w:val="20"/>
          <w:lang w:eastAsia="ar-SA"/>
        </w:rPr>
        <w:t xml:space="preserve">ałącznik nr </w:t>
      </w:r>
      <w:r w:rsidR="006050B0" w:rsidRPr="003F66E8">
        <w:rPr>
          <w:sz w:val="20"/>
          <w:szCs w:val="20"/>
          <w:lang w:eastAsia="ar-SA"/>
        </w:rPr>
        <w:t>10</w:t>
      </w:r>
      <w:r w:rsidR="00AE536A" w:rsidRPr="003F66E8">
        <w:rPr>
          <w:sz w:val="20"/>
          <w:szCs w:val="20"/>
          <w:lang w:eastAsia="ar-SA"/>
        </w:rPr>
        <w:t xml:space="preserve"> do SWZ)</w:t>
      </w:r>
    </w:p>
    <w:p w14:paraId="5A983894" w14:textId="07C7737F" w:rsidR="009B3E9E" w:rsidRPr="003F66E8" w:rsidRDefault="009B3E9E" w:rsidP="00013918">
      <w:pPr>
        <w:rPr>
          <w:sz w:val="20"/>
          <w:szCs w:val="20"/>
          <w:lang w:eastAsia="ar-SA"/>
        </w:rPr>
      </w:pPr>
    </w:p>
    <w:p w14:paraId="04C9CF4B" w14:textId="77777777" w:rsidR="007C7242" w:rsidRPr="003F66E8" w:rsidRDefault="007C7242" w:rsidP="00013918">
      <w:pPr>
        <w:rPr>
          <w:sz w:val="20"/>
          <w:szCs w:val="20"/>
          <w:lang w:eastAsia="ar-SA"/>
        </w:rPr>
      </w:pPr>
    </w:p>
    <w:p w14:paraId="4D22297E" w14:textId="77777777" w:rsidR="007C7242" w:rsidRPr="003F66E8" w:rsidRDefault="007C7242" w:rsidP="00013918">
      <w:pPr>
        <w:rPr>
          <w:sz w:val="20"/>
          <w:szCs w:val="20"/>
          <w:lang w:eastAsia="ar-SA"/>
        </w:rPr>
      </w:pPr>
    </w:p>
    <w:p w14:paraId="329E97EC" w14:textId="77777777" w:rsidR="007C7242" w:rsidRPr="003F66E8" w:rsidRDefault="007C7242" w:rsidP="00013918">
      <w:pPr>
        <w:rPr>
          <w:sz w:val="20"/>
          <w:szCs w:val="20"/>
          <w:lang w:eastAsia="ar-SA"/>
        </w:rPr>
      </w:pPr>
    </w:p>
    <w:p w14:paraId="093707B6" w14:textId="77777777" w:rsidR="007C7242" w:rsidRPr="003F66E8" w:rsidRDefault="007C7242" w:rsidP="00013918">
      <w:pPr>
        <w:rPr>
          <w:sz w:val="20"/>
          <w:szCs w:val="20"/>
          <w:lang w:eastAsia="ar-SA"/>
        </w:rPr>
      </w:pPr>
    </w:p>
    <w:p w14:paraId="1F2F95D4" w14:textId="77777777" w:rsidR="007C7242" w:rsidRPr="003F66E8" w:rsidRDefault="007C7242" w:rsidP="00013918">
      <w:pPr>
        <w:rPr>
          <w:sz w:val="20"/>
          <w:szCs w:val="20"/>
          <w:lang w:eastAsia="ar-SA"/>
        </w:rPr>
      </w:pPr>
    </w:p>
    <w:p w14:paraId="7F93AF24" w14:textId="77777777" w:rsidR="007C7242" w:rsidRPr="003F66E8" w:rsidRDefault="007C7242" w:rsidP="00013918">
      <w:pPr>
        <w:rPr>
          <w:sz w:val="20"/>
          <w:szCs w:val="20"/>
          <w:lang w:eastAsia="ar-SA"/>
        </w:rPr>
      </w:pPr>
    </w:p>
    <w:p w14:paraId="5FB30312" w14:textId="77777777" w:rsidR="007C7242" w:rsidRPr="003F66E8" w:rsidRDefault="007C7242" w:rsidP="00013918">
      <w:pPr>
        <w:rPr>
          <w:sz w:val="20"/>
          <w:szCs w:val="20"/>
          <w:lang w:eastAsia="ar-SA"/>
        </w:rPr>
      </w:pPr>
    </w:p>
    <w:p w14:paraId="7189A147" w14:textId="77777777" w:rsidR="007C7242" w:rsidRPr="003F66E8" w:rsidRDefault="007C7242" w:rsidP="00013918">
      <w:pPr>
        <w:rPr>
          <w:sz w:val="20"/>
          <w:szCs w:val="20"/>
          <w:lang w:eastAsia="ar-SA"/>
        </w:rPr>
      </w:pPr>
    </w:p>
    <w:p w14:paraId="47FD1588" w14:textId="77777777" w:rsidR="007C7242" w:rsidRPr="003F66E8" w:rsidRDefault="007C7242" w:rsidP="00013918">
      <w:pPr>
        <w:rPr>
          <w:sz w:val="20"/>
          <w:szCs w:val="20"/>
          <w:lang w:eastAsia="ar-SA"/>
        </w:rPr>
      </w:pPr>
    </w:p>
    <w:p w14:paraId="532FDC3F" w14:textId="77777777" w:rsidR="007C7242" w:rsidRPr="003F66E8" w:rsidRDefault="007C7242" w:rsidP="00013918">
      <w:pPr>
        <w:rPr>
          <w:sz w:val="20"/>
          <w:szCs w:val="20"/>
          <w:lang w:eastAsia="ar-SA"/>
        </w:rPr>
      </w:pPr>
    </w:p>
    <w:p w14:paraId="6E212E8E" w14:textId="77777777" w:rsidR="007C7242" w:rsidRPr="003F66E8" w:rsidRDefault="007C7242" w:rsidP="00013918">
      <w:pPr>
        <w:rPr>
          <w:sz w:val="20"/>
          <w:szCs w:val="20"/>
          <w:lang w:eastAsia="ar-SA"/>
        </w:rPr>
      </w:pPr>
    </w:p>
    <w:p w14:paraId="0A03FD58" w14:textId="77777777" w:rsidR="007C7242" w:rsidRPr="003F66E8" w:rsidRDefault="007C7242" w:rsidP="00013918">
      <w:pPr>
        <w:rPr>
          <w:sz w:val="20"/>
          <w:szCs w:val="20"/>
          <w:lang w:eastAsia="ar-SA"/>
        </w:rPr>
      </w:pPr>
    </w:p>
    <w:p w14:paraId="561AC0E8" w14:textId="77777777" w:rsidR="007C7242" w:rsidRDefault="007C7242" w:rsidP="00013918">
      <w:pPr>
        <w:rPr>
          <w:sz w:val="20"/>
          <w:szCs w:val="20"/>
          <w:lang w:eastAsia="ar-SA"/>
        </w:rPr>
      </w:pPr>
    </w:p>
    <w:p w14:paraId="5F55E5E5" w14:textId="77777777" w:rsidR="007E215A" w:rsidRDefault="007E215A" w:rsidP="00013918">
      <w:pPr>
        <w:rPr>
          <w:sz w:val="20"/>
          <w:szCs w:val="20"/>
          <w:lang w:eastAsia="ar-SA"/>
        </w:rPr>
      </w:pPr>
    </w:p>
    <w:p w14:paraId="1DC6518B" w14:textId="77777777" w:rsidR="007E215A" w:rsidRDefault="007E215A" w:rsidP="00013918">
      <w:pPr>
        <w:rPr>
          <w:sz w:val="20"/>
          <w:szCs w:val="20"/>
          <w:lang w:eastAsia="ar-SA"/>
        </w:rPr>
      </w:pPr>
    </w:p>
    <w:p w14:paraId="2B23382A" w14:textId="77777777" w:rsidR="007E215A" w:rsidRDefault="007E215A" w:rsidP="00013918">
      <w:pPr>
        <w:rPr>
          <w:sz w:val="20"/>
          <w:szCs w:val="20"/>
          <w:lang w:eastAsia="ar-SA"/>
        </w:rPr>
      </w:pPr>
    </w:p>
    <w:p w14:paraId="6BFB625C" w14:textId="77777777" w:rsidR="007E215A" w:rsidRPr="003F66E8" w:rsidRDefault="007E215A" w:rsidP="00013918">
      <w:pPr>
        <w:rPr>
          <w:sz w:val="20"/>
          <w:szCs w:val="20"/>
          <w:lang w:eastAsia="ar-SA"/>
        </w:rPr>
      </w:pPr>
    </w:p>
    <w:p w14:paraId="039EAA21" w14:textId="77777777" w:rsidR="00E0657C" w:rsidRPr="003F66E8" w:rsidRDefault="00E0657C" w:rsidP="00013918">
      <w:pPr>
        <w:rPr>
          <w:sz w:val="20"/>
          <w:szCs w:val="20"/>
          <w:lang w:eastAsia="ar-SA"/>
        </w:rPr>
      </w:pPr>
    </w:p>
    <w:p w14:paraId="5F7FD8E2" w14:textId="77777777" w:rsidR="00E0657C" w:rsidRPr="003F66E8" w:rsidRDefault="00E0657C" w:rsidP="00013918">
      <w:pPr>
        <w:rPr>
          <w:sz w:val="20"/>
          <w:szCs w:val="20"/>
          <w:lang w:eastAsia="ar-SA"/>
        </w:rPr>
      </w:pPr>
    </w:p>
    <w:p w14:paraId="74B54DF9" w14:textId="77777777" w:rsidR="00E0657C" w:rsidRPr="003F66E8" w:rsidRDefault="00E0657C" w:rsidP="00013918">
      <w:pPr>
        <w:rPr>
          <w:sz w:val="20"/>
          <w:szCs w:val="20"/>
          <w:lang w:eastAsia="ar-SA"/>
        </w:rPr>
      </w:pPr>
    </w:p>
    <w:p w14:paraId="6124054C" w14:textId="77777777" w:rsidR="00E0657C" w:rsidRPr="003F66E8" w:rsidRDefault="00E0657C" w:rsidP="00013918">
      <w:pPr>
        <w:rPr>
          <w:sz w:val="20"/>
          <w:szCs w:val="20"/>
          <w:lang w:eastAsia="ar-SA"/>
        </w:rPr>
      </w:pPr>
    </w:p>
    <w:p w14:paraId="2A7A00C6" w14:textId="77777777" w:rsidR="00DE0EEA" w:rsidRPr="003F66E8" w:rsidRDefault="00DE0EEA" w:rsidP="00013918">
      <w:pPr>
        <w:suppressAutoHyphens/>
        <w:jc w:val="both"/>
        <w:rPr>
          <w:rFonts w:eastAsia="Times New Roman"/>
          <w:b/>
          <w:sz w:val="20"/>
          <w:szCs w:val="20"/>
          <w:u w:val="single"/>
        </w:rPr>
      </w:pPr>
    </w:p>
    <w:p w14:paraId="46F961C2" w14:textId="77777777" w:rsidR="003F66E8" w:rsidRPr="003F66E8" w:rsidRDefault="003F66E8" w:rsidP="003F66E8">
      <w:pPr>
        <w:suppressAutoHyphens/>
        <w:jc w:val="right"/>
        <w:rPr>
          <w:rFonts w:eastAsia="Times New Roman"/>
          <w:b/>
          <w:sz w:val="20"/>
          <w:szCs w:val="20"/>
          <w:u w:val="single"/>
        </w:rPr>
      </w:pPr>
      <w:r w:rsidRPr="003F66E8">
        <w:rPr>
          <w:rFonts w:eastAsia="Times New Roman"/>
          <w:b/>
          <w:sz w:val="20"/>
          <w:szCs w:val="20"/>
          <w:u w:val="single"/>
        </w:rPr>
        <w:lastRenderedPageBreak/>
        <w:t>ZAŁĄCZNIK NR 1 do SWZ</w:t>
      </w:r>
    </w:p>
    <w:p w14:paraId="68282CC3" w14:textId="77777777" w:rsidR="003F66E8" w:rsidRPr="003F66E8" w:rsidRDefault="003F66E8" w:rsidP="003F66E8">
      <w:pPr>
        <w:suppressAutoHyphens/>
        <w:jc w:val="both"/>
        <w:rPr>
          <w:b/>
          <w:sz w:val="20"/>
          <w:szCs w:val="20"/>
          <w:lang w:eastAsia="ar-SA"/>
        </w:rPr>
      </w:pPr>
      <w:r w:rsidRPr="003F66E8">
        <w:rPr>
          <w:rFonts w:eastAsia="Times New Roman"/>
          <w:b/>
          <w:sz w:val="20"/>
          <w:szCs w:val="20"/>
          <w:u w:val="single"/>
        </w:rPr>
        <w:t>Niniejszy dokument należy opatrzyć zaufanym, osobistym lub kwalifikowanym podpisem elektronicznym. Uwaga! Nanoszenie jakichkolwiek zmian w treści dokumentu po opatrzeniu ww. podpisem może skutkować naruszeniem integralności podpisu, a w konsekwencji skutkować odrzuceniem oferty.</w:t>
      </w:r>
    </w:p>
    <w:p w14:paraId="684A1426" w14:textId="77777777" w:rsidR="003F66E8" w:rsidRPr="003F66E8" w:rsidRDefault="003F66E8" w:rsidP="003F66E8">
      <w:pPr>
        <w:suppressAutoHyphens/>
        <w:rPr>
          <w:sz w:val="20"/>
          <w:szCs w:val="20"/>
          <w:lang w:eastAsia="ar-SA"/>
        </w:rPr>
      </w:pPr>
    </w:p>
    <w:p w14:paraId="6E6641DC" w14:textId="1F8A80B9" w:rsidR="00366448" w:rsidRPr="003F66E8" w:rsidRDefault="003F66E8" w:rsidP="00557E46">
      <w:pPr>
        <w:suppressAutoHyphens/>
        <w:jc w:val="center"/>
        <w:rPr>
          <w:b/>
          <w:sz w:val="20"/>
          <w:szCs w:val="20"/>
          <w:u w:val="single"/>
          <w:lang w:eastAsia="ar-SA"/>
        </w:rPr>
      </w:pPr>
      <w:r w:rsidRPr="003F66E8">
        <w:rPr>
          <w:b/>
          <w:sz w:val="20"/>
          <w:szCs w:val="20"/>
          <w:u w:val="single"/>
          <w:lang w:eastAsia="ar-SA"/>
        </w:rPr>
        <w:t>FORMULARZ OFERTY</w:t>
      </w:r>
    </w:p>
    <w:p w14:paraId="30B6BB83" w14:textId="77777777" w:rsidR="003F66E8" w:rsidRPr="003F66E8" w:rsidRDefault="003F66E8" w:rsidP="003F66E8">
      <w:pPr>
        <w:autoSpaceDE w:val="0"/>
        <w:autoSpaceDN w:val="0"/>
        <w:adjustRightInd w:val="0"/>
        <w:jc w:val="center"/>
        <w:rPr>
          <w:b/>
          <w:bCs/>
          <w:sz w:val="20"/>
          <w:szCs w:val="20"/>
          <w:lang w:val="pl-PL"/>
        </w:rPr>
      </w:pPr>
      <w:r w:rsidRPr="003F66E8">
        <w:rPr>
          <w:b/>
          <w:bCs/>
          <w:sz w:val="20"/>
          <w:szCs w:val="20"/>
          <w:lang w:val="pl-PL"/>
        </w:rPr>
        <w:t>„</w:t>
      </w:r>
      <w:bookmarkStart w:id="32" w:name="_Hlk226554146"/>
      <w:r w:rsidRPr="003F66E8">
        <w:rPr>
          <w:b/>
          <w:bCs/>
          <w:sz w:val="20"/>
          <w:szCs w:val="20"/>
        </w:rPr>
        <w:t>Dostawa nowego, lekkiego pojazdu ratowniczo – operacyjnego wraz z wyposażeniem</w:t>
      </w:r>
      <w:bookmarkEnd w:id="32"/>
      <w:r w:rsidRPr="003F66E8">
        <w:rPr>
          <w:b/>
          <w:bCs/>
          <w:sz w:val="20"/>
          <w:szCs w:val="20"/>
          <w:lang w:val="pl-PL"/>
        </w:rPr>
        <w:t>”</w:t>
      </w:r>
    </w:p>
    <w:p w14:paraId="6D4453F3" w14:textId="77777777" w:rsidR="003F66E8" w:rsidRPr="003F66E8" w:rsidRDefault="003F66E8" w:rsidP="003F66E8">
      <w:pPr>
        <w:autoSpaceDE w:val="0"/>
        <w:autoSpaceDN w:val="0"/>
        <w:adjustRightInd w:val="0"/>
        <w:jc w:val="center"/>
        <w:rPr>
          <w:b/>
          <w:bCs/>
          <w:sz w:val="20"/>
          <w:szCs w:val="20"/>
          <w:lang w:val="pl-PL"/>
        </w:rPr>
      </w:pPr>
    </w:p>
    <w:p w14:paraId="7155766E" w14:textId="77777777" w:rsidR="003F66E8" w:rsidRPr="003F66E8" w:rsidRDefault="003F66E8" w:rsidP="003F66E8">
      <w:pPr>
        <w:numPr>
          <w:ilvl w:val="0"/>
          <w:numId w:val="26"/>
        </w:numPr>
        <w:suppressAutoHyphens/>
        <w:spacing w:after="200" w:line="278" w:lineRule="auto"/>
        <w:ind w:left="360"/>
        <w:contextualSpacing/>
        <w:rPr>
          <w:rFonts w:eastAsia="Calibri"/>
          <w:bCs/>
          <w:sz w:val="20"/>
          <w:szCs w:val="20"/>
          <w:lang w:val="pl-PL" w:eastAsia="ar-SA"/>
        </w:rPr>
      </w:pPr>
      <w:r w:rsidRPr="003F66E8">
        <w:rPr>
          <w:rFonts w:eastAsia="Calibri"/>
          <w:b/>
          <w:sz w:val="20"/>
          <w:szCs w:val="20"/>
          <w:lang w:val="pl-PL" w:eastAsia="ar-SA"/>
        </w:rPr>
        <w:t xml:space="preserve">Dane dotyczące Wykonawcy: </w:t>
      </w:r>
    </w:p>
    <w:p w14:paraId="76AD3C30" w14:textId="77777777" w:rsidR="003F66E8" w:rsidRPr="003F66E8" w:rsidRDefault="003F66E8" w:rsidP="003F66E8">
      <w:pPr>
        <w:suppressAutoHyphens/>
        <w:spacing w:after="200"/>
        <w:ind w:left="360"/>
        <w:contextualSpacing/>
        <w:jc w:val="both"/>
        <w:rPr>
          <w:rFonts w:eastAsia="Calibri"/>
          <w:bCs/>
          <w:i/>
          <w:sz w:val="20"/>
          <w:szCs w:val="20"/>
          <w:lang w:val="pl-PL" w:eastAsia="ar-SA"/>
        </w:rPr>
      </w:pPr>
      <w:r w:rsidRPr="003F66E8">
        <w:rPr>
          <w:rFonts w:eastAsia="Calibri"/>
          <w:bCs/>
          <w:i/>
          <w:sz w:val="20"/>
          <w:szCs w:val="20"/>
          <w:lang w:val="pl-PL" w:eastAsia="ar-SA"/>
        </w:rPr>
        <w:t xml:space="preserve">W przypadku oferty składanej przez podmioty występujące wspólnie, poniższe dane należy wypełnić dla każdego podmiotu osobno. </w:t>
      </w:r>
      <w:r w:rsidRPr="003F66E8">
        <w:rPr>
          <w:rFonts w:eastAsia="Calibri"/>
          <w:b/>
          <w:bCs/>
          <w:i/>
          <w:sz w:val="20"/>
          <w:szCs w:val="20"/>
          <w:u w:val="single"/>
          <w:lang w:val="pl-PL" w:eastAsia="ar-SA"/>
        </w:rPr>
        <w:t>Dotyczy wspólników spółki cywilnej, członków konsorcjum.</w:t>
      </w:r>
      <w:r w:rsidRPr="003F66E8">
        <w:rPr>
          <w:rFonts w:eastAsia="Calibri"/>
          <w:bCs/>
          <w:i/>
          <w:sz w:val="20"/>
          <w:szCs w:val="20"/>
          <w:lang w:val="pl-PL" w:eastAsia="ar-SA"/>
        </w:rPr>
        <w:t xml:space="preserve"> </w:t>
      </w:r>
    </w:p>
    <w:p w14:paraId="6EEB02BB" w14:textId="77777777" w:rsidR="003F66E8" w:rsidRPr="003F66E8" w:rsidRDefault="003F66E8" w:rsidP="003F66E8">
      <w:pPr>
        <w:suppressAutoHyphens/>
        <w:spacing w:before="600" w:after="200"/>
        <w:ind w:left="360"/>
        <w:contextualSpacing/>
        <w:rPr>
          <w:rFonts w:eastAsia="Calibri"/>
          <w:sz w:val="20"/>
          <w:szCs w:val="20"/>
          <w:lang w:val="pl-PL" w:eastAsia="ar-SA"/>
        </w:rPr>
      </w:pPr>
    </w:p>
    <w:p w14:paraId="48D4C588" w14:textId="77777777" w:rsidR="003F66E8" w:rsidRPr="003F66E8" w:rsidRDefault="003F66E8" w:rsidP="003F66E8">
      <w:pPr>
        <w:suppressAutoHyphens/>
        <w:spacing w:before="600" w:after="200"/>
        <w:ind w:left="360"/>
        <w:contextualSpacing/>
        <w:rPr>
          <w:rFonts w:eastAsia="Calibri"/>
          <w:sz w:val="20"/>
          <w:szCs w:val="20"/>
          <w:lang w:val="pl-PL" w:eastAsia="ar-SA"/>
        </w:rPr>
      </w:pPr>
      <w:r w:rsidRPr="003F66E8">
        <w:rPr>
          <w:rFonts w:eastAsia="Calibri"/>
          <w:sz w:val="20"/>
          <w:szCs w:val="20"/>
          <w:lang w:val="pl-PL" w:eastAsia="ar-SA"/>
        </w:rPr>
        <w:t>Pełna nazwa Wykonawcy…………………...................................................................................</w:t>
      </w:r>
    </w:p>
    <w:p w14:paraId="25AAC727" w14:textId="77777777" w:rsidR="003F66E8" w:rsidRPr="003F66E8" w:rsidRDefault="003F66E8" w:rsidP="003F66E8">
      <w:pPr>
        <w:suppressAutoHyphens/>
        <w:spacing w:before="600" w:after="200"/>
        <w:ind w:left="360"/>
        <w:contextualSpacing/>
        <w:rPr>
          <w:rFonts w:eastAsia="Calibri"/>
          <w:sz w:val="20"/>
          <w:szCs w:val="20"/>
          <w:lang w:val="pl-PL" w:eastAsia="ar-SA"/>
        </w:rPr>
      </w:pPr>
      <w:r w:rsidRPr="003F66E8">
        <w:rPr>
          <w:rFonts w:eastAsia="Calibri"/>
          <w:sz w:val="20"/>
          <w:szCs w:val="20"/>
          <w:lang w:val="pl-PL" w:eastAsia="ar-SA"/>
        </w:rPr>
        <w:t>Adres siedziby: ............................................................................................................................</w:t>
      </w:r>
    </w:p>
    <w:p w14:paraId="23A6E75B" w14:textId="77777777" w:rsidR="003F66E8" w:rsidRPr="003F66E8" w:rsidRDefault="003F66E8" w:rsidP="003F66E8">
      <w:pPr>
        <w:suppressAutoHyphens/>
        <w:spacing w:before="600" w:after="200"/>
        <w:ind w:left="360"/>
        <w:contextualSpacing/>
        <w:rPr>
          <w:rFonts w:eastAsia="Calibri"/>
          <w:sz w:val="20"/>
          <w:szCs w:val="20"/>
          <w:lang w:val="en-US" w:eastAsia="ar-SA"/>
        </w:rPr>
      </w:pPr>
      <w:r w:rsidRPr="003F66E8">
        <w:rPr>
          <w:rFonts w:eastAsia="Calibri"/>
          <w:sz w:val="20"/>
          <w:szCs w:val="20"/>
          <w:lang w:val="en-US" w:eastAsia="ar-SA"/>
        </w:rPr>
        <w:t>NIP: ………………………………………................... REGON …………………….............………</w:t>
      </w:r>
    </w:p>
    <w:p w14:paraId="55064CC6" w14:textId="77777777" w:rsidR="003F66E8" w:rsidRPr="003F66E8" w:rsidRDefault="003F66E8" w:rsidP="003F66E8">
      <w:pPr>
        <w:suppressAutoHyphens/>
        <w:spacing w:before="600" w:after="200"/>
        <w:ind w:left="360"/>
        <w:contextualSpacing/>
        <w:rPr>
          <w:rFonts w:eastAsia="Calibri"/>
          <w:sz w:val="20"/>
          <w:szCs w:val="20"/>
          <w:lang w:val="en-US" w:eastAsia="ar-SA"/>
        </w:rPr>
      </w:pPr>
      <w:r w:rsidRPr="003F66E8">
        <w:rPr>
          <w:rFonts w:eastAsia="Calibri"/>
          <w:sz w:val="20"/>
          <w:szCs w:val="20"/>
          <w:lang w:val="en-US" w:eastAsia="ar-SA"/>
        </w:rPr>
        <w:t>Tel: ................................................................ Fax: ......................................................................</w:t>
      </w:r>
    </w:p>
    <w:p w14:paraId="6DBC230A" w14:textId="77777777" w:rsidR="003F66E8" w:rsidRPr="003F66E8" w:rsidRDefault="003F66E8" w:rsidP="003F66E8">
      <w:pPr>
        <w:suppressAutoHyphens/>
        <w:spacing w:before="600" w:after="200"/>
        <w:ind w:left="360"/>
        <w:contextualSpacing/>
        <w:rPr>
          <w:rFonts w:eastAsia="Calibri"/>
          <w:sz w:val="20"/>
          <w:szCs w:val="20"/>
          <w:lang w:val="en-US" w:eastAsia="ar-SA"/>
        </w:rPr>
      </w:pPr>
      <w:r w:rsidRPr="003F66E8">
        <w:rPr>
          <w:rFonts w:eastAsia="Calibri"/>
          <w:sz w:val="20"/>
          <w:szCs w:val="20"/>
          <w:lang w:val="en-US" w:eastAsia="ar-SA"/>
        </w:rPr>
        <w:t>Adres e-mail:…………………………………………………………………………</w:t>
      </w:r>
    </w:p>
    <w:p w14:paraId="6599320A" w14:textId="77777777" w:rsidR="003F66E8" w:rsidRPr="003F66E8" w:rsidRDefault="003F66E8" w:rsidP="003F66E8">
      <w:pPr>
        <w:suppressAutoHyphens/>
        <w:spacing w:before="600" w:after="200"/>
        <w:ind w:left="360"/>
        <w:contextualSpacing/>
        <w:rPr>
          <w:rFonts w:eastAsia="Calibri"/>
          <w:sz w:val="20"/>
          <w:szCs w:val="20"/>
          <w:lang w:val="en-US" w:eastAsia="ar-SA"/>
        </w:rPr>
      </w:pPr>
    </w:p>
    <w:p w14:paraId="412189C4" w14:textId="77777777" w:rsidR="003F66E8" w:rsidRPr="003F66E8" w:rsidRDefault="003F66E8" w:rsidP="003F66E8">
      <w:pPr>
        <w:suppressAutoHyphens/>
        <w:spacing w:before="600" w:after="200"/>
        <w:ind w:left="360"/>
        <w:contextualSpacing/>
        <w:rPr>
          <w:rFonts w:eastAsia="Calibri"/>
          <w:sz w:val="20"/>
          <w:szCs w:val="20"/>
          <w:lang w:val="pl-PL" w:eastAsia="ar-SA"/>
        </w:rPr>
      </w:pPr>
      <w:bookmarkStart w:id="33" w:name="_Hlk97034540"/>
      <w:r w:rsidRPr="003F66E8">
        <w:rPr>
          <w:rFonts w:eastAsia="Calibri"/>
          <w:sz w:val="20"/>
          <w:szCs w:val="20"/>
          <w:lang w:val="pl-PL" w:eastAsia="ar-SA"/>
        </w:rPr>
        <w:t>Osoba odpowiedzialna za kontakty z Zamawiającym .……………………………………</w:t>
      </w:r>
    </w:p>
    <w:p w14:paraId="3EAEFFC4" w14:textId="77777777" w:rsidR="003F66E8" w:rsidRPr="003F66E8" w:rsidRDefault="003F66E8" w:rsidP="003F66E8">
      <w:pPr>
        <w:suppressAutoHyphens/>
        <w:spacing w:before="600" w:after="200"/>
        <w:ind w:left="360"/>
        <w:contextualSpacing/>
        <w:rPr>
          <w:rFonts w:eastAsia="Calibri"/>
          <w:sz w:val="20"/>
          <w:szCs w:val="20"/>
          <w:lang w:val="pl-PL" w:eastAsia="ar-SA"/>
        </w:rPr>
      </w:pPr>
      <w:r w:rsidRPr="003F66E8">
        <w:rPr>
          <w:rFonts w:eastAsia="Calibri"/>
          <w:sz w:val="20"/>
          <w:szCs w:val="20"/>
          <w:lang w:val="pl-PL" w:eastAsia="ar-SA"/>
        </w:rPr>
        <w:t xml:space="preserve">tel. …………………..………. </w:t>
      </w:r>
    </w:p>
    <w:p w14:paraId="5A96DAB1" w14:textId="77777777" w:rsidR="003F66E8" w:rsidRPr="003F66E8" w:rsidRDefault="003F66E8" w:rsidP="003F66E8">
      <w:pPr>
        <w:suppressAutoHyphens/>
        <w:spacing w:before="600" w:after="200"/>
        <w:ind w:left="360"/>
        <w:contextualSpacing/>
        <w:rPr>
          <w:rFonts w:eastAsia="Calibri"/>
          <w:sz w:val="20"/>
          <w:szCs w:val="20"/>
          <w:lang w:val="pl-PL" w:eastAsia="ar-SA"/>
        </w:rPr>
      </w:pPr>
      <w:r w:rsidRPr="003F66E8">
        <w:rPr>
          <w:rFonts w:eastAsia="Calibri"/>
          <w:sz w:val="20"/>
          <w:szCs w:val="20"/>
          <w:lang w:val="pl-PL" w:eastAsia="ar-SA"/>
        </w:rPr>
        <w:t>Adres poczty elektronicznej, na który należy przekazywać wiadomości związane z niniejszym postępowaniem  - e-mail: ………………………………………………..…</w:t>
      </w:r>
    </w:p>
    <w:bookmarkEnd w:id="33"/>
    <w:p w14:paraId="6850A5FE" w14:textId="77777777" w:rsidR="003F66E8" w:rsidRPr="003F66E8" w:rsidRDefault="003F66E8" w:rsidP="003F66E8">
      <w:pPr>
        <w:suppressAutoHyphens/>
        <w:spacing w:before="600" w:after="200"/>
        <w:ind w:left="360"/>
        <w:contextualSpacing/>
        <w:rPr>
          <w:rFonts w:eastAsia="Calibri"/>
          <w:b/>
          <w:sz w:val="20"/>
          <w:szCs w:val="20"/>
          <w:lang w:val="en-US" w:eastAsia="ar-SA"/>
        </w:rPr>
      </w:pPr>
    </w:p>
    <w:p w14:paraId="78FCFE7A" w14:textId="77777777" w:rsidR="003F66E8" w:rsidRPr="003F66E8" w:rsidRDefault="003F66E8" w:rsidP="003F66E8">
      <w:pPr>
        <w:numPr>
          <w:ilvl w:val="0"/>
          <w:numId w:val="26"/>
        </w:numPr>
        <w:suppressAutoHyphens/>
        <w:spacing w:after="200" w:line="278" w:lineRule="auto"/>
        <w:ind w:left="360"/>
        <w:contextualSpacing/>
        <w:rPr>
          <w:rFonts w:eastAsia="Calibri"/>
          <w:sz w:val="20"/>
          <w:szCs w:val="20"/>
          <w:lang w:val="pl-PL" w:eastAsia="ar-SA"/>
        </w:rPr>
      </w:pPr>
      <w:r w:rsidRPr="003F66E8">
        <w:rPr>
          <w:rFonts w:eastAsia="Calibri"/>
          <w:b/>
          <w:sz w:val="20"/>
          <w:szCs w:val="20"/>
          <w:lang w:val="pl-PL" w:eastAsia="ar-SA"/>
        </w:rPr>
        <w:t>Cena oferty:</w:t>
      </w:r>
    </w:p>
    <w:p w14:paraId="1CBB7C2B" w14:textId="77777777" w:rsidR="003F66E8" w:rsidRPr="003F66E8" w:rsidRDefault="003F66E8" w:rsidP="003F66E8">
      <w:pPr>
        <w:suppressAutoHyphens/>
        <w:spacing w:after="200"/>
        <w:ind w:left="360"/>
        <w:contextualSpacing/>
        <w:rPr>
          <w:rFonts w:eastAsia="Calibri"/>
          <w:b/>
          <w:sz w:val="20"/>
          <w:szCs w:val="20"/>
          <w:lang w:val="pl-PL" w:eastAsia="ar-SA"/>
        </w:rPr>
      </w:pPr>
      <w:r w:rsidRPr="003F66E8">
        <w:rPr>
          <w:rFonts w:eastAsia="Calibri"/>
          <w:sz w:val="20"/>
          <w:szCs w:val="20"/>
          <w:lang w:val="pl-PL" w:eastAsia="ar-SA"/>
        </w:rPr>
        <w:t>W odpowiedzi na ogłoszenie o zamówieniu oferuję/oferujemy spełnienie przedmiotu zamówienia za cenę ryczałtową:</w:t>
      </w:r>
      <w:r w:rsidRPr="003F66E8">
        <w:rPr>
          <w:rFonts w:eastAsia="Calibri"/>
          <w:b/>
          <w:sz w:val="20"/>
          <w:szCs w:val="20"/>
          <w:lang w:val="pl-PL" w:eastAsia="ar-SA"/>
        </w:rPr>
        <w:t xml:space="preserve"> </w:t>
      </w:r>
    </w:p>
    <w:p w14:paraId="5F973C2F" w14:textId="77777777" w:rsidR="003F66E8" w:rsidRPr="003F66E8" w:rsidRDefault="003F66E8" w:rsidP="003F66E8">
      <w:pPr>
        <w:suppressAutoHyphens/>
        <w:spacing w:after="200"/>
        <w:ind w:left="360"/>
        <w:contextualSpacing/>
        <w:rPr>
          <w:rFonts w:eastAsia="Calibri"/>
          <w:b/>
          <w:sz w:val="20"/>
          <w:szCs w:val="20"/>
          <w:lang w:val="pl-PL" w:eastAsia="ar-SA"/>
        </w:rPr>
      </w:pPr>
      <w:r w:rsidRPr="003F66E8">
        <w:rPr>
          <w:rFonts w:eastAsia="Calibri"/>
          <w:b/>
          <w:sz w:val="20"/>
          <w:szCs w:val="20"/>
          <w:lang w:val="pl-PL" w:eastAsia="ar-SA"/>
        </w:rPr>
        <w:t>Cena całkowita brutto ………………………………………………………….zł</w:t>
      </w:r>
    </w:p>
    <w:p w14:paraId="47ECCA9D" w14:textId="77777777" w:rsidR="003F66E8" w:rsidRPr="003F66E8" w:rsidRDefault="003F66E8" w:rsidP="003F66E8">
      <w:pPr>
        <w:suppressAutoHyphens/>
        <w:spacing w:after="200"/>
        <w:ind w:left="360"/>
        <w:contextualSpacing/>
        <w:rPr>
          <w:rFonts w:eastAsia="Calibri"/>
          <w:sz w:val="20"/>
          <w:szCs w:val="20"/>
          <w:lang w:val="pl-PL" w:eastAsia="ar-SA"/>
        </w:rPr>
      </w:pPr>
      <w:r w:rsidRPr="003F66E8">
        <w:rPr>
          <w:rFonts w:eastAsia="Calibri"/>
          <w:sz w:val="20"/>
          <w:szCs w:val="20"/>
          <w:lang w:val="pl-PL" w:eastAsia="ar-SA"/>
        </w:rPr>
        <w:t>W tym stawka VAT ……….. % (………………………….zł)</w:t>
      </w:r>
    </w:p>
    <w:p w14:paraId="6225C652" w14:textId="77777777" w:rsidR="003F66E8" w:rsidRDefault="003F66E8" w:rsidP="003F66E8">
      <w:pPr>
        <w:suppressAutoHyphens/>
        <w:spacing w:after="200"/>
        <w:ind w:left="360"/>
        <w:contextualSpacing/>
        <w:rPr>
          <w:rFonts w:eastAsia="Calibri"/>
          <w:sz w:val="20"/>
          <w:szCs w:val="20"/>
          <w:lang w:val="pl-PL" w:eastAsia="ar-SA"/>
        </w:rPr>
      </w:pPr>
      <w:r w:rsidRPr="003F66E8">
        <w:rPr>
          <w:rFonts w:eastAsia="Calibri"/>
          <w:sz w:val="20"/>
          <w:szCs w:val="20"/>
          <w:lang w:val="pl-PL" w:eastAsia="ar-SA"/>
        </w:rPr>
        <w:t>Wartość netto …………………………………………….. zł</w:t>
      </w:r>
    </w:p>
    <w:p w14:paraId="2C5900DD" w14:textId="77777777" w:rsidR="00366448" w:rsidRPr="003F66E8" w:rsidRDefault="00366448" w:rsidP="003F66E8">
      <w:pPr>
        <w:suppressAutoHyphens/>
        <w:spacing w:after="200"/>
        <w:ind w:left="360"/>
        <w:contextualSpacing/>
        <w:rPr>
          <w:rFonts w:eastAsia="Calibri"/>
          <w:sz w:val="20"/>
          <w:szCs w:val="20"/>
          <w:lang w:val="pl-PL" w:eastAsia="ar-SA"/>
        </w:rPr>
      </w:pPr>
    </w:p>
    <w:p w14:paraId="5E361719" w14:textId="19B4868C" w:rsidR="003F66E8" w:rsidRPr="003F66E8" w:rsidRDefault="003F66E8" w:rsidP="003F66E8">
      <w:pPr>
        <w:numPr>
          <w:ilvl w:val="0"/>
          <w:numId w:val="26"/>
        </w:numPr>
        <w:suppressAutoHyphens/>
        <w:spacing w:after="200" w:line="278" w:lineRule="auto"/>
        <w:ind w:left="426"/>
        <w:contextualSpacing/>
        <w:rPr>
          <w:rFonts w:eastAsia="Calibri"/>
          <w:sz w:val="20"/>
          <w:szCs w:val="20"/>
          <w:lang w:val="pl-PL" w:eastAsia="ar-SA"/>
        </w:rPr>
      </w:pPr>
      <w:r w:rsidRPr="003F66E8">
        <w:rPr>
          <w:rFonts w:eastAsia="Calibri"/>
          <w:b/>
          <w:sz w:val="20"/>
          <w:szCs w:val="20"/>
          <w:lang w:val="pl-PL" w:eastAsia="ar-SA"/>
        </w:rPr>
        <w:t>Okres gwarancji:</w:t>
      </w:r>
    </w:p>
    <w:p w14:paraId="5C20F5B8" w14:textId="77777777" w:rsidR="003F66E8" w:rsidRDefault="003F66E8" w:rsidP="00557E46">
      <w:pPr>
        <w:suppressAutoHyphens/>
        <w:spacing w:after="200"/>
        <w:ind w:left="426"/>
        <w:contextualSpacing/>
        <w:rPr>
          <w:rFonts w:eastAsia="Calibri"/>
          <w:b/>
          <w:sz w:val="20"/>
          <w:szCs w:val="20"/>
          <w:lang w:val="pl-PL" w:eastAsia="ar-SA"/>
        </w:rPr>
      </w:pPr>
      <w:r w:rsidRPr="003F66E8">
        <w:rPr>
          <w:rFonts w:eastAsia="Calibri"/>
          <w:b/>
          <w:sz w:val="20"/>
          <w:szCs w:val="20"/>
          <w:lang w:val="pl-PL" w:eastAsia="ar-SA"/>
        </w:rPr>
        <w:t>Udzielamy Zamawiającemu gwarancji jakości na przedmiot zamówienia na okres ……….…* miesięcy (liczony od daty odbioru przedmiotu zamówienia)</w:t>
      </w:r>
    </w:p>
    <w:p w14:paraId="4B4D7742" w14:textId="77777777" w:rsidR="00366448" w:rsidRPr="003F66E8" w:rsidRDefault="00366448" w:rsidP="00557E46">
      <w:pPr>
        <w:suppressAutoHyphens/>
        <w:spacing w:after="200"/>
        <w:ind w:left="426"/>
        <w:contextualSpacing/>
        <w:rPr>
          <w:rFonts w:eastAsia="Calibri"/>
          <w:b/>
          <w:sz w:val="20"/>
          <w:szCs w:val="20"/>
          <w:lang w:val="pl-PL" w:eastAsia="ar-SA"/>
        </w:rPr>
      </w:pPr>
    </w:p>
    <w:p w14:paraId="777F734D" w14:textId="77777777" w:rsidR="003F66E8" w:rsidRPr="003F66E8" w:rsidRDefault="003F66E8" w:rsidP="00557E46">
      <w:pPr>
        <w:suppressAutoHyphens/>
        <w:spacing w:after="200"/>
        <w:ind w:left="426"/>
        <w:contextualSpacing/>
        <w:rPr>
          <w:rFonts w:eastAsia="Calibri"/>
          <w:i/>
          <w:sz w:val="20"/>
          <w:szCs w:val="20"/>
          <w:lang w:val="pl-PL" w:eastAsia="ar-SA"/>
        </w:rPr>
      </w:pPr>
      <w:r w:rsidRPr="003F66E8">
        <w:rPr>
          <w:rFonts w:eastAsia="Calibri"/>
          <w:sz w:val="20"/>
          <w:szCs w:val="20"/>
          <w:lang w:val="pl-PL" w:eastAsia="ar-SA"/>
        </w:rPr>
        <w:t>*</w:t>
      </w:r>
      <w:r w:rsidRPr="003F66E8">
        <w:rPr>
          <w:rFonts w:eastAsia="Calibri"/>
          <w:b/>
          <w:i/>
          <w:sz w:val="20"/>
          <w:szCs w:val="20"/>
          <w:lang w:val="pl-PL" w:eastAsia="ar-SA"/>
        </w:rPr>
        <w:t>Wypełnia Wykonawca</w:t>
      </w:r>
    </w:p>
    <w:p w14:paraId="6F773A8B" w14:textId="6D82DBF3" w:rsidR="003F66E8" w:rsidRPr="003F66E8" w:rsidRDefault="003F66E8" w:rsidP="00557E46">
      <w:pPr>
        <w:suppressAutoHyphens/>
        <w:spacing w:after="200"/>
        <w:ind w:left="426"/>
        <w:contextualSpacing/>
        <w:jc w:val="both"/>
        <w:rPr>
          <w:rFonts w:eastAsia="Calibri"/>
          <w:i/>
          <w:sz w:val="20"/>
          <w:szCs w:val="20"/>
          <w:lang w:val="pl-PL" w:eastAsia="ar-SA"/>
        </w:rPr>
      </w:pPr>
      <w:r w:rsidRPr="003F66E8">
        <w:rPr>
          <w:rFonts w:eastAsia="Calibri"/>
          <w:i/>
          <w:sz w:val="20"/>
          <w:szCs w:val="20"/>
          <w:lang w:val="pl-PL" w:eastAsia="ar-SA"/>
        </w:rPr>
        <w:t>Przez gwarancję należy rozumieć oferowany przez Wykonawcę okres gwarancji jakości na przedmiot zamówienia (liczony w miesiącach), licząc od daty odbioru przedmiotu zamówienia). Minimalny, wymagany przez Zamawiającego okres gwarancji wynosi 24 miesiące. Zaoferowanie krótszego spowoduje odrzucenie oferty na podstawie art. 226 ust.1 pkt 5 ustawy PZP. Maksymalny okres gwarancji wynosi 60 miesięcy. W przypadku zaoferowania okresu gwarancji dłuższego niż 60 miesięcy, Zamawiający przyzna 40 pkt w kryterium „gwarancja”, a do umowy zostanie przyjęty okres gwarancji wskazany przez Wykonawcę w ofercie. W przypadku niewypełnienia w formularzu ofertowym pozycji dotyczącej „gwarancji" przez Wykonawcę, Zamawiający przyzna 0 pkt w kryterium „gwarancja” i przyjmuje minimalny okres gwarancji tj.24 miesięcy.</w:t>
      </w:r>
    </w:p>
    <w:p w14:paraId="4C0DE427" w14:textId="77777777" w:rsidR="003F66E8" w:rsidRPr="003F66E8" w:rsidRDefault="003F66E8" w:rsidP="003F66E8">
      <w:pPr>
        <w:suppressAutoHyphens/>
        <w:spacing w:after="200"/>
        <w:ind w:left="284"/>
        <w:contextualSpacing/>
        <w:jc w:val="both"/>
        <w:rPr>
          <w:rFonts w:eastAsia="Calibri"/>
          <w:i/>
          <w:sz w:val="20"/>
          <w:szCs w:val="20"/>
          <w:lang w:val="pl-PL" w:eastAsia="ar-SA"/>
        </w:rPr>
      </w:pPr>
    </w:p>
    <w:p w14:paraId="4BF6772C" w14:textId="77777777" w:rsidR="003F66E8" w:rsidRPr="00366448" w:rsidRDefault="003F66E8" w:rsidP="003F66E8">
      <w:pPr>
        <w:numPr>
          <w:ilvl w:val="0"/>
          <w:numId w:val="26"/>
        </w:numPr>
        <w:suppressAutoHyphens/>
        <w:spacing w:after="200" w:line="278" w:lineRule="auto"/>
        <w:ind w:left="360"/>
        <w:contextualSpacing/>
        <w:jc w:val="both"/>
        <w:rPr>
          <w:rFonts w:eastAsia="Calibri"/>
          <w:i/>
          <w:sz w:val="20"/>
          <w:szCs w:val="20"/>
          <w:lang w:val="pl-PL" w:eastAsia="en-US"/>
        </w:rPr>
      </w:pPr>
      <w:r w:rsidRPr="003F66E8">
        <w:rPr>
          <w:rFonts w:eastAsia="Liberation Serif;Times New Roma"/>
          <w:b/>
          <w:bCs/>
          <w:color w:val="000000"/>
          <w:kern w:val="2"/>
          <w:sz w:val="20"/>
          <w:szCs w:val="20"/>
          <w:lang w:val="pl-PL" w:eastAsia="zh-CN" w:bidi="hi-IN"/>
          <w14:ligatures w14:val="standardContextual"/>
        </w:rPr>
        <w:t>Oferujemy</w:t>
      </w:r>
      <w:r w:rsidRPr="003F66E8">
        <w:rPr>
          <w:rFonts w:eastAsia="Liberation Serif;Times New Roma"/>
          <w:color w:val="000000"/>
          <w:kern w:val="2"/>
          <w:sz w:val="20"/>
          <w:szCs w:val="20"/>
          <w:lang w:val="pl-PL" w:eastAsia="zh-CN" w:bidi="hi-IN"/>
          <w14:ligatures w14:val="standardContextual"/>
        </w:rPr>
        <w:t xml:space="preserve"> realizację zamówienia na dostawę, w pełnym zakresie ujętym w specyfikacji.</w:t>
      </w:r>
    </w:p>
    <w:p w14:paraId="0F2A7E81" w14:textId="77777777" w:rsidR="00366448" w:rsidRDefault="00366448" w:rsidP="003615A1">
      <w:pPr>
        <w:suppressAutoHyphens/>
        <w:spacing w:after="200" w:line="278" w:lineRule="auto"/>
        <w:contextualSpacing/>
        <w:jc w:val="both"/>
        <w:rPr>
          <w:rFonts w:eastAsia="Calibri"/>
          <w:i/>
          <w:sz w:val="20"/>
          <w:szCs w:val="20"/>
          <w:lang w:val="pl-PL" w:eastAsia="en-US"/>
        </w:rPr>
      </w:pPr>
    </w:p>
    <w:p w14:paraId="69D1E108" w14:textId="77777777" w:rsidR="007E215A" w:rsidRDefault="007E215A" w:rsidP="003615A1">
      <w:pPr>
        <w:suppressAutoHyphens/>
        <w:spacing w:after="200" w:line="278" w:lineRule="auto"/>
        <w:contextualSpacing/>
        <w:jc w:val="both"/>
        <w:rPr>
          <w:rFonts w:eastAsia="Calibri"/>
          <w:i/>
          <w:sz w:val="20"/>
          <w:szCs w:val="20"/>
          <w:lang w:val="pl-PL" w:eastAsia="en-US"/>
        </w:rPr>
      </w:pPr>
    </w:p>
    <w:p w14:paraId="70762D94" w14:textId="77777777" w:rsidR="007E215A" w:rsidRDefault="007E215A" w:rsidP="003615A1">
      <w:pPr>
        <w:suppressAutoHyphens/>
        <w:spacing w:after="200" w:line="278" w:lineRule="auto"/>
        <w:contextualSpacing/>
        <w:jc w:val="both"/>
        <w:rPr>
          <w:rFonts w:eastAsia="Calibri"/>
          <w:i/>
          <w:sz w:val="20"/>
          <w:szCs w:val="20"/>
          <w:lang w:val="pl-PL" w:eastAsia="en-US"/>
        </w:rPr>
      </w:pPr>
    </w:p>
    <w:p w14:paraId="4B0373F2" w14:textId="77777777" w:rsidR="007E215A" w:rsidRPr="003F66E8" w:rsidRDefault="007E215A" w:rsidP="003615A1">
      <w:pPr>
        <w:suppressAutoHyphens/>
        <w:spacing w:after="200" w:line="278" w:lineRule="auto"/>
        <w:contextualSpacing/>
        <w:jc w:val="both"/>
        <w:rPr>
          <w:rFonts w:eastAsia="Calibri"/>
          <w:i/>
          <w:sz w:val="20"/>
          <w:szCs w:val="20"/>
          <w:lang w:val="pl-PL" w:eastAsia="en-US"/>
        </w:rPr>
      </w:pPr>
    </w:p>
    <w:p w14:paraId="4946A601" w14:textId="77777777" w:rsidR="003F66E8" w:rsidRPr="003F66E8" w:rsidRDefault="003F66E8" w:rsidP="003F66E8">
      <w:pPr>
        <w:suppressAutoHyphens/>
        <w:spacing w:after="200"/>
        <w:ind w:left="360"/>
        <w:contextualSpacing/>
        <w:jc w:val="both"/>
        <w:rPr>
          <w:rFonts w:eastAsia="Calibri"/>
          <w:i/>
          <w:sz w:val="20"/>
          <w:szCs w:val="20"/>
          <w:lang w:val="pl-PL" w:eastAsia="en-US"/>
        </w:rPr>
      </w:pPr>
      <w:r w:rsidRPr="003F66E8">
        <w:rPr>
          <w:rFonts w:eastAsia="Liberation Serif;Times New Roma"/>
          <w:b/>
          <w:bCs/>
          <w:color w:val="000000"/>
          <w:kern w:val="2"/>
          <w:sz w:val="20"/>
          <w:szCs w:val="20"/>
          <w:lang w:val="pl-PL" w:eastAsia="zh-CN" w:bidi="hi-IN"/>
          <w14:ligatures w14:val="standardContextual"/>
        </w:rPr>
        <w:lastRenderedPageBreak/>
        <w:t xml:space="preserve">                                          </w:t>
      </w:r>
      <w:r w:rsidRPr="003F66E8">
        <w:rPr>
          <w:rFonts w:eastAsia="Liberation Serif;Times New Roma"/>
          <w:color w:val="000000"/>
          <w:kern w:val="2"/>
          <w:sz w:val="20"/>
          <w:szCs w:val="20"/>
          <w:lang w:val="pl-PL" w:eastAsia="zh-CN" w:bidi="hi-IN"/>
          <w14:ligatures w14:val="standardContextual"/>
        </w:rPr>
        <w:t>Dane techniczne samochodu:</w:t>
      </w:r>
    </w:p>
    <w:tbl>
      <w:tblPr>
        <w:tblW w:w="9356" w:type="dxa"/>
        <w:tblInd w:w="-289" w:type="dxa"/>
        <w:tblBorders>
          <w:top w:val="single" w:sz="4" w:space="0" w:color="000001"/>
          <w:left w:val="single" w:sz="4" w:space="0" w:color="000001"/>
          <w:bottom w:val="single" w:sz="4" w:space="0" w:color="000001"/>
          <w:insideH w:val="single" w:sz="4" w:space="0" w:color="000001"/>
        </w:tblBorders>
        <w:tblCellMar>
          <w:left w:w="103" w:type="dxa"/>
        </w:tblCellMar>
        <w:tblLook w:val="04A0" w:firstRow="1" w:lastRow="0" w:firstColumn="1" w:lastColumn="0" w:noHBand="0" w:noVBand="1"/>
      </w:tblPr>
      <w:tblGrid>
        <w:gridCol w:w="833"/>
        <w:gridCol w:w="3973"/>
        <w:gridCol w:w="4550"/>
      </w:tblGrid>
      <w:tr w:rsidR="003F66E8" w:rsidRPr="003F66E8" w14:paraId="68C51FDB" w14:textId="77777777" w:rsidTr="003615A1">
        <w:trPr>
          <w:tblHeader/>
        </w:trPr>
        <w:tc>
          <w:tcPr>
            <w:tcW w:w="841" w:type="dxa"/>
            <w:tcBorders>
              <w:top w:val="single" w:sz="4" w:space="0" w:color="auto"/>
              <w:left w:val="single" w:sz="4" w:space="0" w:color="auto"/>
              <w:bottom w:val="single" w:sz="4" w:space="0" w:color="auto"/>
              <w:right w:val="single" w:sz="4" w:space="0" w:color="auto"/>
            </w:tcBorders>
            <w:shd w:val="clear" w:color="auto" w:fill="D0CECE"/>
            <w:tcMar>
              <w:left w:w="103" w:type="dxa"/>
            </w:tcMar>
            <w:vAlign w:val="center"/>
          </w:tcPr>
          <w:p w14:paraId="365B5818" w14:textId="77777777" w:rsidR="003F66E8" w:rsidRPr="003F66E8" w:rsidRDefault="003F66E8" w:rsidP="003615A1">
            <w:pPr>
              <w:suppressAutoHyphens/>
              <w:spacing w:after="200"/>
              <w:contextualSpacing/>
              <w:rPr>
                <w:rFonts w:eastAsia="Liberation Serif;Times New Roma"/>
                <w:b/>
                <w:bCs/>
                <w:color w:val="000000"/>
                <w:kern w:val="2"/>
                <w:sz w:val="20"/>
                <w:szCs w:val="20"/>
                <w:lang w:val="pl-PL" w:eastAsia="zh-CN" w:bidi="hi-IN"/>
                <w14:ligatures w14:val="standardContextual"/>
              </w:rPr>
            </w:pPr>
            <w:r w:rsidRPr="003F66E8">
              <w:rPr>
                <w:rFonts w:eastAsia="Liberation Serif;Times New Roma"/>
                <w:b/>
                <w:bCs/>
                <w:color w:val="000000"/>
                <w:kern w:val="2"/>
                <w:sz w:val="20"/>
                <w:szCs w:val="20"/>
                <w:lang w:val="pl-PL" w:eastAsia="zh-CN" w:bidi="hi-IN"/>
                <w14:ligatures w14:val="standardContextual"/>
              </w:rPr>
              <w:t>Lp.</w:t>
            </w:r>
          </w:p>
        </w:tc>
        <w:tc>
          <w:tcPr>
            <w:tcW w:w="4121" w:type="dxa"/>
            <w:tcBorders>
              <w:top w:val="single" w:sz="4" w:space="0" w:color="auto"/>
              <w:left w:val="single" w:sz="4" w:space="0" w:color="auto"/>
              <w:bottom w:val="single" w:sz="4" w:space="0" w:color="auto"/>
              <w:right w:val="single" w:sz="4" w:space="0" w:color="auto"/>
            </w:tcBorders>
            <w:shd w:val="clear" w:color="auto" w:fill="D0CECE"/>
            <w:tcMar>
              <w:left w:w="103" w:type="dxa"/>
            </w:tcMar>
            <w:vAlign w:val="center"/>
          </w:tcPr>
          <w:p w14:paraId="694F617D" w14:textId="6C43E4F7" w:rsidR="003F66E8" w:rsidRPr="003F66E8" w:rsidRDefault="003F66E8" w:rsidP="00366448">
            <w:pPr>
              <w:suppressAutoHyphens/>
              <w:spacing w:after="200"/>
              <w:ind w:left="360"/>
              <w:contextualSpacing/>
              <w:jc w:val="center"/>
              <w:rPr>
                <w:rFonts w:eastAsia="Liberation Serif;Times New Roma"/>
                <w:b/>
                <w:bCs/>
                <w:color w:val="000000"/>
                <w:kern w:val="2"/>
                <w:sz w:val="20"/>
                <w:szCs w:val="20"/>
                <w:lang w:val="pl-PL" w:eastAsia="zh-CN" w:bidi="hi-IN"/>
                <w14:ligatures w14:val="standardContextual"/>
              </w:rPr>
            </w:pPr>
            <w:r w:rsidRPr="003F66E8">
              <w:rPr>
                <w:rFonts w:eastAsia="Liberation Serif;Times New Roma"/>
                <w:b/>
                <w:bCs/>
                <w:color w:val="000000"/>
                <w:kern w:val="2"/>
                <w:sz w:val="20"/>
                <w:szCs w:val="20"/>
                <w:lang w:val="pl-PL" w:eastAsia="zh-CN" w:bidi="hi-IN"/>
                <w14:ligatures w14:val="standardContextual"/>
              </w:rPr>
              <w:t>Parametry techniczne</w:t>
            </w:r>
          </w:p>
          <w:p w14:paraId="255BF145" w14:textId="03B3CA3A" w:rsidR="003F66E8" w:rsidRPr="003F66E8" w:rsidRDefault="003F66E8" w:rsidP="00366448">
            <w:pPr>
              <w:suppressAutoHyphens/>
              <w:spacing w:after="200"/>
              <w:ind w:left="360"/>
              <w:contextualSpacing/>
              <w:jc w:val="center"/>
              <w:rPr>
                <w:rFonts w:eastAsia="Liberation Serif;Times New Roma"/>
                <w:b/>
                <w:bCs/>
                <w:color w:val="000000"/>
                <w:kern w:val="2"/>
                <w:sz w:val="20"/>
                <w:szCs w:val="20"/>
                <w:lang w:val="pl-PL" w:eastAsia="zh-CN" w:bidi="hi-IN"/>
                <w14:ligatures w14:val="standardContextual"/>
              </w:rPr>
            </w:pPr>
            <w:r w:rsidRPr="003F66E8">
              <w:rPr>
                <w:rFonts w:eastAsia="Liberation Serif;Times New Roma"/>
                <w:b/>
                <w:bCs/>
                <w:color w:val="000000"/>
                <w:kern w:val="2"/>
                <w:sz w:val="20"/>
                <w:szCs w:val="20"/>
                <w:lang w:val="pl-PL" w:eastAsia="zh-CN" w:bidi="hi-IN"/>
                <w14:ligatures w14:val="standardContextual"/>
              </w:rPr>
              <w:t>(minimalne wymagania)</w:t>
            </w:r>
          </w:p>
        </w:tc>
        <w:tc>
          <w:tcPr>
            <w:tcW w:w="4394" w:type="dxa"/>
            <w:tcBorders>
              <w:top w:val="single" w:sz="4" w:space="0" w:color="auto"/>
              <w:left w:val="single" w:sz="4" w:space="0" w:color="auto"/>
              <w:bottom w:val="single" w:sz="4" w:space="0" w:color="auto"/>
              <w:right w:val="single" w:sz="4" w:space="0" w:color="auto"/>
            </w:tcBorders>
            <w:shd w:val="clear" w:color="auto" w:fill="D0CECE"/>
            <w:tcMar>
              <w:left w:w="103" w:type="dxa"/>
            </w:tcMar>
            <w:vAlign w:val="center"/>
          </w:tcPr>
          <w:p w14:paraId="5343BD61" w14:textId="77777777" w:rsidR="003F66E8" w:rsidRPr="003F66E8" w:rsidRDefault="003F66E8" w:rsidP="003F66E8">
            <w:pPr>
              <w:suppressAutoHyphens/>
              <w:spacing w:after="200"/>
              <w:ind w:left="360"/>
              <w:contextualSpacing/>
              <w:jc w:val="center"/>
              <w:rPr>
                <w:rFonts w:eastAsia="Liberation Serif;Times New Roma"/>
                <w:b/>
                <w:bCs/>
                <w:color w:val="000000"/>
                <w:kern w:val="2"/>
                <w:sz w:val="20"/>
                <w:szCs w:val="20"/>
                <w:lang w:val="pl-PL" w:eastAsia="zh-CN" w:bidi="hi-IN"/>
                <w14:ligatures w14:val="standardContextual"/>
              </w:rPr>
            </w:pPr>
            <w:r w:rsidRPr="003F66E8">
              <w:rPr>
                <w:rFonts w:eastAsia="Liberation Serif;Times New Roma"/>
                <w:b/>
                <w:bCs/>
                <w:color w:val="000000"/>
                <w:kern w:val="2"/>
                <w:sz w:val="20"/>
                <w:szCs w:val="20"/>
                <w:lang w:val="pl-PL" w:eastAsia="zh-CN" w:bidi="hi-IN"/>
                <w14:ligatures w14:val="standardContextual"/>
              </w:rPr>
              <w:t xml:space="preserve">Potwierdzenie spełnienia wymagań </w:t>
            </w:r>
            <w:r w:rsidRPr="003F66E8">
              <w:rPr>
                <w:rFonts w:eastAsia="Liberation Serif;Times New Roma"/>
                <w:b/>
                <w:bCs/>
                <w:kern w:val="2"/>
                <w:sz w:val="20"/>
                <w:szCs w:val="20"/>
                <w:lang w:val="pl-PL" w:eastAsia="zh-CN" w:bidi="hi-IN"/>
                <w14:ligatures w14:val="standardContextual"/>
              </w:rPr>
              <w:t>wypełnia wykonawca</w:t>
            </w:r>
          </w:p>
        </w:tc>
      </w:tr>
      <w:tr w:rsidR="003F66E8" w:rsidRPr="003F66E8" w14:paraId="33703050" w14:textId="77777777" w:rsidTr="003615A1">
        <w:tc>
          <w:tcPr>
            <w:tcW w:w="841" w:type="dxa"/>
            <w:tcBorders>
              <w:top w:val="single" w:sz="4" w:space="0" w:color="auto"/>
              <w:left w:val="single" w:sz="4" w:space="0" w:color="000001"/>
              <w:bottom w:val="single" w:sz="4" w:space="0" w:color="000001"/>
            </w:tcBorders>
            <w:shd w:val="clear" w:color="auto" w:fill="CCCCCC"/>
            <w:tcMar>
              <w:left w:w="103" w:type="dxa"/>
            </w:tcMar>
            <w:vAlign w:val="center"/>
          </w:tcPr>
          <w:p w14:paraId="6D640ACB" w14:textId="77777777" w:rsidR="003F66E8" w:rsidRPr="003F66E8" w:rsidRDefault="003F66E8" w:rsidP="003615A1">
            <w:pPr>
              <w:suppressAutoHyphens/>
              <w:spacing w:after="200"/>
              <w:ind w:left="360"/>
              <w:contextualSpacing/>
              <w:jc w:val="center"/>
              <w:rPr>
                <w:rFonts w:eastAsia="Liberation Serif;Times New Roma"/>
                <w:color w:val="000000"/>
                <w:kern w:val="2"/>
                <w:sz w:val="20"/>
                <w:szCs w:val="20"/>
                <w:lang w:val="pl-PL" w:eastAsia="zh-CN" w:bidi="hi-IN"/>
                <w14:ligatures w14:val="standardContextual"/>
              </w:rPr>
            </w:pPr>
            <w:r w:rsidRPr="003F66E8">
              <w:rPr>
                <w:rFonts w:eastAsia="Liberation Serif;Times New Roma"/>
                <w:color w:val="000000"/>
                <w:kern w:val="2"/>
                <w:sz w:val="20"/>
                <w:szCs w:val="20"/>
                <w:lang w:val="pl-PL" w:eastAsia="zh-CN" w:bidi="hi-IN"/>
                <w14:ligatures w14:val="standardContextual"/>
              </w:rPr>
              <w:t>1.</w:t>
            </w:r>
          </w:p>
        </w:tc>
        <w:tc>
          <w:tcPr>
            <w:tcW w:w="4121" w:type="dxa"/>
            <w:tcBorders>
              <w:top w:val="single" w:sz="4" w:space="0" w:color="auto"/>
              <w:left w:val="single" w:sz="4" w:space="0" w:color="000001"/>
              <w:bottom w:val="single" w:sz="4" w:space="0" w:color="000001"/>
            </w:tcBorders>
            <w:shd w:val="clear" w:color="auto" w:fill="CCCCCC"/>
            <w:tcMar>
              <w:left w:w="103" w:type="dxa"/>
            </w:tcMar>
            <w:vAlign w:val="center"/>
          </w:tcPr>
          <w:p w14:paraId="31FEFFB7" w14:textId="77777777" w:rsidR="003F66E8" w:rsidRPr="003F66E8" w:rsidRDefault="003F66E8" w:rsidP="003F66E8">
            <w:pPr>
              <w:suppressAutoHyphens/>
              <w:spacing w:after="200"/>
              <w:ind w:left="360"/>
              <w:contextualSpacing/>
              <w:jc w:val="both"/>
              <w:rPr>
                <w:rFonts w:eastAsia="Liberation Serif;Times New Roma"/>
                <w:color w:val="000000"/>
                <w:kern w:val="2"/>
                <w:sz w:val="20"/>
                <w:szCs w:val="20"/>
                <w:lang w:val="pl-PL" w:eastAsia="zh-CN" w:bidi="hi-IN"/>
                <w14:ligatures w14:val="standardContextual"/>
              </w:rPr>
            </w:pPr>
            <w:r w:rsidRPr="003F66E8">
              <w:rPr>
                <w:rFonts w:eastAsia="Liberation Serif;Times New Roma"/>
                <w:color w:val="000000"/>
                <w:kern w:val="2"/>
                <w:sz w:val="20"/>
                <w:szCs w:val="20"/>
                <w:lang w:val="pl-PL" w:eastAsia="zh-CN" w:bidi="hi-IN"/>
                <w14:ligatures w14:val="standardContextual"/>
              </w:rPr>
              <w:t>Wymagania dla pojazdu (1szt.)</w:t>
            </w:r>
          </w:p>
        </w:tc>
        <w:tc>
          <w:tcPr>
            <w:tcW w:w="4394" w:type="dxa"/>
            <w:tcBorders>
              <w:top w:val="single" w:sz="4" w:space="0" w:color="auto"/>
              <w:left w:val="single" w:sz="4" w:space="0" w:color="000001"/>
              <w:bottom w:val="single" w:sz="4" w:space="0" w:color="000001"/>
              <w:right w:val="single" w:sz="4" w:space="0" w:color="000001"/>
            </w:tcBorders>
            <w:shd w:val="clear" w:color="auto" w:fill="CCCCCC"/>
            <w:tcMar>
              <w:left w:w="103" w:type="dxa"/>
            </w:tcMar>
            <w:vAlign w:val="center"/>
          </w:tcPr>
          <w:p w14:paraId="1EA4CD99" w14:textId="77777777" w:rsidR="003F66E8" w:rsidRPr="003F66E8" w:rsidRDefault="003F66E8" w:rsidP="003F66E8">
            <w:pPr>
              <w:suppressAutoHyphens/>
              <w:spacing w:after="200"/>
              <w:ind w:left="360"/>
              <w:contextualSpacing/>
              <w:jc w:val="both"/>
              <w:rPr>
                <w:rFonts w:eastAsia="Liberation Serif;Times New Roma"/>
                <w:color w:val="000000"/>
                <w:kern w:val="2"/>
                <w:sz w:val="20"/>
                <w:szCs w:val="20"/>
                <w:lang w:val="pl-PL" w:eastAsia="zh-CN" w:bidi="hi-IN"/>
                <w14:ligatures w14:val="standardContextual"/>
              </w:rPr>
            </w:pPr>
          </w:p>
        </w:tc>
      </w:tr>
      <w:tr w:rsidR="003F66E8" w:rsidRPr="003F66E8" w14:paraId="2FA98C09" w14:textId="77777777" w:rsidTr="003615A1">
        <w:trPr>
          <w:trHeight w:val="481"/>
        </w:trPr>
        <w:tc>
          <w:tcPr>
            <w:tcW w:w="841" w:type="dxa"/>
            <w:tcBorders>
              <w:top w:val="single" w:sz="4" w:space="0" w:color="000001"/>
              <w:left w:val="single" w:sz="4" w:space="0" w:color="000001"/>
              <w:bottom w:val="single" w:sz="4" w:space="0" w:color="000001"/>
            </w:tcBorders>
            <w:tcMar>
              <w:left w:w="103" w:type="dxa"/>
            </w:tcMar>
            <w:vAlign w:val="center"/>
          </w:tcPr>
          <w:p w14:paraId="71FA3CB5" w14:textId="77777777" w:rsidR="003F66E8" w:rsidRPr="003F66E8" w:rsidRDefault="003F66E8" w:rsidP="003615A1">
            <w:pPr>
              <w:numPr>
                <w:ilvl w:val="1"/>
                <w:numId w:val="71"/>
              </w:numPr>
              <w:suppressAutoHyphens/>
              <w:spacing w:after="200" w:line="278" w:lineRule="auto"/>
              <w:contextualSpacing/>
              <w:jc w:val="center"/>
              <w:rPr>
                <w:rFonts w:eastAsia="Liberation Serif;Times New Roma"/>
                <w:color w:val="000000"/>
                <w:kern w:val="2"/>
                <w:sz w:val="20"/>
                <w:szCs w:val="20"/>
                <w:lang w:val="pl-PL" w:eastAsia="zh-CN" w:bidi="hi-IN"/>
                <w14:ligatures w14:val="standardContextual"/>
              </w:rPr>
            </w:pPr>
          </w:p>
        </w:tc>
        <w:tc>
          <w:tcPr>
            <w:tcW w:w="4121" w:type="dxa"/>
            <w:tcBorders>
              <w:top w:val="single" w:sz="4" w:space="0" w:color="000000"/>
              <w:left w:val="single" w:sz="4" w:space="0" w:color="000000"/>
              <w:bottom w:val="single" w:sz="4" w:space="0" w:color="000000"/>
            </w:tcBorders>
            <w:tcMar>
              <w:left w:w="103" w:type="dxa"/>
            </w:tcMar>
            <w:vAlign w:val="center"/>
          </w:tcPr>
          <w:p w14:paraId="27F7EF2E" w14:textId="77777777" w:rsidR="003F66E8" w:rsidRPr="003F66E8" w:rsidRDefault="003F66E8" w:rsidP="003F66E8">
            <w:pPr>
              <w:suppressAutoHyphens/>
              <w:spacing w:after="200"/>
              <w:ind w:left="360"/>
              <w:contextualSpacing/>
              <w:jc w:val="both"/>
              <w:rPr>
                <w:rFonts w:eastAsia="Liberation Serif;Times New Roma"/>
                <w:color w:val="000000"/>
                <w:kern w:val="2"/>
                <w:sz w:val="20"/>
                <w:szCs w:val="20"/>
                <w:lang w:val="pl-PL" w:eastAsia="zh-CN" w:bidi="hi-IN"/>
                <w14:ligatures w14:val="standardContextual"/>
              </w:rPr>
            </w:pPr>
            <w:r w:rsidRPr="003F66E8">
              <w:rPr>
                <w:rFonts w:eastAsia="Liberation Serif;Times New Roma"/>
                <w:color w:val="000000"/>
                <w:kern w:val="2"/>
                <w:sz w:val="20"/>
                <w:szCs w:val="20"/>
                <w:lang w:val="pl-PL" w:eastAsia="zh-CN" w:bidi="hi-IN"/>
                <w14:ligatures w14:val="standardContextual"/>
              </w:rPr>
              <w:t>Model, marka pojazdu.</w:t>
            </w:r>
          </w:p>
        </w:tc>
        <w:tc>
          <w:tcPr>
            <w:tcW w:w="4394" w:type="dxa"/>
            <w:tcBorders>
              <w:top w:val="single" w:sz="4" w:space="0" w:color="000000"/>
              <w:left w:val="single" w:sz="4" w:space="0" w:color="000000"/>
              <w:bottom w:val="single" w:sz="4" w:space="0" w:color="000000"/>
              <w:right w:val="single" w:sz="4" w:space="0" w:color="000000"/>
            </w:tcBorders>
            <w:tcMar>
              <w:left w:w="103" w:type="dxa"/>
            </w:tcMar>
            <w:vAlign w:val="center"/>
          </w:tcPr>
          <w:p w14:paraId="6D9F8243" w14:textId="77777777" w:rsidR="003F66E8" w:rsidRPr="003F66E8" w:rsidRDefault="003F66E8" w:rsidP="003F66E8">
            <w:pPr>
              <w:suppressAutoHyphens/>
              <w:spacing w:after="200"/>
              <w:ind w:left="360"/>
              <w:contextualSpacing/>
              <w:jc w:val="both"/>
              <w:rPr>
                <w:rFonts w:eastAsia="Liberation Serif;Times New Roma"/>
                <w:i/>
                <w:iCs/>
                <w:color w:val="000000"/>
                <w:kern w:val="2"/>
                <w:sz w:val="20"/>
                <w:szCs w:val="20"/>
                <w:lang w:val="pl-PL" w:eastAsia="zh-CN" w:bidi="hi-IN"/>
                <w14:ligatures w14:val="standardContextual"/>
              </w:rPr>
            </w:pPr>
            <w:r w:rsidRPr="003F66E8">
              <w:rPr>
                <w:rFonts w:eastAsia="Liberation Serif;Times New Roma"/>
                <w:i/>
                <w:iCs/>
                <w:color w:val="000000"/>
                <w:kern w:val="2"/>
                <w:sz w:val="20"/>
                <w:szCs w:val="20"/>
                <w:lang w:val="pl-PL" w:eastAsia="zh-CN" w:bidi="hi-IN"/>
                <w14:ligatures w14:val="standardContextual"/>
              </w:rPr>
              <w:t xml:space="preserve"> wpisać markę oraz model oferowanego pojazdu ……………………………………</w:t>
            </w:r>
          </w:p>
          <w:p w14:paraId="1B553A48" w14:textId="77777777" w:rsidR="003F66E8" w:rsidRPr="003F66E8" w:rsidRDefault="003F66E8" w:rsidP="003F66E8">
            <w:pPr>
              <w:suppressAutoHyphens/>
              <w:spacing w:after="200"/>
              <w:ind w:left="360"/>
              <w:contextualSpacing/>
              <w:jc w:val="both"/>
              <w:rPr>
                <w:rFonts w:eastAsia="Liberation Serif;Times New Roma"/>
                <w:i/>
                <w:iCs/>
                <w:color w:val="000000"/>
                <w:kern w:val="2"/>
                <w:sz w:val="20"/>
                <w:szCs w:val="20"/>
                <w:lang w:val="pl-PL" w:eastAsia="zh-CN" w:bidi="hi-IN"/>
                <w14:ligatures w14:val="standardContextual"/>
              </w:rPr>
            </w:pPr>
          </w:p>
        </w:tc>
      </w:tr>
      <w:tr w:rsidR="003F66E8" w:rsidRPr="003F66E8" w14:paraId="3B5BA7CD" w14:textId="77777777" w:rsidTr="003615A1">
        <w:tc>
          <w:tcPr>
            <w:tcW w:w="841" w:type="dxa"/>
            <w:tcBorders>
              <w:top w:val="single" w:sz="4" w:space="0" w:color="000001"/>
              <w:left w:val="single" w:sz="4" w:space="0" w:color="000001"/>
              <w:bottom w:val="single" w:sz="4" w:space="0" w:color="000001"/>
            </w:tcBorders>
            <w:tcMar>
              <w:left w:w="103" w:type="dxa"/>
            </w:tcMar>
            <w:vAlign w:val="center"/>
          </w:tcPr>
          <w:p w14:paraId="166E11BC" w14:textId="77777777" w:rsidR="003F66E8" w:rsidRPr="003F66E8" w:rsidRDefault="003F66E8" w:rsidP="003615A1">
            <w:pPr>
              <w:numPr>
                <w:ilvl w:val="1"/>
                <w:numId w:val="71"/>
              </w:numPr>
              <w:suppressAutoHyphens/>
              <w:spacing w:after="200" w:line="278" w:lineRule="auto"/>
              <w:contextualSpacing/>
              <w:jc w:val="center"/>
              <w:rPr>
                <w:rFonts w:eastAsia="Liberation Serif;Times New Roma"/>
                <w:color w:val="000000"/>
                <w:kern w:val="2"/>
                <w:sz w:val="20"/>
                <w:szCs w:val="20"/>
                <w:lang w:val="pl-PL" w:eastAsia="zh-CN" w:bidi="hi-IN"/>
                <w14:ligatures w14:val="standardContextual"/>
              </w:rPr>
            </w:pPr>
          </w:p>
        </w:tc>
        <w:tc>
          <w:tcPr>
            <w:tcW w:w="4121" w:type="dxa"/>
            <w:tcBorders>
              <w:top w:val="single" w:sz="4" w:space="0" w:color="000000"/>
              <w:left w:val="single" w:sz="4" w:space="0" w:color="000000"/>
              <w:bottom w:val="single" w:sz="4" w:space="0" w:color="000000"/>
            </w:tcBorders>
            <w:tcMar>
              <w:left w:w="103" w:type="dxa"/>
            </w:tcMar>
            <w:vAlign w:val="center"/>
          </w:tcPr>
          <w:p w14:paraId="17AB1252" w14:textId="77777777" w:rsidR="003F66E8" w:rsidRPr="003F66E8" w:rsidRDefault="003F66E8" w:rsidP="003F66E8">
            <w:pPr>
              <w:suppressAutoHyphens/>
              <w:spacing w:after="200"/>
              <w:ind w:left="360"/>
              <w:contextualSpacing/>
              <w:jc w:val="both"/>
              <w:rPr>
                <w:rFonts w:eastAsia="Liberation Serif;Times New Roma"/>
                <w:color w:val="000000"/>
                <w:kern w:val="2"/>
                <w:sz w:val="20"/>
                <w:szCs w:val="20"/>
                <w:lang w:val="pl-PL" w:eastAsia="zh-CN" w:bidi="hi-IN"/>
                <w14:ligatures w14:val="standardContextual"/>
              </w:rPr>
            </w:pPr>
            <w:r w:rsidRPr="003F66E8">
              <w:rPr>
                <w:rFonts w:eastAsia="Liberation Serif;Times New Roma"/>
                <w:color w:val="000000"/>
                <w:kern w:val="2"/>
                <w:sz w:val="20"/>
                <w:szCs w:val="20"/>
                <w:lang w:val="pl-PL" w:eastAsia="zh-CN" w:bidi="hi-IN"/>
                <w14:ligatures w14:val="standardContextual"/>
              </w:rPr>
              <w:t>rok produkcji nie starszy niż 2025r.</w:t>
            </w:r>
          </w:p>
        </w:tc>
        <w:tc>
          <w:tcPr>
            <w:tcW w:w="4394" w:type="dxa"/>
            <w:tcBorders>
              <w:top w:val="single" w:sz="4" w:space="0" w:color="000000"/>
              <w:left w:val="single" w:sz="4" w:space="0" w:color="000000"/>
              <w:bottom w:val="single" w:sz="4" w:space="0" w:color="000000"/>
              <w:right w:val="single" w:sz="4" w:space="0" w:color="000000"/>
            </w:tcBorders>
            <w:tcMar>
              <w:left w:w="103" w:type="dxa"/>
            </w:tcMar>
            <w:vAlign w:val="center"/>
          </w:tcPr>
          <w:p w14:paraId="18EA9009" w14:textId="77777777" w:rsidR="003F66E8" w:rsidRPr="003F66E8" w:rsidRDefault="003F66E8" w:rsidP="003F66E8">
            <w:pPr>
              <w:spacing w:line="240" w:lineRule="auto"/>
              <w:jc w:val="center"/>
              <w:rPr>
                <w:rFonts w:eastAsia="Times New Roman"/>
                <w:bCs/>
                <w:sz w:val="20"/>
                <w:szCs w:val="20"/>
                <w:lang w:val="pl-PL"/>
              </w:rPr>
            </w:pPr>
            <w:r w:rsidRPr="003F66E8">
              <w:rPr>
                <w:rFonts w:eastAsia="Times New Roman"/>
                <w:b/>
                <w:sz w:val="20"/>
                <w:szCs w:val="20"/>
                <w:lang w:val="pl-PL"/>
              </w:rPr>
              <w:t>Spełnia/ nie spełnia</w:t>
            </w:r>
          </w:p>
          <w:p w14:paraId="79A45E3E" w14:textId="77777777" w:rsidR="003F66E8" w:rsidRPr="003F66E8" w:rsidRDefault="003F66E8" w:rsidP="003F66E8">
            <w:pPr>
              <w:spacing w:line="240" w:lineRule="auto"/>
              <w:jc w:val="center"/>
              <w:rPr>
                <w:rFonts w:eastAsia="Times New Roman"/>
                <w:bCs/>
                <w:sz w:val="20"/>
                <w:szCs w:val="20"/>
                <w:lang w:val="pl-PL"/>
              </w:rPr>
            </w:pPr>
            <w:r w:rsidRPr="003F66E8">
              <w:rPr>
                <w:rFonts w:eastAsia="Times New Roman"/>
                <w:bCs/>
                <w:sz w:val="20"/>
                <w:szCs w:val="20"/>
                <w:lang w:val="pl-PL"/>
              </w:rPr>
              <w:t>(niepotrzebne skreślić)</w:t>
            </w:r>
          </w:p>
          <w:p w14:paraId="31C05A79" w14:textId="77777777" w:rsidR="003F66E8" w:rsidRPr="003F66E8" w:rsidRDefault="003F66E8" w:rsidP="003F66E8">
            <w:pPr>
              <w:suppressAutoHyphens/>
              <w:spacing w:after="200"/>
              <w:ind w:left="360"/>
              <w:contextualSpacing/>
              <w:jc w:val="both"/>
              <w:rPr>
                <w:rFonts w:eastAsia="Liberation Serif;Times New Roma"/>
                <w:color w:val="000000"/>
                <w:kern w:val="2"/>
                <w:sz w:val="20"/>
                <w:szCs w:val="20"/>
                <w:lang w:val="pl-PL" w:eastAsia="zh-CN" w:bidi="hi-IN"/>
                <w14:ligatures w14:val="standardContextual"/>
              </w:rPr>
            </w:pPr>
          </w:p>
        </w:tc>
      </w:tr>
      <w:tr w:rsidR="003F66E8" w:rsidRPr="003F66E8" w14:paraId="2656F8BA" w14:textId="77777777" w:rsidTr="003615A1">
        <w:tc>
          <w:tcPr>
            <w:tcW w:w="841" w:type="dxa"/>
            <w:tcBorders>
              <w:left w:val="single" w:sz="4" w:space="0" w:color="000001"/>
              <w:bottom w:val="single" w:sz="4" w:space="0" w:color="000001"/>
            </w:tcBorders>
            <w:shd w:val="clear" w:color="auto" w:fill="C0C0C0"/>
            <w:tcMar>
              <w:left w:w="103" w:type="dxa"/>
            </w:tcMar>
            <w:vAlign w:val="center"/>
          </w:tcPr>
          <w:p w14:paraId="46414721" w14:textId="77777777" w:rsidR="003F66E8" w:rsidRPr="003F66E8" w:rsidRDefault="003F66E8" w:rsidP="003615A1">
            <w:pPr>
              <w:numPr>
                <w:ilvl w:val="0"/>
                <w:numId w:val="71"/>
              </w:numPr>
              <w:suppressAutoHyphens/>
              <w:spacing w:after="200" w:line="278" w:lineRule="auto"/>
              <w:contextualSpacing/>
              <w:jc w:val="center"/>
              <w:rPr>
                <w:rFonts w:eastAsia="Liberation Serif;Times New Roma"/>
                <w:b/>
                <w:bCs/>
                <w:color w:val="000000"/>
                <w:kern w:val="2"/>
                <w:sz w:val="20"/>
                <w:szCs w:val="20"/>
                <w:lang w:val="pl-PL" w:eastAsia="zh-CN" w:bidi="hi-IN"/>
                <w14:ligatures w14:val="standardContextual"/>
              </w:rPr>
            </w:pPr>
          </w:p>
        </w:tc>
        <w:tc>
          <w:tcPr>
            <w:tcW w:w="4121" w:type="dxa"/>
            <w:tcBorders>
              <w:left w:val="single" w:sz="4" w:space="0" w:color="000001"/>
              <w:bottom w:val="single" w:sz="4" w:space="0" w:color="000001"/>
            </w:tcBorders>
            <w:shd w:val="clear" w:color="auto" w:fill="C0C0C0"/>
            <w:tcMar>
              <w:left w:w="103" w:type="dxa"/>
            </w:tcMar>
          </w:tcPr>
          <w:p w14:paraId="515286CB" w14:textId="46A2C63F" w:rsidR="003F66E8" w:rsidRPr="003F66E8" w:rsidRDefault="00366448" w:rsidP="00366448">
            <w:pPr>
              <w:suppressAutoHyphens/>
              <w:spacing w:after="200"/>
              <w:ind w:left="360"/>
              <w:contextualSpacing/>
              <w:jc w:val="center"/>
              <w:rPr>
                <w:rFonts w:eastAsia="Liberation Serif;Times New Roma"/>
                <w:b/>
                <w:bCs/>
                <w:color w:val="000000"/>
                <w:kern w:val="2"/>
                <w:sz w:val="20"/>
                <w:szCs w:val="20"/>
                <w:lang w:val="pl-PL" w:eastAsia="zh-CN" w:bidi="hi-IN"/>
                <w14:ligatures w14:val="standardContextual"/>
              </w:rPr>
            </w:pPr>
            <w:r>
              <w:rPr>
                <w:rFonts w:eastAsia="Liberation Serif;Times New Roma"/>
                <w:b/>
                <w:bCs/>
                <w:color w:val="000000"/>
                <w:kern w:val="2"/>
                <w:sz w:val="20"/>
                <w:szCs w:val="20"/>
                <w:lang w:val="pl-PL" w:eastAsia="zh-CN" w:bidi="hi-IN"/>
                <w14:ligatures w14:val="standardContextual"/>
              </w:rPr>
              <w:t>Min. p</w:t>
            </w:r>
            <w:r w:rsidR="003F66E8" w:rsidRPr="003F66E8">
              <w:rPr>
                <w:rFonts w:eastAsia="Liberation Serif;Times New Roma"/>
                <w:b/>
                <w:bCs/>
                <w:color w:val="000000"/>
                <w:kern w:val="2"/>
                <w:sz w:val="20"/>
                <w:szCs w:val="20"/>
                <w:lang w:val="pl-PL" w:eastAsia="zh-CN" w:bidi="hi-IN"/>
                <w14:ligatures w14:val="standardContextual"/>
              </w:rPr>
              <w:t>odstawowe parametry napędu/podwozia</w:t>
            </w:r>
          </w:p>
        </w:tc>
        <w:tc>
          <w:tcPr>
            <w:tcW w:w="4394" w:type="dxa"/>
            <w:tcBorders>
              <w:left w:val="single" w:sz="4" w:space="0" w:color="000001"/>
              <w:bottom w:val="single" w:sz="4" w:space="0" w:color="000001"/>
              <w:right w:val="single" w:sz="4" w:space="0" w:color="000001"/>
            </w:tcBorders>
            <w:shd w:val="clear" w:color="auto" w:fill="C0C0C0"/>
            <w:tcMar>
              <w:left w:w="103" w:type="dxa"/>
            </w:tcMar>
          </w:tcPr>
          <w:p w14:paraId="6609F05C" w14:textId="55D322C0" w:rsidR="003F66E8" w:rsidRPr="003F66E8" w:rsidRDefault="00366448" w:rsidP="00366448">
            <w:pPr>
              <w:suppressAutoHyphens/>
              <w:spacing w:after="200"/>
              <w:ind w:left="360"/>
              <w:contextualSpacing/>
              <w:jc w:val="center"/>
              <w:rPr>
                <w:rFonts w:eastAsia="Liberation Serif;Times New Roma"/>
                <w:b/>
                <w:bCs/>
                <w:color w:val="000000"/>
                <w:kern w:val="2"/>
                <w:sz w:val="20"/>
                <w:szCs w:val="20"/>
                <w:lang w:val="pl-PL" w:eastAsia="zh-CN" w:bidi="hi-IN"/>
                <w14:ligatures w14:val="standardContextual"/>
              </w:rPr>
            </w:pPr>
            <w:r w:rsidRPr="003F66E8">
              <w:rPr>
                <w:rFonts w:eastAsia="Liberation Serif;Times New Roma"/>
                <w:b/>
                <w:bCs/>
                <w:color w:val="000000"/>
                <w:kern w:val="2"/>
                <w:sz w:val="20"/>
                <w:szCs w:val="20"/>
                <w:lang w:val="pl-PL" w:eastAsia="zh-CN" w:bidi="hi-IN"/>
                <w14:ligatures w14:val="standardContextual"/>
              </w:rPr>
              <w:t>Potwierdzenie spełnienia wymagań wypełnia wykonawca</w:t>
            </w:r>
          </w:p>
        </w:tc>
      </w:tr>
      <w:tr w:rsidR="003F66E8" w:rsidRPr="003F66E8" w14:paraId="0F6DD525" w14:textId="77777777" w:rsidTr="003615A1">
        <w:tc>
          <w:tcPr>
            <w:tcW w:w="841" w:type="dxa"/>
            <w:tcBorders>
              <w:left w:val="single" w:sz="4" w:space="0" w:color="000001"/>
              <w:bottom w:val="single" w:sz="4" w:space="0" w:color="000001"/>
            </w:tcBorders>
            <w:tcMar>
              <w:left w:w="103" w:type="dxa"/>
            </w:tcMar>
            <w:vAlign w:val="center"/>
          </w:tcPr>
          <w:p w14:paraId="7190C259" w14:textId="77777777" w:rsidR="003F66E8" w:rsidRPr="003F66E8" w:rsidRDefault="003F66E8" w:rsidP="003615A1">
            <w:pPr>
              <w:numPr>
                <w:ilvl w:val="1"/>
                <w:numId w:val="71"/>
              </w:numPr>
              <w:suppressAutoHyphens/>
              <w:spacing w:after="200" w:line="278" w:lineRule="auto"/>
              <w:contextualSpacing/>
              <w:jc w:val="center"/>
              <w:rPr>
                <w:rFonts w:eastAsia="Liberation Serif;Times New Roma"/>
                <w:b/>
                <w:bCs/>
                <w:color w:val="000000"/>
                <w:kern w:val="2"/>
                <w:sz w:val="20"/>
                <w:szCs w:val="20"/>
                <w:lang w:val="pl-PL" w:eastAsia="zh-CN" w:bidi="hi-IN"/>
                <w14:ligatures w14:val="standardContextual"/>
              </w:rPr>
            </w:pPr>
          </w:p>
        </w:tc>
        <w:tc>
          <w:tcPr>
            <w:tcW w:w="4121" w:type="dxa"/>
            <w:tcBorders>
              <w:left w:val="single" w:sz="4" w:space="0" w:color="000001"/>
              <w:bottom w:val="single" w:sz="4" w:space="0" w:color="000001"/>
            </w:tcBorders>
            <w:tcMar>
              <w:left w:w="103" w:type="dxa"/>
            </w:tcMar>
            <w:vAlign w:val="center"/>
          </w:tcPr>
          <w:p w14:paraId="597CB4CF" w14:textId="77777777" w:rsidR="003F66E8" w:rsidRPr="003F66E8" w:rsidRDefault="003F66E8" w:rsidP="003F66E8">
            <w:pPr>
              <w:suppressAutoHyphens/>
              <w:spacing w:after="200"/>
              <w:ind w:left="360"/>
              <w:contextualSpacing/>
              <w:jc w:val="both"/>
              <w:rPr>
                <w:rFonts w:eastAsia="Liberation Serif;Times New Roma"/>
                <w:color w:val="000000"/>
                <w:kern w:val="2"/>
                <w:sz w:val="20"/>
                <w:szCs w:val="20"/>
                <w:lang w:val="pl-PL" w:eastAsia="zh-CN" w:bidi="hi-IN"/>
                <w14:ligatures w14:val="standardContextual"/>
              </w:rPr>
            </w:pPr>
            <w:r w:rsidRPr="003F66E8">
              <w:rPr>
                <w:rFonts w:eastAsia="Liberation Serif;Times New Roma"/>
                <w:color w:val="000000"/>
                <w:kern w:val="2"/>
                <w:sz w:val="20"/>
                <w:szCs w:val="20"/>
                <w:lang w:val="pl-PL" w:eastAsia="zh-CN" w:bidi="hi-IN"/>
                <w14:ligatures w14:val="standardContextual"/>
              </w:rPr>
              <w:t xml:space="preserve">pojemność silnika 2500 cm³  minimalnej mocy 140kW, </w:t>
            </w:r>
          </w:p>
        </w:tc>
        <w:tc>
          <w:tcPr>
            <w:tcW w:w="4394" w:type="dxa"/>
            <w:tcBorders>
              <w:left w:val="single" w:sz="4" w:space="0" w:color="000001"/>
              <w:bottom w:val="single" w:sz="4" w:space="0" w:color="000001"/>
              <w:right w:val="single" w:sz="4" w:space="0" w:color="000001"/>
            </w:tcBorders>
            <w:tcMar>
              <w:left w:w="103" w:type="dxa"/>
            </w:tcMar>
          </w:tcPr>
          <w:p w14:paraId="2031595E" w14:textId="77777777" w:rsidR="003F66E8" w:rsidRPr="003F66E8" w:rsidRDefault="003F66E8" w:rsidP="003F66E8">
            <w:pPr>
              <w:suppressAutoHyphens/>
              <w:spacing w:after="200"/>
              <w:ind w:left="360"/>
              <w:contextualSpacing/>
              <w:jc w:val="both"/>
              <w:rPr>
                <w:rFonts w:eastAsia="Liberation Serif;Times New Roma"/>
                <w:i/>
                <w:iCs/>
                <w:color w:val="000000"/>
                <w:kern w:val="2"/>
                <w:sz w:val="20"/>
                <w:szCs w:val="20"/>
                <w:lang w:val="pl-PL" w:eastAsia="zh-CN" w:bidi="hi-IN"/>
                <w14:ligatures w14:val="standardContextual"/>
              </w:rPr>
            </w:pPr>
            <w:r w:rsidRPr="003F66E8">
              <w:rPr>
                <w:rFonts w:eastAsia="Liberation Serif;Times New Roma"/>
                <w:i/>
                <w:iCs/>
                <w:color w:val="000000"/>
                <w:kern w:val="2"/>
                <w:sz w:val="20"/>
                <w:szCs w:val="20"/>
                <w:lang w:val="pl-PL" w:eastAsia="zh-CN" w:bidi="hi-IN"/>
                <w14:ligatures w14:val="standardContextual"/>
              </w:rPr>
              <w:t>Należy wpisać pojemność i moc silnika</w:t>
            </w:r>
          </w:p>
          <w:p w14:paraId="203E41C5" w14:textId="77777777" w:rsidR="003F66E8" w:rsidRPr="003F66E8" w:rsidRDefault="003F66E8" w:rsidP="003F66E8">
            <w:pPr>
              <w:suppressAutoHyphens/>
              <w:spacing w:after="200"/>
              <w:ind w:left="360"/>
              <w:contextualSpacing/>
              <w:jc w:val="both"/>
              <w:rPr>
                <w:rFonts w:eastAsia="Liberation Serif;Times New Roma"/>
                <w:i/>
                <w:iCs/>
                <w:color w:val="000000"/>
                <w:kern w:val="2"/>
                <w:sz w:val="20"/>
                <w:szCs w:val="20"/>
                <w:lang w:val="pl-PL" w:eastAsia="zh-CN" w:bidi="hi-IN"/>
                <w14:ligatures w14:val="standardContextual"/>
              </w:rPr>
            </w:pPr>
            <w:r w:rsidRPr="003F66E8">
              <w:rPr>
                <w:rFonts w:eastAsia="Liberation Serif;Times New Roma"/>
                <w:i/>
                <w:iCs/>
                <w:color w:val="000000"/>
                <w:kern w:val="2"/>
                <w:sz w:val="20"/>
                <w:szCs w:val="20"/>
                <w:lang w:val="pl-PL" w:eastAsia="zh-CN" w:bidi="hi-IN"/>
                <w14:ligatures w14:val="standardContextual"/>
              </w:rPr>
              <w:t>……………………………………….</w:t>
            </w:r>
          </w:p>
        </w:tc>
      </w:tr>
      <w:tr w:rsidR="003F66E8" w:rsidRPr="003F66E8" w14:paraId="69746240" w14:textId="77777777" w:rsidTr="003615A1">
        <w:tc>
          <w:tcPr>
            <w:tcW w:w="841" w:type="dxa"/>
            <w:tcBorders>
              <w:left w:val="single" w:sz="4" w:space="0" w:color="000001"/>
              <w:bottom w:val="single" w:sz="4" w:space="0" w:color="000001"/>
            </w:tcBorders>
            <w:tcMar>
              <w:left w:w="103" w:type="dxa"/>
            </w:tcMar>
            <w:vAlign w:val="center"/>
          </w:tcPr>
          <w:p w14:paraId="0396B739" w14:textId="77777777" w:rsidR="003F66E8" w:rsidRPr="003F66E8" w:rsidRDefault="003F66E8" w:rsidP="003615A1">
            <w:pPr>
              <w:numPr>
                <w:ilvl w:val="1"/>
                <w:numId w:val="71"/>
              </w:numPr>
              <w:suppressAutoHyphens/>
              <w:spacing w:after="200" w:line="278" w:lineRule="auto"/>
              <w:contextualSpacing/>
              <w:jc w:val="center"/>
              <w:rPr>
                <w:rFonts w:eastAsia="Liberation Serif;Times New Roma"/>
                <w:b/>
                <w:bCs/>
                <w:color w:val="000000"/>
                <w:kern w:val="2"/>
                <w:sz w:val="20"/>
                <w:szCs w:val="20"/>
                <w:lang w:val="pl-PL" w:eastAsia="zh-CN" w:bidi="hi-IN"/>
                <w14:ligatures w14:val="standardContextual"/>
              </w:rPr>
            </w:pPr>
          </w:p>
        </w:tc>
        <w:tc>
          <w:tcPr>
            <w:tcW w:w="4121" w:type="dxa"/>
            <w:tcBorders>
              <w:left w:val="single" w:sz="4" w:space="0" w:color="000001"/>
              <w:bottom w:val="single" w:sz="4" w:space="0" w:color="000001"/>
            </w:tcBorders>
            <w:tcMar>
              <w:left w:w="103" w:type="dxa"/>
            </w:tcMar>
            <w:vAlign w:val="center"/>
          </w:tcPr>
          <w:p w14:paraId="47FFC3D3" w14:textId="77777777" w:rsidR="003F66E8" w:rsidRPr="003F66E8" w:rsidRDefault="003F66E8" w:rsidP="003F66E8">
            <w:pPr>
              <w:suppressAutoHyphens/>
              <w:spacing w:after="200"/>
              <w:ind w:left="360"/>
              <w:contextualSpacing/>
              <w:jc w:val="both"/>
              <w:rPr>
                <w:rFonts w:eastAsia="Liberation Serif;Times New Roma"/>
                <w:color w:val="000000"/>
                <w:kern w:val="2"/>
                <w:sz w:val="20"/>
                <w:szCs w:val="20"/>
                <w:lang w:val="pl-PL" w:eastAsia="zh-CN" w:bidi="hi-IN"/>
                <w14:ligatures w14:val="standardContextual"/>
              </w:rPr>
            </w:pPr>
            <w:r w:rsidRPr="003F66E8">
              <w:rPr>
                <w:rFonts w:eastAsia="Liberation Serif;Times New Roma"/>
                <w:color w:val="000000"/>
                <w:kern w:val="2"/>
                <w:sz w:val="20"/>
                <w:szCs w:val="20"/>
                <w:lang w:val="pl-PL" w:eastAsia="zh-CN" w:bidi="hi-IN"/>
                <w14:ligatures w14:val="standardContextual"/>
              </w:rPr>
              <w:t xml:space="preserve">Maksymalny moment obrotowy min. 450 Nm., </w:t>
            </w:r>
          </w:p>
        </w:tc>
        <w:tc>
          <w:tcPr>
            <w:tcW w:w="4394" w:type="dxa"/>
            <w:tcBorders>
              <w:left w:val="single" w:sz="4" w:space="0" w:color="000001"/>
              <w:bottom w:val="single" w:sz="4" w:space="0" w:color="000001"/>
              <w:right w:val="single" w:sz="4" w:space="0" w:color="000001"/>
            </w:tcBorders>
            <w:tcMar>
              <w:left w:w="103" w:type="dxa"/>
            </w:tcMar>
          </w:tcPr>
          <w:p w14:paraId="3A083F62" w14:textId="77777777" w:rsidR="003F66E8" w:rsidRPr="003F66E8" w:rsidRDefault="003F66E8" w:rsidP="003F66E8">
            <w:pPr>
              <w:suppressAutoHyphens/>
              <w:spacing w:after="200"/>
              <w:ind w:left="360"/>
              <w:contextualSpacing/>
              <w:jc w:val="both"/>
              <w:rPr>
                <w:rFonts w:eastAsia="Liberation Serif;Times New Roma"/>
                <w:i/>
                <w:iCs/>
                <w:color w:val="000000"/>
                <w:kern w:val="2"/>
                <w:sz w:val="20"/>
                <w:szCs w:val="20"/>
                <w:lang w:val="pl-PL" w:eastAsia="zh-CN" w:bidi="hi-IN"/>
                <w14:ligatures w14:val="standardContextual"/>
              </w:rPr>
            </w:pPr>
            <w:r w:rsidRPr="003F66E8">
              <w:rPr>
                <w:rFonts w:eastAsia="Liberation Serif;Times New Roma"/>
                <w:i/>
                <w:color w:val="000000"/>
                <w:kern w:val="2"/>
                <w:sz w:val="20"/>
                <w:szCs w:val="20"/>
                <w:lang w:val="pl-PL" w:eastAsia="zh-CN" w:bidi="hi-IN"/>
                <w14:ligatures w14:val="standardContextual"/>
              </w:rPr>
              <w:t>Należy wpisać wartość momentu obrotowego. …………………………….</w:t>
            </w:r>
          </w:p>
        </w:tc>
      </w:tr>
      <w:tr w:rsidR="003F66E8" w:rsidRPr="003F66E8" w14:paraId="0FFC5A47" w14:textId="77777777" w:rsidTr="003615A1">
        <w:tc>
          <w:tcPr>
            <w:tcW w:w="841" w:type="dxa"/>
            <w:tcBorders>
              <w:left w:val="single" w:sz="4" w:space="0" w:color="000001"/>
              <w:bottom w:val="single" w:sz="4" w:space="0" w:color="000001"/>
            </w:tcBorders>
            <w:tcMar>
              <w:left w:w="103" w:type="dxa"/>
            </w:tcMar>
            <w:vAlign w:val="center"/>
          </w:tcPr>
          <w:p w14:paraId="30EA0E50" w14:textId="77777777" w:rsidR="003F66E8" w:rsidRPr="003F66E8" w:rsidRDefault="003F66E8" w:rsidP="003615A1">
            <w:pPr>
              <w:numPr>
                <w:ilvl w:val="1"/>
                <w:numId w:val="71"/>
              </w:numPr>
              <w:suppressAutoHyphens/>
              <w:spacing w:after="200" w:line="278" w:lineRule="auto"/>
              <w:contextualSpacing/>
              <w:jc w:val="center"/>
              <w:rPr>
                <w:rFonts w:eastAsia="Liberation Serif;Times New Roma"/>
                <w:b/>
                <w:bCs/>
                <w:color w:val="000000"/>
                <w:kern w:val="2"/>
                <w:sz w:val="20"/>
                <w:szCs w:val="20"/>
                <w:lang w:val="pl-PL" w:eastAsia="zh-CN" w:bidi="hi-IN"/>
                <w14:ligatures w14:val="standardContextual"/>
              </w:rPr>
            </w:pPr>
          </w:p>
        </w:tc>
        <w:tc>
          <w:tcPr>
            <w:tcW w:w="4121" w:type="dxa"/>
            <w:tcBorders>
              <w:left w:val="single" w:sz="4" w:space="0" w:color="000001"/>
              <w:bottom w:val="single" w:sz="4" w:space="0" w:color="000001"/>
            </w:tcBorders>
            <w:tcMar>
              <w:left w:w="103" w:type="dxa"/>
            </w:tcMar>
            <w:vAlign w:val="center"/>
          </w:tcPr>
          <w:p w14:paraId="1E33DD78" w14:textId="77777777" w:rsidR="003F66E8" w:rsidRPr="003F66E8" w:rsidRDefault="003F66E8" w:rsidP="003F66E8">
            <w:pPr>
              <w:suppressAutoHyphens/>
              <w:spacing w:after="200"/>
              <w:ind w:left="360"/>
              <w:contextualSpacing/>
              <w:jc w:val="both"/>
              <w:rPr>
                <w:rFonts w:eastAsia="Liberation Serif;Times New Roma"/>
                <w:color w:val="000000"/>
                <w:kern w:val="2"/>
                <w:sz w:val="20"/>
                <w:szCs w:val="20"/>
                <w:lang w:val="pl-PL" w:eastAsia="zh-CN" w:bidi="hi-IN"/>
                <w14:ligatures w14:val="standardContextual"/>
              </w:rPr>
            </w:pPr>
            <w:r w:rsidRPr="003F66E8">
              <w:rPr>
                <w:rFonts w:eastAsia="Liberation Serif;Times New Roma"/>
                <w:color w:val="000000"/>
                <w:kern w:val="2"/>
                <w:sz w:val="20"/>
                <w:szCs w:val="20"/>
                <w:lang w:val="pl-PL" w:eastAsia="zh-CN" w:bidi="hi-IN"/>
                <w14:ligatures w14:val="standardContextual"/>
              </w:rPr>
              <w:t>Skrzynia biegów automatyczna lub manualna min. 6 biegowa + bieg wsteczny.</w:t>
            </w:r>
          </w:p>
        </w:tc>
        <w:tc>
          <w:tcPr>
            <w:tcW w:w="4394" w:type="dxa"/>
            <w:tcBorders>
              <w:left w:val="single" w:sz="4" w:space="0" w:color="000001"/>
              <w:bottom w:val="single" w:sz="4" w:space="0" w:color="000001"/>
              <w:right w:val="single" w:sz="4" w:space="0" w:color="000001"/>
            </w:tcBorders>
            <w:tcMar>
              <w:left w:w="103" w:type="dxa"/>
            </w:tcMar>
          </w:tcPr>
          <w:p w14:paraId="46C4063B" w14:textId="77777777" w:rsidR="003F66E8" w:rsidRPr="003F66E8" w:rsidRDefault="003F66E8" w:rsidP="003F66E8">
            <w:pPr>
              <w:spacing w:line="240" w:lineRule="auto"/>
              <w:jc w:val="center"/>
              <w:rPr>
                <w:rFonts w:eastAsia="Times New Roman"/>
                <w:bCs/>
                <w:sz w:val="20"/>
                <w:szCs w:val="20"/>
                <w:lang w:val="pl-PL"/>
              </w:rPr>
            </w:pPr>
            <w:r w:rsidRPr="003F66E8">
              <w:rPr>
                <w:rFonts w:eastAsia="Times New Roman"/>
                <w:b/>
                <w:sz w:val="20"/>
                <w:szCs w:val="20"/>
                <w:lang w:val="pl-PL"/>
              </w:rPr>
              <w:t>Spełnia/ nie spełnia</w:t>
            </w:r>
          </w:p>
          <w:p w14:paraId="692FE3C4" w14:textId="77777777" w:rsidR="003F66E8" w:rsidRPr="003F66E8" w:rsidRDefault="003F66E8" w:rsidP="003F66E8">
            <w:pPr>
              <w:spacing w:line="240" w:lineRule="auto"/>
              <w:jc w:val="center"/>
              <w:rPr>
                <w:rFonts w:eastAsia="Times New Roman"/>
                <w:bCs/>
                <w:sz w:val="20"/>
                <w:szCs w:val="20"/>
                <w:lang w:val="pl-PL"/>
              </w:rPr>
            </w:pPr>
            <w:r w:rsidRPr="003F66E8">
              <w:rPr>
                <w:rFonts w:eastAsia="Times New Roman"/>
                <w:bCs/>
                <w:sz w:val="20"/>
                <w:szCs w:val="20"/>
                <w:lang w:val="pl-PL"/>
              </w:rPr>
              <w:t>(niepotrzebne skreślić)</w:t>
            </w:r>
          </w:p>
          <w:p w14:paraId="6D41CA57" w14:textId="77777777" w:rsidR="003F66E8" w:rsidRPr="003F66E8" w:rsidRDefault="003F66E8" w:rsidP="003F66E8">
            <w:pPr>
              <w:suppressAutoHyphens/>
              <w:spacing w:after="200"/>
              <w:ind w:left="360"/>
              <w:contextualSpacing/>
              <w:jc w:val="both"/>
              <w:rPr>
                <w:rFonts w:eastAsia="Liberation Serif;Times New Roma"/>
                <w:i/>
                <w:iCs/>
                <w:color w:val="000000"/>
                <w:kern w:val="2"/>
                <w:sz w:val="20"/>
                <w:szCs w:val="20"/>
                <w:lang w:val="pl-PL" w:eastAsia="zh-CN" w:bidi="hi-IN"/>
                <w14:ligatures w14:val="standardContextual"/>
              </w:rPr>
            </w:pPr>
            <w:r w:rsidRPr="003F66E8">
              <w:rPr>
                <w:rFonts w:eastAsia="Liberation Serif;Times New Roma"/>
                <w:i/>
                <w:color w:val="000000"/>
                <w:kern w:val="2"/>
                <w:sz w:val="20"/>
                <w:szCs w:val="20"/>
                <w:lang w:val="pl-PL" w:eastAsia="zh-CN" w:bidi="hi-IN"/>
                <w14:ligatures w14:val="standardContextual"/>
              </w:rPr>
              <w:t>Należy wpisać rodzaj skrzyni biegów, liczbę przełożeń………………………………………..</w:t>
            </w:r>
          </w:p>
        </w:tc>
      </w:tr>
      <w:tr w:rsidR="003F66E8" w:rsidRPr="003F66E8" w14:paraId="7F51C843" w14:textId="77777777" w:rsidTr="003615A1">
        <w:tc>
          <w:tcPr>
            <w:tcW w:w="841" w:type="dxa"/>
            <w:tcBorders>
              <w:left w:val="single" w:sz="4" w:space="0" w:color="000001"/>
              <w:bottom w:val="single" w:sz="4" w:space="0" w:color="000001"/>
            </w:tcBorders>
            <w:tcMar>
              <w:left w:w="103" w:type="dxa"/>
            </w:tcMar>
            <w:vAlign w:val="center"/>
          </w:tcPr>
          <w:p w14:paraId="5F201435" w14:textId="77777777" w:rsidR="003F66E8" w:rsidRPr="003F66E8" w:rsidRDefault="003F66E8" w:rsidP="003615A1">
            <w:pPr>
              <w:numPr>
                <w:ilvl w:val="1"/>
                <w:numId w:val="71"/>
              </w:numPr>
              <w:suppressAutoHyphens/>
              <w:spacing w:after="200" w:line="278" w:lineRule="auto"/>
              <w:contextualSpacing/>
              <w:jc w:val="center"/>
              <w:rPr>
                <w:rFonts w:eastAsia="Liberation Serif;Times New Roma"/>
                <w:b/>
                <w:bCs/>
                <w:color w:val="000000"/>
                <w:kern w:val="2"/>
                <w:sz w:val="20"/>
                <w:szCs w:val="20"/>
                <w:lang w:val="pl-PL" w:eastAsia="zh-CN" w:bidi="hi-IN"/>
                <w14:ligatures w14:val="standardContextual"/>
              </w:rPr>
            </w:pPr>
          </w:p>
        </w:tc>
        <w:tc>
          <w:tcPr>
            <w:tcW w:w="4121" w:type="dxa"/>
            <w:tcBorders>
              <w:left w:val="single" w:sz="4" w:space="0" w:color="000001"/>
              <w:bottom w:val="single" w:sz="4" w:space="0" w:color="000001"/>
            </w:tcBorders>
            <w:tcMar>
              <w:left w:w="103" w:type="dxa"/>
            </w:tcMar>
          </w:tcPr>
          <w:p w14:paraId="6CB41ADB" w14:textId="77777777" w:rsidR="003F66E8" w:rsidRPr="003F66E8" w:rsidRDefault="003F66E8" w:rsidP="003F66E8">
            <w:pPr>
              <w:suppressAutoHyphens/>
              <w:spacing w:after="200"/>
              <w:ind w:left="360"/>
              <w:contextualSpacing/>
              <w:jc w:val="both"/>
              <w:rPr>
                <w:rFonts w:eastAsia="Liberation Serif;Times New Roma"/>
                <w:color w:val="000000"/>
                <w:kern w:val="2"/>
                <w:sz w:val="20"/>
                <w:szCs w:val="20"/>
                <w:lang w:val="pl-PL" w:eastAsia="zh-CN" w:bidi="hi-IN"/>
                <w14:ligatures w14:val="standardContextual"/>
              </w:rPr>
            </w:pPr>
            <w:r w:rsidRPr="003F66E8">
              <w:rPr>
                <w:rFonts w:eastAsia="Liberation Serif;Times New Roma"/>
                <w:color w:val="000000"/>
                <w:kern w:val="2"/>
                <w:sz w:val="20"/>
                <w:szCs w:val="20"/>
                <w:lang w:val="pl-PL" w:eastAsia="zh-CN" w:bidi="hi-IN"/>
                <w14:ligatures w14:val="standardContextual"/>
              </w:rPr>
              <w:t>Napęd 4x4</w:t>
            </w:r>
          </w:p>
        </w:tc>
        <w:tc>
          <w:tcPr>
            <w:tcW w:w="4394" w:type="dxa"/>
            <w:tcBorders>
              <w:left w:val="single" w:sz="4" w:space="0" w:color="000001"/>
              <w:bottom w:val="single" w:sz="4" w:space="0" w:color="000001"/>
              <w:right w:val="single" w:sz="4" w:space="0" w:color="000001"/>
            </w:tcBorders>
            <w:tcMar>
              <w:left w:w="103" w:type="dxa"/>
            </w:tcMar>
          </w:tcPr>
          <w:p w14:paraId="54772916" w14:textId="77777777" w:rsidR="003F66E8" w:rsidRPr="003F66E8" w:rsidRDefault="003F66E8" w:rsidP="003F66E8">
            <w:pPr>
              <w:suppressAutoHyphens/>
              <w:spacing w:after="200"/>
              <w:ind w:left="360"/>
              <w:contextualSpacing/>
              <w:jc w:val="center"/>
              <w:rPr>
                <w:rFonts w:eastAsia="Liberation Serif;Times New Roma"/>
                <w:b/>
                <w:bCs/>
                <w:color w:val="000000"/>
                <w:kern w:val="2"/>
                <w:sz w:val="20"/>
                <w:szCs w:val="20"/>
                <w:lang w:val="pl-PL" w:eastAsia="zh-CN" w:bidi="hi-IN"/>
                <w14:ligatures w14:val="standardContextual"/>
              </w:rPr>
            </w:pPr>
            <w:r w:rsidRPr="003F66E8">
              <w:rPr>
                <w:rFonts w:eastAsia="Liberation Serif;Times New Roma"/>
                <w:b/>
                <w:bCs/>
                <w:color w:val="000000"/>
                <w:kern w:val="2"/>
                <w:sz w:val="20"/>
                <w:szCs w:val="20"/>
                <w:lang w:val="pl-PL" w:eastAsia="zh-CN" w:bidi="hi-IN"/>
                <w14:ligatures w14:val="standardContextual"/>
              </w:rPr>
              <w:t>Spełnia/ nie spełnia</w:t>
            </w:r>
          </w:p>
          <w:p w14:paraId="7A700FA0" w14:textId="77777777" w:rsidR="003F66E8" w:rsidRPr="003F66E8" w:rsidRDefault="003F66E8" w:rsidP="003F66E8">
            <w:pPr>
              <w:suppressAutoHyphens/>
              <w:spacing w:after="200"/>
              <w:ind w:left="360"/>
              <w:contextualSpacing/>
              <w:jc w:val="center"/>
              <w:rPr>
                <w:rFonts w:eastAsia="Liberation Serif;Times New Roma"/>
                <w:color w:val="000000"/>
                <w:kern w:val="2"/>
                <w:sz w:val="20"/>
                <w:szCs w:val="20"/>
                <w:lang w:val="pl-PL" w:eastAsia="zh-CN" w:bidi="hi-IN"/>
                <w14:ligatures w14:val="standardContextual"/>
              </w:rPr>
            </w:pPr>
            <w:r w:rsidRPr="003F66E8">
              <w:rPr>
                <w:rFonts w:eastAsia="Liberation Serif;Times New Roma"/>
                <w:color w:val="000000"/>
                <w:kern w:val="2"/>
                <w:sz w:val="20"/>
                <w:szCs w:val="20"/>
                <w:lang w:val="pl-PL" w:eastAsia="zh-CN" w:bidi="hi-IN"/>
                <w14:ligatures w14:val="standardContextual"/>
              </w:rPr>
              <w:t>(niepotrzebne skreślić)</w:t>
            </w:r>
          </w:p>
          <w:p w14:paraId="381456C6" w14:textId="77777777" w:rsidR="003F66E8" w:rsidRPr="003F66E8" w:rsidRDefault="003F66E8" w:rsidP="003F66E8">
            <w:pPr>
              <w:suppressAutoHyphens/>
              <w:spacing w:after="200"/>
              <w:ind w:left="360"/>
              <w:contextualSpacing/>
              <w:jc w:val="both"/>
              <w:rPr>
                <w:rFonts w:eastAsia="Liberation Serif;Times New Roma"/>
                <w:i/>
                <w:iCs/>
                <w:color w:val="000000"/>
                <w:kern w:val="2"/>
                <w:sz w:val="20"/>
                <w:szCs w:val="20"/>
                <w:lang w:val="pl-PL" w:eastAsia="zh-CN" w:bidi="hi-IN"/>
                <w14:ligatures w14:val="standardContextual"/>
              </w:rPr>
            </w:pPr>
          </w:p>
        </w:tc>
      </w:tr>
      <w:tr w:rsidR="003F66E8" w:rsidRPr="003F66E8" w14:paraId="353B9366" w14:textId="77777777" w:rsidTr="003615A1">
        <w:tc>
          <w:tcPr>
            <w:tcW w:w="841" w:type="dxa"/>
            <w:tcBorders>
              <w:left w:val="single" w:sz="4" w:space="0" w:color="000001"/>
              <w:bottom w:val="single" w:sz="4" w:space="0" w:color="000001"/>
            </w:tcBorders>
            <w:tcMar>
              <w:left w:w="103" w:type="dxa"/>
            </w:tcMar>
            <w:vAlign w:val="center"/>
          </w:tcPr>
          <w:p w14:paraId="7F7CA67A" w14:textId="77777777" w:rsidR="003F66E8" w:rsidRPr="003F66E8" w:rsidRDefault="003F66E8" w:rsidP="003615A1">
            <w:pPr>
              <w:numPr>
                <w:ilvl w:val="1"/>
                <w:numId w:val="71"/>
              </w:numPr>
              <w:suppressAutoHyphens/>
              <w:spacing w:after="200" w:line="278" w:lineRule="auto"/>
              <w:contextualSpacing/>
              <w:jc w:val="center"/>
              <w:rPr>
                <w:rFonts w:eastAsia="Liberation Serif;Times New Roma"/>
                <w:b/>
                <w:bCs/>
                <w:color w:val="000000"/>
                <w:kern w:val="2"/>
                <w:sz w:val="20"/>
                <w:szCs w:val="20"/>
                <w:lang w:val="pl-PL" w:eastAsia="zh-CN" w:bidi="hi-IN"/>
                <w14:ligatures w14:val="standardContextual"/>
              </w:rPr>
            </w:pPr>
          </w:p>
        </w:tc>
        <w:tc>
          <w:tcPr>
            <w:tcW w:w="4121" w:type="dxa"/>
            <w:tcBorders>
              <w:left w:val="single" w:sz="4" w:space="0" w:color="000001"/>
              <w:bottom w:val="single" w:sz="4" w:space="0" w:color="000001"/>
            </w:tcBorders>
            <w:tcMar>
              <w:left w:w="103" w:type="dxa"/>
            </w:tcMar>
          </w:tcPr>
          <w:p w14:paraId="6C0B8523" w14:textId="77777777" w:rsidR="003F66E8" w:rsidRPr="003F66E8" w:rsidRDefault="003F66E8" w:rsidP="003F66E8">
            <w:pPr>
              <w:suppressAutoHyphens/>
              <w:spacing w:after="200"/>
              <w:ind w:left="360"/>
              <w:contextualSpacing/>
              <w:jc w:val="both"/>
              <w:rPr>
                <w:rFonts w:eastAsia="Liberation Serif;Times New Roma"/>
                <w:color w:val="000000"/>
                <w:kern w:val="2"/>
                <w:sz w:val="20"/>
                <w:szCs w:val="20"/>
                <w:lang w:val="pl-PL" w:eastAsia="zh-CN" w:bidi="hi-IN"/>
                <w14:ligatures w14:val="standardContextual"/>
              </w:rPr>
            </w:pPr>
            <w:r w:rsidRPr="003F66E8">
              <w:rPr>
                <w:rFonts w:eastAsia="Liberation Serif;Times New Roma"/>
                <w:color w:val="000000"/>
                <w:kern w:val="2"/>
                <w:sz w:val="20"/>
                <w:szCs w:val="20"/>
                <w:lang w:val="pl-PL" w:eastAsia="zh-CN" w:bidi="hi-IN"/>
                <w14:ligatures w14:val="standardContextual"/>
              </w:rPr>
              <w:t>Prześwit pojazdu min. 300 mm.</w:t>
            </w:r>
          </w:p>
        </w:tc>
        <w:tc>
          <w:tcPr>
            <w:tcW w:w="4394" w:type="dxa"/>
            <w:tcBorders>
              <w:left w:val="single" w:sz="4" w:space="0" w:color="000001"/>
              <w:bottom w:val="single" w:sz="4" w:space="0" w:color="000001"/>
              <w:right w:val="single" w:sz="4" w:space="0" w:color="000001"/>
            </w:tcBorders>
            <w:tcMar>
              <w:left w:w="103" w:type="dxa"/>
            </w:tcMar>
          </w:tcPr>
          <w:p w14:paraId="10FF826F" w14:textId="77777777" w:rsidR="003F66E8" w:rsidRPr="003F66E8" w:rsidRDefault="003F66E8" w:rsidP="003F66E8">
            <w:pPr>
              <w:suppressAutoHyphens/>
              <w:spacing w:after="200"/>
              <w:ind w:left="360"/>
              <w:contextualSpacing/>
              <w:jc w:val="both"/>
              <w:rPr>
                <w:rFonts w:eastAsia="Liberation Serif;Times New Roma"/>
                <w:i/>
                <w:color w:val="000000"/>
                <w:kern w:val="2"/>
                <w:sz w:val="20"/>
                <w:szCs w:val="20"/>
                <w:lang w:val="pl-PL" w:eastAsia="zh-CN" w:bidi="hi-IN"/>
                <w14:ligatures w14:val="standardContextual"/>
              </w:rPr>
            </w:pPr>
            <w:r w:rsidRPr="003F66E8">
              <w:rPr>
                <w:rFonts w:eastAsia="Liberation Serif;Times New Roma"/>
                <w:i/>
                <w:color w:val="000000"/>
                <w:kern w:val="2"/>
                <w:sz w:val="20"/>
                <w:szCs w:val="20"/>
                <w:lang w:val="pl-PL" w:eastAsia="zh-CN" w:bidi="hi-IN"/>
                <w14:ligatures w14:val="standardContextual"/>
              </w:rPr>
              <w:t>Należy wpisać wartość ………………………</w:t>
            </w:r>
          </w:p>
        </w:tc>
      </w:tr>
      <w:tr w:rsidR="003F66E8" w:rsidRPr="003F66E8" w14:paraId="631891C5" w14:textId="77777777" w:rsidTr="003615A1">
        <w:tc>
          <w:tcPr>
            <w:tcW w:w="841" w:type="dxa"/>
            <w:tcBorders>
              <w:left w:val="single" w:sz="4" w:space="0" w:color="000001"/>
              <w:bottom w:val="single" w:sz="4" w:space="0" w:color="000001"/>
            </w:tcBorders>
            <w:tcMar>
              <w:left w:w="103" w:type="dxa"/>
            </w:tcMar>
            <w:vAlign w:val="center"/>
          </w:tcPr>
          <w:p w14:paraId="499276F0" w14:textId="77777777" w:rsidR="003F66E8" w:rsidRPr="003F66E8" w:rsidRDefault="003F66E8" w:rsidP="003615A1">
            <w:pPr>
              <w:numPr>
                <w:ilvl w:val="1"/>
                <w:numId w:val="71"/>
              </w:numPr>
              <w:suppressAutoHyphens/>
              <w:spacing w:after="200" w:line="278" w:lineRule="auto"/>
              <w:contextualSpacing/>
              <w:jc w:val="center"/>
              <w:rPr>
                <w:rFonts w:eastAsia="Liberation Serif;Times New Roma"/>
                <w:b/>
                <w:bCs/>
                <w:color w:val="000000"/>
                <w:kern w:val="2"/>
                <w:sz w:val="20"/>
                <w:szCs w:val="20"/>
                <w:lang w:val="pl-PL" w:eastAsia="zh-CN" w:bidi="hi-IN"/>
                <w14:ligatures w14:val="standardContextual"/>
              </w:rPr>
            </w:pPr>
          </w:p>
        </w:tc>
        <w:tc>
          <w:tcPr>
            <w:tcW w:w="4121" w:type="dxa"/>
            <w:tcBorders>
              <w:left w:val="single" w:sz="4" w:space="0" w:color="000001"/>
              <w:bottom w:val="single" w:sz="4" w:space="0" w:color="000001"/>
            </w:tcBorders>
            <w:tcMar>
              <w:left w:w="103" w:type="dxa"/>
            </w:tcMar>
          </w:tcPr>
          <w:p w14:paraId="12E9A896" w14:textId="77777777" w:rsidR="003F66E8" w:rsidRPr="003F66E8" w:rsidRDefault="003F66E8" w:rsidP="003F66E8">
            <w:pPr>
              <w:suppressAutoHyphens/>
              <w:spacing w:after="200"/>
              <w:ind w:left="360"/>
              <w:contextualSpacing/>
              <w:jc w:val="both"/>
              <w:rPr>
                <w:rFonts w:eastAsia="Liberation Serif;Times New Roma"/>
                <w:color w:val="000000"/>
                <w:kern w:val="2"/>
                <w:sz w:val="20"/>
                <w:szCs w:val="20"/>
                <w:lang w:val="pl-PL" w:eastAsia="zh-CN" w:bidi="hi-IN"/>
                <w14:ligatures w14:val="standardContextual"/>
              </w:rPr>
            </w:pPr>
            <w:r w:rsidRPr="003F66E8">
              <w:rPr>
                <w:rFonts w:eastAsia="Liberation Serif;Times New Roma"/>
                <w:color w:val="000000"/>
                <w:kern w:val="2"/>
                <w:sz w:val="20"/>
                <w:szCs w:val="20"/>
                <w:lang w:val="pl-PL" w:eastAsia="zh-CN" w:bidi="hi-IN"/>
                <w14:ligatures w14:val="standardContextual"/>
              </w:rPr>
              <w:t>Kąt natarcia min. 28</w:t>
            </w:r>
            <w:r w:rsidRPr="003F66E8">
              <w:rPr>
                <w:rFonts w:eastAsia="Liberation Serif;Times New Roma"/>
                <w:color w:val="000000"/>
                <w:kern w:val="2"/>
                <w:sz w:val="20"/>
                <w:szCs w:val="20"/>
                <w:vertAlign w:val="superscript"/>
                <w:lang w:val="pl-PL" w:eastAsia="zh-CN" w:bidi="hi-IN"/>
                <w14:ligatures w14:val="standardContextual"/>
              </w:rPr>
              <w:t xml:space="preserve">0 </w:t>
            </w:r>
            <w:r w:rsidRPr="003F66E8">
              <w:rPr>
                <w:rFonts w:eastAsia="Liberation Serif;Times New Roma"/>
                <w:color w:val="000000"/>
                <w:kern w:val="2"/>
                <w:sz w:val="20"/>
                <w:szCs w:val="20"/>
                <w:lang w:val="pl-PL" w:eastAsia="zh-CN" w:bidi="hi-IN"/>
                <w14:ligatures w14:val="standardContextual"/>
              </w:rPr>
              <w:t>.</w:t>
            </w:r>
          </w:p>
        </w:tc>
        <w:tc>
          <w:tcPr>
            <w:tcW w:w="4394" w:type="dxa"/>
            <w:tcBorders>
              <w:left w:val="single" w:sz="4" w:space="0" w:color="000001"/>
              <w:bottom w:val="single" w:sz="4" w:space="0" w:color="000001"/>
              <w:right w:val="single" w:sz="4" w:space="0" w:color="000001"/>
            </w:tcBorders>
            <w:tcMar>
              <w:left w:w="103" w:type="dxa"/>
            </w:tcMar>
          </w:tcPr>
          <w:p w14:paraId="28F53C57" w14:textId="77777777" w:rsidR="003F66E8" w:rsidRPr="003F66E8" w:rsidRDefault="003F66E8" w:rsidP="003F66E8">
            <w:pPr>
              <w:suppressAutoHyphens/>
              <w:spacing w:after="200"/>
              <w:ind w:left="360"/>
              <w:contextualSpacing/>
              <w:jc w:val="both"/>
              <w:rPr>
                <w:rFonts w:eastAsia="Liberation Serif;Times New Roma"/>
                <w:i/>
                <w:iCs/>
                <w:color w:val="000000"/>
                <w:kern w:val="2"/>
                <w:sz w:val="20"/>
                <w:szCs w:val="20"/>
                <w:lang w:val="pl-PL" w:eastAsia="zh-CN" w:bidi="hi-IN"/>
                <w14:ligatures w14:val="standardContextual"/>
              </w:rPr>
            </w:pPr>
            <w:r w:rsidRPr="003F66E8">
              <w:rPr>
                <w:rFonts w:eastAsia="Liberation Serif;Times New Roma"/>
                <w:i/>
                <w:iCs/>
                <w:color w:val="000000"/>
                <w:kern w:val="2"/>
                <w:sz w:val="20"/>
                <w:szCs w:val="20"/>
                <w:lang w:val="pl-PL" w:eastAsia="zh-CN" w:bidi="hi-IN"/>
                <w14:ligatures w14:val="standardContextual"/>
              </w:rPr>
              <w:t>Należy wpisać wartość ……………………….</w:t>
            </w:r>
          </w:p>
        </w:tc>
      </w:tr>
      <w:tr w:rsidR="003F66E8" w:rsidRPr="003F66E8" w14:paraId="0C8542A6" w14:textId="77777777" w:rsidTr="003615A1">
        <w:tc>
          <w:tcPr>
            <w:tcW w:w="841" w:type="dxa"/>
            <w:tcBorders>
              <w:left w:val="single" w:sz="4" w:space="0" w:color="000001"/>
              <w:bottom w:val="single" w:sz="4" w:space="0" w:color="000001"/>
            </w:tcBorders>
            <w:tcMar>
              <w:left w:w="103" w:type="dxa"/>
            </w:tcMar>
            <w:vAlign w:val="center"/>
          </w:tcPr>
          <w:p w14:paraId="409D2D4D" w14:textId="77777777" w:rsidR="003F66E8" w:rsidRPr="003F66E8" w:rsidRDefault="003F66E8" w:rsidP="003615A1">
            <w:pPr>
              <w:numPr>
                <w:ilvl w:val="1"/>
                <w:numId w:val="71"/>
              </w:numPr>
              <w:suppressAutoHyphens/>
              <w:spacing w:after="200" w:line="278" w:lineRule="auto"/>
              <w:contextualSpacing/>
              <w:jc w:val="center"/>
              <w:rPr>
                <w:rFonts w:eastAsia="Liberation Serif;Times New Roma"/>
                <w:b/>
                <w:bCs/>
                <w:color w:val="000000"/>
                <w:kern w:val="2"/>
                <w:sz w:val="20"/>
                <w:szCs w:val="20"/>
                <w:lang w:val="pl-PL" w:eastAsia="zh-CN" w:bidi="hi-IN"/>
                <w14:ligatures w14:val="standardContextual"/>
              </w:rPr>
            </w:pPr>
          </w:p>
        </w:tc>
        <w:tc>
          <w:tcPr>
            <w:tcW w:w="4121" w:type="dxa"/>
            <w:tcBorders>
              <w:left w:val="single" w:sz="4" w:space="0" w:color="000001"/>
              <w:bottom w:val="single" w:sz="4" w:space="0" w:color="000001"/>
            </w:tcBorders>
            <w:tcMar>
              <w:left w:w="103" w:type="dxa"/>
            </w:tcMar>
          </w:tcPr>
          <w:p w14:paraId="68DFAAAD" w14:textId="77777777" w:rsidR="003F66E8" w:rsidRPr="003F66E8" w:rsidRDefault="003F66E8" w:rsidP="003F66E8">
            <w:pPr>
              <w:suppressAutoHyphens/>
              <w:spacing w:after="200"/>
              <w:ind w:left="360"/>
              <w:contextualSpacing/>
              <w:jc w:val="both"/>
              <w:rPr>
                <w:rFonts w:eastAsia="Liberation Serif;Times New Roma"/>
                <w:color w:val="000000"/>
                <w:kern w:val="2"/>
                <w:sz w:val="20"/>
                <w:szCs w:val="20"/>
                <w:lang w:val="pl-PL" w:eastAsia="zh-CN" w:bidi="hi-IN"/>
                <w14:ligatures w14:val="standardContextual"/>
              </w:rPr>
            </w:pPr>
            <w:r w:rsidRPr="003F66E8">
              <w:rPr>
                <w:rFonts w:eastAsia="Liberation Serif;Times New Roma"/>
                <w:color w:val="000000"/>
                <w:kern w:val="2"/>
                <w:sz w:val="20"/>
                <w:szCs w:val="20"/>
                <w:lang w:val="pl-PL" w:eastAsia="zh-CN" w:bidi="hi-IN"/>
                <w14:ligatures w14:val="standardContextual"/>
              </w:rPr>
              <w:t>Kąt zejścia (bez haka) min. 25</w:t>
            </w:r>
            <w:r w:rsidRPr="003F66E8">
              <w:rPr>
                <w:rFonts w:eastAsia="Liberation Serif;Times New Roma"/>
                <w:color w:val="000000"/>
                <w:kern w:val="2"/>
                <w:sz w:val="20"/>
                <w:szCs w:val="20"/>
                <w:vertAlign w:val="superscript"/>
                <w:lang w:val="pl-PL" w:eastAsia="zh-CN" w:bidi="hi-IN"/>
                <w14:ligatures w14:val="standardContextual"/>
              </w:rPr>
              <w:t>0</w:t>
            </w:r>
            <w:r w:rsidRPr="003F66E8">
              <w:rPr>
                <w:rFonts w:eastAsia="Liberation Serif;Times New Roma"/>
                <w:color w:val="000000"/>
                <w:kern w:val="2"/>
                <w:sz w:val="20"/>
                <w:szCs w:val="20"/>
                <w:lang w:val="pl-PL" w:eastAsia="zh-CN" w:bidi="hi-IN"/>
                <w14:ligatures w14:val="standardContextual"/>
              </w:rPr>
              <w:t>.</w:t>
            </w:r>
          </w:p>
        </w:tc>
        <w:tc>
          <w:tcPr>
            <w:tcW w:w="4394" w:type="dxa"/>
            <w:tcBorders>
              <w:left w:val="single" w:sz="4" w:space="0" w:color="000001"/>
              <w:bottom w:val="single" w:sz="4" w:space="0" w:color="000001"/>
              <w:right w:val="single" w:sz="4" w:space="0" w:color="000001"/>
            </w:tcBorders>
            <w:tcMar>
              <w:left w:w="103" w:type="dxa"/>
            </w:tcMar>
          </w:tcPr>
          <w:p w14:paraId="67A3A887" w14:textId="77777777" w:rsidR="003F66E8" w:rsidRPr="003F66E8" w:rsidRDefault="003F66E8" w:rsidP="003F66E8">
            <w:pPr>
              <w:suppressAutoHyphens/>
              <w:spacing w:after="200"/>
              <w:ind w:left="360"/>
              <w:contextualSpacing/>
              <w:jc w:val="both"/>
              <w:rPr>
                <w:rFonts w:eastAsia="Liberation Serif;Times New Roma"/>
                <w:i/>
                <w:iCs/>
                <w:color w:val="000000"/>
                <w:kern w:val="2"/>
                <w:sz w:val="20"/>
                <w:szCs w:val="20"/>
                <w:lang w:val="pl-PL" w:eastAsia="zh-CN" w:bidi="hi-IN"/>
                <w14:ligatures w14:val="standardContextual"/>
              </w:rPr>
            </w:pPr>
            <w:r w:rsidRPr="003F66E8">
              <w:rPr>
                <w:rFonts w:eastAsia="Liberation Serif;Times New Roma"/>
                <w:i/>
                <w:iCs/>
                <w:color w:val="000000"/>
                <w:kern w:val="2"/>
                <w:sz w:val="20"/>
                <w:szCs w:val="20"/>
                <w:lang w:val="pl-PL" w:eastAsia="zh-CN" w:bidi="hi-IN"/>
                <w14:ligatures w14:val="standardContextual"/>
              </w:rPr>
              <w:t>Należy wpisać wartość……………………….</w:t>
            </w:r>
          </w:p>
        </w:tc>
      </w:tr>
      <w:tr w:rsidR="003F66E8" w:rsidRPr="003F66E8" w14:paraId="318AB30E" w14:textId="77777777" w:rsidTr="003615A1">
        <w:tc>
          <w:tcPr>
            <w:tcW w:w="841" w:type="dxa"/>
            <w:tcBorders>
              <w:left w:val="single" w:sz="4" w:space="0" w:color="000001"/>
              <w:bottom w:val="single" w:sz="4" w:space="0" w:color="000001"/>
            </w:tcBorders>
            <w:tcMar>
              <w:left w:w="103" w:type="dxa"/>
            </w:tcMar>
            <w:vAlign w:val="center"/>
          </w:tcPr>
          <w:p w14:paraId="6F5A9A97" w14:textId="77777777" w:rsidR="003F66E8" w:rsidRPr="003F66E8" w:rsidRDefault="003F66E8" w:rsidP="003615A1">
            <w:pPr>
              <w:numPr>
                <w:ilvl w:val="1"/>
                <w:numId w:val="71"/>
              </w:numPr>
              <w:suppressAutoHyphens/>
              <w:spacing w:after="200" w:line="278" w:lineRule="auto"/>
              <w:contextualSpacing/>
              <w:jc w:val="center"/>
              <w:rPr>
                <w:rFonts w:eastAsia="Liberation Serif;Times New Roma"/>
                <w:b/>
                <w:bCs/>
                <w:color w:val="000000"/>
                <w:kern w:val="2"/>
                <w:sz w:val="20"/>
                <w:szCs w:val="20"/>
                <w:lang w:val="pl-PL" w:eastAsia="zh-CN" w:bidi="hi-IN"/>
                <w14:ligatures w14:val="standardContextual"/>
              </w:rPr>
            </w:pPr>
          </w:p>
        </w:tc>
        <w:tc>
          <w:tcPr>
            <w:tcW w:w="4121" w:type="dxa"/>
            <w:tcBorders>
              <w:left w:val="single" w:sz="4" w:space="0" w:color="000001"/>
              <w:bottom w:val="single" w:sz="4" w:space="0" w:color="000001"/>
            </w:tcBorders>
            <w:tcMar>
              <w:left w:w="103" w:type="dxa"/>
            </w:tcMar>
          </w:tcPr>
          <w:p w14:paraId="01E98D38" w14:textId="77777777" w:rsidR="003F66E8" w:rsidRPr="003F66E8" w:rsidRDefault="003F66E8" w:rsidP="003F66E8">
            <w:pPr>
              <w:suppressAutoHyphens/>
              <w:spacing w:after="200"/>
              <w:ind w:left="360"/>
              <w:contextualSpacing/>
              <w:jc w:val="both"/>
              <w:rPr>
                <w:rFonts w:eastAsia="Liberation Serif;Times New Roma"/>
                <w:color w:val="000000"/>
                <w:kern w:val="2"/>
                <w:sz w:val="20"/>
                <w:szCs w:val="20"/>
                <w:lang w:val="pl-PL" w:eastAsia="zh-CN" w:bidi="hi-IN"/>
                <w14:ligatures w14:val="standardContextual"/>
              </w:rPr>
            </w:pPr>
            <w:r w:rsidRPr="003F66E8">
              <w:rPr>
                <w:rFonts w:eastAsia="Liberation Serif;Times New Roma"/>
                <w:color w:val="000000"/>
                <w:kern w:val="2"/>
                <w:sz w:val="20"/>
                <w:szCs w:val="20"/>
                <w:lang w:val="pl-PL" w:eastAsia="zh-CN" w:bidi="hi-IN"/>
                <w14:ligatures w14:val="standardContextual"/>
              </w:rPr>
              <w:t>Zdolność pokonywania wzniesień min. 40</w:t>
            </w:r>
            <w:r w:rsidRPr="003F66E8">
              <w:rPr>
                <w:rFonts w:eastAsia="Liberation Serif;Times New Roma"/>
                <w:color w:val="000000"/>
                <w:kern w:val="2"/>
                <w:sz w:val="20"/>
                <w:szCs w:val="20"/>
                <w:vertAlign w:val="superscript"/>
                <w:lang w:val="pl-PL" w:eastAsia="zh-CN" w:bidi="hi-IN"/>
                <w14:ligatures w14:val="standardContextual"/>
              </w:rPr>
              <w:t>o</w:t>
            </w:r>
            <w:r w:rsidRPr="003F66E8">
              <w:rPr>
                <w:rFonts w:eastAsia="Liberation Serif;Times New Roma"/>
                <w:color w:val="000000"/>
                <w:kern w:val="2"/>
                <w:sz w:val="20"/>
                <w:szCs w:val="20"/>
                <w:lang w:val="pl-PL" w:eastAsia="zh-CN" w:bidi="hi-IN"/>
                <w14:ligatures w14:val="standardContextual"/>
              </w:rPr>
              <w:t>.</w:t>
            </w:r>
          </w:p>
        </w:tc>
        <w:tc>
          <w:tcPr>
            <w:tcW w:w="4394" w:type="dxa"/>
            <w:tcBorders>
              <w:left w:val="single" w:sz="4" w:space="0" w:color="000001"/>
              <w:bottom w:val="single" w:sz="4" w:space="0" w:color="000001"/>
              <w:right w:val="single" w:sz="4" w:space="0" w:color="000001"/>
            </w:tcBorders>
            <w:tcMar>
              <w:left w:w="103" w:type="dxa"/>
            </w:tcMar>
          </w:tcPr>
          <w:p w14:paraId="77DB4248" w14:textId="77777777" w:rsidR="003F66E8" w:rsidRPr="003F66E8" w:rsidRDefault="003F66E8" w:rsidP="003F66E8">
            <w:pPr>
              <w:suppressAutoHyphens/>
              <w:spacing w:after="200"/>
              <w:ind w:left="360"/>
              <w:contextualSpacing/>
              <w:jc w:val="both"/>
              <w:rPr>
                <w:rFonts w:eastAsia="Liberation Serif;Times New Roma"/>
                <w:i/>
                <w:iCs/>
                <w:color w:val="000000"/>
                <w:kern w:val="2"/>
                <w:sz w:val="20"/>
                <w:szCs w:val="20"/>
                <w:lang w:val="pl-PL" w:eastAsia="zh-CN" w:bidi="hi-IN"/>
                <w14:ligatures w14:val="standardContextual"/>
              </w:rPr>
            </w:pPr>
            <w:r w:rsidRPr="003F66E8">
              <w:rPr>
                <w:rFonts w:eastAsia="Liberation Serif;Times New Roma"/>
                <w:i/>
                <w:iCs/>
                <w:color w:val="000000"/>
                <w:kern w:val="2"/>
                <w:sz w:val="20"/>
                <w:szCs w:val="20"/>
                <w:lang w:val="pl-PL" w:eastAsia="zh-CN" w:bidi="hi-IN"/>
                <w14:ligatures w14:val="standardContextual"/>
              </w:rPr>
              <w:t>Należy wpisać wartość ……………………….</w:t>
            </w:r>
          </w:p>
        </w:tc>
      </w:tr>
      <w:tr w:rsidR="003F66E8" w:rsidRPr="003F66E8" w14:paraId="3DCDCA19" w14:textId="77777777" w:rsidTr="003615A1">
        <w:tc>
          <w:tcPr>
            <w:tcW w:w="841" w:type="dxa"/>
            <w:tcBorders>
              <w:left w:val="single" w:sz="4" w:space="0" w:color="000001"/>
              <w:bottom w:val="single" w:sz="4" w:space="0" w:color="000001"/>
            </w:tcBorders>
            <w:tcMar>
              <w:left w:w="103" w:type="dxa"/>
            </w:tcMar>
            <w:vAlign w:val="center"/>
          </w:tcPr>
          <w:p w14:paraId="3103E40C" w14:textId="77777777" w:rsidR="003F66E8" w:rsidRPr="003F66E8" w:rsidRDefault="003F66E8" w:rsidP="003615A1">
            <w:pPr>
              <w:numPr>
                <w:ilvl w:val="1"/>
                <w:numId w:val="71"/>
              </w:numPr>
              <w:suppressAutoHyphens/>
              <w:spacing w:after="200" w:line="278" w:lineRule="auto"/>
              <w:contextualSpacing/>
              <w:jc w:val="center"/>
              <w:rPr>
                <w:rFonts w:eastAsia="Liberation Serif;Times New Roma"/>
                <w:b/>
                <w:bCs/>
                <w:color w:val="000000"/>
                <w:kern w:val="2"/>
                <w:sz w:val="20"/>
                <w:szCs w:val="20"/>
                <w:lang w:val="pl-PL" w:eastAsia="zh-CN" w:bidi="hi-IN"/>
                <w14:ligatures w14:val="standardContextual"/>
              </w:rPr>
            </w:pPr>
          </w:p>
        </w:tc>
        <w:tc>
          <w:tcPr>
            <w:tcW w:w="4121" w:type="dxa"/>
            <w:tcBorders>
              <w:left w:val="single" w:sz="4" w:space="0" w:color="000001"/>
              <w:bottom w:val="single" w:sz="4" w:space="0" w:color="000001"/>
            </w:tcBorders>
            <w:tcMar>
              <w:left w:w="103" w:type="dxa"/>
            </w:tcMar>
          </w:tcPr>
          <w:p w14:paraId="7D507087" w14:textId="77777777" w:rsidR="003F66E8" w:rsidRPr="003F66E8" w:rsidRDefault="003F66E8" w:rsidP="003F66E8">
            <w:pPr>
              <w:suppressAutoHyphens/>
              <w:spacing w:after="200"/>
              <w:ind w:left="360"/>
              <w:contextualSpacing/>
              <w:jc w:val="both"/>
              <w:rPr>
                <w:rFonts w:eastAsia="Liberation Serif;Times New Roma"/>
                <w:color w:val="000000"/>
                <w:kern w:val="2"/>
                <w:sz w:val="20"/>
                <w:szCs w:val="20"/>
                <w:lang w:val="pl-PL" w:eastAsia="zh-CN" w:bidi="hi-IN"/>
                <w14:ligatures w14:val="standardContextual"/>
              </w:rPr>
            </w:pPr>
            <w:r w:rsidRPr="003F66E8">
              <w:rPr>
                <w:rFonts w:eastAsia="Liberation Serif;Times New Roma"/>
                <w:color w:val="000000"/>
                <w:kern w:val="2"/>
                <w:sz w:val="20"/>
                <w:szCs w:val="20"/>
                <w:lang w:val="pl-PL" w:eastAsia="zh-CN" w:bidi="hi-IN"/>
                <w14:ligatures w14:val="standardContextual"/>
              </w:rPr>
              <w:t>Kąt rampowy min. 22</w:t>
            </w:r>
            <w:r w:rsidRPr="003F66E8">
              <w:rPr>
                <w:rFonts w:eastAsia="Liberation Serif;Times New Roma"/>
                <w:color w:val="000000"/>
                <w:kern w:val="2"/>
                <w:sz w:val="20"/>
                <w:szCs w:val="20"/>
                <w:vertAlign w:val="superscript"/>
                <w:lang w:val="pl-PL" w:eastAsia="zh-CN" w:bidi="hi-IN"/>
                <w14:ligatures w14:val="standardContextual"/>
              </w:rPr>
              <w:t>o</w:t>
            </w:r>
            <w:r w:rsidRPr="003F66E8">
              <w:rPr>
                <w:rFonts w:eastAsia="Liberation Serif;Times New Roma"/>
                <w:color w:val="000000"/>
                <w:kern w:val="2"/>
                <w:sz w:val="20"/>
                <w:szCs w:val="20"/>
                <w:lang w:val="pl-PL" w:eastAsia="zh-CN" w:bidi="hi-IN"/>
                <w14:ligatures w14:val="standardContextual"/>
              </w:rPr>
              <w:t>.</w:t>
            </w:r>
          </w:p>
        </w:tc>
        <w:tc>
          <w:tcPr>
            <w:tcW w:w="4394" w:type="dxa"/>
            <w:tcBorders>
              <w:left w:val="single" w:sz="4" w:space="0" w:color="000001"/>
              <w:bottom w:val="single" w:sz="4" w:space="0" w:color="000001"/>
              <w:right w:val="single" w:sz="4" w:space="0" w:color="000001"/>
            </w:tcBorders>
            <w:tcMar>
              <w:left w:w="103" w:type="dxa"/>
            </w:tcMar>
          </w:tcPr>
          <w:p w14:paraId="11F9F8E3" w14:textId="77777777" w:rsidR="003F66E8" w:rsidRPr="003F66E8" w:rsidRDefault="003F66E8" w:rsidP="003F66E8">
            <w:pPr>
              <w:suppressAutoHyphens/>
              <w:spacing w:after="200"/>
              <w:ind w:left="360"/>
              <w:contextualSpacing/>
              <w:jc w:val="both"/>
              <w:rPr>
                <w:rFonts w:eastAsia="Liberation Serif;Times New Roma"/>
                <w:i/>
                <w:iCs/>
                <w:color w:val="000000"/>
                <w:kern w:val="2"/>
                <w:sz w:val="20"/>
                <w:szCs w:val="20"/>
                <w:lang w:val="pl-PL" w:eastAsia="zh-CN" w:bidi="hi-IN"/>
                <w14:ligatures w14:val="standardContextual"/>
              </w:rPr>
            </w:pPr>
            <w:r w:rsidRPr="003F66E8">
              <w:rPr>
                <w:rFonts w:eastAsia="Liberation Serif;Times New Roma"/>
                <w:i/>
                <w:iCs/>
                <w:color w:val="000000"/>
                <w:kern w:val="2"/>
                <w:sz w:val="20"/>
                <w:szCs w:val="20"/>
                <w:lang w:val="pl-PL" w:eastAsia="zh-CN" w:bidi="hi-IN"/>
                <w14:ligatures w14:val="standardContextual"/>
              </w:rPr>
              <w:t>Należy wpisać wartość ………………………</w:t>
            </w:r>
          </w:p>
        </w:tc>
      </w:tr>
      <w:tr w:rsidR="003F66E8" w:rsidRPr="003F66E8" w14:paraId="6DA36AAB" w14:textId="77777777" w:rsidTr="003615A1">
        <w:tc>
          <w:tcPr>
            <w:tcW w:w="841" w:type="dxa"/>
            <w:tcBorders>
              <w:left w:val="single" w:sz="4" w:space="0" w:color="000001"/>
              <w:bottom w:val="single" w:sz="4" w:space="0" w:color="000001"/>
            </w:tcBorders>
            <w:tcMar>
              <w:left w:w="103" w:type="dxa"/>
            </w:tcMar>
            <w:vAlign w:val="center"/>
          </w:tcPr>
          <w:p w14:paraId="1ACEEC50" w14:textId="77777777" w:rsidR="003F66E8" w:rsidRPr="003F66E8" w:rsidRDefault="003F66E8" w:rsidP="003615A1">
            <w:pPr>
              <w:numPr>
                <w:ilvl w:val="1"/>
                <w:numId w:val="71"/>
              </w:numPr>
              <w:suppressAutoHyphens/>
              <w:spacing w:after="200" w:line="278" w:lineRule="auto"/>
              <w:contextualSpacing/>
              <w:jc w:val="center"/>
              <w:rPr>
                <w:rFonts w:eastAsia="Liberation Serif;Times New Roma"/>
                <w:b/>
                <w:bCs/>
                <w:color w:val="000000"/>
                <w:kern w:val="2"/>
                <w:sz w:val="20"/>
                <w:szCs w:val="20"/>
                <w:lang w:val="pl-PL" w:eastAsia="zh-CN" w:bidi="hi-IN"/>
                <w14:ligatures w14:val="standardContextual"/>
              </w:rPr>
            </w:pPr>
          </w:p>
        </w:tc>
        <w:tc>
          <w:tcPr>
            <w:tcW w:w="4121" w:type="dxa"/>
            <w:tcBorders>
              <w:left w:val="single" w:sz="4" w:space="0" w:color="000001"/>
              <w:bottom w:val="single" w:sz="4" w:space="0" w:color="000001"/>
            </w:tcBorders>
            <w:tcMar>
              <w:left w:w="103" w:type="dxa"/>
            </w:tcMar>
          </w:tcPr>
          <w:p w14:paraId="0F4C7AA1" w14:textId="77777777" w:rsidR="003F66E8" w:rsidRPr="003F66E8" w:rsidRDefault="003F66E8" w:rsidP="003F66E8">
            <w:pPr>
              <w:suppressAutoHyphens/>
              <w:spacing w:after="200"/>
              <w:ind w:left="360"/>
              <w:contextualSpacing/>
              <w:jc w:val="both"/>
              <w:rPr>
                <w:rFonts w:eastAsia="Liberation Serif;Times New Roma"/>
                <w:color w:val="000000"/>
                <w:kern w:val="2"/>
                <w:sz w:val="20"/>
                <w:szCs w:val="20"/>
                <w:lang w:val="pl-PL" w:eastAsia="zh-CN" w:bidi="hi-IN"/>
                <w14:ligatures w14:val="standardContextual"/>
              </w:rPr>
            </w:pPr>
            <w:r w:rsidRPr="003F66E8">
              <w:rPr>
                <w:rFonts w:eastAsia="Liberation Serif;Times New Roma"/>
                <w:color w:val="000000"/>
                <w:kern w:val="2"/>
                <w:sz w:val="20"/>
                <w:szCs w:val="20"/>
                <w:lang w:val="pl-PL" w:eastAsia="zh-CN" w:bidi="hi-IN"/>
                <w14:ligatures w14:val="standardContextual"/>
              </w:rPr>
              <w:t>Głębokość brodzenia min. 650 mm</w:t>
            </w:r>
          </w:p>
        </w:tc>
        <w:tc>
          <w:tcPr>
            <w:tcW w:w="4394" w:type="dxa"/>
            <w:tcBorders>
              <w:left w:val="single" w:sz="4" w:space="0" w:color="000001"/>
              <w:bottom w:val="single" w:sz="4" w:space="0" w:color="000001"/>
              <w:right w:val="single" w:sz="4" w:space="0" w:color="000001"/>
            </w:tcBorders>
            <w:tcMar>
              <w:left w:w="103" w:type="dxa"/>
            </w:tcMar>
          </w:tcPr>
          <w:p w14:paraId="0409237F" w14:textId="77777777" w:rsidR="003F66E8" w:rsidRPr="003F66E8" w:rsidRDefault="003F66E8" w:rsidP="003F66E8">
            <w:pPr>
              <w:suppressAutoHyphens/>
              <w:spacing w:after="200"/>
              <w:ind w:left="360"/>
              <w:contextualSpacing/>
              <w:jc w:val="both"/>
              <w:rPr>
                <w:rFonts w:eastAsia="Liberation Serif;Times New Roma"/>
                <w:i/>
                <w:iCs/>
                <w:color w:val="000000"/>
                <w:kern w:val="2"/>
                <w:sz w:val="20"/>
                <w:szCs w:val="20"/>
                <w:lang w:val="pl-PL" w:eastAsia="zh-CN" w:bidi="hi-IN"/>
                <w14:ligatures w14:val="standardContextual"/>
              </w:rPr>
            </w:pPr>
            <w:r w:rsidRPr="003F66E8">
              <w:rPr>
                <w:rFonts w:eastAsia="Liberation Serif;Times New Roma"/>
                <w:i/>
                <w:iCs/>
                <w:color w:val="000000"/>
                <w:kern w:val="2"/>
                <w:sz w:val="20"/>
                <w:szCs w:val="20"/>
                <w:lang w:val="pl-PL" w:eastAsia="zh-CN" w:bidi="hi-IN"/>
                <w14:ligatures w14:val="standardContextual"/>
              </w:rPr>
              <w:t>Należy wpisać wartość ………………………</w:t>
            </w:r>
          </w:p>
        </w:tc>
      </w:tr>
      <w:tr w:rsidR="003F66E8" w:rsidRPr="003F66E8" w14:paraId="0168DEC4" w14:textId="77777777" w:rsidTr="003615A1">
        <w:tc>
          <w:tcPr>
            <w:tcW w:w="841" w:type="dxa"/>
            <w:tcBorders>
              <w:left w:val="single" w:sz="4" w:space="0" w:color="000001"/>
              <w:bottom w:val="single" w:sz="4" w:space="0" w:color="000001"/>
            </w:tcBorders>
            <w:shd w:val="clear" w:color="auto" w:fill="C0C0C0"/>
            <w:tcMar>
              <w:left w:w="103" w:type="dxa"/>
            </w:tcMar>
            <w:vAlign w:val="center"/>
          </w:tcPr>
          <w:p w14:paraId="3140106B" w14:textId="77777777" w:rsidR="003F66E8" w:rsidRPr="003F66E8" w:rsidRDefault="003F66E8" w:rsidP="003615A1">
            <w:pPr>
              <w:numPr>
                <w:ilvl w:val="0"/>
                <w:numId w:val="71"/>
              </w:numPr>
              <w:suppressAutoHyphens/>
              <w:spacing w:after="200" w:line="278" w:lineRule="auto"/>
              <w:contextualSpacing/>
              <w:jc w:val="center"/>
              <w:rPr>
                <w:rFonts w:eastAsia="Liberation Serif;Times New Roma"/>
                <w:b/>
                <w:bCs/>
                <w:color w:val="000000"/>
                <w:kern w:val="2"/>
                <w:sz w:val="20"/>
                <w:szCs w:val="20"/>
                <w:lang w:val="pl-PL" w:eastAsia="zh-CN" w:bidi="hi-IN"/>
                <w14:ligatures w14:val="standardContextual"/>
              </w:rPr>
            </w:pPr>
          </w:p>
        </w:tc>
        <w:tc>
          <w:tcPr>
            <w:tcW w:w="4121" w:type="dxa"/>
            <w:tcBorders>
              <w:left w:val="single" w:sz="4" w:space="0" w:color="000001"/>
              <w:bottom w:val="single" w:sz="4" w:space="0" w:color="000001"/>
            </w:tcBorders>
            <w:shd w:val="clear" w:color="auto" w:fill="C0C0C0"/>
            <w:tcMar>
              <w:left w:w="103" w:type="dxa"/>
            </w:tcMar>
          </w:tcPr>
          <w:p w14:paraId="01C29ABD" w14:textId="0B35E9C1" w:rsidR="003F66E8" w:rsidRPr="003F66E8" w:rsidRDefault="00366448" w:rsidP="00366448">
            <w:pPr>
              <w:suppressAutoHyphens/>
              <w:spacing w:after="200"/>
              <w:ind w:left="360"/>
              <w:contextualSpacing/>
              <w:jc w:val="center"/>
              <w:rPr>
                <w:rFonts w:eastAsia="Liberation Serif;Times New Roma"/>
                <w:b/>
                <w:bCs/>
                <w:color w:val="000000"/>
                <w:kern w:val="2"/>
                <w:sz w:val="20"/>
                <w:szCs w:val="20"/>
                <w:lang w:val="pl-PL" w:eastAsia="zh-CN" w:bidi="hi-IN"/>
                <w14:ligatures w14:val="standardContextual"/>
              </w:rPr>
            </w:pPr>
            <w:r>
              <w:rPr>
                <w:rFonts w:eastAsia="Liberation Serif;Times New Roma"/>
                <w:b/>
                <w:bCs/>
                <w:color w:val="000000"/>
                <w:kern w:val="2"/>
                <w:sz w:val="20"/>
                <w:szCs w:val="20"/>
                <w:lang w:val="pl-PL" w:eastAsia="zh-CN" w:bidi="hi-IN"/>
                <w14:ligatures w14:val="standardContextual"/>
              </w:rPr>
              <w:t>Min. p</w:t>
            </w:r>
            <w:r w:rsidR="003F66E8" w:rsidRPr="003F66E8">
              <w:rPr>
                <w:rFonts w:eastAsia="Liberation Serif;Times New Roma"/>
                <w:b/>
                <w:bCs/>
                <w:color w:val="000000"/>
                <w:kern w:val="2"/>
                <w:sz w:val="20"/>
                <w:szCs w:val="20"/>
                <w:lang w:val="pl-PL" w:eastAsia="zh-CN" w:bidi="hi-IN"/>
                <w14:ligatures w14:val="standardContextual"/>
              </w:rPr>
              <w:t>odstawowe parametry nadwozia/pojazdu</w:t>
            </w:r>
          </w:p>
        </w:tc>
        <w:tc>
          <w:tcPr>
            <w:tcW w:w="4394" w:type="dxa"/>
            <w:tcBorders>
              <w:left w:val="single" w:sz="4" w:space="0" w:color="000001"/>
              <w:bottom w:val="single" w:sz="4" w:space="0" w:color="000001"/>
              <w:right w:val="single" w:sz="4" w:space="0" w:color="000001"/>
            </w:tcBorders>
            <w:shd w:val="clear" w:color="auto" w:fill="C0C0C0"/>
            <w:tcMar>
              <w:left w:w="103" w:type="dxa"/>
            </w:tcMar>
          </w:tcPr>
          <w:p w14:paraId="21B6EB2D" w14:textId="01402643" w:rsidR="003F66E8" w:rsidRPr="003F66E8" w:rsidRDefault="00366448" w:rsidP="00366448">
            <w:pPr>
              <w:suppressAutoHyphens/>
              <w:spacing w:after="200"/>
              <w:ind w:left="360"/>
              <w:contextualSpacing/>
              <w:jc w:val="center"/>
              <w:rPr>
                <w:rFonts w:eastAsia="Liberation Serif;Times New Roma"/>
                <w:b/>
                <w:bCs/>
                <w:color w:val="000000"/>
                <w:kern w:val="2"/>
                <w:sz w:val="20"/>
                <w:szCs w:val="20"/>
                <w:lang w:val="pl-PL" w:eastAsia="zh-CN" w:bidi="hi-IN"/>
                <w14:ligatures w14:val="standardContextual"/>
              </w:rPr>
            </w:pPr>
            <w:r w:rsidRPr="003F66E8">
              <w:rPr>
                <w:rFonts w:eastAsia="Liberation Serif;Times New Roma"/>
                <w:b/>
                <w:bCs/>
                <w:color w:val="000000"/>
                <w:kern w:val="2"/>
                <w:sz w:val="20"/>
                <w:szCs w:val="20"/>
                <w:lang w:val="pl-PL" w:eastAsia="zh-CN" w:bidi="hi-IN"/>
                <w14:ligatures w14:val="standardContextual"/>
              </w:rPr>
              <w:t xml:space="preserve">Potwierdzenie spełnienia wymagań </w:t>
            </w:r>
            <w:r w:rsidRPr="003F66E8">
              <w:rPr>
                <w:rFonts w:eastAsia="Liberation Serif;Times New Roma"/>
                <w:b/>
                <w:bCs/>
                <w:kern w:val="2"/>
                <w:sz w:val="20"/>
                <w:szCs w:val="20"/>
                <w:lang w:val="pl-PL" w:eastAsia="zh-CN" w:bidi="hi-IN"/>
                <w14:ligatures w14:val="standardContextual"/>
              </w:rPr>
              <w:t>wypełnia wykonawca</w:t>
            </w:r>
          </w:p>
        </w:tc>
      </w:tr>
      <w:tr w:rsidR="003F66E8" w:rsidRPr="003F66E8" w14:paraId="05E59508" w14:textId="77777777" w:rsidTr="003615A1">
        <w:tc>
          <w:tcPr>
            <w:tcW w:w="841" w:type="dxa"/>
            <w:tcBorders>
              <w:left w:val="single" w:sz="4" w:space="0" w:color="000001"/>
              <w:bottom w:val="single" w:sz="4" w:space="0" w:color="000001"/>
            </w:tcBorders>
            <w:tcMar>
              <w:left w:w="103" w:type="dxa"/>
            </w:tcMar>
            <w:vAlign w:val="center"/>
          </w:tcPr>
          <w:p w14:paraId="2F36BF46" w14:textId="77777777" w:rsidR="003F66E8" w:rsidRPr="003F66E8" w:rsidRDefault="003F66E8" w:rsidP="003615A1">
            <w:pPr>
              <w:numPr>
                <w:ilvl w:val="1"/>
                <w:numId w:val="71"/>
              </w:numPr>
              <w:suppressAutoHyphens/>
              <w:spacing w:after="200" w:line="278" w:lineRule="auto"/>
              <w:contextualSpacing/>
              <w:jc w:val="center"/>
              <w:rPr>
                <w:rFonts w:eastAsia="Liberation Serif;Times New Roma"/>
                <w:color w:val="000000"/>
                <w:kern w:val="2"/>
                <w:sz w:val="20"/>
                <w:szCs w:val="20"/>
                <w:lang w:val="pl-PL" w:eastAsia="zh-CN" w:bidi="hi-IN"/>
                <w14:ligatures w14:val="standardContextual"/>
              </w:rPr>
            </w:pPr>
          </w:p>
        </w:tc>
        <w:tc>
          <w:tcPr>
            <w:tcW w:w="4121" w:type="dxa"/>
            <w:tcBorders>
              <w:left w:val="single" w:sz="4" w:space="0" w:color="000001"/>
              <w:bottom w:val="single" w:sz="4" w:space="0" w:color="000001"/>
            </w:tcBorders>
            <w:tcMar>
              <w:left w:w="103" w:type="dxa"/>
            </w:tcMar>
            <w:vAlign w:val="center"/>
          </w:tcPr>
          <w:p w14:paraId="6254B180" w14:textId="77777777" w:rsidR="003F66E8" w:rsidRPr="003F66E8" w:rsidRDefault="003F66E8" w:rsidP="003F66E8">
            <w:pPr>
              <w:suppressAutoHyphens/>
              <w:spacing w:after="200"/>
              <w:ind w:left="360"/>
              <w:contextualSpacing/>
              <w:jc w:val="both"/>
              <w:rPr>
                <w:rFonts w:eastAsia="Liberation Serif;Times New Roma"/>
                <w:color w:val="000000"/>
                <w:kern w:val="2"/>
                <w:sz w:val="20"/>
                <w:szCs w:val="20"/>
                <w:lang w:val="pl-PL" w:eastAsia="zh-CN" w:bidi="hi-IN"/>
                <w14:ligatures w14:val="standardContextual"/>
              </w:rPr>
            </w:pPr>
            <w:r w:rsidRPr="003F66E8">
              <w:rPr>
                <w:rFonts w:eastAsia="Liberation Serif;Times New Roma"/>
                <w:color w:val="000000"/>
                <w:kern w:val="2"/>
                <w:sz w:val="20"/>
                <w:szCs w:val="20"/>
                <w:lang w:val="pl-PL" w:eastAsia="zh-CN" w:bidi="hi-IN"/>
                <w14:ligatures w14:val="standardContextual"/>
              </w:rPr>
              <w:t>Kolor nadwozia – czerwony, srebrny lub biały</w:t>
            </w:r>
          </w:p>
        </w:tc>
        <w:tc>
          <w:tcPr>
            <w:tcW w:w="4394" w:type="dxa"/>
            <w:tcBorders>
              <w:left w:val="single" w:sz="4" w:space="0" w:color="000001"/>
              <w:bottom w:val="single" w:sz="4" w:space="0" w:color="000001"/>
              <w:right w:val="single" w:sz="4" w:space="0" w:color="000001"/>
            </w:tcBorders>
            <w:tcMar>
              <w:left w:w="103" w:type="dxa"/>
            </w:tcMar>
          </w:tcPr>
          <w:p w14:paraId="662A755E" w14:textId="77777777" w:rsidR="003F66E8" w:rsidRPr="003F66E8" w:rsidRDefault="003F66E8" w:rsidP="003F66E8">
            <w:pPr>
              <w:suppressAutoHyphens/>
              <w:spacing w:after="200"/>
              <w:ind w:left="360"/>
              <w:contextualSpacing/>
              <w:jc w:val="both"/>
              <w:rPr>
                <w:rFonts w:eastAsia="Liberation Serif;Times New Roma"/>
                <w:color w:val="000000"/>
                <w:kern w:val="2"/>
                <w:sz w:val="20"/>
                <w:szCs w:val="20"/>
                <w:lang w:val="pl-PL" w:eastAsia="zh-CN" w:bidi="hi-IN"/>
                <w14:ligatures w14:val="standardContextual"/>
              </w:rPr>
            </w:pPr>
            <w:r w:rsidRPr="003F66E8">
              <w:rPr>
                <w:rFonts w:eastAsia="Liberation Serif;Times New Roma"/>
                <w:color w:val="000000"/>
                <w:kern w:val="2"/>
                <w:sz w:val="20"/>
                <w:szCs w:val="20"/>
                <w:lang w:val="pl-PL" w:eastAsia="zh-CN" w:bidi="hi-IN"/>
                <w14:ligatures w14:val="standardContextual"/>
              </w:rPr>
              <w:t>Należy wpisać: ………………………….</w:t>
            </w:r>
          </w:p>
        </w:tc>
      </w:tr>
      <w:tr w:rsidR="003F66E8" w:rsidRPr="003F66E8" w14:paraId="382F297F" w14:textId="77777777" w:rsidTr="003615A1">
        <w:tc>
          <w:tcPr>
            <w:tcW w:w="841" w:type="dxa"/>
            <w:tcBorders>
              <w:left w:val="single" w:sz="4" w:space="0" w:color="000001"/>
              <w:bottom w:val="single" w:sz="4" w:space="0" w:color="000001"/>
            </w:tcBorders>
            <w:tcMar>
              <w:left w:w="103" w:type="dxa"/>
            </w:tcMar>
            <w:vAlign w:val="center"/>
          </w:tcPr>
          <w:p w14:paraId="53930D60" w14:textId="77777777" w:rsidR="003F66E8" w:rsidRPr="003F66E8" w:rsidRDefault="003F66E8" w:rsidP="003615A1">
            <w:pPr>
              <w:numPr>
                <w:ilvl w:val="1"/>
                <w:numId w:val="71"/>
              </w:numPr>
              <w:suppressAutoHyphens/>
              <w:spacing w:after="200" w:line="278" w:lineRule="auto"/>
              <w:contextualSpacing/>
              <w:jc w:val="center"/>
              <w:rPr>
                <w:rFonts w:eastAsia="Liberation Serif;Times New Roma"/>
                <w:color w:val="000000"/>
                <w:kern w:val="2"/>
                <w:sz w:val="20"/>
                <w:szCs w:val="20"/>
                <w:lang w:val="pl-PL" w:eastAsia="zh-CN" w:bidi="hi-IN"/>
                <w14:ligatures w14:val="standardContextual"/>
              </w:rPr>
            </w:pPr>
          </w:p>
        </w:tc>
        <w:tc>
          <w:tcPr>
            <w:tcW w:w="4121" w:type="dxa"/>
            <w:tcBorders>
              <w:left w:val="single" w:sz="4" w:space="0" w:color="000001"/>
              <w:bottom w:val="single" w:sz="4" w:space="0" w:color="000001"/>
            </w:tcBorders>
            <w:tcMar>
              <w:left w:w="103" w:type="dxa"/>
            </w:tcMar>
            <w:vAlign w:val="center"/>
          </w:tcPr>
          <w:p w14:paraId="4B7501ED" w14:textId="77777777" w:rsidR="003F66E8" w:rsidRPr="003F66E8" w:rsidRDefault="003F66E8" w:rsidP="003F66E8">
            <w:pPr>
              <w:suppressAutoHyphens/>
              <w:spacing w:after="200"/>
              <w:ind w:left="159"/>
              <w:contextualSpacing/>
              <w:jc w:val="both"/>
              <w:rPr>
                <w:rFonts w:eastAsia="Liberation Serif;Times New Roma"/>
                <w:color w:val="000000"/>
                <w:kern w:val="2"/>
                <w:sz w:val="20"/>
                <w:szCs w:val="20"/>
                <w:lang w:val="pl-PL" w:eastAsia="zh-CN" w:bidi="hi-IN"/>
                <w14:ligatures w14:val="standardContextual"/>
              </w:rPr>
            </w:pPr>
            <w:r w:rsidRPr="003F66E8">
              <w:rPr>
                <w:rFonts w:eastAsia="Liberation Serif;Times New Roma"/>
                <w:color w:val="000000"/>
                <w:kern w:val="2"/>
                <w:sz w:val="20"/>
                <w:szCs w:val="20"/>
                <w:lang w:val="pl-PL" w:eastAsia="zh-CN" w:bidi="hi-IN"/>
                <w14:ligatures w14:val="standardContextual"/>
              </w:rPr>
              <w:t xml:space="preserve">Wymiary pojazdu [mm]: </w:t>
            </w:r>
          </w:p>
          <w:p w14:paraId="62D7CA12" w14:textId="77777777" w:rsidR="003F66E8" w:rsidRPr="003F66E8" w:rsidRDefault="003F66E8" w:rsidP="003F66E8">
            <w:pPr>
              <w:numPr>
                <w:ilvl w:val="0"/>
                <w:numId w:val="72"/>
              </w:numPr>
              <w:suppressAutoHyphens/>
              <w:spacing w:after="200" w:line="278" w:lineRule="auto"/>
              <w:ind w:left="159"/>
              <w:contextualSpacing/>
              <w:jc w:val="both"/>
              <w:rPr>
                <w:rFonts w:eastAsia="Liberation Serif;Times New Roma"/>
                <w:color w:val="000000"/>
                <w:kern w:val="2"/>
                <w:sz w:val="20"/>
                <w:szCs w:val="20"/>
                <w:lang w:val="pl-PL" w:eastAsia="zh-CN" w:bidi="hi-IN"/>
                <w14:ligatures w14:val="standardContextual"/>
              </w:rPr>
            </w:pPr>
            <w:r w:rsidRPr="003F66E8">
              <w:rPr>
                <w:rFonts w:eastAsia="Liberation Serif;Times New Roma"/>
                <w:color w:val="000000"/>
                <w:kern w:val="2"/>
                <w:sz w:val="20"/>
                <w:szCs w:val="20"/>
                <w:lang w:val="pl-PL" w:eastAsia="zh-CN" w:bidi="hi-IN"/>
                <w14:ligatures w14:val="standardContextual"/>
              </w:rPr>
              <w:t>długość: min. 5300 mm,</w:t>
            </w:r>
          </w:p>
          <w:p w14:paraId="0B7000BD" w14:textId="77777777" w:rsidR="003F66E8" w:rsidRPr="003F66E8" w:rsidRDefault="003F66E8" w:rsidP="003F66E8">
            <w:pPr>
              <w:numPr>
                <w:ilvl w:val="0"/>
                <w:numId w:val="72"/>
              </w:numPr>
              <w:suppressAutoHyphens/>
              <w:spacing w:after="200" w:line="278" w:lineRule="auto"/>
              <w:ind w:left="159"/>
              <w:contextualSpacing/>
              <w:jc w:val="both"/>
              <w:rPr>
                <w:rFonts w:eastAsia="Liberation Serif;Times New Roma"/>
                <w:color w:val="000000"/>
                <w:kern w:val="2"/>
                <w:sz w:val="20"/>
                <w:szCs w:val="20"/>
                <w:lang w:val="pl-PL" w:eastAsia="zh-CN" w:bidi="hi-IN"/>
                <w14:ligatures w14:val="standardContextual"/>
              </w:rPr>
            </w:pPr>
            <w:r w:rsidRPr="003F66E8">
              <w:rPr>
                <w:rFonts w:eastAsia="Liberation Serif;Times New Roma"/>
                <w:color w:val="000000"/>
                <w:kern w:val="2"/>
                <w:sz w:val="20"/>
                <w:szCs w:val="20"/>
                <w:lang w:val="pl-PL" w:eastAsia="zh-CN" w:bidi="hi-IN"/>
                <w14:ligatures w14:val="standardContextual"/>
              </w:rPr>
              <w:t>szerokość min.1850 mm,</w:t>
            </w:r>
          </w:p>
          <w:p w14:paraId="62D91139" w14:textId="77777777" w:rsidR="003F66E8" w:rsidRPr="003F66E8" w:rsidRDefault="003F66E8" w:rsidP="003F66E8">
            <w:pPr>
              <w:numPr>
                <w:ilvl w:val="0"/>
                <w:numId w:val="73"/>
              </w:numPr>
              <w:suppressAutoHyphens/>
              <w:spacing w:after="200" w:line="278" w:lineRule="auto"/>
              <w:ind w:left="159"/>
              <w:contextualSpacing/>
              <w:jc w:val="both"/>
              <w:rPr>
                <w:rFonts w:eastAsia="Liberation Serif;Times New Roma"/>
                <w:color w:val="000000"/>
                <w:kern w:val="2"/>
                <w:sz w:val="20"/>
                <w:szCs w:val="20"/>
                <w:lang w:val="pl-PL" w:eastAsia="zh-CN" w:bidi="hi-IN"/>
                <w14:ligatures w14:val="standardContextual"/>
              </w:rPr>
            </w:pPr>
            <w:r w:rsidRPr="003F66E8">
              <w:rPr>
                <w:rFonts w:eastAsia="Liberation Serif;Times New Roma"/>
                <w:color w:val="000000"/>
                <w:kern w:val="2"/>
                <w:sz w:val="20"/>
                <w:szCs w:val="20"/>
                <w:lang w:val="pl-PL" w:eastAsia="zh-CN" w:bidi="hi-IN"/>
                <w14:ligatures w14:val="standardContextual"/>
              </w:rPr>
              <w:t>rozstaw osi: min. 3000 mm,</w:t>
            </w:r>
          </w:p>
          <w:p w14:paraId="3C76AB3F" w14:textId="77777777" w:rsidR="003F66E8" w:rsidRPr="003F66E8" w:rsidRDefault="003F66E8" w:rsidP="003F66E8">
            <w:pPr>
              <w:numPr>
                <w:ilvl w:val="0"/>
                <w:numId w:val="73"/>
              </w:numPr>
              <w:suppressAutoHyphens/>
              <w:spacing w:after="200" w:line="278" w:lineRule="auto"/>
              <w:ind w:left="159"/>
              <w:contextualSpacing/>
              <w:jc w:val="both"/>
              <w:rPr>
                <w:rFonts w:eastAsia="Liberation Serif;Times New Roma"/>
                <w:color w:val="000000"/>
                <w:kern w:val="2"/>
                <w:sz w:val="20"/>
                <w:szCs w:val="20"/>
                <w:lang w:val="pl-PL" w:eastAsia="zh-CN" w:bidi="hi-IN"/>
                <w14:ligatures w14:val="standardContextual"/>
              </w:rPr>
            </w:pPr>
            <w:r w:rsidRPr="003F66E8">
              <w:rPr>
                <w:rFonts w:eastAsia="Liberation Serif;Times New Roma"/>
                <w:color w:val="000000"/>
                <w:kern w:val="2"/>
                <w:sz w:val="20"/>
                <w:szCs w:val="20"/>
                <w:lang w:val="pl-PL" w:eastAsia="zh-CN" w:bidi="hi-IN"/>
                <w14:ligatures w14:val="standardContextual"/>
              </w:rPr>
              <w:t>rozstaw kół przednich min.1530 mm,</w:t>
            </w:r>
          </w:p>
          <w:p w14:paraId="2F946D2C" w14:textId="77777777" w:rsidR="003F66E8" w:rsidRPr="003F66E8" w:rsidRDefault="003F66E8" w:rsidP="003F66E8">
            <w:pPr>
              <w:numPr>
                <w:ilvl w:val="0"/>
                <w:numId w:val="73"/>
              </w:numPr>
              <w:suppressAutoHyphens/>
              <w:spacing w:after="200" w:line="278" w:lineRule="auto"/>
              <w:ind w:left="159"/>
              <w:contextualSpacing/>
              <w:jc w:val="both"/>
              <w:rPr>
                <w:rFonts w:eastAsia="Liberation Serif;Times New Roma"/>
                <w:color w:val="000000"/>
                <w:kern w:val="2"/>
                <w:sz w:val="20"/>
                <w:szCs w:val="20"/>
                <w:lang w:val="pl-PL" w:eastAsia="zh-CN" w:bidi="hi-IN"/>
                <w14:ligatures w14:val="standardContextual"/>
              </w:rPr>
            </w:pPr>
            <w:r w:rsidRPr="003F66E8">
              <w:rPr>
                <w:rFonts w:eastAsia="Liberation Serif;Times New Roma"/>
                <w:color w:val="000000"/>
                <w:kern w:val="2"/>
                <w:sz w:val="20"/>
                <w:szCs w:val="20"/>
                <w:lang w:val="pl-PL" w:eastAsia="zh-CN" w:bidi="hi-IN"/>
                <w14:ligatures w14:val="standardContextual"/>
              </w:rPr>
              <w:t>rozstaw kół tylnych min. 1530 mm.</w:t>
            </w:r>
          </w:p>
        </w:tc>
        <w:tc>
          <w:tcPr>
            <w:tcW w:w="4394" w:type="dxa"/>
            <w:tcBorders>
              <w:left w:val="single" w:sz="4" w:space="0" w:color="000001"/>
              <w:bottom w:val="single" w:sz="4" w:space="0" w:color="000001"/>
              <w:right w:val="single" w:sz="4" w:space="0" w:color="000001"/>
            </w:tcBorders>
            <w:tcMar>
              <w:left w:w="103" w:type="dxa"/>
            </w:tcMar>
          </w:tcPr>
          <w:p w14:paraId="6C2D104A" w14:textId="77777777" w:rsidR="003F66E8" w:rsidRPr="003F66E8" w:rsidRDefault="003F66E8" w:rsidP="003F66E8">
            <w:pPr>
              <w:suppressAutoHyphens/>
              <w:spacing w:after="200"/>
              <w:ind w:left="360"/>
              <w:contextualSpacing/>
              <w:jc w:val="both"/>
              <w:rPr>
                <w:rFonts w:eastAsia="Liberation Serif;Times New Roma"/>
                <w:i/>
                <w:iCs/>
                <w:color w:val="000000"/>
                <w:kern w:val="2"/>
                <w:sz w:val="20"/>
                <w:szCs w:val="20"/>
                <w:lang w:val="pl-PL" w:eastAsia="zh-CN" w:bidi="hi-IN"/>
                <w14:ligatures w14:val="standardContextual"/>
              </w:rPr>
            </w:pPr>
            <w:r w:rsidRPr="003F66E8">
              <w:rPr>
                <w:rFonts w:eastAsia="Liberation Serif;Times New Roma"/>
                <w:i/>
                <w:iCs/>
                <w:color w:val="000000"/>
                <w:kern w:val="2"/>
                <w:sz w:val="20"/>
                <w:szCs w:val="20"/>
                <w:lang w:val="pl-PL" w:eastAsia="zh-CN" w:bidi="hi-IN"/>
                <w14:ligatures w14:val="standardContextual"/>
              </w:rPr>
              <w:t xml:space="preserve">Należy wpisać wartości:      </w:t>
            </w:r>
          </w:p>
          <w:p w14:paraId="17D6E8E3" w14:textId="77777777" w:rsidR="003F66E8" w:rsidRPr="003F66E8" w:rsidRDefault="003F66E8" w:rsidP="003F66E8">
            <w:pPr>
              <w:suppressAutoHyphens/>
              <w:spacing w:after="200"/>
              <w:ind w:left="360"/>
              <w:contextualSpacing/>
              <w:jc w:val="both"/>
              <w:rPr>
                <w:rFonts w:eastAsia="Liberation Serif;Times New Roma"/>
                <w:i/>
                <w:iCs/>
                <w:color w:val="000000"/>
                <w:kern w:val="2"/>
                <w:sz w:val="20"/>
                <w:szCs w:val="20"/>
                <w:lang w:val="pl-PL" w:eastAsia="zh-CN" w:bidi="hi-IN"/>
                <w14:ligatures w14:val="standardContextual"/>
              </w:rPr>
            </w:pPr>
            <w:r w:rsidRPr="003F66E8">
              <w:rPr>
                <w:rFonts w:eastAsia="Liberation Serif;Times New Roma"/>
                <w:i/>
                <w:iCs/>
                <w:color w:val="000000"/>
                <w:kern w:val="2"/>
                <w:sz w:val="20"/>
                <w:szCs w:val="20"/>
                <w:lang w:val="pl-PL" w:eastAsia="zh-CN" w:bidi="hi-IN"/>
                <w14:ligatures w14:val="standardContextual"/>
              </w:rPr>
              <w:t>…………………………………..</w:t>
            </w:r>
          </w:p>
          <w:p w14:paraId="2AB105A3" w14:textId="77777777" w:rsidR="003F66E8" w:rsidRPr="003F66E8" w:rsidRDefault="003F66E8" w:rsidP="003F66E8">
            <w:pPr>
              <w:suppressAutoHyphens/>
              <w:spacing w:after="200"/>
              <w:ind w:left="360"/>
              <w:contextualSpacing/>
              <w:jc w:val="both"/>
              <w:rPr>
                <w:rFonts w:eastAsia="Liberation Serif;Times New Roma"/>
                <w:i/>
                <w:iCs/>
                <w:color w:val="000000"/>
                <w:kern w:val="2"/>
                <w:sz w:val="20"/>
                <w:szCs w:val="20"/>
                <w:lang w:val="pl-PL" w:eastAsia="zh-CN" w:bidi="hi-IN"/>
                <w14:ligatures w14:val="standardContextual"/>
              </w:rPr>
            </w:pPr>
            <w:r w:rsidRPr="003F66E8">
              <w:rPr>
                <w:rFonts w:eastAsia="Liberation Serif;Times New Roma"/>
                <w:i/>
                <w:iCs/>
                <w:color w:val="000000"/>
                <w:kern w:val="2"/>
                <w:sz w:val="20"/>
                <w:szCs w:val="20"/>
                <w:lang w:val="pl-PL" w:eastAsia="zh-CN" w:bidi="hi-IN"/>
                <w14:ligatures w14:val="standardContextual"/>
              </w:rPr>
              <w:t>…………………………………..</w:t>
            </w:r>
          </w:p>
          <w:p w14:paraId="64320864" w14:textId="77777777" w:rsidR="003F66E8" w:rsidRPr="003F66E8" w:rsidRDefault="003F66E8" w:rsidP="003F66E8">
            <w:pPr>
              <w:suppressAutoHyphens/>
              <w:spacing w:after="200"/>
              <w:contextualSpacing/>
              <w:jc w:val="both"/>
              <w:rPr>
                <w:rFonts w:eastAsia="Liberation Serif;Times New Roma"/>
                <w:i/>
                <w:iCs/>
                <w:color w:val="000000"/>
                <w:kern w:val="2"/>
                <w:sz w:val="20"/>
                <w:szCs w:val="20"/>
                <w:lang w:val="pl-PL" w:eastAsia="zh-CN" w:bidi="hi-IN"/>
                <w14:ligatures w14:val="standardContextual"/>
              </w:rPr>
            </w:pPr>
            <w:r w:rsidRPr="003F66E8">
              <w:rPr>
                <w:rFonts w:eastAsia="Liberation Serif;Times New Roma"/>
                <w:i/>
                <w:iCs/>
                <w:color w:val="000000"/>
                <w:kern w:val="2"/>
                <w:sz w:val="20"/>
                <w:szCs w:val="20"/>
                <w:lang w:val="pl-PL" w:eastAsia="zh-CN" w:bidi="hi-IN"/>
                <w14:ligatures w14:val="standardContextual"/>
              </w:rPr>
              <w:t xml:space="preserve">       …………………………………..</w:t>
            </w:r>
          </w:p>
          <w:p w14:paraId="6E78DDC9" w14:textId="77777777" w:rsidR="003F66E8" w:rsidRPr="003F66E8" w:rsidRDefault="003F66E8" w:rsidP="003F66E8">
            <w:pPr>
              <w:suppressAutoHyphens/>
              <w:spacing w:after="200"/>
              <w:ind w:left="360"/>
              <w:contextualSpacing/>
              <w:jc w:val="both"/>
              <w:rPr>
                <w:rFonts w:eastAsia="Liberation Serif;Times New Roma"/>
                <w:i/>
                <w:iCs/>
                <w:color w:val="000000"/>
                <w:kern w:val="2"/>
                <w:sz w:val="20"/>
                <w:szCs w:val="20"/>
                <w:lang w:val="pl-PL" w:eastAsia="zh-CN" w:bidi="hi-IN"/>
                <w14:ligatures w14:val="standardContextual"/>
              </w:rPr>
            </w:pPr>
            <w:r w:rsidRPr="003F66E8">
              <w:rPr>
                <w:rFonts w:eastAsia="Liberation Serif;Times New Roma"/>
                <w:i/>
                <w:iCs/>
                <w:color w:val="000000"/>
                <w:kern w:val="2"/>
                <w:sz w:val="20"/>
                <w:szCs w:val="20"/>
                <w:lang w:val="pl-PL" w:eastAsia="zh-CN" w:bidi="hi-IN"/>
                <w14:ligatures w14:val="standardContextual"/>
              </w:rPr>
              <w:t>…………………………………..</w:t>
            </w:r>
          </w:p>
          <w:p w14:paraId="2DE152B8" w14:textId="77777777" w:rsidR="003F66E8" w:rsidRPr="003F66E8" w:rsidRDefault="003F66E8" w:rsidP="003F66E8">
            <w:pPr>
              <w:suppressAutoHyphens/>
              <w:spacing w:after="200"/>
              <w:ind w:left="360"/>
              <w:contextualSpacing/>
              <w:jc w:val="both"/>
              <w:rPr>
                <w:rFonts w:eastAsia="Liberation Serif;Times New Roma"/>
                <w:i/>
                <w:iCs/>
                <w:color w:val="000000"/>
                <w:kern w:val="2"/>
                <w:sz w:val="20"/>
                <w:szCs w:val="20"/>
                <w:lang w:val="pl-PL" w:eastAsia="zh-CN" w:bidi="hi-IN"/>
                <w14:ligatures w14:val="standardContextual"/>
              </w:rPr>
            </w:pPr>
            <w:r w:rsidRPr="003F66E8">
              <w:rPr>
                <w:rFonts w:eastAsia="Liberation Serif;Times New Roma"/>
                <w:i/>
                <w:iCs/>
                <w:color w:val="000000"/>
                <w:kern w:val="2"/>
                <w:sz w:val="20"/>
                <w:szCs w:val="20"/>
                <w:lang w:val="pl-PL" w:eastAsia="zh-CN" w:bidi="hi-IN"/>
                <w14:ligatures w14:val="standardContextual"/>
              </w:rPr>
              <w:t>…………………………………..</w:t>
            </w:r>
          </w:p>
        </w:tc>
      </w:tr>
      <w:tr w:rsidR="003F66E8" w:rsidRPr="003F66E8" w14:paraId="04AC4BA1" w14:textId="77777777" w:rsidTr="003615A1">
        <w:tc>
          <w:tcPr>
            <w:tcW w:w="841" w:type="dxa"/>
            <w:tcBorders>
              <w:left w:val="single" w:sz="4" w:space="0" w:color="000001"/>
              <w:bottom w:val="single" w:sz="4" w:space="0" w:color="000001"/>
            </w:tcBorders>
            <w:shd w:val="clear" w:color="auto" w:fill="C0C0C0"/>
            <w:tcMar>
              <w:left w:w="103" w:type="dxa"/>
            </w:tcMar>
            <w:vAlign w:val="center"/>
          </w:tcPr>
          <w:p w14:paraId="0457C003" w14:textId="77777777" w:rsidR="003F66E8" w:rsidRPr="003F66E8" w:rsidRDefault="003F66E8" w:rsidP="003615A1">
            <w:pPr>
              <w:numPr>
                <w:ilvl w:val="0"/>
                <w:numId w:val="71"/>
              </w:numPr>
              <w:suppressAutoHyphens/>
              <w:spacing w:after="200" w:line="278" w:lineRule="auto"/>
              <w:contextualSpacing/>
              <w:jc w:val="center"/>
              <w:rPr>
                <w:rFonts w:eastAsia="Liberation Serif;Times New Roma"/>
                <w:b/>
                <w:bCs/>
                <w:color w:val="000000"/>
                <w:kern w:val="2"/>
                <w:sz w:val="20"/>
                <w:szCs w:val="20"/>
                <w:lang w:val="pl-PL" w:eastAsia="zh-CN" w:bidi="hi-IN"/>
                <w14:ligatures w14:val="standardContextual"/>
              </w:rPr>
            </w:pPr>
          </w:p>
        </w:tc>
        <w:tc>
          <w:tcPr>
            <w:tcW w:w="4121" w:type="dxa"/>
            <w:tcBorders>
              <w:left w:val="single" w:sz="4" w:space="0" w:color="000001"/>
              <w:bottom w:val="single" w:sz="4" w:space="0" w:color="000001"/>
            </w:tcBorders>
            <w:shd w:val="clear" w:color="auto" w:fill="C0C0C0"/>
            <w:tcMar>
              <w:left w:w="103" w:type="dxa"/>
            </w:tcMar>
          </w:tcPr>
          <w:p w14:paraId="356DE285" w14:textId="77777777" w:rsidR="003F66E8" w:rsidRPr="003F66E8" w:rsidRDefault="003F66E8" w:rsidP="003F66E8">
            <w:pPr>
              <w:suppressAutoHyphens/>
              <w:spacing w:after="200"/>
              <w:ind w:left="360"/>
              <w:contextualSpacing/>
              <w:jc w:val="both"/>
              <w:rPr>
                <w:rFonts w:eastAsia="Liberation Serif;Times New Roma"/>
                <w:b/>
                <w:bCs/>
                <w:color w:val="000000"/>
                <w:kern w:val="2"/>
                <w:sz w:val="20"/>
                <w:szCs w:val="20"/>
                <w:lang w:val="pl-PL" w:eastAsia="zh-CN" w:bidi="hi-IN"/>
                <w14:ligatures w14:val="standardContextual"/>
              </w:rPr>
            </w:pPr>
            <w:r w:rsidRPr="003F66E8">
              <w:rPr>
                <w:rFonts w:eastAsia="Liberation Serif;Times New Roma"/>
                <w:b/>
                <w:bCs/>
                <w:color w:val="000000"/>
                <w:kern w:val="2"/>
                <w:sz w:val="20"/>
                <w:szCs w:val="20"/>
                <w:lang w:val="pl-PL" w:eastAsia="zh-CN" w:bidi="hi-IN"/>
                <w14:ligatures w14:val="standardContextual"/>
              </w:rPr>
              <w:t>Wyposażenie pojazdu co najmniej w:</w:t>
            </w:r>
          </w:p>
        </w:tc>
        <w:tc>
          <w:tcPr>
            <w:tcW w:w="4394" w:type="dxa"/>
            <w:tcBorders>
              <w:left w:val="single" w:sz="4" w:space="0" w:color="000001"/>
              <w:bottom w:val="single" w:sz="4" w:space="0" w:color="000001"/>
              <w:right w:val="single" w:sz="4" w:space="0" w:color="000001"/>
            </w:tcBorders>
            <w:shd w:val="clear" w:color="auto" w:fill="C0C0C0"/>
            <w:tcMar>
              <w:left w:w="103" w:type="dxa"/>
            </w:tcMar>
          </w:tcPr>
          <w:p w14:paraId="5397E155" w14:textId="5B5FA3D8" w:rsidR="003F66E8" w:rsidRPr="003F66E8" w:rsidRDefault="00366448" w:rsidP="00366448">
            <w:pPr>
              <w:suppressAutoHyphens/>
              <w:spacing w:after="200"/>
              <w:ind w:left="360"/>
              <w:contextualSpacing/>
              <w:jc w:val="center"/>
              <w:rPr>
                <w:rFonts w:eastAsia="Liberation Serif;Times New Roma"/>
                <w:b/>
                <w:bCs/>
                <w:color w:val="000000"/>
                <w:kern w:val="2"/>
                <w:sz w:val="20"/>
                <w:szCs w:val="20"/>
                <w:lang w:val="pl-PL" w:eastAsia="zh-CN" w:bidi="hi-IN"/>
                <w14:ligatures w14:val="standardContextual"/>
              </w:rPr>
            </w:pPr>
            <w:r w:rsidRPr="003F66E8">
              <w:rPr>
                <w:rFonts w:eastAsia="Liberation Serif;Times New Roma"/>
                <w:b/>
                <w:bCs/>
                <w:color w:val="000000"/>
                <w:kern w:val="2"/>
                <w:sz w:val="20"/>
                <w:szCs w:val="20"/>
                <w:lang w:val="pl-PL" w:eastAsia="zh-CN" w:bidi="hi-IN"/>
                <w14:ligatures w14:val="standardContextual"/>
              </w:rPr>
              <w:t>Potwierdzenie spełnienia wymagań wypełnia wykonawca</w:t>
            </w:r>
          </w:p>
        </w:tc>
      </w:tr>
      <w:tr w:rsidR="003F66E8" w:rsidRPr="003F66E8" w14:paraId="134BDFCF" w14:textId="77777777" w:rsidTr="003615A1">
        <w:tc>
          <w:tcPr>
            <w:tcW w:w="841" w:type="dxa"/>
            <w:tcBorders>
              <w:left w:val="single" w:sz="4" w:space="0" w:color="000001"/>
              <w:bottom w:val="single" w:sz="4" w:space="0" w:color="000001"/>
            </w:tcBorders>
            <w:tcMar>
              <w:left w:w="103" w:type="dxa"/>
            </w:tcMar>
            <w:vAlign w:val="center"/>
          </w:tcPr>
          <w:p w14:paraId="60DE197B" w14:textId="77777777" w:rsidR="003F66E8" w:rsidRPr="003F66E8" w:rsidRDefault="003F66E8" w:rsidP="003615A1">
            <w:pPr>
              <w:numPr>
                <w:ilvl w:val="1"/>
                <w:numId w:val="71"/>
              </w:numPr>
              <w:suppressAutoHyphens/>
              <w:spacing w:after="200" w:line="278" w:lineRule="auto"/>
              <w:contextualSpacing/>
              <w:jc w:val="center"/>
              <w:rPr>
                <w:rFonts w:eastAsia="Liberation Serif;Times New Roma"/>
                <w:color w:val="000000"/>
                <w:kern w:val="2"/>
                <w:sz w:val="20"/>
                <w:szCs w:val="20"/>
                <w:lang w:val="pl-PL" w:eastAsia="zh-CN" w:bidi="hi-IN"/>
                <w14:ligatures w14:val="standardContextual"/>
              </w:rPr>
            </w:pPr>
          </w:p>
        </w:tc>
        <w:tc>
          <w:tcPr>
            <w:tcW w:w="4121" w:type="dxa"/>
            <w:tcBorders>
              <w:left w:val="single" w:sz="4" w:space="0" w:color="000001"/>
              <w:bottom w:val="single" w:sz="4" w:space="0" w:color="000001"/>
            </w:tcBorders>
            <w:tcMar>
              <w:left w:w="103" w:type="dxa"/>
            </w:tcMar>
          </w:tcPr>
          <w:p w14:paraId="43847427" w14:textId="77777777" w:rsidR="003F66E8" w:rsidRPr="003F66E8" w:rsidRDefault="003F66E8" w:rsidP="003F66E8">
            <w:pPr>
              <w:suppressAutoHyphens/>
              <w:spacing w:after="200"/>
              <w:ind w:left="360"/>
              <w:contextualSpacing/>
              <w:jc w:val="both"/>
              <w:rPr>
                <w:rFonts w:eastAsia="Liberation Serif;Times New Roma"/>
                <w:color w:val="000000"/>
                <w:kern w:val="2"/>
                <w:sz w:val="20"/>
                <w:szCs w:val="20"/>
                <w:lang w:val="pl-PL" w:eastAsia="zh-CN" w:bidi="hi-IN"/>
                <w14:ligatures w14:val="standardContextual"/>
              </w:rPr>
            </w:pPr>
            <w:r w:rsidRPr="003F66E8">
              <w:rPr>
                <w:rFonts w:eastAsia="Liberation Serif;Times New Roma"/>
                <w:color w:val="000000"/>
                <w:kern w:val="2"/>
                <w:sz w:val="20"/>
                <w:szCs w:val="20"/>
                <w:lang w:val="pl-PL" w:eastAsia="zh-CN" w:bidi="hi-IN"/>
                <w14:ligatures w14:val="standardContextual"/>
              </w:rPr>
              <w:t>Radiotelefon przewoźny zainstalowany w kabinie kierowcy</w:t>
            </w:r>
          </w:p>
          <w:p w14:paraId="4B68C84B" w14:textId="77777777" w:rsidR="003F66E8" w:rsidRPr="003F66E8" w:rsidRDefault="003F66E8" w:rsidP="003F66E8">
            <w:pPr>
              <w:suppressAutoHyphens/>
              <w:spacing w:after="200"/>
              <w:ind w:left="360"/>
              <w:contextualSpacing/>
              <w:jc w:val="both"/>
              <w:rPr>
                <w:rFonts w:eastAsia="Liberation Serif;Times New Roma"/>
                <w:color w:val="000000"/>
                <w:kern w:val="2"/>
                <w:sz w:val="20"/>
                <w:szCs w:val="20"/>
                <w:lang w:val="pl-PL" w:eastAsia="zh-CN" w:bidi="hi-IN"/>
                <w14:ligatures w14:val="standardContextual"/>
              </w:rPr>
            </w:pPr>
          </w:p>
        </w:tc>
        <w:tc>
          <w:tcPr>
            <w:tcW w:w="4394" w:type="dxa"/>
            <w:tcBorders>
              <w:left w:val="single" w:sz="4" w:space="0" w:color="000001"/>
              <w:bottom w:val="single" w:sz="4" w:space="0" w:color="000001"/>
              <w:right w:val="single" w:sz="4" w:space="0" w:color="000001"/>
            </w:tcBorders>
            <w:tcMar>
              <w:left w:w="103" w:type="dxa"/>
            </w:tcMar>
          </w:tcPr>
          <w:p w14:paraId="0DD8D412" w14:textId="77777777" w:rsidR="003F66E8" w:rsidRPr="003F66E8" w:rsidRDefault="003F66E8" w:rsidP="003F66E8">
            <w:pPr>
              <w:suppressAutoHyphens/>
              <w:spacing w:after="200"/>
              <w:ind w:left="360"/>
              <w:contextualSpacing/>
              <w:jc w:val="both"/>
              <w:rPr>
                <w:rFonts w:eastAsia="Liberation Serif;Times New Roma"/>
                <w:i/>
                <w:iCs/>
                <w:color w:val="000000"/>
                <w:kern w:val="2"/>
                <w:sz w:val="20"/>
                <w:szCs w:val="20"/>
                <w:lang w:val="pl-PL" w:eastAsia="zh-CN" w:bidi="hi-IN"/>
                <w14:ligatures w14:val="standardContextual"/>
              </w:rPr>
            </w:pPr>
            <w:r w:rsidRPr="003F66E8">
              <w:rPr>
                <w:rFonts w:eastAsia="Liberation Serif;Times New Roma"/>
                <w:i/>
                <w:iCs/>
                <w:color w:val="000000"/>
                <w:kern w:val="2"/>
                <w:sz w:val="20"/>
                <w:szCs w:val="20"/>
                <w:lang w:val="pl-PL" w:eastAsia="zh-CN" w:bidi="hi-IN"/>
                <w14:ligatures w14:val="standardContextual"/>
              </w:rPr>
              <w:t>Proszę wpisać markę oraz model oferowanego radiotelefonu</w:t>
            </w:r>
          </w:p>
          <w:p w14:paraId="524C5C74" w14:textId="77777777" w:rsidR="003F66E8" w:rsidRPr="003F66E8" w:rsidRDefault="003F66E8" w:rsidP="003F66E8">
            <w:pPr>
              <w:suppressAutoHyphens/>
              <w:spacing w:after="200"/>
              <w:ind w:left="360"/>
              <w:contextualSpacing/>
              <w:jc w:val="both"/>
              <w:rPr>
                <w:rFonts w:eastAsia="Liberation Serif;Times New Roma"/>
                <w:i/>
                <w:iCs/>
                <w:color w:val="000000"/>
                <w:kern w:val="2"/>
                <w:sz w:val="20"/>
                <w:szCs w:val="20"/>
                <w:lang w:val="pl-PL" w:eastAsia="zh-CN" w:bidi="hi-IN"/>
                <w14:ligatures w14:val="standardContextual"/>
              </w:rPr>
            </w:pPr>
          </w:p>
          <w:p w14:paraId="5683A488" w14:textId="77777777" w:rsidR="003F66E8" w:rsidRPr="003F66E8" w:rsidRDefault="003F66E8" w:rsidP="003F66E8">
            <w:pPr>
              <w:suppressAutoHyphens/>
              <w:spacing w:after="200"/>
              <w:ind w:left="360"/>
              <w:contextualSpacing/>
              <w:jc w:val="both"/>
              <w:rPr>
                <w:rFonts w:eastAsia="Liberation Serif;Times New Roma"/>
                <w:i/>
                <w:iCs/>
                <w:color w:val="000000"/>
                <w:kern w:val="2"/>
                <w:sz w:val="20"/>
                <w:szCs w:val="20"/>
                <w:lang w:val="pl-PL" w:eastAsia="zh-CN" w:bidi="hi-IN"/>
                <w14:ligatures w14:val="standardContextual"/>
              </w:rPr>
            </w:pPr>
            <w:r w:rsidRPr="003F66E8">
              <w:rPr>
                <w:rFonts w:eastAsia="Liberation Serif;Times New Roma"/>
                <w:i/>
                <w:iCs/>
                <w:color w:val="000000"/>
                <w:kern w:val="2"/>
                <w:sz w:val="20"/>
                <w:szCs w:val="20"/>
                <w:lang w:val="pl-PL" w:eastAsia="zh-CN" w:bidi="hi-IN"/>
                <w14:ligatures w14:val="standardContextual"/>
              </w:rPr>
              <w:t>…………………………………………</w:t>
            </w:r>
          </w:p>
        </w:tc>
      </w:tr>
    </w:tbl>
    <w:p w14:paraId="60D5B8FA" w14:textId="77777777" w:rsidR="003F66E8" w:rsidRPr="003F66E8" w:rsidRDefault="003F66E8" w:rsidP="003F66E8">
      <w:pPr>
        <w:suppressAutoHyphens/>
        <w:spacing w:after="200"/>
        <w:ind w:left="360"/>
        <w:contextualSpacing/>
        <w:jc w:val="both"/>
        <w:rPr>
          <w:rFonts w:eastAsia="Liberation Serif;Times New Roma"/>
          <w:b/>
          <w:bCs/>
          <w:color w:val="000000"/>
          <w:kern w:val="2"/>
          <w:sz w:val="20"/>
          <w:szCs w:val="20"/>
          <w:lang w:val="pl-PL" w:eastAsia="zh-CN" w:bidi="hi-IN"/>
          <w14:ligatures w14:val="standardContextual"/>
        </w:rPr>
      </w:pPr>
    </w:p>
    <w:p w14:paraId="0226322E" w14:textId="77777777" w:rsidR="003F66E8" w:rsidRPr="003F66E8" w:rsidRDefault="003F66E8" w:rsidP="003F66E8">
      <w:pPr>
        <w:suppressAutoHyphens/>
        <w:spacing w:after="200"/>
        <w:ind w:left="360"/>
        <w:contextualSpacing/>
        <w:jc w:val="both"/>
        <w:rPr>
          <w:rFonts w:eastAsia="Liberation Serif;Times New Roma"/>
          <w:b/>
          <w:bCs/>
          <w:color w:val="000000"/>
          <w:kern w:val="2"/>
          <w:sz w:val="20"/>
          <w:szCs w:val="20"/>
          <w:lang w:val="pl-PL" w:eastAsia="zh-CN" w:bidi="hi-IN"/>
          <w14:ligatures w14:val="standardContextual"/>
        </w:rPr>
      </w:pPr>
    </w:p>
    <w:p w14:paraId="0E5FBCA5" w14:textId="77777777" w:rsidR="003F66E8" w:rsidRPr="003F66E8" w:rsidRDefault="003F66E8" w:rsidP="003F66E8">
      <w:pPr>
        <w:suppressAutoHyphens/>
        <w:spacing w:after="200"/>
        <w:ind w:left="360"/>
        <w:contextualSpacing/>
        <w:jc w:val="both"/>
        <w:rPr>
          <w:rFonts w:eastAsia="Liberation Serif;Times New Roma"/>
          <w:b/>
          <w:bCs/>
          <w:color w:val="000000"/>
          <w:kern w:val="2"/>
          <w:sz w:val="20"/>
          <w:szCs w:val="20"/>
          <w:lang w:val="pl-PL" w:eastAsia="zh-CN" w:bidi="hi-IN"/>
          <w14:ligatures w14:val="standardContextual"/>
        </w:rPr>
      </w:pPr>
    </w:p>
    <w:p w14:paraId="09D4C6AF" w14:textId="77777777" w:rsidR="003F66E8" w:rsidRPr="003F66E8" w:rsidRDefault="003F66E8" w:rsidP="003F66E8">
      <w:pPr>
        <w:suppressAutoHyphens/>
        <w:spacing w:after="200"/>
        <w:ind w:left="360"/>
        <w:contextualSpacing/>
        <w:jc w:val="both"/>
        <w:rPr>
          <w:rFonts w:eastAsia="Liberation Serif;Times New Roma"/>
          <w:b/>
          <w:bCs/>
          <w:color w:val="000000"/>
          <w:kern w:val="2"/>
          <w:sz w:val="20"/>
          <w:szCs w:val="20"/>
          <w:lang w:val="pl-PL" w:eastAsia="zh-CN" w:bidi="hi-IN"/>
          <w14:ligatures w14:val="standardContextual"/>
        </w:rPr>
      </w:pPr>
    </w:p>
    <w:p w14:paraId="42D6EFA8" w14:textId="77777777" w:rsidR="003F66E8" w:rsidRPr="003F66E8" w:rsidRDefault="003F66E8" w:rsidP="003F66E8">
      <w:pPr>
        <w:suppressAutoHyphens/>
        <w:spacing w:after="200"/>
        <w:ind w:left="360"/>
        <w:contextualSpacing/>
        <w:jc w:val="both"/>
        <w:rPr>
          <w:rFonts w:eastAsia="Liberation Serif;Times New Roma"/>
          <w:b/>
          <w:bCs/>
          <w:color w:val="000000"/>
          <w:kern w:val="2"/>
          <w:sz w:val="20"/>
          <w:szCs w:val="20"/>
          <w:lang w:val="pl-PL" w:eastAsia="zh-CN" w:bidi="hi-IN"/>
          <w14:ligatures w14:val="standardContextual"/>
        </w:rPr>
      </w:pPr>
    </w:p>
    <w:p w14:paraId="25D466FE" w14:textId="77777777" w:rsidR="003F66E8" w:rsidRPr="003F66E8" w:rsidRDefault="003F66E8" w:rsidP="00366448">
      <w:pPr>
        <w:suppressAutoHyphens/>
        <w:spacing w:after="200"/>
        <w:contextualSpacing/>
        <w:jc w:val="both"/>
        <w:rPr>
          <w:rFonts w:eastAsia="Calibri"/>
          <w:i/>
          <w:sz w:val="20"/>
          <w:szCs w:val="20"/>
          <w:lang w:val="pl-PL" w:eastAsia="en-US"/>
        </w:rPr>
      </w:pPr>
    </w:p>
    <w:p w14:paraId="607FEA53" w14:textId="77777777" w:rsidR="003F66E8" w:rsidRPr="003F66E8" w:rsidRDefault="003F66E8" w:rsidP="003F66E8">
      <w:pPr>
        <w:numPr>
          <w:ilvl w:val="0"/>
          <w:numId w:val="26"/>
        </w:numPr>
        <w:suppressAutoHyphens/>
        <w:spacing w:after="200" w:line="278" w:lineRule="auto"/>
        <w:ind w:left="360"/>
        <w:contextualSpacing/>
        <w:jc w:val="both"/>
        <w:rPr>
          <w:rFonts w:eastAsia="Calibri"/>
          <w:i/>
          <w:sz w:val="20"/>
          <w:szCs w:val="20"/>
          <w:lang w:val="pl-PL" w:eastAsia="en-US"/>
        </w:rPr>
      </w:pPr>
      <w:r w:rsidRPr="003F66E8">
        <w:rPr>
          <w:rFonts w:eastAsia="Calibri"/>
          <w:sz w:val="20"/>
          <w:szCs w:val="20"/>
          <w:lang w:val="pl-PL" w:eastAsia="en-US"/>
        </w:rPr>
        <w:lastRenderedPageBreak/>
        <w:t xml:space="preserve">Zamówienie zrealizujemy sami / przy udziale podwykonawców w zakresie </w:t>
      </w:r>
      <w:bookmarkStart w:id="34" w:name="_Hlk79137075"/>
      <w:r w:rsidRPr="003F66E8">
        <w:rPr>
          <w:rFonts w:eastAsia="Calibri"/>
          <w:sz w:val="20"/>
          <w:szCs w:val="20"/>
          <w:vertAlign w:val="superscript"/>
          <w:lang w:val="pl-PL" w:eastAsia="en-US"/>
        </w:rPr>
        <w:t>(*zaznaczyć odpowiednie)</w:t>
      </w:r>
      <w:bookmarkEnd w:id="34"/>
    </w:p>
    <w:p w14:paraId="264D5A01" w14:textId="77777777" w:rsidR="003F66E8" w:rsidRPr="003F66E8" w:rsidRDefault="003F66E8" w:rsidP="003F66E8">
      <w:pPr>
        <w:suppressAutoHyphens/>
        <w:spacing w:after="200"/>
        <w:ind w:left="360"/>
        <w:contextualSpacing/>
        <w:jc w:val="both"/>
        <w:rPr>
          <w:rFonts w:eastAsia="Calibri"/>
          <w:sz w:val="20"/>
          <w:szCs w:val="20"/>
          <w:lang w:val="pl-PL" w:eastAsia="en-US"/>
        </w:rPr>
      </w:pPr>
      <w:r w:rsidRPr="003F66E8">
        <w:rPr>
          <w:rFonts w:eastAsia="Calibri"/>
          <w:sz w:val="20"/>
          <w:szCs w:val="20"/>
          <w:lang w:val="pl-PL" w:eastAsia="en-US"/>
        </w:rPr>
        <w:t>………………………………………………………………………………………………………………..</w:t>
      </w:r>
    </w:p>
    <w:p w14:paraId="0082A8C4" w14:textId="32871B0A" w:rsidR="003F66E8" w:rsidRPr="003F66E8" w:rsidRDefault="003F66E8" w:rsidP="003F66E8">
      <w:pPr>
        <w:suppressAutoHyphens/>
        <w:spacing w:after="200"/>
        <w:ind w:left="360"/>
        <w:contextualSpacing/>
        <w:jc w:val="center"/>
        <w:rPr>
          <w:rFonts w:eastAsia="Calibri"/>
          <w:i/>
          <w:iCs/>
          <w:sz w:val="18"/>
          <w:szCs w:val="18"/>
          <w:lang w:val="pl-PL" w:eastAsia="en-US"/>
        </w:rPr>
      </w:pPr>
      <w:r w:rsidRPr="003F66E8">
        <w:rPr>
          <w:rFonts w:eastAsia="Calibri"/>
          <w:i/>
          <w:iCs/>
          <w:sz w:val="18"/>
          <w:szCs w:val="18"/>
          <w:lang w:val="pl-PL" w:eastAsia="en-US"/>
        </w:rPr>
        <w:t xml:space="preserve">(części zamówienia, które zostaną powierzone podwykonawcom oraz nazwy (firmy) tych </w:t>
      </w:r>
      <w:r w:rsidR="00366448" w:rsidRPr="003F66E8">
        <w:rPr>
          <w:rFonts w:eastAsia="Calibri"/>
          <w:i/>
          <w:iCs/>
          <w:sz w:val="18"/>
          <w:szCs w:val="18"/>
          <w:lang w:val="pl-PL" w:eastAsia="en-US"/>
        </w:rPr>
        <w:t>podwykonawców,</w:t>
      </w:r>
      <w:r w:rsidRPr="003F66E8">
        <w:rPr>
          <w:rFonts w:eastAsia="Calibri"/>
          <w:i/>
          <w:iCs/>
          <w:sz w:val="18"/>
          <w:szCs w:val="18"/>
          <w:lang w:val="pl-PL" w:eastAsia="en-US"/>
        </w:rPr>
        <w:t xml:space="preserve"> jeżeli są już znani)</w:t>
      </w:r>
    </w:p>
    <w:p w14:paraId="2F9116DC" w14:textId="77777777" w:rsidR="003F66E8" w:rsidRPr="003F66E8" w:rsidRDefault="003F66E8" w:rsidP="003F66E8">
      <w:pPr>
        <w:numPr>
          <w:ilvl w:val="0"/>
          <w:numId w:val="26"/>
        </w:numPr>
        <w:suppressAutoHyphens/>
        <w:spacing w:after="200" w:line="278" w:lineRule="auto"/>
        <w:ind w:left="360"/>
        <w:contextualSpacing/>
        <w:jc w:val="both"/>
        <w:rPr>
          <w:rFonts w:eastAsia="Calibri"/>
          <w:i/>
          <w:sz w:val="20"/>
          <w:szCs w:val="20"/>
          <w:lang w:val="pl-PL" w:eastAsia="en-US"/>
        </w:rPr>
      </w:pPr>
      <w:r w:rsidRPr="003F66E8">
        <w:rPr>
          <w:rFonts w:eastAsia="Calibri"/>
          <w:sz w:val="20"/>
          <w:szCs w:val="20"/>
          <w:lang w:val="pl-PL" w:eastAsia="en-US"/>
        </w:rPr>
        <w:t xml:space="preserve">Powołujemy się / nie powołujemy się </w:t>
      </w:r>
      <w:r w:rsidRPr="003F66E8">
        <w:rPr>
          <w:rFonts w:eastAsia="Calibri"/>
          <w:sz w:val="20"/>
          <w:szCs w:val="20"/>
          <w:vertAlign w:val="superscript"/>
          <w:lang w:val="pl-PL" w:eastAsia="en-US"/>
        </w:rPr>
        <w:t xml:space="preserve">(*zaznaczyć odpowiednie) </w:t>
      </w:r>
      <w:r w:rsidRPr="003F66E8">
        <w:rPr>
          <w:rFonts w:eastAsia="Calibri"/>
          <w:sz w:val="20"/>
          <w:szCs w:val="20"/>
          <w:lang w:val="pl-PL" w:eastAsia="en-US"/>
        </w:rPr>
        <w:t>na zasoby …………………………………</w:t>
      </w:r>
    </w:p>
    <w:p w14:paraId="6C26BD7A" w14:textId="77777777" w:rsidR="003F66E8" w:rsidRPr="003F66E8" w:rsidRDefault="003F66E8" w:rsidP="003F66E8">
      <w:pPr>
        <w:suppressAutoHyphens/>
        <w:spacing w:after="200"/>
        <w:ind w:left="360"/>
        <w:contextualSpacing/>
        <w:jc w:val="both"/>
        <w:rPr>
          <w:rFonts w:eastAsia="Calibri"/>
          <w:i/>
          <w:iCs/>
          <w:sz w:val="20"/>
          <w:szCs w:val="20"/>
          <w:vertAlign w:val="superscript"/>
          <w:lang w:val="pl-PL" w:eastAsia="en-US"/>
        </w:rPr>
      </w:pPr>
      <w:r w:rsidRPr="003F66E8">
        <w:rPr>
          <w:rFonts w:eastAsia="Calibri"/>
          <w:i/>
          <w:iCs/>
          <w:sz w:val="20"/>
          <w:szCs w:val="20"/>
          <w:vertAlign w:val="superscript"/>
          <w:lang w:val="pl-PL" w:eastAsia="en-US"/>
        </w:rPr>
        <w:tab/>
      </w:r>
      <w:r w:rsidRPr="003F66E8">
        <w:rPr>
          <w:rFonts w:eastAsia="Calibri"/>
          <w:i/>
          <w:iCs/>
          <w:sz w:val="20"/>
          <w:szCs w:val="20"/>
          <w:vertAlign w:val="superscript"/>
          <w:lang w:val="pl-PL" w:eastAsia="en-US"/>
        </w:rPr>
        <w:tab/>
      </w:r>
      <w:r w:rsidRPr="003F66E8">
        <w:rPr>
          <w:rFonts w:eastAsia="Calibri"/>
          <w:i/>
          <w:iCs/>
          <w:sz w:val="20"/>
          <w:szCs w:val="20"/>
          <w:vertAlign w:val="superscript"/>
          <w:lang w:val="pl-PL" w:eastAsia="en-US"/>
        </w:rPr>
        <w:tab/>
      </w:r>
      <w:r w:rsidRPr="003F66E8">
        <w:rPr>
          <w:rFonts w:eastAsia="Calibri"/>
          <w:i/>
          <w:iCs/>
          <w:sz w:val="20"/>
          <w:szCs w:val="20"/>
          <w:vertAlign w:val="superscript"/>
          <w:lang w:val="pl-PL" w:eastAsia="en-US"/>
        </w:rPr>
        <w:tab/>
      </w:r>
      <w:r w:rsidRPr="003F66E8">
        <w:rPr>
          <w:rFonts w:eastAsia="Calibri"/>
          <w:i/>
          <w:iCs/>
          <w:sz w:val="20"/>
          <w:szCs w:val="20"/>
          <w:vertAlign w:val="superscript"/>
          <w:lang w:val="pl-PL" w:eastAsia="en-US"/>
        </w:rPr>
        <w:tab/>
      </w:r>
      <w:r w:rsidRPr="003F66E8">
        <w:rPr>
          <w:rFonts w:eastAsia="Calibri"/>
          <w:i/>
          <w:iCs/>
          <w:sz w:val="20"/>
          <w:szCs w:val="20"/>
          <w:vertAlign w:val="superscript"/>
          <w:lang w:val="pl-PL" w:eastAsia="en-US"/>
        </w:rPr>
        <w:tab/>
      </w:r>
      <w:r w:rsidRPr="003F66E8">
        <w:rPr>
          <w:rFonts w:eastAsia="Calibri"/>
          <w:i/>
          <w:iCs/>
          <w:sz w:val="20"/>
          <w:szCs w:val="20"/>
          <w:vertAlign w:val="superscript"/>
          <w:lang w:val="pl-PL" w:eastAsia="en-US"/>
        </w:rPr>
        <w:tab/>
      </w:r>
      <w:r w:rsidRPr="003F66E8">
        <w:rPr>
          <w:rFonts w:eastAsia="Calibri"/>
          <w:i/>
          <w:iCs/>
          <w:sz w:val="20"/>
          <w:szCs w:val="20"/>
          <w:vertAlign w:val="superscript"/>
          <w:lang w:val="pl-PL" w:eastAsia="en-US"/>
        </w:rPr>
        <w:tab/>
      </w:r>
      <w:r w:rsidRPr="003F66E8">
        <w:rPr>
          <w:rFonts w:eastAsia="Calibri"/>
          <w:i/>
          <w:iCs/>
          <w:sz w:val="20"/>
          <w:szCs w:val="20"/>
          <w:vertAlign w:val="superscript"/>
          <w:lang w:val="pl-PL" w:eastAsia="en-US"/>
        </w:rPr>
        <w:tab/>
        <w:t xml:space="preserve">(nazwa podmiotu) </w:t>
      </w:r>
    </w:p>
    <w:p w14:paraId="253FE892" w14:textId="77777777" w:rsidR="003F66E8" w:rsidRPr="003F66E8" w:rsidRDefault="003F66E8" w:rsidP="003F66E8">
      <w:pPr>
        <w:suppressAutoHyphens/>
        <w:spacing w:after="200"/>
        <w:ind w:left="360"/>
        <w:contextualSpacing/>
        <w:jc w:val="both"/>
        <w:rPr>
          <w:rFonts w:eastAsia="Calibri"/>
          <w:sz w:val="20"/>
          <w:szCs w:val="20"/>
          <w:lang w:val="pl-PL" w:eastAsia="en-US"/>
        </w:rPr>
      </w:pPr>
      <w:r w:rsidRPr="003F66E8">
        <w:rPr>
          <w:rFonts w:eastAsia="Calibri"/>
          <w:sz w:val="20"/>
          <w:szCs w:val="20"/>
          <w:lang w:val="pl-PL" w:eastAsia="en-US"/>
        </w:rPr>
        <w:t>w celu wykazania spełnienia warunków udziału w postępowaniu w zakresie ……………………….</w:t>
      </w:r>
    </w:p>
    <w:p w14:paraId="1FC9F2D9" w14:textId="77777777" w:rsidR="003F66E8" w:rsidRPr="003F66E8" w:rsidRDefault="003F66E8" w:rsidP="003F66E8">
      <w:pPr>
        <w:suppressAutoHyphens/>
        <w:spacing w:after="200"/>
        <w:ind w:left="360"/>
        <w:contextualSpacing/>
        <w:jc w:val="both"/>
        <w:rPr>
          <w:rFonts w:eastAsia="Calibri"/>
          <w:sz w:val="20"/>
          <w:szCs w:val="20"/>
          <w:lang w:val="pl-PL" w:eastAsia="en-US"/>
        </w:rPr>
      </w:pPr>
      <w:r w:rsidRPr="003F66E8">
        <w:rPr>
          <w:rFonts w:eastAsia="Calibri"/>
          <w:sz w:val="20"/>
          <w:szCs w:val="20"/>
          <w:lang w:val="pl-PL" w:eastAsia="en-US"/>
        </w:rPr>
        <w:t>…………………………………………………………………………………………………………………</w:t>
      </w:r>
    </w:p>
    <w:p w14:paraId="21761F17" w14:textId="77777777" w:rsidR="003F66E8" w:rsidRPr="003F66E8" w:rsidRDefault="003F66E8" w:rsidP="003F66E8">
      <w:pPr>
        <w:suppressAutoHyphens/>
        <w:spacing w:after="200"/>
        <w:ind w:left="360"/>
        <w:contextualSpacing/>
        <w:jc w:val="center"/>
        <w:rPr>
          <w:rFonts w:eastAsia="Calibri"/>
          <w:i/>
          <w:iCs/>
          <w:sz w:val="20"/>
          <w:szCs w:val="20"/>
          <w:vertAlign w:val="superscript"/>
          <w:lang w:val="pl-PL" w:eastAsia="en-US"/>
        </w:rPr>
      </w:pPr>
      <w:r w:rsidRPr="003F66E8">
        <w:rPr>
          <w:rFonts w:eastAsia="Calibri"/>
          <w:i/>
          <w:iCs/>
          <w:sz w:val="20"/>
          <w:szCs w:val="20"/>
          <w:vertAlign w:val="superscript"/>
          <w:lang w:val="pl-PL" w:eastAsia="en-US"/>
        </w:rPr>
        <w:t>(zakres powierzonego zamówienia)</w:t>
      </w:r>
    </w:p>
    <w:p w14:paraId="4B9367EF" w14:textId="77777777" w:rsidR="003F66E8" w:rsidRPr="003F66E8" w:rsidRDefault="003F66E8" w:rsidP="003F66E8">
      <w:pPr>
        <w:suppressAutoHyphens/>
        <w:spacing w:after="200"/>
        <w:ind w:left="360"/>
        <w:contextualSpacing/>
        <w:jc w:val="both"/>
        <w:rPr>
          <w:rFonts w:eastAsia="Calibri"/>
          <w:sz w:val="20"/>
          <w:szCs w:val="20"/>
          <w:lang w:val="pl-PL" w:eastAsia="en-US"/>
        </w:rPr>
      </w:pPr>
      <w:r w:rsidRPr="003F66E8">
        <w:rPr>
          <w:rFonts w:eastAsia="Calibri"/>
          <w:sz w:val="20"/>
          <w:szCs w:val="20"/>
          <w:lang w:val="pl-PL" w:eastAsia="en-US"/>
        </w:rPr>
        <w:t xml:space="preserve">i oświadczamy, że wymieniony wyżej podmiot będzie wykonywał zamówienie we wskazanym powyżej zakresie oraz odpowiada solidarnie za wykonanie przedmiotu zamówienia w tym zakresie. </w:t>
      </w:r>
    </w:p>
    <w:p w14:paraId="7107069A" w14:textId="77777777" w:rsidR="003F66E8" w:rsidRPr="003F66E8" w:rsidRDefault="003F66E8" w:rsidP="003F66E8">
      <w:pPr>
        <w:suppressAutoHyphens/>
        <w:spacing w:after="200"/>
        <w:ind w:left="360"/>
        <w:contextualSpacing/>
        <w:jc w:val="both"/>
        <w:rPr>
          <w:rFonts w:eastAsia="Calibri"/>
          <w:sz w:val="20"/>
          <w:szCs w:val="20"/>
          <w:lang w:val="pl-PL" w:eastAsia="en-US"/>
        </w:rPr>
      </w:pPr>
    </w:p>
    <w:p w14:paraId="3595266D" w14:textId="77777777" w:rsidR="003F66E8" w:rsidRPr="003F66E8" w:rsidRDefault="003F66E8" w:rsidP="003F66E8">
      <w:pPr>
        <w:numPr>
          <w:ilvl w:val="0"/>
          <w:numId w:val="26"/>
        </w:numPr>
        <w:autoSpaceDE w:val="0"/>
        <w:autoSpaceDN w:val="0"/>
        <w:adjustRightInd w:val="0"/>
        <w:spacing w:before="120" w:after="200" w:line="278" w:lineRule="auto"/>
        <w:ind w:left="360"/>
        <w:contextualSpacing/>
        <w:jc w:val="both"/>
        <w:rPr>
          <w:rFonts w:eastAsia="Calibri"/>
          <w:sz w:val="20"/>
          <w:szCs w:val="20"/>
          <w:lang w:val="pl-PL" w:eastAsia="en-US"/>
        </w:rPr>
      </w:pPr>
      <w:r w:rsidRPr="003F66E8">
        <w:rPr>
          <w:rFonts w:eastAsia="Calibri"/>
          <w:sz w:val="20"/>
          <w:szCs w:val="20"/>
          <w:lang w:val="pl-PL" w:eastAsia="en-US"/>
        </w:rPr>
        <w:t>Jako Wykonawcy wspólnie ubiegający się o udzielenie zamówienia publicznego w formie spółki cywilnej/konsorcjum</w:t>
      </w:r>
      <w:r w:rsidRPr="003F66E8">
        <w:rPr>
          <w:rFonts w:eastAsia="Calibri"/>
          <w:b/>
          <w:bCs/>
          <w:sz w:val="20"/>
          <w:szCs w:val="20"/>
          <w:lang w:val="pl-PL" w:eastAsia="en-US"/>
        </w:rPr>
        <w:t>*</w:t>
      </w:r>
      <w:r w:rsidRPr="003F66E8">
        <w:rPr>
          <w:rFonts w:eastAsia="Calibri"/>
          <w:sz w:val="20"/>
          <w:szCs w:val="20"/>
          <w:lang w:val="pl-PL" w:eastAsia="en-US"/>
        </w:rPr>
        <w:t>, oświadczamy, że dla potrzeb niniejszego zamówienia ustanawiamy pełnomocnika: …………………………………………………………………………… do reprezentacji w postępowaniu o udzielenie zamówienia / do reprezentacji w postępowaniu o udzielenie zamówienia i zawarcia umowy w sprawie niniejszego zamówienia*. (</w:t>
      </w:r>
      <w:r w:rsidRPr="003F66E8">
        <w:rPr>
          <w:rFonts w:eastAsia="Calibri"/>
          <w:i/>
          <w:iCs/>
          <w:sz w:val="20"/>
          <w:szCs w:val="20"/>
          <w:lang w:val="pl-PL" w:eastAsia="en-US"/>
        </w:rPr>
        <w:t>wypełniają i dokonują wyboru jedynie Wykonawcy wspólnie ubiegający się o udzielenie zamówienia, np. prowadzący działalność w formie spółki cywilnej lub konsorcjum)</w:t>
      </w:r>
    </w:p>
    <w:p w14:paraId="35EFED67" w14:textId="77777777" w:rsidR="003F66E8" w:rsidRPr="003F66E8" w:rsidRDefault="003F66E8" w:rsidP="003F66E8">
      <w:pPr>
        <w:autoSpaceDE w:val="0"/>
        <w:autoSpaceDN w:val="0"/>
        <w:adjustRightInd w:val="0"/>
        <w:spacing w:before="120" w:after="200"/>
        <w:ind w:left="360"/>
        <w:contextualSpacing/>
        <w:jc w:val="both"/>
        <w:rPr>
          <w:rFonts w:eastAsia="Calibri"/>
          <w:sz w:val="20"/>
          <w:szCs w:val="20"/>
          <w:lang w:val="pl-PL" w:eastAsia="en-US"/>
        </w:rPr>
      </w:pPr>
    </w:p>
    <w:p w14:paraId="50735F09" w14:textId="77777777" w:rsidR="003F66E8" w:rsidRPr="003F66E8" w:rsidRDefault="003F66E8" w:rsidP="003F66E8">
      <w:pPr>
        <w:numPr>
          <w:ilvl w:val="0"/>
          <w:numId w:val="26"/>
        </w:numPr>
        <w:autoSpaceDE w:val="0"/>
        <w:autoSpaceDN w:val="0"/>
        <w:adjustRightInd w:val="0"/>
        <w:spacing w:after="200" w:line="278" w:lineRule="auto"/>
        <w:ind w:left="360"/>
        <w:contextualSpacing/>
        <w:jc w:val="both"/>
        <w:rPr>
          <w:rFonts w:eastAsia="Calibri"/>
          <w:sz w:val="20"/>
          <w:szCs w:val="20"/>
          <w:lang w:val="pl-PL" w:eastAsia="en-US"/>
        </w:rPr>
      </w:pPr>
      <w:r w:rsidRPr="003F66E8">
        <w:rPr>
          <w:rFonts w:eastAsia="Calibri"/>
          <w:sz w:val="20"/>
          <w:szCs w:val="20"/>
          <w:lang w:val="pl-PL" w:eastAsia="en-US"/>
        </w:rPr>
        <w:t xml:space="preserve">Informujemy, że jesteśmy </w:t>
      </w:r>
      <w:r w:rsidRPr="003F66E8">
        <w:rPr>
          <w:rFonts w:eastAsia="Calibri"/>
          <w:b/>
          <w:bCs/>
          <w:i/>
          <w:iCs/>
          <w:sz w:val="20"/>
          <w:szCs w:val="20"/>
          <w:lang w:val="pl-PL" w:eastAsia="en-US"/>
        </w:rPr>
        <w:t>(należy postawić znak „x” we właściwym okienku)</w:t>
      </w:r>
      <w:r w:rsidRPr="003F66E8">
        <w:rPr>
          <w:rFonts w:eastAsia="Calibri"/>
          <w:sz w:val="20"/>
          <w:szCs w:val="20"/>
          <w:lang w:val="pl-PL" w:eastAsia="en-US"/>
        </w:rPr>
        <w:t xml:space="preserve">: </w:t>
      </w:r>
    </w:p>
    <w:p w14:paraId="7511B535" w14:textId="77777777" w:rsidR="003F66E8" w:rsidRPr="003F66E8" w:rsidRDefault="003F66E8" w:rsidP="003F66E8">
      <w:pPr>
        <w:autoSpaceDE w:val="0"/>
        <w:autoSpaceDN w:val="0"/>
        <w:adjustRightInd w:val="0"/>
        <w:spacing w:after="200"/>
        <w:ind w:left="720"/>
        <w:contextualSpacing/>
        <w:jc w:val="both"/>
        <w:rPr>
          <w:rFonts w:eastAsia="Calibri"/>
          <w:sz w:val="20"/>
          <w:szCs w:val="20"/>
          <w:lang w:val="pl-PL" w:eastAsia="en-US"/>
        </w:rPr>
      </w:pPr>
      <w:bookmarkStart w:id="35" w:name="_Hlk226553879"/>
      <w:r w:rsidRPr="003F66E8">
        <w:rPr>
          <w:rFonts w:eastAsia="Calibri"/>
          <w:sz w:val="20"/>
          <w:szCs w:val="20"/>
          <w:lang w:val="pl-PL" w:eastAsia="en-US"/>
        </w:rPr>
        <w:sym w:font="Symbol" w:char="F0FF"/>
      </w:r>
      <w:r w:rsidRPr="003F66E8">
        <w:rPr>
          <w:rFonts w:eastAsia="Calibri"/>
          <w:sz w:val="20"/>
          <w:szCs w:val="20"/>
          <w:lang w:val="pl-PL" w:eastAsia="en-US"/>
        </w:rPr>
        <w:t xml:space="preserve"> jednoosobowa działalność gospodarcza</w:t>
      </w:r>
    </w:p>
    <w:bookmarkEnd w:id="35"/>
    <w:p w14:paraId="4361A365" w14:textId="77777777" w:rsidR="003F66E8" w:rsidRPr="003F66E8" w:rsidRDefault="003F66E8" w:rsidP="003F66E8">
      <w:pPr>
        <w:spacing w:after="200"/>
        <w:ind w:left="720"/>
        <w:contextualSpacing/>
        <w:rPr>
          <w:rFonts w:eastAsia="Calibri"/>
          <w:sz w:val="20"/>
          <w:szCs w:val="20"/>
          <w:lang w:val="pl-PL" w:eastAsia="en-US"/>
        </w:rPr>
      </w:pPr>
      <w:r w:rsidRPr="003F66E8">
        <w:rPr>
          <w:rFonts w:eastAsia="Calibri"/>
          <w:sz w:val="20"/>
          <w:szCs w:val="20"/>
          <w:lang w:val="pl-PL" w:eastAsia="en-US"/>
        </w:rPr>
        <w:sym w:font="Symbol" w:char="F0FF"/>
      </w:r>
      <w:r w:rsidRPr="003F66E8">
        <w:rPr>
          <w:rFonts w:eastAsia="Calibri"/>
          <w:sz w:val="20"/>
          <w:szCs w:val="20"/>
          <w:lang w:val="pl-PL" w:eastAsia="en-US"/>
        </w:rPr>
        <w:t xml:space="preserve"> mikroprzedsiębiorstwo</w:t>
      </w:r>
    </w:p>
    <w:p w14:paraId="13C63E53" w14:textId="77777777" w:rsidR="003F66E8" w:rsidRPr="003F66E8" w:rsidRDefault="003F66E8" w:rsidP="003F66E8">
      <w:pPr>
        <w:autoSpaceDE w:val="0"/>
        <w:autoSpaceDN w:val="0"/>
        <w:adjustRightInd w:val="0"/>
        <w:spacing w:after="200"/>
        <w:ind w:left="720"/>
        <w:contextualSpacing/>
        <w:jc w:val="both"/>
        <w:rPr>
          <w:rFonts w:eastAsia="Calibri"/>
          <w:sz w:val="20"/>
          <w:szCs w:val="20"/>
          <w:lang w:val="pl-PL" w:eastAsia="en-US"/>
        </w:rPr>
      </w:pPr>
      <w:r w:rsidRPr="003F66E8">
        <w:rPr>
          <w:rFonts w:eastAsia="Calibri"/>
          <w:sz w:val="20"/>
          <w:szCs w:val="20"/>
          <w:lang w:val="pl-PL" w:eastAsia="en-US"/>
        </w:rPr>
        <w:sym w:font="Symbol" w:char="F0FF"/>
      </w:r>
      <w:r w:rsidRPr="003F66E8">
        <w:rPr>
          <w:rFonts w:eastAsia="Calibri"/>
          <w:sz w:val="20"/>
          <w:szCs w:val="20"/>
          <w:lang w:val="pl-PL" w:eastAsia="en-US"/>
        </w:rPr>
        <w:t xml:space="preserve"> małe przedsiębiorstwo </w:t>
      </w:r>
    </w:p>
    <w:p w14:paraId="3751A775" w14:textId="77777777" w:rsidR="003F66E8" w:rsidRPr="003F66E8" w:rsidRDefault="003F66E8" w:rsidP="003F66E8">
      <w:pPr>
        <w:autoSpaceDE w:val="0"/>
        <w:autoSpaceDN w:val="0"/>
        <w:adjustRightInd w:val="0"/>
        <w:spacing w:after="200"/>
        <w:ind w:left="720"/>
        <w:contextualSpacing/>
        <w:jc w:val="both"/>
        <w:rPr>
          <w:rFonts w:eastAsia="Calibri"/>
          <w:sz w:val="20"/>
          <w:szCs w:val="20"/>
          <w:lang w:val="pl-PL" w:eastAsia="en-US"/>
        </w:rPr>
      </w:pPr>
      <w:r w:rsidRPr="003F66E8">
        <w:rPr>
          <w:rFonts w:eastAsia="Calibri"/>
          <w:sz w:val="20"/>
          <w:szCs w:val="20"/>
          <w:lang w:val="pl-PL" w:eastAsia="en-US"/>
        </w:rPr>
        <w:sym w:font="Symbol" w:char="F0FF"/>
      </w:r>
      <w:r w:rsidRPr="003F66E8">
        <w:rPr>
          <w:rFonts w:eastAsia="Calibri"/>
          <w:sz w:val="20"/>
          <w:szCs w:val="20"/>
          <w:lang w:val="pl-PL" w:eastAsia="en-US"/>
        </w:rPr>
        <w:t xml:space="preserve"> średnie przedsiębiorstwo</w:t>
      </w:r>
    </w:p>
    <w:p w14:paraId="5291FAE9" w14:textId="77777777" w:rsidR="003F66E8" w:rsidRPr="003F66E8" w:rsidRDefault="003F66E8" w:rsidP="003F66E8">
      <w:pPr>
        <w:autoSpaceDE w:val="0"/>
        <w:autoSpaceDN w:val="0"/>
        <w:adjustRightInd w:val="0"/>
        <w:spacing w:after="200"/>
        <w:ind w:left="720"/>
        <w:contextualSpacing/>
        <w:jc w:val="both"/>
        <w:rPr>
          <w:rFonts w:eastAsia="Calibri"/>
          <w:sz w:val="20"/>
          <w:szCs w:val="20"/>
          <w:lang w:val="pl-PL" w:eastAsia="en-US"/>
        </w:rPr>
      </w:pPr>
      <w:r w:rsidRPr="003F66E8">
        <w:rPr>
          <w:rFonts w:eastAsia="Calibri"/>
          <w:sz w:val="20"/>
          <w:szCs w:val="20"/>
          <w:lang w:val="pl-PL" w:eastAsia="en-US"/>
        </w:rPr>
        <w:sym w:font="Symbol" w:char="F0FF"/>
      </w:r>
      <w:r w:rsidRPr="003F66E8">
        <w:rPr>
          <w:rFonts w:eastAsia="Calibri"/>
          <w:sz w:val="20"/>
          <w:szCs w:val="20"/>
          <w:lang w:val="pl-PL" w:eastAsia="en-US"/>
        </w:rPr>
        <w:t xml:space="preserve"> jednoosobowa działalność gospodarcza</w:t>
      </w:r>
    </w:p>
    <w:p w14:paraId="45539A74" w14:textId="77777777" w:rsidR="003F66E8" w:rsidRPr="003F66E8" w:rsidRDefault="003F66E8" w:rsidP="003F66E8">
      <w:pPr>
        <w:autoSpaceDE w:val="0"/>
        <w:autoSpaceDN w:val="0"/>
        <w:adjustRightInd w:val="0"/>
        <w:spacing w:after="200"/>
        <w:ind w:left="720"/>
        <w:contextualSpacing/>
        <w:jc w:val="both"/>
        <w:rPr>
          <w:rFonts w:eastAsia="Calibri"/>
          <w:sz w:val="20"/>
          <w:szCs w:val="20"/>
          <w:lang w:val="pl-PL" w:eastAsia="en-US"/>
        </w:rPr>
      </w:pPr>
      <w:r w:rsidRPr="003F66E8">
        <w:rPr>
          <w:rFonts w:eastAsia="Calibri"/>
          <w:sz w:val="20"/>
          <w:szCs w:val="20"/>
          <w:lang w:val="pl-PL" w:eastAsia="en-US"/>
        </w:rPr>
        <w:sym w:font="Symbol" w:char="F0FF"/>
      </w:r>
      <w:r w:rsidRPr="003F66E8">
        <w:rPr>
          <w:rFonts w:eastAsia="Calibri"/>
          <w:sz w:val="20"/>
          <w:szCs w:val="20"/>
          <w:lang w:val="pl-PL" w:eastAsia="en-US"/>
        </w:rPr>
        <w:t xml:space="preserve"> osoba fizyczna nieprowadząca działalności gospodarczej</w:t>
      </w:r>
    </w:p>
    <w:p w14:paraId="33593DDE" w14:textId="77777777" w:rsidR="003F66E8" w:rsidRPr="003F66E8" w:rsidRDefault="003F66E8" w:rsidP="003F66E8">
      <w:pPr>
        <w:autoSpaceDE w:val="0"/>
        <w:autoSpaceDN w:val="0"/>
        <w:adjustRightInd w:val="0"/>
        <w:spacing w:after="200"/>
        <w:ind w:left="720"/>
        <w:contextualSpacing/>
        <w:jc w:val="both"/>
        <w:rPr>
          <w:rFonts w:eastAsia="Calibri"/>
          <w:sz w:val="20"/>
          <w:szCs w:val="20"/>
          <w:lang w:val="pl-PL" w:eastAsia="en-US"/>
        </w:rPr>
      </w:pPr>
      <w:r w:rsidRPr="003F66E8">
        <w:rPr>
          <w:rFonts w:eastAsia="Calibri"/>
          <w:sz w:val="20"/>
          <w:szCs w:val="20"/>
          <w:lang w:val="pl-PL" w:eastAsia="en-US"/>
        </w:rPr>
        <w:sym w:font="Symbol" w:char="F0FF"/>
      </w:r>
      <w:r w:rsidRPr="003F66E8">
        <w:rPr>
          <w:rFonts w:eastAsia="Calibri"/>
          <w:sz w:val="20"/>
          <w:szCs w:val="20"/>
          <w:lang w:val="pl-PL" w:eastAsia="en-US"/>
        </w:rPr>
        <w:t xml:space="preserve"> inna</w:t>
      </w:r>
    </w:p>
    <w:p w14:paraId="01A72C71" w14:textId="77777777" w:rsidR="003F66E8" w:rsidRPr="003F66E8" w:rsidRDefault="003F66E8" w:rsidP="003F66E8">
      <w:pPr>
        <w:autoSpaceDE w:val="0"/>
        <w:autoSpaceDN w:val="0"/>
        <w:adjustRightInd w:val="0"/>
        <w:spacing w:after="200"/>
        <w:ind w:left="720"/>
        <w:contextualSpacing/>
        <w:jc w:val="both"/>
        <w:rPr>
          <w:rFonts w:eastAsia="Calibri"/>
          <w:i/>
          <w:iCs/>
          <w:sz w:val="20"/>
          <w:szCs w:val="20"/>
          <w:lang w:val="pl-PL" w:eastAsia="en-US"/>
        </w:rPr>
      </w:pPr>
      <w:r w:rsidRPr="003F66E8">
        <w:rPr>
          <w:rFonts w:eastAsia="Calibri"/>
          <w:i/>
          <w:iCs/>
          <w:sz w:val="20"/>
          <w:szCs w:val="20"/>
          <w:lang w:val="pl-PL" w:eastAsia="en-US"/>
        </w:rPr>
        <w:t>Informacje te wymagane są wyłącznie do celów statystycznych.</w:t>
      </w:r>
    </w:p>
    <w:p w14:paraId="0560A6C6" w14:textId="77777777" w:rsidR="003F66E8" w:rsidRPr="003F66E8" w:rsidRDefault="003F66E8" w:rsidP="003F66E8">
      <w:pPr>
        <w:numPr>
          <w:ilvl w:val="0"/>
          <w:numId w:val="26"/>
        </w:numPr>
        <w:autoSpaceDE w:val="0"/>
        <w:autoSpaceDN w:val="0"/>
        <w:adjustRightInd w:val="0"/>
        <w:spacing w:after="186" w:line="278" w:lineRule="auto"/>
        <w:ind w:left="360"/>
        <w:contextualSpacing/>
        <w:jc w:val="both"/>
        <w:rPr>
          <w:rFonts w:eastAsia="Calibri"/>
          <w:sz w:val="20"/>
          <w:szCs w:val="20"/>
          <w:lang w:val="pl-PL" w:eastAsia="en-US"/>
        </w:rPr>
      </w:pPr>
      <w:r w:rsidRPr="003F66E8">
        <w:rPr>
          <w:rFonts w:eastAsia="Calibri"/>
          <w:sz w:val="20"/>
          <w:szCs w:val="20"/>
          <w:lang w:val="pl-PL" w:eastAsia="en-US"/>
        </w:rPr>
        <w:t>Oświadczamy, że (</w:t>
      </w:r>
      <w:r w:rsidRPr="003F66E8">
        <w:rPr>
          <w:rFonts w:eastAsia="Calibri"/>
          <w:i/>
          <w:iCs/>
          <w:sz w:val="20"/>
          <w:szCs w:val="20"/>
          <w:lang w:val="pl-PL" w:eastAsia="en-US"/>
        </w:rPr>
        <w:t>zaznaczyć właściwe)</w:t>
      </w:r>
      <w:r w:rsidRPr="003F66E8">
        <w:rPr>
          <w:rFonts w:eastAsia="Calibri"/>
          <w:sz w:val="20"/>
          <w:szCs w:val="20"/>
          <w:lang w:val="pl-PL" w:eastAsia="en-US"/>
        </w:rPr>
        <w:t>:</w:t>
      </w:r>
    </w:p>
    <w:p w14:paraId="67EAA47D" w14:textId="77777777" w:rsidR="003F66E8" w:rsidRPr="003F66E8" w:rsidRDefault="003F66E8" w:rsidP="003F66E8">
      <w:pPr>
        <w:autoSpaceDE w:val="0"/>
        <w:autoSpaceDN w:val="0"/>
        <w:adjustRightInd w:val="0"/>
        <w:spacing w:after="186"/>
        <w:ind w:left="360"/>
        <w:contextualSpacing/>
        <w:jc w:val="both"/>
        <w:rPr>
          <w:rFonts w:eastAsia="Calibri"/>
          <w:sz w:val="20"/>
          <w:szCs w:val="20"/>
          <w:lang w:val="pl-PL" w:eastAsia="en-US"/>
        </w:rPr>
      </w:pPr>
      <w:r w:rsidRPr="003F66E8">
        <w:rPr>
          <w:rFonts w:eastAsia="Calibri"/>
          <w:sz w:val="20"/>
          <w:szCs w:val="20"/>
          <w:lang w:val="pl-PL" w:eastAsia="en-US"/>
        </w:rPr>
        <w:sym w:font="Symbol" w:char="F0FF"/>
      </w:r>
      <w:r w:rsidRPr="003F66E8">
        <w:rPr>
          <w:rFonts w:eastAsia="Calibri"/>
          <w:sz w:val="20"/>
          <w:szCs w:val="20"/>
          <w:lang w:val="pl-PL" w:eastAsia="en-US"/>
        </w:rPr>
        <w:t xml:space="preserve"> żadne z informacji zawartych w ofercie nie stanowią tajemnicy przedsiębiorstwa w rozumieniu przepisów o zwalczaniu nieuczciwej konkurencji, </w:t>
      </w:r>
    </w:p>
    <w:p w14:paraId="2FB53B57" w14:textId="77777777" w:rsidR="003F66E8" w:rsidRPr="003F66E8" w:rsidRDefault="003F66E8" w:rsidP="003F66E8">
      <w:pPr>
        <w:autoSpaceDE w:val="0"/>
        <w:autoSpaceDN w:val="0"/>
        <w:adjustRightInd w:val="0"/>
        <w:spacing w:after="186"/>
        <w:ind w:left="360"/>
        <w:contextualSpacing/>
        <w:jc w:val="both"/>
        <w:rPr>
          <w:rFonts w:eastAsia="Calibri"/>
          <w:sz w:val="20"/>
          <w:szCs w:val="20"/>
          <w:lang w:val="pl-PL" w:eastAsia="en-US"/>
        </w:rPr>
      </w:pPr>
      <w:r w:rsidRPr="003F66E8">
        <w:rPr>
          <w:rFonts w:eastAsia="Calibri"/>
          <w:sz w:val="20"/>
          <w:szCs w:val="20"/>
          <w:lang w:val="pl-PL" w:eastAsia="en-US"/>
        </w:rPr>
        <w:sym w:font="Symbol" w:char="F0FF"/>
      </w:r>
      <w:r w:rsidRPr="003F66E8">
        <w:rPr>
          <w:rFonts w:eastAsia="Calibri"/>
          <w:sz w:val="20"/>
          <w:szCs w:val="20"/>
          <w:lang w:val="pl-PL" w:eastAsia="en-US"/>
        </w:rPr>
        <w:t xml:space="preserve"> następujące informacje i dokumenty stanowiące tajemnice przedsiębiorstwa w rozumieniu przepisów o zwalczaniu nieuczciwej konkurencji i zastrzegamy, że nie mogą być one udostępniane. </w:t>
      </w:r>
    </w:p>
    <w:tbl>
      <w:tblPr>
        <w:tblStyle w:val="Tabela-Siatka"/>
        <w:tblW w:w="0" w:type="auto"/>
        <w:tblInd w:w="360" w:type="dxa"/>
        <w:tblLook w:val="04A0" w:firstRow="1" w:lastRow="0" w:firstColumn="1" w:lastColumn="0" w:noHBand="0" w:noVBand="1"/>
      </w:tblPr>
      <w:tblGrid>
        <w:gridCol w:w="769"/>
        <w:gridCol w:w="7890"/>
      </w:tblGrid>
      <w:tr w:rsidR="003F66E8" w:rsidRPr="003F66E8" w14:paraId="636FEEE5" w14:textId="77777777" w:rsidTr="007329F7">
        <w:tc>
          <w:tcPr>
            <w:tcW w:w="769" w:type="dxa"/>
          </w:tcPr>
          <w:p w14:paraId="56B250B8" w14:textId="77777777" w:rsidR="003F66E8" w:rsidRPr="003F66E8" w:rsidRDefault="003F66E8" w:rsidP="003F66E8">
            <w:pPr>
              <w:autoSpaceDE w:val="0"/>
              <w:autoSpaceDN w:val="0"/>
              <w:adjustRightInd w:val="0"/>
              <w:contextualSpacing/>
              <w:jc w:val="center"/>
              <w:rPr>
                <w:rFonts w:ascii="Arial" w:eastAsia="Calibri" w:hAnsi="Arial" w:cs="Arial"/>
                <w:b/>
                <w:bCs/>
              </w:rPr>
            </w:pPr>
            <w:r w:rsidRPr="003F66E8">
              <w:rPr>
                <w:rFonts w:ascii="Arial" w:eastAsia="Calibri" w:hAnsi="Arial" w:cs="Arial"/>
                <w:b/>
                <w:bCs/>
              </w:rPr>
              <w:t>Lp.</w:t>
            </w:r>
          </w:p>
        </w:tc>
        <w:tc>
          <w:tcPr>
            <w:tcW w:w="7890" w:type="dxa"/>
          </w:tcPr>
          <w:p w14:paraId="11CF9410" w14:textId="77777777" w:rsidR="003F66E8" w:rsidRPr="003F66E8" w:rsidRDefault="003F66E8" w:rsidP="003F66E8">
            <w:pPr>
              <w:autoSpaceDE w:val="0"/>
              <w:autoSpaceDN w:val="0"/>
              <w:adjustRightInd w:val="0"/>
              <w:contextualSpacing/>
              <w:jc w:val="center"/>
              <w:rPr>
                <w:rFonts w:ascii="Arial" w:eastAsia="Calibri" w:hAnsi="Arial" w:cs="Arial"/>
                <w:b/>
                <w:bCs/>
              </w:rPr>
            </w:pPr>
            <w:r w:rsidRPr="003F66E8">
              <w:rPr>
                <w:rFonts w:ascii="Arial" w:eastAsia="Calibri" w:hAnsi="Arial" w:cs="Arial"/>
                <w:b/>
                <w:bCs/>
              </w:rPr>
              <w:t>Oznaczenie dokumentu /  informacji (nazwa)</w:t>
            </w:r>
          </w:p>
        </w:tc>
      </w:tr>
      <w:tr w:rsidR="003F66E8" w:rsidRPr="003F66E8" w14:paraId="0F49FDB3" w14:textId="77777777" w:rsidTr="007329F7">
        <w:tc>
          <w:tcPr>
            <w:tcW w:w="769" w:type="dxa"/>
          </w:tcPr>
          <w:p w14:paraId="582CB329" w14:textId="77777777" w:rsidR="003F66E8" w:rsidRPr="003F66E8" w:rsidRDefault="003F66E8" w:rsidP="003F66E8">
            <w:pPr>
              <w:autoSpaceDE w:val="0"/>
              <w:autoSpaceDN w:val="0"/>
              <w:adjustRightInd w:val="0"/>
              <w:contextualSpacing/>
              <w:jc w:val="both"/>
              <w:rPr>
                <w:rFonts w:ascii="Arial" w:eastAsia="Calibri" w:hAnsi="Arial" w:cs="Arial"/>
              </w:rPr>
            </w:pPr>
          </w:p>
        </w:tc>
        <w:tc>
          <w:tcPr>
            <w:tcW w:w="7890" w:type="dxa"/>
          </w:tcPr>
          <w:p w14:paraId="45E22248" w14:textId="77777777" w:rsidR="003F66E8" w:rsidRPr="003F66E8" w:rsidRDefault="003F66E8" w:rsidP="003F66E8">
            <w:pPr>
              <w:autoSpaceDE w:val="0"/>
              <w:autoSpaceDN w:val="0"/>
              <w:adjustRightInd w:val="0"/>
              <w:contextualSpacing/>
              <w:jc w:val="both"/>
              <w:rPr>
                <w:rFonts w:ascii="Arial" w:eastAsia="Calibri" w:hAnsi="Arial" w:cs="Arial"/>
              </w:rPr>
            </w:pPr>
          </w:p>
        </w:tc>
      </w:tr>
    </w:tbl>
    <w:p w14:paraId="249671D4" w14:textId="77777777" w:rsidR="003F66E8" w:rsidRPr="003F66E8" w:rsidRDefault="003F66E8" w:rsidP="003F66E8">
      <w:pPr>
        <w:autoSpaceDE w:val="0"/>
        <w:autoSpaceDN w:val="0"/>
        <w:adjustRightInd w:val="0"/>
        <w:spacing w:after="186"/>
        <w:ind w:left="360"/>
        <w:contextualSpacing/>
        <w:jc w:val="both"/>
        <w:rPr>
          <w:rFonts w:eastAsia="Calibri"/>
          <w:sz w:val="20"/>
          <w:szCs w:val="20"/>
          <w:lang w:val="pl-PL" w:eastAsia="en-US"/>
        </w:rPr>
      </w:pPr>
    </w:p>
    <w:p w14:paraId="3A999587" w14:textId="77777777" w:rsidR="003F66E8" w:rsidRPr="003F66E8" w:rsidRDefault="003F66E8" w:rsidP="003F66E8">
      <w:pPr>
        <w:numPr>
          <w:ilvl w:val="0"/>
          <w:numId w:val="26"/>
        </w:numPr>
        <w:autoSpaceDE w:val="0"/>
        <w:autoSpaceDN w:val="0"/>
        <w:adjustRightInd w:val="0"/>
        <w:spacing w:after="186" w:line="278" w:lineRule="auto"/>
        <w:ind w:left="360"/>
        <w:contextualSpacing/>
        <w:jc w:val="both"/>
        <w:rPr>
          <w:rFonts w:eastAsia="Calibri"/>
          <w:sz w:val="20"/>
          <w:szCs w:val="20"/>
          <w:lang w:val="pl-PL" w:eastAsia="en-US"/>
        </w:rPr>
      </w:pPr>
      <w:r w:rsidRPr="003F66E8">
        <w:rPr>
          <w:rFonts w:eastAsia="Calibri"/>
          <w:sz w:val="20"/>
          <w:szCs w:val="20"/>
          <w:lang w:val="pl-PL" w:eastAsia="en-US"/>
        </w:rPr>
        <w:t>Oświadczam, że jesteśmy związani ofertą przez okres do 30 dni od upływu terminu składania ofert, zgodnie z terminem wskazanym w SWZ.</w:t>
      </w:r>
    </w:p>
    <w:p w14:paraId="310A28C5" w14:textId="77777777" w:rsidR="003F66E8" w:rsidRPr="003F66E8" w:rsidRDefault="003F66E8" w:rsidP="003F66E8">
      <w:pPr>
        <w:numPr>
          <w:ilvl w:val="0"/>
          <w:numId w:val="26"/>
        </w:numPr>
        <w:autoSpaceDE w:val="0"/>
        <w:autoSpaceDN w:val="0"/>
        <w:adjustRightInd w:val="0"/>
        <w:spacing w:after="186" w:line="278" w:lineRule="auto"/>
        <w:ind w:left="360"/>
        <w:contextualSpacing/>
        <w:jc w:val="both"/>
        <w:rPr>
          <w:rFonts w:eastAsia="Calibri"/>
          <w:sz w:val="20"/>
          <w:szCs w:val="20"/>
          <w:lang w:val="pl-PL" w:eastAsia="en-US"/>
        </w:rPr>
      </w:pPr>
      <w:r w:rsidRPr="003F66E8">
        <w:rPr>
          <w:rFonts w:eastAsia="Calibri"/>
          <w:sz w:val="20"/>
          <w:szCs w:val="20"/>
          <w:lang w:val="pl-PL" w:eastAsia="en-US"/>
        </w:rPr>
        <w:t xml:space="preserve">Oświadczam, że stosownie do art. 225 ustawy Pzp, wybór oferty  nie prowadzi/prowadzi (niewłaściwe usunąć)  do powstania u Zamawiającego obowiązku podatkowego zgodnie z przepisami  ustawy  z dnia 11 marca 2004 r. o podatku od towarów i usług. </w:t>
      </w:r>
    </w:p>
    <w:p w14:paraId="6DCAE767" w14:textId="77777777" w:rsidR="003F66E8" w:rsidRPr="003F66E8" w:rsidRDefault="003F66E8" w:rsidP="003F66E8">
      <w:pPr>
        <w:numPr>
          <w:ilvl w:val="0"/>
          <w:numId w:val="26"/>
        </w:numPr>
        <w:autoSpaceDE w:val="0"/>
        <w:autoSpaceDN w:val="0"/>
        <w:adjustRightInd w:val="0"/>
        <w:spacing w:after="186" w:line="278" w:lineRule="auto"/>
        <w:ind w:left="360"/>
        <w:contextualSpacing/>
        <w:jc w:val="both"/>
        <w:rPr>
          <w:rFonts w:eastAsia="Calibri"/>
          <w:sz w:val="20"/>
          <w:szCs w:val="20"/>
          <w:lang w:val="pl-PL" w:eastAsia="en-US"/>
        </w:rPr>
      </w:pPr>
      <w:r w:rsidRPr="003F66E8">
        <w:rPr>
          <w:rFonts w:eastAsia="Calibri"/>
          <w:sz w:val="20"/>
          <w:szCs w:val="20"/>
          <w:lang w:val="pl-PL" w:eastAsia="en-US"/>
        </w:rPr>
        <w:t>W przypadku, gdy wybór oferty prowadzi do powstania obowiązku podatkowego, należy wskazać: nazwę (rodzaj) towaru lub usługi, których dostawa lub świadczenie będą prowadziły do jego  powstania: …………………………………………………………………………………………………………………</w:t>
      </w:r>
    </w:p>
    <w:p w14:paraId="1C1C5275" w14:textId="77777777" w:rsidR="003F66E8" w:rsidRPr="003F66E8" w:rsidRDefault="003F66E8" w:rsidP="003F66E8">
      <w:pPr>
        <w:numPr>
          <w:ilvl w:val="0"/>
          <w:numId w:val="26"/>
        </w:numPr>
        <w:autoSpaceDE w:val="0"/>
        <w:autoSpaceDN w:val="0"/>
        <w:adjustRightInd w:val="0"/>
        <w:spacing w:after="186" w:line="278" w:lineRule="auto"/>
        <w:ind w:left="360"/>
        <w:contextualSpacing/>
        <w:jc w:val="both"/>
        <w:rPr>
          <w:rFonts w:eastAsia="Calibri"/>
          <w:sz w:val="20"/>
          <w:szCs w:val="20"/>
          <w:lang w:val="pl-PL" w:eastAsia="en-US"/>
        </w:rPr>
      </w:pPr>
      <w:r w:rsidRPr="003F66E8">
        <w:rPr>
          <w:rFonts w:eastAsia="Calibri"/>
          <w:sz w:val="20"/>
          <w:szCs w:val="20"/>
          <w:lang w:val="pl-PL" w:eastAsia="en-US"/>
        </w:rPr>
        <w:t xml:space="preserve">Oświadczam, że przedmiot zamówienia zostanie wykonany w terminie określonym w SWZ. </w:t>
      </w:r>
    </w:p>
    <w:p w14:paraId="059405AF" w14:textId="77777777" w:rsidR="003F66E8" w:rsidRPr="003F66E8" w:rsidRDefault="003F66E8" w:rsidP="003F66E8">
      <w:pPr>
        <w:numPr>
          <w:ilvl w:val="0"/>
          <w:numId w:val="26"/>
        </w:numPr>
        <w:autoSpaceDE w:val="0"/>
        <w:autoSpaceDN w:val="0"/>
        <w:adjustRightInd w:val="0"/>
        <w:spacing w:after="186" w:line="278" w:lineRule="auto"/>
        <w:ind w:left="360"/>
        <w:contextualSpacing/>
        <w:jc w:val="both"/>
        <w:rPr>
          <w:rFonts w:eastAsia="Calibri"/>
          <w:sz w:val="20"/>
          <w:szCs w:val="20"/>
          <w:lang w:val="pl-PL" w:eastAsia="en-US"/>
        </w:rPr>
      </w:pPr>
      <w:r w:rsidRPr="003F66E8">
        <w:rPr>
          <w:rFonts w:eastAsia="Calibri"/>
          <w:sz w:val="20"/>
          <w:szCs w:val="20"/>
          <w:lang w:val="pl-PL" w:eastAsia="en-US"/>
        </w:rPr>
        <w:t xml:space="preserve">Oświadczamy, że akceptujemy warunki płatności określone przez Zamawiającego w specyfikacji warunków zamówienia i projekcie umowy. </w:t>
      </w:r>
    </w:p>
    <w:p w14:paraId="1AAAC060" w14:textId="77777777" w:rsidR="003F66E8" w:rsidRPr="003F66E8" w:rsidRDefault="003F66E8" w:rsidP="003F66E8">
      <w:pPr>
        <w:numPr>
          <w:ilvl w:val="0"/>
          <w:numId w:val="26"/>
        </w:numPr>
        <w:autoSpaceDE w:val="0"/>
        <w:autoSpaceDN w:val="0"/>
        <w:adjustRightInd w:val="0"/>
        <w:spacing w:after="186" w:line="278" w:lineRule="auto"/>
        <w:ind w:left="360"/>
        <w:contextualSpacing/>
        <w:jc w:val="both"/>
        <w:rPr>
          <w:rFonts w:eastAsia="Calibri"/>
          <w:sz w:val="20"/>
          <w:szCs w:val="20"/>
          <w:lang w:val="pl-PL" w:eastAsia="en-US"/>
        </w:rPr>
      </w:pPr>
      <w:r w:rsidRPr="003F66E8">
        <w:rPr>
          <w:rFonts w:eastAsia="Calibri"/>
          <w:sz w:val="20"/>
          <w:szCs w:val="20"/>
          <w:lang w:val="pl-PL" w:eastAsia="en-US"/>
        </w:rPr>
        <w:lastRenderedPageBreak/>
        <w:t>Oświadczam, że w cenie oferty zostały uwzględnione wszystkie koszty wykonania zamówienia i zawarcia przyszłej umowy.</w:t>
      </w:r>
    </w:p>
    <w:p w14:paraId="23A2E663" w14:textId="77777777" w:rsidR="003F66E8" w:rsidRPr="003F66E8" w:rsidRDefault="003F66E8" w:rsidP="003F66E8">
      <w:pPr>
        <w:numPr>
          <w:ilvl w:val="0"/>
          <w:numId w:val="26"/>
        </w:numPr>
        <w:autoSpaceDE w:val="0"/>
        <w:autoSpaceDN w:val="0"/>
        <w:adjustRightInd w:val="0"/>
        <w:spacing w:after="186" w:line="278" w:lineRule="auto"/>
        <w:ind w:left="360"/>
        <w:contextualSpacing/>
        <w:jc w:val="both"/>
        <w:rPr>
          <w:rFonts w:eastAsia="Calibri"/>
          <w:sz w:val="20"/>
          <w:szCs w:val="20"/>
          <w:lang w:val="pl-PL" w:eastAsia="en-US"/>
        </w:rPr>
      </w:pPr>
      <w:r w:rsidRPr="003F66E8">
        <w:rPr>
          <w:rFonts w:eastAsia="Calibri"/>
          <w:sz w:val="20"/>
          <w:szCs w:val="20"/>
          <w:lang w:val="pl-PL" w:eastAsia="en-US"/>
        </w:rPr>
        <w:t xml:space="preserve">Oświadczam, że zapoznaliśmy się ze specyfikacją warunków zamówienia, akceptujemy jej warunki i nie zgłaszamy do niej żadnych zastrzeżeń. </w:t>
      </w:r>
    </w:p>
    <w:p w14:paraId="3B6D30B1" w14:textId="77777777" w:rsidR="003F66E8" w:rsidRPr="003F66E8" w:rsidRDefault="003F66E8" w:rsidP="003F66E8">
      <w:pPr>
        <w:numPr>
          <w:ilvl w:val="0"/>
          <w:numId w:val="26"/>
        </w:numPr>
        <w:autoSpaceDE w:val="0"/>
        <w:autoSpaceDN w:val="0"/>
        <w:adjustRightInd w:val="0"/>
        <w:spacing w:after="186" w:line="278" w:lineRule="auto"/>
        <w:ind w:left="360"/>
        <w:contextualSpacing/>
        <w:jc w:val="both"/>
        <w:rPr>
          <w:rFonts w:eastAsia="Calibri"/>
          <w:sz w:val="20"/>
          <w:szCs w:val="20"/>
          <w:lang w:val="pl-PL" w:eastAsia="en-US"/>
        </w:rPr>
      </w:pPr>
      <w:r w:rsidRPr="003F66E8">
        <w:rPr>
          <w:rFonts w:eastAsia="Calibri"/>
          <w:sz w:val="20"/>
          <w:szCs w:val="20"/>
          <w:lang w:val="pl-PL" w:eastAsia="en-US"/>
        </w:rPr>
        <w:t xml:space="preserve">Oświadczam, że zapoznaliśmy się z projektem umowy, akceptujemy go i nie wnosimy do niego żadnych zastrzeżeń. </w:t>
      </w:r>
    </w:p>
    <w:p w14:paraId="66F1D023" w14:textId="77777777" w:rsidR="003F66E8" w:rsidRPr="003F66E8" w:rsidRDefault="003F66E8" w:rsidP="003F66E8">
      <w:pPr>
        <w:numPr>
          <w:ilvl w:val="0"/>
          <w:numId w:val="26"/>
        </w:numPr>
        <w:autoSpaceDE w:val="0"/>
        <w:autoSpaceDN w:val="0"/>
        <w:adjustRightInd w:val="0"/>
        <w:spacing w:after="186" w:line="278" w:lineRule="auto"/>
        <w:ind w:left="360"/>
        <w:contextualSpacing/>
        <w:jc w:val="both"/>
        <w:rPr>
          <w:rFonts w:eastAsia="Calibri"/>
          <w:sz w:val="20"/>
          <w:szCs w:val="20"/>
          <w:lang w:val="pl-PL" w:eastAsia="en-US"/>
        </w:rPr>
      </w:pPr>
      <w:r w:rsidRPr="003F66E8">
        <w:rPr>
          <w:rFonts w:eastAsia="Calibri"/>
          <w:sz w:val="20"/>
          <w:szCs w:val="20"/>
          <w:lang w:val="pl-PL" w:eastAsia="en-US"/>
        </w:rPr>
        <w:t>W przypadku wyboru oferty jako najkorzystniejszej w przedmiotowym postępowaniu o udzielenie zamówienia publicznego zobowiązuje się do zawarcia pisemnej umowy w brzmieniu zgodnym z projektem zawartym w specyfikacji warunków zamówienia, w siedzibie Zamawiającego, w terminie przez niego wyznaczonym.</w:t>
      </w:r>
    </w:p>
    <w:p w14:paraId="65CAC6BF" w14:textId="77777777" w:rsidR="003F66E8" w:rsidRPr="003F66E8" w:rsidRDefault="003F66E8" w:rsidP="003F66E8">
      <w:pPr>
        <w:numPr>
          <w:ilvl w:val="0"/>
          <w:numId w:val="26"/>
        </w:numPr>
        <w:autoSpaceDE w:val="0"/>
        <w:autoSpaceDN w:val="0"/>
        <w:adjustRightInd w:val="0"/>
        <w:spacing w:after="186" w:line="278" w:lineRule="auto"/>
        <w:ind w:left="360"/>
        <w:contextualSpacing/>
        <w:jc w:val="both"/>
        <w:rPr>
          <w:rFonts w:eastAsia="Calibri"/>
          <w:sz w:val="20"/>
          <w:szCs w:val="20"/>
          <w:lang w:val="pl-PL" w:eastAsia="en-US"/>
        </w:rPr>
      </w:pPr>
      <w:r w:rsidRPr="003F66E8">
        <w:rPr>
          <w:rFonts w:eastAsia="Calibri"/>
          <w:sz w:val="20"/>
          <w:szCs w:val="20"/>
          <w:lang w:val="pl-PL" w:eastAsia="en-US"/>
        </w:rPr>
        <w:t xml:space="preserve">Oświadczam, że zdobyłem konieczne informacje do przygotowania oferty. </w:t>
      </w:r>
    </w:p>
    <w:p w14:paraId="2F378D24" w14:textId="77777777" w:rsidR="003F66E8" w:rsidRPr="003F66E8" w:rsidRDefault="003F66E8" w:rsidP="003F66E8">
      <w:pPr>
        <w:numPr>
          <w:ilvl w:val="0"/>
          <w:numId w:val="26"/>
        </w:numPr>
        <w:autoSpaceDE w:val="0"/>
        <w:autoSpaceDN w:val="0"/>
        <w:adjustRightInd w:val="0"/>
        <w:spacing w:after="186" w:line="278" w:lineRule="auto"/>
        <w:ind w:left="360"/>
        <w:contextualSpacing/>
        <w:jc w:val="both"/>
        <w:rPr>
          <w:rFonts w:eastAsia="Calibri"/>
          <w:sz w:val="20"/>
          <w:szCs w:val="20"/>
          <w:lang w:val="pl-PL" w:eastAsia="en-US"/>
        </w:rPr>
      </w:pPr>
      <w:r w:rsidRPr="003F66E8">
        <w:rPr>
          <w:rFonts w:eastAsia="Calibri"/>
          <w:sz w:val="20"/>
          <w:szCs w:val="20"/>
          <w:lang w:val="pl-PL" w:eastAsia="en-US"/>
        </w:rPr>
        <w:t>Oświadczam, że wypełniłem obowiązki informacyjne przewidziane w art. 13 lub art. 14 RODO wobec osób fizycznych, od których dane osobowe bezpośrednio lub pośrednio pozyskałem w celu ubiegania się o udzielenie zamówienia publicznego w niniejszym postępowaniu.</w:t>
      </w:r>
      <w:r w:rsidRPr="003F66E8">
        <w:rPr>
          <w:rFonts w:eastAsia="Calibri"/>
          <w:i/>
          <w:sz w:val="20"/>
          <w:szCs w:val="20"/>
          <w:lang w:val="pl-PL" w:eastAsia="en-US"/>
        </w:rPr>
        <w:t>*W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012E6C4F" w14:textId="77777777" w:rsidR="003F66E8" w:rsidRPr="003F66E8" w:rsidRDefault="003F66E8" w:rsidP="003F66E8">
      <w:pPr>
        <w:autoSpaceDE w:val="0"/>
        <w:autoSpaceDN w:val="0"/>
        <w:adjustRightInd w:val="0"/>
        <w:spacing w:after="186"/>
        <w:ind w:left="360"/>
        <w:contextualSpacing/>
        <w:jc w:val="both"/>
        <w:rPr>
          <w:rFonts w:eastAsia="Calibri"/>
          <w:b/>
          <w:color w:val="FF0000"/>
          <w:sz w:val="20"/>
          <w:szCs w:val="20"/>
          <w:lang w:val="pl-PL" w:eastAsia="en-US"/>
        </w:rPr>
      </w:pPr>
    </w:p>
    <w:p w14:paraId="6CFDB816" w14:textId="77777777" w:rsidR="003F66E8" w:rsidRDefault="003F66E8" w:rsidP="003F66E8">
      <w:pPr>
        <w:spacing w:after="160" w:line="278" w:lineRule="auto"/>
        <w:rPr>
          <w:rFonts w:eastAsia="Calibri"/>
          <w:kern w:val="2"/>
          <w:sz w:val="20"/>
          <w:szCs w:val="20"/>
          <w:lang w:val="pl-PL" w:eastAsia="en-US"/>
          <w14:ligatures w14:val="standardContextual"/>
        </w:rPr>
      </w:pPr>
    </w:p>
    <w:p w14:paraId="202CC007" w14:textId="77777777" w:rsidR="00366448" w:rsidRDefault="00366448" w:rsidP="003F66E8">
      <w:pPr>
        <w:spacing w:after="160" w:line="278" w:lineRule="auto"/>
        <w:rPr>
          <w:rFonts w:eastAsia="Calibri"/>
          <w:kern w:val="2"/>
          <w:sz w:val="20"/>
          <w:szCs w:val="20"/>
          <w:lang w:val="pl-PL" w:eastAsia="en-US"/>
          <w14:ligatures w14:val="standardContextual"/>
        </w:rPr>
      </w:pPr>
    </w:p>
    <w:p w14:paraId="0A1DE713" w14:textId="77777777" w:rsidR="00366448" w:rsidRDefault="00366448" w:rsidP="003F66E8">
      <w:pPr>
        <w:spacing w:after="160" w:line="278" w:lineRule="auto"/>
        <w:rPr>
          <w:rFonts w:eastAsia="Calibri"/>
          <w:kern w:val="2"/>
          <w:sz w:val="20"/>
          <w:szCs w:val="20"/>
          <w:lang w:val="pl-PL" w:eastAsia="en-US"/>
          <w14:ligatures w14:val="standardContextual"/>
        </w:rPr>
      </w:pPr>
    </w:p>
    <w:p w14:paraId="1B2A25F3" w14:textId="77777777" w:rsidR="00366448" w:rsidRDefault="00366448" w:rsidP="003F66E8">
      <w:pPr>
        <w:spacing w:after="160" w:line="278" w:lineRule="auto"/>
        <w:rPr>
          <w:rFonts w:eastAsia="Calibri"/>
          <w:kern w:val="2"/>
          <w:sz w:val="20"/>
          <w:szCs w:val="20"/>
          <w:lang w:val="pl-PL" w:eastAsia="en-US"/>
          <w14:ligatures w14:val="standardContextual"/>
        </w:rPr>
      </w:pPr>
    </w:p>
    <w:p w14:paraId="547D7F5A" w14:textId="77777777" w:rsidR="00366448" w:rsidRDefault="00366448" w:rsidP="003F66E8">
      <w:pPr>
        <w:spacing w:after="160" w:line="278" w:lineRule="auto"/>
        <w:rPr>
          <w:rFonts w:eastAsia="Calibri"/>
          <w:kern w:val="2"/>
          <w:sz w:val="20"/>
          <w:szCs w:val="20"/>
          <w:lang w:val="pl-PL" w:eastAsia="en-US"/>
          <w14:ligatures w14:val="standardContextual"/>
        </w:rPr>
      </w:pPr>
    </w:p>
    <w:p w14:paraId="1AD94D69" w14:textId="77777777" w:rsidR="00366448" w:rsidRDefault="00366448" w:rsidP="003F66E8">
      <w:pPr>
        <w:spacing w:after="160" w:line="278" w:lineRule="auto"/>
        <w:rPr>
          <w:rFonts w:eastAsia="Calibri"/>
          <w:kern w:val="2"/>
          <w:sz w:val="20"/>
          <w:szCs w:val="20"/>
          <w:lang w:val="pl-PL" w:eastAsia="en-US"/>
          <w14:ligatures w14:val="standardContextual"/>
        </w:rPr>
      </w:pPr>
    </w:p>
    <w:p w14:paraId="232CE4A4" w14:textId="77777777" w:rsidR="00366448" w:rsidRDefault="00366448" w:rsidP="003F66E8">
      <w:pPr>
        <w:spacing w:after="160" w:line="278" w:lineRule="auto"/>
        <w:rPr>
          <w:rFonts w:eastAsia="Calibri"/>
          <w:kern w:val="2"/>
          <w:sz w:val="20"/>
          <w:szCs w:val="20"/>
          <w:lang w:val="pl-PL" w:eastAsia="en-US"/>
          <w14:ligatures w14:val="standardContextual"/>
        </w:rPr>
      </w:pPr>
    </w:p>
    <w:p w14:paraId="62A4CC7E" w14:textId="77777777" w:rsidR="00366448" w:rsidRDefault="00366448" w:rsidP="003F66E8">
      <w:pPr>
        <w:spacing w:after="160" w:line="278" w:lineRule="auto"/>
        <w:rPr>
          <w:rFonts w:eastAsia="Calibri"/>
          <w:kern w:val="2"/>
          <w:sz w:val="20"/>
          <w:szCs w:val="20"/>
          <w:lang w:val="pl-PL" w:eastAsia="en-US"/>
          <w14:ligatures w14:val="standardContextual"/>
        </w:rPr>
      </w:pPr>
    </w:p>
    <w:p w14:paraId="7FAC59D7" w14:textId="77777777" w:rsidR="00366448" w:rsidRDefault="00366448" w:rsidP="003F66E8">
      <w:pPr>
        <w:spacing w:after="160" w:line="278" w:lineRule="auto"/>
        <w:rPr>
          <w:rFonts w:eastAsia="Calibri"/>
          <w:kern w:val="2"/>
          <w:sz w:val="20"/>
          <w:szCs w:val="20"/>
          <w:lang w:val="pl-PL" w:eastAsia="en-US"/>
          <w14:ligatures w14:val="standardContextual"/>
        </w:rPr>
      </w:pPr>
    </w:p>
    <w:p w14:paraId="1102C24C" w14:textId="77777777" w:rsidR="00366448" w:rsidRDefault="00366448" w:rsidP="003F66E8">
      <w:pPr>
        <w:spacing w:after="160" w:line="278" w:lineRule="auto"/>
        <w:rPr>
          <w:rFonts w:eastAsia="Calibri"/>
          <w:kern w:val="2"/>
          <w:sz w:val="20"/>
          <w:szCs w:val="20"/>
          <w:lang w:val="pl-PL" w:eastAsia="en-US"/>
          <w14:ligatures w14:val="standardContextual"/>
        </w:rPr>
      </w:pPr>
    </w:p>
    <w:p w14:paraId="2B3C8C88" w14:textId="77777777" w:rsidR="00366448" w:rsidRDefault="00366448" w:rsidP="003F66E8">
      <w:pPr>
        <w:spacing w:after="160" w:line="278" w:lineRule="auto"/>
        <w:rPr>
          <w:rFonts w:eastAsia="Calibri"/>
          <w:kern w:val="2"/>
          <w:sz w:val="20"/>
          <w:szCs w:val="20"/>
          <w:lang w:val="pl-PL" w:eastAsia="en-US"/>
          <w14:ligatures w14:val="standardContextual"/>
        </w:rPr>
      </w:pPr>
    </w:p>
    <w:p w14:paraId="7E944045" w14:textId="77777777" w:rsidR="00366448" w:rsidRDefault="00366448" w:rsidP="003F66E8">
      <w:pPr>
        <w:spacing w:after="160" w:line="278" w:lineRule="auto"/>
        <w:rPr>
          <w:rFonts w:eastAsia="Calibri"/>
          <w:kern w:val="2"/>
          <w:sz w:val="20"/>
          <w:szCs w:val="20"/>
          <w:lang w:val="pl-PL" w:eastAsia="en-US"/>
          <w14:ligatures w14:val="standardContextual"/>
        </w:rPr>
      </w:pPr>
    </w:p>
    <w:p w14:paraId="00895394" w14:textId="77777777" w:rsidR="00366448" w:rsidRDefault="00366448" w:rsidP="003F66E8">
      <w:pPr>
        <w:spacing w:after="160" w:line="278" w:lineRule="auto"/>
        <w:rPr>
          <w:rFonts w:eastAsia="Calibri"/>
          <w:kern w:val="2"/>
          <w:sz w:val="20"/>
          <w:szCs w:val="20"/>
          <w:lang w:val="pl-PL" w:eastAsia="en-US"/>
          <w14:ligatures w14:val="standardContextual"/>
        </w:rPr>
      </w:pPr>
    </w:p>
    <w:p w14:paraId="5CBA414B" w14:textId="77777777" w:rsidR="00366448" w:rsidRDefault="00366448" w:rsidP="003F66E8">
      <w:pPr>
        <w:spacing w:after="160" w:line="278" w:lineRule="auto"/>
        <w:rPr>
          <w:rFonts w:eastAsia="Calibri"/>
          <w:kern w:val="2"/>
          <w:sz w:val="20"/>
          <w:szCs w:val="20"/>
          <w:lang w:val="pl-PL" w:eastAsia="en-US"/>
          <w14:ligatures w14:val="standardContextual"/>
        </w:rPr>
      </w:pPr>
    </w:p>
    <w:p w14:paraId="5816934C" w14:textId="77777777" w:rsidR="00366448" w:rsidRDefault="00366448" w:rsidP="003F66E8">
      <w:pPr>
        <w:spacing w:after="160" w:line="278" w:lineRule="auto"/>
        <w:rPr>
          <w:rFonts w:eastAsia="Calibri"/>
          <w:kern w:val="2"/>
          <w:sz w:val="20"/>
          <w:szCs w:val="20"/>
          <w:lang w:val="pl-PL" w:eastAsia="en-US"/>
          <w14:ligatures w14:val="standardContextual"/>
        </w:rPr>
      </w:pPr>
    </w:p>
    <w:p w14:paraId="1150F261" w14:textId="77777777" w:rsidR="00366448" w:rsidRDefault="00366448" w:rsidP="003F66E8">
      <w:pPr>
        <w:spacing w:after="160" w:line="278" w:lineRule="auto"/>
        <w:rPr>
          <w:rFonts w:eastAsia="Calibri"/>
          <w:kern w:val="2"/>
          <w:sz w:val="20"/>
          <w:szCs w:val="20"/>
          <w:lang w:val="pl-PL" w:eastAsia="en-US"/>
          <w14:ligatures w14:val="standardContextual"/>
        </w:rPr>
      </w:pPr>
    </w:p>
    <w:p w14:paraId="678C1364" w14:textId="77777777" w:rsidR="00366448" w:rsidRDefault="00366448" w:rsidP="003F66E8">
      <w:pPr>
        <w:spacing w:after="160" w:line="278" w:lineRule="auto"/>
        <w:rPr>
          <w:rFonts w:eastAsia="Calibri"/>
          <w:kern w:val="2"/>
          <w:sz w:val="20"/>
          <w:szCs w:val="20"/>
          <w:lang w:val="pl-PL" w:eastAsia="en-US"/>
          <w14:ligatures w14:val="standardContextual"/>
        </w:rPr>
      </w:pPr>
    </w:p>
    <w:p w14:paraId="7FBB69D1" w14:textId="77777777" w:rsidR="00366448" w:rsidRDefault="00366448" w:rsidP="003F66E8">
      <w:pPr>
        <w:spacing w:after="160" w:line="278" w:lineRule="auto"/>
        <w:rPr>
          <w:rFonts w:eastAsia="Calibri"/>
          <w:kern w:val="2"/>
          <w:sz w:val="20"/>
          <w:szCs w:val="20"/>
          <w:lang w:val="pl-PL" w:eastAsia="en-US"/>
          <w14:ligatures w14:val="standardContextual"/>
        </w:rPr>
      </w:pPr>
    </w:p>
    <w:p w14:paraId="0AB48DBE" w14:textId="77777777" w:rsidR="00366448" w:rsidRDefault="00366448" w:rsidP="003F66E8">
      <w:pPr>
        <w:spacing w:after="160" w:line="278" w:lineRule="auto"/>
        <w:rPr>
          <w:rFonts w:eastAsia="Calibri"/>
          <w:kern w:val="2"/>
          <w:sz w:val="20"/>
          <w:szCs w:val="20"/>
          <w:lang w:val="pl-PL" w:eastAsia="en-US"/>
          <w14:ligatures w14:val="standardContextual"/>
        </w:rPr>
      </w:pPr>
    </w:p>
    <w:p w14:paraId="7A59699C" w14:textId="77777777" w:rsidR="00366448" w:rsidRDefault="00366448" w:rsidP="003F66E8">
      <w:pPr>
        <w:spacing w:after="160" w:line="278" w:lineRule="auto"/>
        <w:rPr>
          <w:rFonts w:eastAsia="Calibri"/>
          <w:kern w:val="2"/>
          <w:sz w:val="20"/>
          <w:szCs w:val="20"/>
          <w:lang w:val="pl-PL" w:eastAsia="en-US"/>
          <w14:ligatures w14:val="standardContextual"/>
        </w:rPr>
      </w:pPr>
    </w:p>
    <w:p w14:paraId="490A00C7" w14:textId="77777777" w:rsidR="00366448" w:rsidRPr="003F66E8" w:rsidRDefault="00366448" w:rsidP="003F66E8">
      <w:pPr>
        <w:spacing w:after="160" w:line="278" w:lineRule="auto"/>
        <w:rPr>
          <w:rFonts w:eastAsia="Calibri"/>
          <w:kern w:val="2"/>
          <w:sz w:val="20"/>
          <w:szCs w:val="20"/>
          <w:lang w:val="pl-PL" w:eastAsia="en-US"/>
          <w14:ligatures w14:val="standardContextual"/>
        </w:rPr>
      </w:pPr>
    </w:p>
    <w:p w14:paraId="00000153" w14:textId="20320A55" w:rsidR="00680AA1" w:rsidRPr="003F66E8" w:rsidRDefault="005728ED" w:rsidP="00432900">
      <w:pPr>
        <w:pStyle w:val="Akapitzlist"/>
        <w:autoSpaceDE w:val="0"/>
        <w:autoSpaceDN w:val="0"/>
        <w:adjustRightInd w:val="0"/>
        <w:spacing w:after="186"/>
        <w:ind w:left="360"/>
        <w:jc w:val="right"/>
        <w:rPr>
          <w:rFonts w:ascii="Arial" w:hAnsi="Arial" w:cs="Arial"/>
          <w:b/>
          <w:color w:val="FF0000"/>
          <w:sz w:val="20"/>
          <w:szCs w:val="20"/>
        </w:rPr>
      </w:pPr>
      <w:r w:rsidRPr="003F66E8">
        <w:rPr>
          <w:rFonts w:ascii="Arial" w:hAnsi="Arial" w:cs="Arial"/>
          <w:sz w:val="20"/>
          <w:szCs w:val="20"/>
          <w:lang w:eastAsia="ar-SA"/>
        </w:rPr>
        <w:lastRenderedPageBreak/>
        <w:t>ZAŁĄCZNIK NR 2 do SWZ</w:t>
      </w:r>
    </w:p>
    <w:p w14:paraId="13BFD216" w14:textId="77777777" w:rsidR="00931633" w:rsidRPr="003F66E8" w:rsidRDefault="00931633" w:rsidP="00013918">
      <w:pPr>
        <w:suppressAutoHyphens/>
        <w:jc w:val="both"/>
        <w:rPr>
          <w:rFonts w:eastAsia="Times New Roman"/>
          <w:b/>
          <w:sz w:val="20"/>
          <w:szCs w:val="20"/>
          <w:u w:val="single"/>
        </w:rPr>
      </w:pPr>
    </w:p>
    <w:p w14:paraId="2A845678" w14:textId="77777777" w:rsidR="00F368C6" w:rsidRPr="003F66E8" w:rsidRDefault="009030AD" w:rsidP="00013918">
      <w:pPr>
        <w:suppressAutoHyphens/>
        <w:jc w:val="both"/>
        <w:rPr>
          <w:rFonts w:eastAsia="Times New Roman"/>
          <w:b/>
          <w:sz w:val="20"/>
          <w:szCs w:val="20"/>
          <w:u w:val="single"/>
        </w:rPr>
      </w:pPr>
      <w:r w:rsidRPr="003F66E8">
        <w:rPr>
          <w:rFonts w:eastAsia="Times New Roman"/>
          <w:b/>
          <w:sz w:val="20"/>
          <w:szCs w:val="20"/>
          <w:u w:val="single"/>
        </w:rPr>
        <w:t>Niniejszy dokument należy opatrzyć zaufanym, osobistym lub kwalifikowanym podpisem elektronicznym. Uwaga! Nanoszenie jakichkolwiek zmian w treści dokumentu po opatrzeniu ww. podpisem może skutkować naruszeniem integralności podpisu, a w konsekwencji skutkować odrzuceniem oferty.</w:t>
      </w:r>
      <w:r w:rsidR="00793311" w:rsidRPr="003F66E8">
        <w:rPr>
          <w:rFonts w:eastAsia="Times New Roman"/>
          <w:b/>
          <w:sz w:val="20"/>
          <w:szCs w:val="20"/>
          <w:u w:val="single"/>
        </w:rPr>
        <w:t xml:space="preserve"> </w:t>
      </w:r>
    </w:p>
    <w:p w14:paraId="5B0C4647" w14:textId="77777777" w:rsidR="00E82DE0" w:rsidRPr="003F66E8" w:rsidRDefault="00E82DE0" w:rsidP="00013918">
      <w:pPr>
        <w:suppressAutoHyphens/>
        <w:jc w:val="both"/>
        <w:rPr>
          <w:rFonts w:eastAsia="Times New Roman"/>
          <w:b/>
          <w:sz w:val="20"/>
          <w:szCs w:val="20"/>
          <w:u w:val="single"/>
        </w:rPr>
      </w:pPr>
    </w:p>
    <w:p w14:paraId="07FD2AD9" w14:textId="1BDF27F3" w:rsidR="009030AD" w:rsidRPr="003F66E8" w:rsidRDefault="00793311" w:rsidP="00013918">
      <w:pPr>
        <w:suppressAutoHyphens/>
        <w:jc w:val="both"/>
        <w:rPr>
          <w:b/>
          <w:sz w:val="20"/>
          <w:szCs w:val="20"/>
          <w:lang w:eastAsia="ar-SA"/>
        </w:rPr>
      </w:pPr>
      <w:r w:rsidRPr="003F66E8">
        <w:rPr>
          <w:rFonts w:eastAsia="Times New Roman"/>
          <w:b/>
          <w:sz w:val="20"/>
          <w:szCs w:val="20"/>
          <w:u w:val="single"/>
        </w:rPr>
        <w:t xml:space="preserve">Oświadczenie składa się wraz z ofertą. </w:t>
      </w:r>
    </w:p>
    <w:p w14:paraId="4626A33E" w14:textId="535165DA" w:rsidR="005728ED" w:rsidRPr="003F66E8" w:rsidRDefault="005728ED" w:rsidP="00013918">
      <w:pPr>
        <w:jc w:val="both"/>
        <w:rPr>
          <w:sz w:val="20"/>
          <w:szCs w:val="20"/>
        </w:rPr>
      </w:pPr>
    </w:p>
    <w:tbl>
      <w:tblPr>
        <w:tblStyle w:val="Tabela-Siatka"/>
        <w:tblW w:w="9351" w:type="dxa"/>
        <w:tblLook w:val="04A0" w:firstRow="1" w:lastRow="0" w:firstColumn="1" w:lastColumn="0" w:noHBand="0" w:noVBand="1"/>
      </w:tblPr>
      <w:tblGrid>
        <w:gridCol w:w="9351"/>
      </w:tblGrid>
      <w:tr w:rsidR="004C1733" w:rsidRPr="003F66E8" w14:paraId="5DB4A115" w14:textId="77777777" w:rsidTr="00D52696">
        <w:tc>
          <w:tcPr>
            <w:tcW w:w="9351" w:type="dxa"/>
            <w:shd w:val="clear" w:color="auto" w:fill="BFBFBF" w:themeFill="background1" w:themeFillShade="BF"/>
            <w:vAlign w:val="center"/>
          </w:tcPr>
          <w:p w14:paraId="2BBE9B7F" w14:textId="5BB28588" w:rsidR="00D52696" w:rsidRPr="003F66E8" w:rsidRDefault="00D52696" w:rsidP="00013918">
            <w:pPr>
              <w:spacing w:line="276" w:lineRule="auto"/>
              <w:jc w:val="center"/>
              <w:rPr>
                <w:rFonts w:ascii="Arial" w:hAnsi="Arial" w:cs="Arial"/>
                <w:b/>
                <w:bCs/>
              </w:rPr>
            </w:pPr>
            <w:r w:rsidRPr="003F66E8">
              <w:rPr>
                <w:rFonts w:ascii="Arial" w:hAnsi="Arial" w:cs="Arial"/>
                <w:b/>
                <w:bCs/>
              </w:rPr>
              <w:t>OŚWIADCZENIE WYKONAWCY</w:t>
            </w:r>
          </w:p>
          <w:p w14:paraId="2927249F" w14:textId="024B34A2" w:rsidR="00FA426F" w:rsidRPr="003F66E8" w:rsidRDefault="00D52696" w:rsidP="00013918">
            <w:pPr>
              <w:spacing w:line="276" w:lineRule="auto"/>
              <w:jc w:val="center"/>
              <w:rPr>
                <w:rFonts w:ascii="Arial" w:hAnsi="Arial" w:cs="Arial"/>
                <w:b/>
                <w:bCs/>
              </w:rPr>
            </w:pPr>
            <w:r w:rsidRPr="003F66E8">
              <w:rPr>
                <w:rFonts w:ascii="Arial" w:hAnsi="Arial" w:cs="Arial"/>
                <w:b/>
                <w:bCs/>
              </w:rPr>
              <w:t>O BRAKU PODSTAW DO WYKLUCZENIA Z UDZIAŁU W POSTĘPOWANIU</w:t>
            </w:r>
          </w:p>
        </w:tc>
      </w:tr>
    </w:tbl>
    <w:p w14:paraId="74BD3E59" w14:textId="3CCBC012" w:rsidR="005728ED" w:rsidRPr="003F66E8" w:rsidRDefault="005728ED" w:rsidP="00013918">
      <w:pPr>
        <w:jc w:val="both"/>
        <w:rPr>
          <w:sz w:val="20"/>
          <w:szCs w:val="20"/>
        </w:rPr>
      </w:pPr>
    </w:p>
    <w:p w14:paraId="79CAF055" w14:textId="77777777" w:rsidR="006A6821" w:rsidRPr="003F66E8" w:rsidRDefault="006A6821" w:rsidP="00013918">
      <w:pPr>
        <w:jc w:val="center"/>
        <w:rPr>
          <w:b/>
          <w:bCs/>
          <w:sz w:val="20"/>
          <w:szCs w:val="20"/>
        </w:rPr>
      </w:pPr>
      <w:r w:rsidRPr="003F66E8">
        <w:rPr>
          <w:b/>
          <w:bCs/>
          <w:sz w:val="20"/>
          <w:szCs w:val="20"/>
        </w:rPr>
        <w:t xml:space="preserve">składane na podstawie art. 125 ust. 1 ustawy z dnia 11 września 2019 r. </w:t>
      </w:r>
    </w:p>
    <w:p w14:paraId="7972E450" w14:textId="77777777" w:rsidR="006A6821" w:rsidRPr="003F66E8" w:rsidRDefault="006A6821" w:rsidP="00013918">
      <w:pPr>
        <w:jc w:val="center"/>
        <w:rPr>
          <w:b/>
          <w:bCs/>
          <w:sz w:val="20"/>
          <w:szCs w:val="20"/>
        </w:rPr>
      </w:pPr>
      <w:r w:rsidRPr="003F66E8">
        <w:rPr>
          <w:b/>
          <w:bCs/>
          <w:i/>
          <w:iCs/>
          <w:sz w:val="20"/>
          <w:szCs w:val="20"/>
        </w:rPr>
        <w:t>Prawo zamówień publicznych</w:t>
      </w:r>
      <w:r w:rsidRPr="003F66E8">
        <w:rPr>
          <w:b/>
          <w:bCs/>
          <w:sz w:val="20"/>
          <w:szCs w:val="20"/>
        </w:rPr>
        <w:t xml:space="preserve"> </w:t>
      </w:r>
      <w:r w:rsidRPr="003F66E8">
        <w:rPr>
          <w:b/>
          <w:bCs/>
          <w:sz w:val="20"/>
          <w:szCs w:val="20"/>
          <w:u w:val="single"/>
        </w:rPr>
        <w:t>dotyczące przesłanek wykluczenia z postępowania</w:t>
      </w:r>
    </w:p>
    <w:p w14:paraId="47ADBF95" w14:textId="77777777" w:rsidR="006A6821" w:rsidRPr="003F66E8" w:rsidRDefault="006A6821" w:rsidP="00013918">
      <w:pPr>
        <w:jc w:val="both"/>
        <w:rPr>
          <w:sz w:val="20"/>
          <w:szCs w:val="20"/>
        </w:rPr>
      </w:pPr>
    </w:p>
    <w:p w14:paraId="3DA250F0" w14:textId="5788A236" w:rsidR="006A6821" w:rsidRPr="003F66E8" w:rsidRDefault="006A6821" w:rsidP="00013918">
      <w:pPr>
        <w:jc w:val="both"/>
        <w:rPr>
          <w:b/>
          <w:bCs/>
          <w:iCs/>
          <w:sz w:val="20"/>
          <w:szCs w:val="20"/>
          <w:lang w:val="pl-PL"/>
        </w:rPr>
      </w:pPr>
      <w:r w:rsidRPr="003F66E8">
        <w:rPr>
          <w:sz w:val="20"/>
          <w:szCs w:val="20"/>
        </w:rPr>
        <w:t>Na potrzeby postępowania o udzielenie zamówienia publicznego pn</w:t>
      </w:r>
      <w:r w:rsidR="00FC76EF" w:rsidRPr="003F66E8">
        <w:rPr>
          <w:sz w:val="20"/>
          <w:szCs w:val="20"/>
        </w:rPr>
        <w:t xml:space="preserve">. </w:t>
      </w:r>
      <w:r w:rsidR="00E15FAC" w:rsidRPr="003F66E8">
        <w:rPr>
          <w:sz w:val="20"/>
          <w:szCs w:val="20"/>
        </w:rPr>
        <w:t>„</w:t>
      </w:r>
      <w:r w:rsidR="00EB78AD" w:rsidRPr="003F66E8">
        <w:rPr>
          <w:b/>
          <w:bCs/>
          <w:iCs/>
          <w:sz w:val="20"/>
          <w:szCs w:val="20"/>
        </w:rPr>
        <w:t>Dostawa nowego, lekkiego pojazdu ratowniczo – operacyjnego wraz z wyposażeniem</w:t>
      </w:r>
      <w:r w:rsidR="00DE0EEA" w:rsidRPr="003F66E8">
        <w:rPr>
          <w:b/>
          <w:bCs/>
          <w:iCs/>
          <w:sz w:val="20"/>
          <w:szCs w:val="20"/>
          <w:lang w:val="pl-PL"/>
        </w:rPr>
        <w:t>”</w:t>
      </w:r>
      <w:r w:rsidR="00E15FAC" w:rsidRPr="003F66E8">
        <w:rPr>
          <w:b/>
          <w:bCs/>
          <w:iCs/>
          <w:sz w:val="20"/>
          <w:szCs w:val="20"/>
          <w:lang w:val="pl-PL"/>
        </w:rPr>
        <w:t xml:space="preserve"> </w:t>
      </w:r>
      <w:r w:rsidRPr="003F66E8">
        <w:rPr>
          <w:iCs/>
          <w:sz w:val="20"/>
          <w:szCs w:val="20"/>
        </w:rPr>
        <w:t xml:space="preserve">prowadzonego przez </w:t>
      </w:r>
      <w:r w:rsidRPr="003F66E8">
        <w:rPr>
          <w:b/>
          <w:bCs/>
          <w:iCs/>
          <w:sz w:val="20"/>
          <w:szCs w:val="20"/>
        </w:rPr>
        <w:t xml:space="preserve">Gminę </w:t>
      </w:r>
      <w:r w:rsidR="00696C76">
        <w:rPr>
          <w:b/>
          <w:bCs/>
          <w:iCs/>
          <w:sz w:val="20"/>
          <w:szCs w:val="20"/>
        </w:rPr>
        <w:t>Ostaszewo</w:t>
      </w:r>
      <w:r w:rsidRPr="003F66E8">
        <w:rPr>
          <w:iCs/>
          <w:sz w:val="20"/>
          <w:szCs w:val="20"/>
        </w:rPr>
        <w:t>, oświadczam, że:</w:t>
      </w:r>
    </w:p>
    <w:p w14:paraId="6532CBC5" w14:textId="1DC8D242" w:rsidR="00FC76EF" w:rsidRPr="003F66E8" w:rsidRDefault="00FC76EF" w:rsidP="00013918">
      <w:pPr>
        <w:jc w:val="both"/>
        <w:rPr>
          <w:sz w:val="20"/>
          <w:szCs w:val="20"/>
        </w:rPr>
      </w:pPr>
    </w:p>
    <w:p w14:paraId="04149E31" w14:textId="30B8430F" w:rsidR="006A6821" w:rsidRPr="003F66E8" w:rsidRDefault="006A6821" w:rsidP="0060216C">
      <w:pPr>
        <w:numPr>
          <w:ilvl w:val="0"/>
          <w:numId w:val="34"/>
        </w:numPr>
        <w:spacing w:after="240"/>
        <w:ind w:left="426" w:hanging="426"/>
        <w:jc w:val="both"/>
        <w:rPr>
          <w:i/>
          <w:iCs/>
          <w:sz w:val="20"/>
          <w:szCs w:val="20"/>
        </w:rPr>
      </w:pPr>
      <w:r w:rsidRPr="003F66E8">
        <w:rPr>
          <w:sz w:val="20"/>
          <w:szCs w:val="20"/>
        </w:rPr>
        <w:t xml:space="preserve">nie podlegam wykluczeniu z postępowania na podstawie art. 108 ust. 1 oraz art. 109 ust. 1 pkt 4, 5, 7 ustawy </w:t>
      </w:r>
      <w:r w:rsidRPr="003F66E8">
        <w:rPr>
          <w:i/>
          <w:iCs/>
          <w:sz w:val="20"/>
          <w:szCs w:val="20"/>
        </w:rPr>
        <w:t xml:space="preserve">Prawo zamówień publicznych; </w:t>
      </w:r>
    </w:p>
    <w:p w14:paraId="3AA95906" w14:textId="77777777" w:rsidR="006A6821" w:rsidRPr="003F66E8" w:rsidRDefault="006A6821" w:rsidP="0060216C">
      <w:pPr>
        <w:numPr>
          <w:ilvl w:val="0"/>
          <w:numId w:val="34"/>
        </w:numPr>
        <w:ind w:left="426" w:hanging="426"/>
        <w:jc w:val="both"/>
        <w:rPr>
          <w:i/>
          <w:iCs/>
          <w:sz w:val="20"/>
          <w:szCs w:val="20"/>
        </w:rPr>
      </w:pPr>
      <w:r w:rsidRPr="003F66E8">
        <w:rPr>
          <w:sz w:val="20"/>
          <w:szCs w:val="20"/>
        </w:rPr>
        <w:t>zachodzą w stosunku do mnie podstawy wykluczenia z postępowania na podstawie art. …………. *</w:t>
      </w:r>
      <w:r w:rsidRPr="003F66E8">
        <w:rPr>
          <w:sz w:val="20"/>
          <w:szCs w:val="20"/>
          <w:vertAlign w:val="superscript"/>
        </w:rPr>
        <w:t>)</w:t>
      </w:r>
      <w:r w:rsidRPr="003F66E8">
        <w:rPr>
          <w:sz w:val="20"/>
          <w:szCs w:val="20"/>
        </w:rPr>
        <w:t xml:space="preserve"> ustawy </w:t>
      </w:r>
      <w:r w:rsidRPr="003F66E8">
        <w:rPr>
          <w:i/>
          <w:iCs/>
          <w:sz w:val="20"/>
          <w:szCs w:val="20"/>
        </w:rPr>
        <w:t>Prawo zamówień publicznych</w:t>
      </w:r>
      <w:r w:rsidRPr="003F66E8">
        <w:rPr>
          <w:sz w:val="20"/>
          <w:szCs w:val="20"/>
        </w:rPr>
        <w:t xml:space="preserve"> </w:t>
      </w:r>
      <w:r w:rsidRPr="003F66E8">
        <w:rPr>
          <w:i/>
          <w:sz w:val="20"/>
          <w:szCs w:val="20"/>
        </w:rPr>
        <w:t>(podać mającą zastosowanie podstawę wykluczenia spośród wymienionych w art. 108 ust. 1 oraz art. 109 ust. 1 ustawy Prawo zamówień publicznych).</w:t>
      </w:r>
      <w:r w:rsidRPr="003F66E8">
        <w:rPr>
          <w:sz w:val="20"/>
          <w:szCs w:val="20"/>
        </w:rPr>
        <w:t xml:space="preserve"> W związku z powyższym, na mocy </w:t>
      </w:r>
      <w:bookmarkStart w:id="36" w:name="_Hlk63339526"/>
      <w:r w:rsidRPr="003F66E8">
        <w:rPr>
          <w:sz w:val="20"/>
          <w:szCs w:val="20"/>
        </w:rPr>
        <w:t>art. 110 ust. 2 ustawy</w:t>
      </w:r>
      <w:bookmarkEnd w:id="36"/>
      <w:r w:rsidRPr="003F66E8">
        <w:rPr>
          <w:sz w:val="20"/>
          <w:szCs w:val="20"/>
        </w:rPr>
        <w:t xml:space="preserve"> </w:t>
      </w:r>
      <w:r w:rsidRPr="003F66E8">
        <w:rPr>
          <w:i/>
          <w:iCs/>
          <w:sz w:val="20"/>
          <w:szCs w:val="20"/>
        </w:rPr>
        <w:t>Prawo zamówień publicznych</w:t>
      </w:r>
      <w:r w:rsidRPr="003F66E8">
        <w:rPr>
          <w:sz w:val="20"/>
          <w:szCs w:val="20"/>
        </w:rPr>
        <w:t xml:space="preserve">, zostały podjęte przeze mnie następujące czynności </w:t>
      </w:r>
      <w:r w:rsidRPr="003F66E8">
        <w:rPr>
          <w:i/>
          <w:iCs/>
          <w:sz w:val="20"/>
          <w:szCs w:val="20"/>
        </w:rPr>
        <w:t>(należy udowodnić zamawiającemu spełnienie łącznie wszystkich przesłanek wskazanych w art. 110 ust. 2 pkt 1 - 3 ustawy)</w:t>
      </w:r>
      <w:r w:rsidRPr="003F66E8">
        <w:rPr>
          <w:sz w:val="20"/>
          <w:szCs w:val="20"/>
        </w:rPr>
        <w:t>:</w:t>
      </w:r>
    </w:p>
    <w:p w14:paraId="0DC91AA4" w14:textId="77777777" w:rsidR="006A6821" w:rsidRPr="003F66E8" w:rsidRDefault="006A6821" w:rsidP="00013918">
      <w:pPr>
        <w:spacing w:after="240"/>
        <w:ind w:left="426"/>
        <w:jc w:val="both"/>
        <w:rPr>
          <w:sz w:val="20"/>
          <w:szCs w:val="20"/>
        </w:rPr>
      </w:pPr>
      <w:r w:rsidRPr="003F66E8">
        <w:rPr>
          <w:sz w:val="20"/>
          <w:szCs w:val="20"/>
        </w:rPr>
        <w:t>………………………………………………………………………………………..………….…………………………………………………………………………………………………...</w:t>
      </w:r>
    </w:p>
    <w:p w14:paraId="2E7D7987" w14:textId="77777777" w:rsidR="00524200" w:rsidRPr="003F66E8" w:rsidRDefault="00524200" w:rsidP="0060216C">
      <w:pPr>
        <w:numPr>
          <w:ilvl w:val="0"/>
          <w:numId w:val="34"/>
        </w:numPr>
        <w:spacing w:after="240"/>
        <w:ind w:left="426" w:hanging="426"/>
        <w:jc w:val="both"/>
        <w:rPr>
          <w:sz w:val="20"/>
          <w:szCs w:val="20"/>
        </w:rPr>
      </w:pPr>
      <w:r w:rsidRPr="003F66E8">
        <w:rPr>
          <w:sz w:val="20"/>
          <w:szCs w:val="20"/>
        </w:rPr>
        <w:t xml:space="preserve">nie </w:t>
      </w:r>
      <w:r w:rsidRPr="003F66E8">
        <w:rPr>
          <w:sz w:val="20"/>
          <w:szCs w:val="20"/>
          <w:lang w:val="pl-PL"/>
        </w:rPr>
        <w:t>podlegam wykluczeniu z postępowania na podstawie art. 7 ust. 1  ustawy z dnia 13 kwietnia 2022 r. o szczególnych rozwiązaniach w zakresie przeciwdziałania wspieraniu agresji na Ukrainę oraz służących ochronie bezpieczeństwa narodowego (Dz. U. 2023 poz. 1497)</w:t>
      </w:r>
      <w:r w:rsidRPr="003F66E8">
        <w:rPr>
          <w:sz w:val="20"/>
          <w:szCs w:val="20"/>
        </w:rPr>
        <w:t>;</w:t>
      </w:r>
    </w:p>
    <w:p w14:paraId="3396C49A" w14:textId="77777777" w:rsidR="006A6821" w:rsidRPr="003F66E8" w:rsidRDefault="006A6821" w:rsidP="0060216C">
      <w:pPr>
        <w:numPr>
          <w:ilvl w:val="0"/>
          <w:numId w:val="34"/>
        </w:numPr>
        <w:suppressAutoHyphens/>
        <w:ind w:left="426" w:hanging="426"/>
        <w:jc w:val="both"/>
        <w:rPr>
          <w:sz w:val="20"/>
          <w:szCs w:val="20"/>
        </w:rPr>
      </w:pPr>
      <w:r w:rsidRPr="003F66E8">
        <w:rPr>
          <w:sz w:val="20"/>
          <w:szCs w:val="20"/>
          <w:highlight w:val="white"/>
        </w:rPr>
        <w:t>wszystkie informacje podane w powyższych oświadczeniach są aktualne i zgodne z prawdą oraz zostały przedstawione z pełną świadomością konsekwencji wprowadzenia Zamawiającego w błąd przy przedstawianiu informacji.</w:t>
      </w:r>
    </w:p>
    <w:p w14:paraId="00DA7BAD" w14:textId="77777777" w:rsidR="00BA3E24" w:rsidRPr="003F66E8" w:rsidRDefault="00BA3E24" w:rsidP="00013918">
      <w:pPr>
        <w:widowControl w:val="0"/>
        <w:jc w:val="center"/>
        <w:rPr>
          <w:rFonts w:eastAsia="Times New Roman"/>
          <w:b/>
          <w:sz w:val="20"/>
          <w:szCs w:val="20"/>
        </w:rPr>
      </w:pPr>
    </w:p>
    <w:p w14:paraId="1F432049" w14:textId="4778D043" w:rsidR="009030AD" w:rsidRPr="003F66E8" w:rsidRDefault="009030AD" w:rsidP="00013918">
      <w:pPr>
        <w:widowControl w:val="0"/>
        <w:jc w:val="center"/>
        <w:rPr>
          <w:rFonts w:eastAsia="Times New Roman"/>
          <w:b/>
          <w:sz w:val="20"/>
          <w:szCs w:val="20"/>
        </w:rPr>
      </w:pPr>
      <w:r w:rsidRPr="003F66E8">
        <w:rPr>
          <w:rFonts w:eastAsia="Times New Roman"/>
          <w:b/>
          <w:sz w:val="20"/>
          <w:szCs w:val="20"/>
        </w:rPr>
        <w:t>BEZPŁATNE  I  OGÓLNODOSTĘPNE  BAZY  DANYCH</w:t>
      </w:r>
    </w:p>
    <w:p w14:paraId="6D3A61F7" w14:textId="77777777" w:rsidR="009030AD" w:rsidRPr="003F66E8" w:rsidRDefault="009030AD" w:rsidP="00013918">
      <w:pPr>
        <w:widowControl w:val="0"/>
        <w:jc w:val="both"/>
        <w:rPr>
          <w:rFonts w:eastAsia="Times New Roman"/>
          <w:b/>
          <w:sz w:val="20"/>
          <w:szCs w:val="20"/>
        </w:rPr>
      </w:pPr>
      <w:r w:rsidRPr="003F66E8">
        <w:rPr>
          <w:rFonts w:eastAsia="Times New Roman"/>
          <w:bCs/>
          <w:sz w:val="20"/>
          <w:szCs w:val="20"/>
        </w:rPr>
        <w:t xml:space="preserve">Stosowanie do art. 274 ust. 4 ustawy </w:t>
      </w:r>
      <w:r w:rsidRPr="003F66E8">
        <w:rPr>
          <w:rFonts w:eastAsia="Times New Roman"/>
          <w:bCs/>
          <w:i/>
          <w:iCs/>
          <w:sz w:val="20"/>
          <w:szCs w:val="20"/>
        </w:rPr>
        <w:t>Prawo zamówień publicznych</w:t>
      </w:r>
      <w:r w:rsidRPr="003F66E8">
        <w:rPr>
          <w:rFonts w:eastAsia="Times New Roman"/>
          <w:b/>
          <w:sz w:val="20"/>
          <w:szCs w:val="20"/>
        </w:rPr>
        <w:t xml:space="preserve"> </w:t>
      </w:r>
      <w:r w:rsidRPr="003F66E8">
        <w:rPr>
          <w:rFonts w:eastAsia="Times New Roman"/>
          <w:sz w:val="20"/>
          <w:szCs w:val="20"/>
        </w:rPr>
        <w:t xml:space="preserve">wskazuję dane bezpłatnych i ogólnodostępnych baz danych, umożliwiające dostęp do odpisu lub informacji z Krajowego Rejestru Sądowego lub Centralnej Ewidencji i Informacji o Działalności Gospodarczej lub innego właściwego rejestru: </w:t>
      </w:r>
    </w:p>
    <w:p w14:paraId="73CD2B93" w14:textId="77777777" w:rsidR="009030AD" w:rsidRPr="003F66E8" w:rsidRDefault="009030AD" w:rsidP="00013918">
      <w:pPr>
        <w:widowControl w:val="0"/>
        <w:jc w:val="both"/>
        <w:rPr>
          <w:rFonts w:eastAsia="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5"/>
        <w:gridCol w:w="5370"/>
      </w:tblGrid>
      <w:tr w:rsidR="004C1733" w:rsidRPr="003F66E8" w14:paraId="5D81A221" w14:textId="77777777" w:rsidTr="00B80A7A">
        <w:tc>
          <w:tcPr>
            <w:tcW w:w="4077" w:type="dxa"/>
          </w:tcPr>
          <w:p w14:paraId="210DA782" w14:textId="77777777" w:rsidR="009030AD" w:rsidRPr="003F66E8" w:rsidRDefault="009030AD" w:rsidP="00013918">
            <w:pPr>
              <w:widowControl w:val="0"/>
              <w:jc w:val="center"/>
              <w:rPr>
                <w:rFonts w:eastAsia="Times New Roman"/>
                <w:b/>
                <w:bCs/>
                <w:sz w:val="20"/>
                <w:szCs w:val="20"/>
              </w:rPr>
            </w:pPr>
            <w:r w:rsidRPr="003F66E8">
              <w:rPr>
                <w:rFonts w:eastAsia="Times New Roman"/>
                <w:b/>
                <w:bCs/>
                <w:sz w:val="20"/>
                <w:szCs w:val="20"/>
              </w:rPr>
              <w:t>Podmiotowy środek dowodowy</w:t>
            </w:r>
          </w:p>
        </w:tc>
        <w:tc>
          <w:tcPr>
            <w:tcW w:w="5701" w:type="dxa"/>
          </w:tcPr>
          <w:p w14:paraId="23DFD881" w14:textId="77777777" w:rsidR="009030AD" w:rsidRPr="003F66E8" w:rsidRDefault="009030AD" w:rsidP="00013918">
            <w:pPr>
              <w:widowControl w:val="0"/>
              <w:jc w:val="center"/>
              <w:rPr>
                <w:rFonts w:eastAsia="Times New Roman"/>
                <w:b/>
                <w:bCs/>
                <w:sz w:val="20"/>
                <w:szCs w:val="20"/>
              </w:rPr>
            </w:pPr>
            <w:r w:rsidRPr="003F66E8">
              <w:rPr>
                <w:rFonts w:eastAsia="Times New Roman"/>
                <w:b/>
                <w:bCs/>
                <w:sz w:val="20"/>
                <w:szCs w:val="20"/>
              </w:rPr>
              <w:t>Adres internetowy bazy danych (URL)</w:t>
            </w:r>
          </w:p>
        </w:tc>
      </w:tr>
      <w:tr w:rsidR="009030AD" w:rsidRPr="003F66E8" w14:paraId="66C9885A" w14:textId="77777777" w:rsidTr="00B80A7A">
        <w:tc>
          <w:tcPr>
            <w:tcW w:w="4077" w:type="dxa"/>
          </w:tcPr>
          <w:p w14:paraId="5135C0F3" w14:textId="77777777" w:rsidR="009030AD" w:rsidRPr="003F66E8" w:rsidRDefault="009030AD" w:rsidP="00013918">
            <w:pPr>
              <w:widowControl w:val="0"/>
              <w:jc w:val="both"/>
              <w:rPr>
                <w:rFonts w:eastAsia="Times New Roman"/>
                <w:sz w:val="20"/>
                <w:szCs w:val="20"/>
              </w:rPr>
            </w:pPr>
          </w:p>
          <w:p w14:paraId="163818E0" w14:textId="77777777" w:rsidR="009030AD" w:rsidRPr="003F66E8" w:rsidRDefault="009030AD" w:rsidP="00013918">
            <w:pPr>
              <w:widowControl w:val="0"/>
              <w:jc w:val="both"/>
              <w:rPr>
                <w:rFonts w:eastAsia="Times New Roman"/>
                <w:sz w:val="20"/>
                <w:szCs w:val="20"/>
              </w:rPr>
            </w:pPr>
          </w:p>
          <w:p w14:paraId="011F00C0" w14:textId="77777777" w:rsidR="009030AD" w:rsidRPr="003F66E8" w:rsidRDefault="009030AD" w:rsidP="00013918">
            <w:pPr>
              <w:widowControl w:val="0"/>
              <w:jc w:val="both"/>
              <w:rPr>
                <w:rFonts w:eastAsia="Times New Roman"/>
                <w:sz w:val="20"/>
                <w:szCs w:val="20"/>
              </w:rPr>
            </w:pPr>
          </w:p>
        </w:tc>
        <w:tc>
          <w:tcPr>
            <w:tcW w:w="5701" w:type="dxa"/>
          </w:tcPr>
          <w:p w14:paraId="1D6C8225" w14:textId="77777777" w:rsidR="009030AD" w:rsidRPr="003F66E8" w:rsidRDefault="009030AD" w:rsidP="00013918">
            <w:pPr>
              <w:widowControl w:val="0"/>
              <w:jc w:val="both"/>
              <w:rPr>
                <w:rFonts w:eastAsia="Times New Roman"/>
                <w:sz w:val="20"/>
                <w:szCs w:val="20"/>
              </w:rPr>
            </w:pPr>
          </w:p>
        </w:tc>
      </w:tr>
    </w:tbl>
    <w:p w14:paraId="730988E7" w14:textId="77777777" w:rsidR="009B3E9E" w:rsidRPr="003F66E8" w:rsidRDefault="009B3E9E" w:rsidP="00013918">
      <w:pPr>
        <w:pStyle w:val="Nagwek3"/>
        <w:rPr>
          <w:color w:val="auto"/>
          <w:szCs w:val="20"/>
          <w:lang w:eastAsia="ar-SA"/>
        </w:rPr>
      </w:pPr>
      <w:r w:rsidRPr="003F66E8">
        <w:rPr>
          <w:color w:val="auto"/>
          <w:szCs w:val="20"/>
          <w:lang w:eastAsia="ar-SA"/>
        </w:rPr>
        <w:br w:type="page"/>
      </w:r>
    </w:p>
    <w:p w14:paraId="4FFFF933" w14:textId="0C1093FA" w:rsidR="00894F6E" w:rsidRPr="003F66E8" w:rsidRDefault="00894F6E" w:rsidP="00013918">
      <w:pPr>
        <w:pStyle w:val="Nagwek3"/>
        <w:rPr>
          <w:color w:val="auto"/>
          <w:szCs w:val="20"/>
          <w:lang w:eastAsia="ar-SA"/>
        </w:rPr>
      </w:pPr>
      <w:r w:rsidRPr="003F66E8">
        <w:rPr>
          <w:color w:val="auto"/>
          <w:szCs w:val="20"/>
          <w:lang w:eastAsia="ar-SA"/>
        </w:rPr>
        <w:lastRenderedPageBreak/>
        <w:t>ZAŁĄCZNIK NR 3 do SWZ</w:t>
      </w:r>
    </w:p>
    <w:p w14:paraId="1FAA5888" w14:textId="77777777" w:rsidR="00931633" w:rsidRPr="003F66E8" w:rsidRDefault="00931633" w:rsidP="00013918">
      <w:pPr>
        <w:suppressAutoHyphens/>
        <w:jc w:val="both"/>
        <w:rPr>
          <w:rFonts w:eastAsia="Times New Roman"/>
          <w:b/>
          <w:sz w:val="20"/>
          <w:szCs w:val="20"/>
          <w:u w:val="single"/>
        </w:rPr>
      </w:pPr>
    </w:p>
    <w:p w14:paraId="465A71C2" w14:textId="77777777" w:rsidR="00F368C6" w:rsidRPr="003F66E8" w:rsidRDefault="009030AD" w:rsidP="00013918">
      <w:pPr>
        <w:suppressAutoHyphens/>
        <w:jc w:val="both"/>
        <w:rPr>
          <w:rFonts w:eastAsia="Times New Roman"/>
          <w:b/>
          <w:sz w:val="20"/>
          <w:szCs w:val="20"/>
          <w:u w:val="single"/>
        </w:rPr>
      </w:pPr>
      <w:r w:rsidRPr="003F66E8">
        <w:rPr>
          <w:rFonts w:eastAsia="Times New Roman"/>
          <w:b/>
          <w:sz w:val="20"/>
          <w:szCs w:val="20"/>
          <w:u w:val="single"/>
        </w:rPr>
        <w:t>Niniejszy dokument należy opatrzyć zaufanym, osobistym lub kwalifikowanym podpisem elektronicznym. Uwaga! Nanoszenie jakichkolwiek zmian w treści dokumentu po opatrzeniu ww. podpisem może skutkować naruszeniem integralności podpisu, a w konsekwencji skutkować odrzuceniem oferty.</w:t>
      </w:r>
      <w:r w:rsidR="00AF384C" w:rsidRPr="003F66E8">
        <w:rPr>
          <w:rFonts w:eastAsia="Times New Roman"/>
          <w:b/>
          <w:sz w:val="20"/>
          <w:szCs w:val="20"/>
          <w:u w:val="single"/>
        </w:rPr>
        <w:t xml:space="preserve"> </w:t>
      </w:r>
    </w:p>
    <w:p w14:paraId="3A1B8305" w14:textId="77777777" w:rsidR="00E82DE0" w:rsidRPr="003F66E8" w:rsidRDefault="00E82DE0" w:rsidP="00013918">
      <w:pPr>
        <w:suppressAutoHyphens/>
        <w:jc w:val="both"/>
        <w:rPr>
          <w:rFonts w:eastAsia="Times New Roman"/>
          <w:b/>
          <w:sz w:val="20"/>
          <w:szCs w:val="20"/>
          <w:u w:val="single"/>
        </w:rPr>
      </w:pPr>
    </w:p>
    <w:p w14:paraId="6AB1A488" w14:textId="00F10A0F" w:rsidR="009030AD" w:rsidRPr="003F66E8" w:rsidRDefault="00AF384C" w:rsidP="00013918">
      <w:pPr>
        <w:suppressAutoHyphens/>
        <w:jc w:val="both"/>
        <w:rPr>
          <w:b/>
          <w:sz w:val="20"/>
          <w:szCs w:val="20"/>
          <w:lang w:eastAsia="ar-SA"/>
        </w:rPr>
      </w:pPr>
      <w:r w:rsidRPr="003F66E8">
        <w:rPr>
          <w:rFonts w:eastAsia="Times New Roman"/>
          <w:b/>
          <w:sz w:val="20"/>
          <w:szCs w:val="20"/>
          <w:u w:val="single"/>
        </w:rPr>
        <w:t xml:space="preserve">Oświadczenie składa się wraz z ofertą. </w:t>
      </w:r>
    </w:p>
    <w:p w14:paraId="2A0803ED" w14:textId="77777777" w:rsidR="00894F6E" w:rsidRPr="003F66E8" w:rsidRDefault="00894F6E" w:rsidP="00013918">
      <w:pPr>
        <w:jc w:val="both"/>
        <w:rPr>
          <w:sz w:val="20"/>
          <w:szCs w:val="20"/>
        </w:rPr>
      </w:pPr>
    </w:p>
    <w:tbl>
      <w:tblPr>
        <w:tblStyle w:val="Tabela-Siatka"/>
        <w:tblW w:w="9209" w:type="dxa"/>
        <w:tblLook w:val="04A0" w:firstRow="1" w:lastRow="0" w:firstColumn="1" w:lastColumn="0" w:noHBand="0" w:noVBand="1"/>
      </w:tblPr>
      <w:tblGrid>
        <w:gridCol w:w="9209"/>
      </w:tblGrid>
      <w:tr w:rsidR="004C1733" w:rsidRPr="003F66E8" w14:paraId="2F0C2CC0" w14:textId="77777777" w:rsidTr="00D52696">
        <w:tc>
          <w:tcPr>
            <w:tcW w:w="9209" w:type="dxa"/>
            <w:shd w:val="clear" w:color="auto" w:fill="BFBFBF" w:themeFill="background1" w:themeFillShade="BF"/>
            <w:vAlign w:val="center"/>
          </w:tcPr>
          <w:p w14:paraId="184283DD" w14:textId="76A29E7E" w:rsidR="00D52696" w:rsidRPr="003F66E8" w:rsidRDefault="00D52696" w:rsidP="00013918">
            <w:pPr>
              <w:spacing w:line="276" w:lineRule="auto"/>
              <w:jc w:val="center"/>
              <w:rPr>
                <w:rFonts w:ascii="Arial" w:hAnsi="Arial" w:cs="Arial"/>
                <w:b/>
                <w:bCs/>
              </w:rPr>
            </w:pPr>
            <w:r w:rsidRPr="003F66E8">
              <w:rPr>
                <w:rFonts w:ascii="Arial" w:hAnsi="Arial" w:cs="Arial"/>
                <w:b/>
                <w:bCs/>
              </w:rPr>
              <w:t>OŚWIADCZENIE WYKONAWCY</w:t>
            </w:r>
          </w:p>
          <w:p w14:paraId="4AC97EA4" w14:textId="2F49F57C" w:rsidR="00D52696" w:rsidRPr="003F66E8" w:rsidRDefault="00D52696" w:rsidP="00013918">
            <w:pPr>
              <w:spacing w:line="276" w:lineRule="auto"/>
              <w:jc w:val="center"/>
              <w:rPr>
                <w:rFonts w:ascii="Arial" w:hAnsi="Arial" w:cs="Arial"/>
              </w:rPr>
            </w:pPr>
            <w:r w:rsidRPr="003F66E8">
              <w:rPr>
                <w:rFonts w:ascii="Arial" w:hAnsi="Arial" w:cs="Arial"/>
                <w:b/>
                <w:bCs/>
              </w:rPr>
              <w:t>O SPEŁNIENIU  WARUNKÓW UDZIAŁU W POSTĘPOWANIU</w:t>
            </w:r>
          </w:p>
        </w:tc>
      </w:tr>
    </w:tbl>
    <w:p w14:paraId="011D8D0F" w14:textId="77777777" w:rsidR="00894F6E" w:rsidRPr="003F66E8" w:rsidRDefault="00894F6E" w:rsidP="00013918">
      <w:pPr>
        <w:jc w:val="both"/>
        <w:rPr>
          <w:sz w:val="20"/>
          <w:szCs w:val="20"/>
        </w:rPr>
      </w:pPr>
    </w:p>
    <w:p w14:paraId="4AFC5736" w14:textId="705D075E" w:rsidR="00753E8E" w:rsidRPr="003F66E8" w:rsidRDefault="00753E8E" w:rsidP="00DE0EEA">
      <w:pPr>
        <w:jc w:val="center"/>
        <w:rPr>
          <w:b/>
          <w:bCs/>
          <w:sz w:val="20"/>
          <w:szCs w:val="20"/>
        </w:rPr>
      </w:pPr>
      <w:r w:rsidRPr="003F66E8">
        <w:rPr>
          <w:b/>
          <w:bCs/>
          <w:sz w:val="20"/>
          <w:szCs w:val="20"/>
        </w:rPr>
        <w:t xml:space="preserve">składane na podstawie art. 125 ust. 1 ustawy z dnia 11 września 2019 r. </w:t>
      </w:r>
      <w:r w:rsidRPr="003F66E8">
        <w:rPr>
          <w:b/>
          <w:bCs/>
          <w:i/>
          <w:iCs/>
          <w:sz w:val="20"/>
          <w:szCs w:val="20"/>
        </w:rPr>
        <w:t>Prawo zamówień publicznych</w:t>
      </w:r>
      <w:r w:rsidRPr="003F66E8">
        <w:rPr>
          <w:b/>
          <w:bCs/>
          <w:sz w:val="20"/>
          <w:szCs w:val="20"/>
        </w:rPr>
        <w:t xml:space="preserve"> </w:t>
      </w:r>
      <w:r w:rsidRPr="003F66E8">
        <w:rPr>
          <w:b/>
          <w:bCs/>
          <w:sz w:val="20"/>
          <w:szCs w:val="20"/>
          <w:u w:val="single"/>
        </w:rPr>
        <w:t>dotyczące spełniania warunków udziału w postępowaniu</w:t>
      </w:r>
    </w:p>
    <w:p w14:paraId="4DAA8FC1" w14:textId="77777777" w:rsidR="00753E8E" w:rsidRPr="003F66E8" w:rsidRDefault="00753E8E" w:rsidP="00013918">
      <w:pPr>
        <w:jc w:val="both"/>
        <w:rPr>
          <w:sz w:val="20"/>
          <w:szCs w:val="20"/>
        </w:rPr>
      </w:pPr>
    </w:p>
    <w:p w14:paraId="2359B07D" w14:textId="77777777" w:rsidR="00753E8E" w:rsidRPr="003F66E8" w:rsidRDefault="00753E8E" w:rsidP="00013918">
      <w:pPr>
        <w:widowControl w:val="0"/>
        <w:rPr>
          <w:sz w:val="20"/>
          <w:szCs w:val="20"/>
        </w:rPr>
      </w:pPr>
    </w:p>
    <w:p w14:paraId="69CA2ACE" w14:textId="5BDF4E28" w:rsidR="00753E8E" w:rsidRPr="003F66E8" w:rsidRDefault="00753E8E" w:rsidP="00EB78AD">
      <w:pPr>
        <w:widowControl w:val="0"/>
        <w:jc w:val="both"/>
        <w:rPr>
          <w:b/>
          <w:bCs/>
          <w:iCs/>
          <w:sz w:val="20"/>
          <w:szCs w:val="20"/>
          <w:lang w:val="pl-PL"/>
        </w:rPr>
      </w:pPr>
      <w:r w:rsidRPr="003F66E8">
        <w:rPr>
          <w:sz w:val="20"/>
          <w:szCs w:val="20"/>
        </w:rPr>
        <w:t xml:space="preserve">Na potrzeby postępowania o udzielenie zamówienia publicznego pn. </w:t>
      </w:r>
      <w:r w:rsidR="00E15FAC" w:rsidRPr="003F66E8">
        <w:rPr>
          <w:sz w:val="20"/>
          <w:szCs w:val="20"/>
        </w:rPr>
        <w:t>„</w:t>
      </w:r>
      <w:r w:rsidR="00EB78AD" w:rsidRPr="003F66E8">
        <w:rPr>
          <w:b/>
          <w:bCs/>
          <w:iCs/>
          <w:sz w:val="20"/>
          <w:szCs w:val="20"/>
        </w:rPr>
        <w:t>Dostawa nowego, lekkiego pojazdu ratowniczo – operacyjnego wraz z wyposażeniem</w:t>
      </w:r>
      <w:r w:rsidR="00E15FAC" w:rsidRPr="003F66E8">
        <w:rPr>
          <w:b/>
          <w:bCs/>
          <w:iCs/>
          <w:sz w:val="20"/>
          <w:szCs w:val="20"/>
          <w:lang w:val="pl-PL"/>
        </w:rPr>
        <w:t>”</w:t>
      </w:r>
      <w:r w:rsidR="00E15FAC" w:rsidRPr="003F66E8">
        <w:rPr>
          <w:b/>
          <w:bCs/>
          <w:iCs/>
          <w:sz w:val="20"/>
          <w:szCs w:val="20"/>
        </w:rPr>
        <w:t xml:space="preserve"> </w:t>
      </w:r>
      <w:r w:rsidRPr="003F66E8">
        <w:rPr>
          <w:iCs/>
          <w:sz w:val="20"/>
          <w:szCs w:val="20"/>
        </w:rPr>
        <w:t xml:space="preserve">prowadzonego przez </w:t>
      </w:r>
      <w:r w:rsidRPr="003F66E8">
        <w:rPr>
          <w:b/>
          <w:bCs/>
          <w:iCs/>
          <w:sz w:val="20"/>
          <w:szCs w:val="20"/>
        </w:rPr>
        <w:t xml:space="preserve">Gminę </w:t>
      </w:r>
      <w:r w:rsidR="00696C76">
        <w:rPr>
          <w:b/>
          <w:bCs/>
          <w:iCs/>
          <w:sz w:val="20"/>
          <w:szCs w:val="20"/>
        </w:rPr>
        <w:t>Ostaszewo</w:t>
      </w:r>
      <w:r w:rsidRPr="003F66E8">
        <w:rPr>
          <w:iCs/>
          <w:sz w:val="20"/>
          <w:szCs w:val="20"/>
        </w:rPr>
        <w:t>, oświadczam, że:</w:t>
      </w:r>
    </w:p>
    <w:p w14:paraId="0BD91175" w14:textId="77777777" w:rsidR="00753E8E" w:rsidRPr="003F66E8" w:rsidRDefault="00753E8E" w:rsidP="00013918">
      <w:pPr>
        <w:ind w:left="720"/>
        <w:jc w:val="both"/>
        <w:rPr>
          <w:sz w:val="20"/>
          <w:szCs w:val="20"/>
          <w:highlight w:val="white"/>
        </w:rPr>
      </w:pPr>
    </w:p>
    <w:p w14:paraId="217F6935" w14:textId="77777777" w:rsidR="00753E8E" w:rsidRPr="003F66E8" w:rsidRDefault="00753E8E" w:rsidP="0060216C">
      <w:pPr>
        <w:numPr>
          <w:ilvl w:val="0"/>
          <w:numId w:val="35"/>
        </w:numPr>
        <w:ind w:left="426" w:hanging="426"/>
        <w:jc w:val="both"/>
        <w:rPr>
          <w:rFonts w:eastAsia="Calibri"/>
          <w:sz w:val="20"/>
          <w:szCs w:val="20"/>
          <w:lang w:eastAsia="en-US"/>
        </w:rPr>
      </w:pPr>
      <w:r w:rsidRPr="003F66E8">
        <w:rPr>
          <w:sz w:val="20"/>
          <w:szCs w:val="20"/>
        </w:rPr>
        <w:t>spełniam warunki udziału w postępowaniu określone przez zamawiającego                           w  Specyfikacji Warunków Zamówienia;</w:t>
      </w:r>
    </w:p>
    <w:p w14:paraId="2FF3D678" w14:textId="77777777" w:rsidR="00753E8E" w:rsidRPr="003F66E8" w:rsidRDefault="00753E8E" w:rsidP="00013918">
      <w:pPr>
        <w:ind w:left="426"/>
        <w:jc w:val="both"/>
        <w:rPr>
          <w:rFonts w:eastAsia="Calibri"/>
          <w:sz w:val="20"/>
          <w:szCs w:val="20"/>
          <w:lang w:eastAsia="en-US"/>
        </w:rPr>
      </w:pPr>
    </w:p>
    <w:p w14:paraId="3877869F" w14:textId="7135903A" w:rsidR="00753E8E" w:rsidRPr="003F66E8" w:rsidRDefault="00753E8E" w:rsidP="0060216C">
      <w:pPr>
        <w:numPr>
          <w:ilvl w:val="0"/>
          <w:numId w:val="35"/>
        </w:numPr>
        <w:ind w:left="426" w:hanging="426"/>
        <w:jc w:val="both"/>
        <w:rPr>
          <w:rFonts w:eastAsia="Calibri"/>
          <w:sz w:val="20"/>
          <w:szCs w:val="20"/>
          <w:lang w:eastAsia="en-US"/>
        </w:rPr>
      </w:pPr>
      <w:r w:rsidRPr="003F66E8">
        <w:rPr>
          <w:sz w:val="20"/>
          <w:szCs w:val="20"/>
          <w:highlight w:val="white"/>
        </w:rPr>
        <w:t>wszystkie informacje podane w oświadczeniu są aktualne i zgodne z prawdą oraz zostały przedstawione z pełną świadomością konsekwencji wprowadzenia zamawiającego w</w:t>
      </w:r>
      <w:r w:rsidR="00AF384C" w:rsidRPr="003F66E8">
        <w:rPr>
          <w:sz w:val="20"/>
          <w:szCs w:val="20"/>
          <w:highlight w:val="white"/>
        </w:rPr>
        <w:t> </w:t>
      </w:r>
      <w:r w:rsidRPr="003F66E8">
        <w:rPr>
          <w:sz w:val="20"/>
          <w:szCs w:val="20"/>
          <w:highlight w:val="white"/>
        </w:rPr>
        <w:t>błąd przy przedstawianiu informacji.</w:t>
      </w:r>
    </w:p>
    <w:p w14:paraId="03E4404F" w14:textId="4F24B8DF" w:rsidR="00894F6E" w:rsidRPr="003F66E8" w:rsidRDefault="00894F6E" w:rsidP="00013918">
      <w:pPr>
        <w:autoSpaceDE w:val="0"/>
        <w:autoSpaceDN w:val="0"/>
        <w:adjustRightInd w:val="0"/>
        <w:jc w:val="both"/>
        <w:rPr>
          <w:sz w:val="20"/>
          <w:szCs w:val="20"/>
        </w:rPr>
      </w:pPr>
    </w:p>
    <w:p w14:paraId="601BB360" w14:textId="21BD4B95" w:rsidR="00894F6E" w:rsidRPr="003F66E8" w:rsidRDefault="00894F6E" w:rsidP="00013918">
      <w:pPr>
        <w:autoSpaceDE w:val="0"/>
        <w:autoSpaceDN w:val="0"/>
        <w:adjustRightInd w:val="0"/>
        <w:jc w:val="both"/>
        <w:rPr>
          <w:sz w:val="20"/>
          <w:szCs w:val="20"/>
        </w:rPr>
      </w:pPr>
    </w:p>
    <w:p w14:paraId="574BF214" w14:textId="77777777" w:rsidR="00894F6E" w:rsidRPr="003F66E8" w:rsidRDefault="00894F6E" w:rsidP="00013918">
      <w:pPr>
        <w:jc w:val="both"/>
        <w:rPr>
          <w:sz w:val="20"/>
          <w:szCs w:val="20"/>
        </w:rPr>
      </w:pPr>
    </w:p>
    <w:p w14:paraId="1792BDDD" w14:textId="77777777" w:rsidR="00894F6E" w:rsidRPr="003F66E8" w:rsidRDefault="00894F6E" w:rsidP="00013918">
      <w:pPr>
        <w:jc w:val="both"/>
        <w:rPr>
          <w:sz w:val="20"/>
          <w:szCs w:val="20"/>
        </w:rPr>
      </w:pPr>
    </w:p>
    <w:p w14:paraId="738A7D88" w14:textId="77777777" w:rsidR="00894F6E" w:rsidRPr="003F66E8" w:rsidRDefault="00894F6E" w:rsidP="00013918">
      <w:pPr>
        <w:jc w:val="both"/>
        <w:rPr>
          <w:sz w:val="20"/>
          <w:szCs w:val="20"/>
        </w:rPr>
      </w:pPr>
    </w:p>
    <w:p w14:paraId="22FEB7BB" w14:textId="77777777" w:rsidR="00894F6E" w:rsidRPr="003F66E8" w:rsidRDefault="00894F6E" w:rsidP="00013918">
      <w:pPr>
        <w:jc w:val="both"/>
        <w:rPr>
          <w:b/>
          <w:bCs/>
          <w:sz w:val="20"/>
          <w:szCs w:val="20"/>
        </w:rPr>
      </w:pPr>
    </w:p>
    <w:p w14:paraId="19E86B9E" w14:textId="04754D97" w:rsidR="00894F6E" w:rsidRPr="003F66E8" w:rsidRDefault="00894F6E" w:rsidP="00013918">
      <w:pPr>
        <w:autoSpaceDE w:val="0"/>
        <w:autoSpaceDN w:val="0"/>
        <w:adjustRightInd w:val="0"/>
        <w:jc w:val="both"/>
        <w:rPr>
          <w:sz w:val="20"/>
          <w:szCs w:val="20"/>
        </w:rPr>
      </w:pPr>
    </w:p>
    <w:p w14:paraId="232E4E62" w14:textId="7E535499" w:rsidR="00894F6E" w:rsidRPr="003F66E8" w:rsidRDefault="00894F6E" w:rsidP="00013918">
      <w:pPr>
        <w:autoSpaceDE w:val="0"/>
        <w:autoSpaceDN w:val="0"/>
        <w:adjustRightInd w:val="0"/>
        <w:jc w:val="both"/>
        <w:rPr>
          <w:sz w:val="20"/>
          <w:szCs w:val="20"/>
        </w:rPr>
      </w:pPr>
    </w:p>
    <w:p w14:paraId="5DE173CE" w14:textId="2D249A5A" w:rsidR="00583B05" w:rsidRPr="003F66E8" w:rsidRDefault="00583B05" w:rsidP="00013918">
      <w:pPr>
        <w:autoSpaceDE w:val="0"/>
        <w:autoSpaceDN w:val="0"/>
        <w:adjustRightInd w:val="0"/>
        <w:jc w:val="both"/>
        <w:rPr>
          <w:sz w:val="20"/>
          <w:szCs w:val="20"/>
        </w:rPr>
      </w:pPr>
    </w:p>
    <w:p w14:paraId="7042337A" w14:textId="36BDC5C8" w:rsidR="00583B05" w:rsidRPr="003F66E8" w:rsidRDefault="00583B05" w:rsidP="00013918">
      <w:pPr>
        <w:autoSpaceDE w:val="0"/>
        <w:autoSpaceDN w:val="0"/>
        <w:adjustRightInd w:val="0"/>
        <w:jc w:val="both"/>
        <w:rPr>
          <w:sz w:val="20"/>
          <w:szCs w:val="20"/>
        </w:rPr>
      </w:pPr>
    </w:p>
    <w:p w14:paraId="29596A3E" w14:textId="664D852B" w:rsidR="00583B05" w:rsidRPr="003F66E8" w:rsidRDefault="00583B05" w:rsidP="00013918">
      <w:pPr>
        <w:autoSpaceDE w:val="0"/>
        <w:autoSpaceDN w:val="0"/>
        <w:adjustRightInd w:val="0"/>
        <w:jc w:val="both"/>
        <w:rPr>
          <w:sz w:val="20"/>
          <w:szCs w:val="20"/>
        </w:rPr>
      </w:pPr>
    </w:p>
    <w:p w14:paraId="46FAA8C0" w14:textId="19289755" w:rsidR="00583B05" w:rsidRPr="003F66E8" w:rsidRDefault="00583B05" w:rsidP="00013918">
      <w:pPr>
        <w:autoSpaceDE w:val="0"/>
        <w:autoSpaceDN w:val="0"/>
        <w:adjustRightInd w:val="0"/>
        <w:jc w:val="both"/>
        <w:rPr>
          <w:sz w:val="20"/>
          <w:szCs w:val="20"/>
        </w:rPr>
      </w:pPr>
    </w:p>
    <w:p w14:paraId="45425997" w14:textId="1D73DB29" w:rsidR="00583B05" w:rsidRPr="003F66E8" w:rsidRDefault="00583B05" w:rsidP="00013918">
      <w:pPr>
        <w:autoSpaceDE w:val="0"/>
        <w:autoSpaceDN w:val="0"/>
        <w:adjustRightInd w:val="0"/>
        <w:jc w:val="both"/>
        <w:rPr>
          <w:sz w:val="20"/>
          <w:szCs w:val="20"/>
        </w:rPr>
      </w:pPr>
    </w:p>
    <w:p w14:paraId="00AB7D8E" w14:textId="7C9001D3" w:rsidR="00583B05" w:rsidRPr="003F66E8" w:rsidRDefault="00583B05" w:rsidP="00013918">
      <w:pPr>
        <w:autoSpaceDE w:val="0"/>
        <w:autoSpaceDN w:val="0"/>
        <w:adjustRightInd w:val="0"/>
        <w:jc w:val="both"/>
        <w:rPr>
          <w:sz w:val="20"/>
          <w:szCs w:val="20"/>
        </w:rPr>
      </w:pPr>
    </w:p>
    <w:p w14:paraId="3BA30944" w14:textId="57A74367" w:rsidR="00894A54" w:rsidRPr="003F66E8" w:rsidRDefault="00894A54" w:rsidP="00013918">
      <w:pPr>
        <w:autoSpaceDE w:val="0"/>
        <w:autoSpaceDN w:val="0"/>
        <w:adjustRightInd w:val="0"/>
        <w:jc w:val="both"/>
        <w:rPr>
          <w:sz w:val="20"/>
          <w:szCs w:val="20"/>
        </w:rPr>
      </w:pPr>
    </w:p>
    <w:p w14:paraId="46D1BB88" w14:textId="77142692" w:rsidR="00D52696" w:rsidRPr="003F66E8" w:rsidRDefault="00D52696" w:rsidP="00013918">
      <w:pPr>
        <w:autoSpaceDE w:val="0"/>
        <w:autoSpaceDN w:val="0"/>
        <w:adjustRightInd w:val="0"/>
        <w:jc w:val="both"/>
        <w:rPr>
          <w:sz w:val="20"/>
          <w:szCs w:val="20"/>
        </w:rPr>
      </w:pPr>
    </w:p>
    <w:p w14:paraId="5B18AAE5" w14:textId="5C60F6C5" w:rsidR="00D52696" w:rsidRPr="003F66E8" w:rsidRDefault="00D52696" w:rsidP="00013918">
      <w:pPr>
        <w:autoSpaceDE w:val="0"/>
        <w:autoSpaceDN w:val="0"/>
        <w:adjustRightInd w:val="0"/>
        <w:jc w:val="both"/>
        <w:rPr>
          <w:sz w:val="20"/>
          <w:szCs w:val="20"/>
        </w:rPr>
      </w:pPr>
    </w:p>
    <w:p w14:paraId="0EE7CCC5" w14:textId="6DA755F0" w:rsidR="00D52696" w:rsidRPr="003F66E8" w:rsidRDefault="00D52696" w:rsidP="00013918">
      <w:pPr>
        <w:autoSpaceDE w:val="0"/>
        <w:autoSpaceDN w:val="0"/>
        <w:adjustRightInd w:val="0"/>
        <w:jc w:val="both"/>
        <w:rPr>
          <w:sz w:val="20"/>
          <w:szCs w:val="20"/>
        </w:rPr>
      </w:pPr>
    </w:p>
    <w:p w14:paraId="4798D71E" w14:textId="4D816859" w:rsidR="00D52696" w:rsidRPr="003F66E8" w:rsidRDefault="00D52696" w:rsidP="00013918">
      <w:pPr>
        <w:autoSpaceDE w:val="0"/>
        <w:autoSpaceDN w:val="0"/>
        <w:adjustRightInd w:val="0"/>
        <w:jc w:val="both"/>
        <w:rPr>
          <w:sz w:val="20"/>
          <w:szCs w:val="20"/>
        </w:rPr>
      </w:pPr>
    </w:p>
    <w:p w14:paraId="788CFEFD" w14:textId="541F15E3" w:rsidR="00D52696" w:rsidRPr="003F66E8" w:rsidRDefault="00D52696" w:rsidP="00013918">
      <w:pPr>
        <w:autoSpaceDE w:val="0"/>
        <w:autoSpaceDN w:val="0"/>
        <w:adjustRightInd w:val="0"/>
        <w:jc w:val="both"/>
        <w:rPr>
          <w:sz w:val="20"/>
          <w:szCs w:val="20"/>
        </w:rPr>
      </w:pPr>
    </w:p>
    <w:p w14:paraId="31826D44" w14:textId="73A6A1E4" w:rsidR="00583B05" w:rsidRPr="003F66E8" w:rsidRDefault="00583B05" w:rsidP="00013918">
      <w:pPr>
        <w:autoSpaceDE w:val="0"/>
        <w:autoSpaceDN w:val="0"/>
        <w:adjustRightInd w:val="0"/>
        <w:jc w:val="both"/>
        <w:rPr>
          <w:sz w:val="20"/>
          <w:szCs w:val="20"/>
        </w:rPr>
      </w:pPr>
    </w:p>
    <w:p w14:paraId="194409AD" w14:textId="77777777" w:rsidR="009B3E9E" w:rsidRPr="003F66E8" w:rsidRDefault="009B3E9E" w:rsidP="00013918">
      <w:pPr>
        <w:pStyle w:val="Nagwek3"/>
        <w:rPr>
          <w:color w:val="auto"/>
          <w:szCs w:val="20"/>
          <w:lang w:eastAsia="ar-SA"/>
        </w:rPr>
      </w:pPr>
      <w:r w:rsidRPr="003F66E8">
        <w:rPr>
          <w:color w:val="auto"/>
          <w:szCs w:val="20"/>
          <w:lang w:eastAsia="ar-SA"/>
        </w:rPr>
        <w:br w:type="page"/>
      </w:r>
    </w:p>
    <w:p w14:paraId="443A3E36" w14:textId="336DE056" w:rsidR="00583B05" w:rsidRPr="003F66E8" w:rsidRDefault="00583B05" w:rsidP="00013918">
      <w:pPr>
        <w:pStyle w:val="Nagwek3"/>
        <w:rPr>
          <w:color w:val="auto"/>
          <w:szCs w:val="20"/>
          <w:lang w:eastAsia="ar-SA"/>
        </w:rPr>
      </w:pPr>
      <w:r w:rsidRPr="003F66E8">
        <w:rPr>
          <w:color w:val="auto"/>
          <w:szCs w:val="20"/>
          <w:lang w:eastAsia="ar-SA"/>
        </w:rPr>
        <w:lastRenderedPageBreak/>
        <w:t>ZAŁĄCZNIK NR 4 do SWZ</w:t>
      </w:r>
    </w:p>
    <w:p w14:paraId="6EA466E0" w14:textId="77777777" w:rsidR="00F71618" w:rsidRPr="003F66E8" w:rsidRDefault="00F71618" w:rsidP="00013918">
      <w:pPr>
        <w:rPr>
          <w:sz w:val="20"/>
          <w:szCs w:val="20"/>
        </w:rPr>
      </w:pPr>
    </w:p>
    <w:p w14:paraId="03303116" w14:textId="77777777" w:rsidR="00F368C6" w:rsidRPr="003F66E8" w:rsidRDefault="009030AD" w:rsidP="00013918">
      <w:pPr>
        <w:suppressAutoHyphens/>
        <w:jc w:val="both"/>
        <w:rPr>
          <w:rFonts w:eastAsia="Times New Roman"/>
          <w:b/>
          <w:sz w:val="20"/>
          <w:szCs w:val="20"/>
          <w:u w:val="single"/>
        </w:rPr>
      </w:pPr>
      <w:r w:rsidRPr="003F66E8">
        <w:rPr>
          <w:rFonts w:eastAsia="Times New Roman"/>
          <w:b/>
          <w:sz w:val="20"/>
          <w:szCs w:val="20"/>
          <w:u w:val="single"/>
        </w:rPr>
        <w:t>Niniejszy dokument należy opatrzyć zaufanym, osobistym lub kwalifikowanym podpisem elektronicznym. Uwaga! Nanoszenie jakichkolwiek zmian w treści dokumentu po opatrzeniu ww. podpisem może skutkować naruszeniem integralności podpisu, a w konsekwencji skutkować odrzuceniem oferty.</w:t>
      </w:r>
      <w:r w:rsidR="009A77D5" w:rsidRPr="003F66E8">
        <w:rPr>
          <w:rFonts w:eastAsia="Times New Roman"/>
          <w:b/>
          <w:sz w:val="20"/>
          <w:szCs w:val="20"/>
          <w:u w:val="single"/>
        </w:rPr>
        <w:t xml:space="preserve"> </w:t>
      </w:r>
    </w:p>
    <w:p w14:paraId="2DD07745" w14:textId="77777777" w:rsidR="00E82DE0" w:rsidRPr="003F66E8" w:rsidRDefault="00E82DE0" w:rsidP="00013918">
      <w:pPr>
        <w:suppressAutoHyphens/>
        <w:jc w:val="both"/>
        <w:rPr>
          <w:rFonts w:eastAsia="Times New Roman"/>
          <w:b/>
          <w:sz w:val="20"/>
          <w:szCs w:val="20"/>
          <w:u w:val="single"/>
        </w:rPr>
      </w:pPr>
    </w:p>
    <w:p w14:paraId="3C01D670" w14:textId="4DE037FB" w:rsidR="009030AD" w:rsidRPr="003F66E8" w:rsidRDefault="006B406D" w:rsidP="00013918">
      <w:pPr>
        <w:suppressAutoHyphens/>
        <w:jc w:val="both"/>
        <w:rPr>
          <w:b/>
          <w:sz w:val="20"/>
          <w:szCs w:val="20"/>
          <w:lang w:eastAsia="ar-SA"/>
        </w:rPr>
      </w:pPr>
      <w:r w:rsidRPr="003F66E8">
        <w:rPr>
          <w:rFonts w:eastAsia="Times New Roman"/>
          <w:b/>
          <w:sz w:val="20"/>
          <w:szCs w:val="20"/>
          <w:u w:val="single"/>
        </w:rPr>
        <w:t>Zobowiązanie składa się wraz z ofertą.</w:t>
      </w:r>
    </w:p>
    <w:p w14:paraId="0971707E" w14:textId="77777777" w:rsidR="00583B05" w:rsidRPr="003F66E8" w:rsidRDefault="00583B05" w:rsidP="00013918">
      <w:pPr>
        <w:jc w:val="both"/>
        <w:rPr>
          <w:sz w:val="20"/>
          <w:szCs w:val="20"/>
        </w:rPr>
      </w:pPr>
    </w:p>
    <w:tbl>
      <w:tblPr>
        <w:tblStyle w:val="Tabela-Siatka"/>
        <w:tblW w:w="9067" w:type="dxa"/>
        <w:tblLook w:val="04A0" w:firstRow="1" w:lastRow="0" w:firstColumn="1" w:lastColumn="0" w:noHBand="0" w:noVBand="1"/>
      </w:tblPr>
      <w:tblGrid>
        <w:gridCol w:w="9067"/>
      </w:tblGrid>
      <w:tr w:rsidR="004C1733" w:rsidRPr="003F66E8" w14:paraId="43620354" w14:textId="77777777" w:rsidTr="00D52696">
        <w:tc>
          <w:tcPr>
            <w:tcW w:w="9067" w:type="dxa"/>
            <w:shd w:val="clear" w:color="auto" w:fill="BFBFBF" w:themeFill="background1" w:themeFillShade="BF"/>
            <w:vAlign w:val="center"/>
          </w:tcPr>
          <w:p w14:paraId="06396689" w14:textId="77777777" w:rsidR="00D52696" w:rsidRPr="003F66E8" w:rsidRDefault="00D52696" w:rsidP="00013918">
            <w:pPr>
              <w:autoSpaceDE w:val="0"/>
              <w:autoSpaceDN w:val="0"/>
              <w:adjustRightInd w:val="0"/>
              <w:spacing w:line="276" w:lineRule="auto"/>
              <w:jc w:val="center"/>
              <w:rPr>
                <w:rFonts w:ascii="Arial" w:hAnsi="Arial" w:cs="Arial"/>
              </w:rPr>
            </w:pPr>
          </w:p>
          <w:p w14:paraId="6AD70B7E" w14:textId="5EE1F9B0" w:rsidR="00D52696" w:rsidRPr="003F66E8" w:rsidRDefault="00D52696" w:rsidP="00013918">
            <w:pPr>
              <w:autoSpaceDE w:val="0"/>
              <w:autoSpaceDN w:val="0"/>
              <w:adjustRightInd w:val="0"/>
              <w:spacing w:line="276" w:lineRule="auto"/>
              <w:jc w:val="center"/>
              <w:rPr>
                <w:rFonts w:ascii="Arial" w:hAnsi="Arial" w:cs="Arial"/>
                <w:b/>
                <w:bCs/>
              </w:rPr>
            </w:pPr>
            <w:r w:rsidRPr="003F66E8">
              <w:rPr>
                <w:rFonts w:ascii="Arial" w:hAnsi="Arial" w:cs="Arial"/>
                <w:b/>
                <w:bCs/>
              </w:rPr>
              <w:t>ZOBOWIĄZANIE PODMIOTU</w:t>
            </w:r>
          </w:p>
          <w:p w14:paraId="486323A7" w14:textId="161E6BB0" w:rsidR="00D52696" w:rsidRPr="003F66E8" w:rsidRDefault="00D52696" w:rsidP="00013918">
            <w:pPr>
              <w:autoSpaceDE w:val="0"/>
              <w:autoSpaceDN w:val="0"/>
              <w:adjustRightInd w:val="0"/>
              <w:spacing w:line="276" w:lineRule="auto"/>
              <w:jc w:val="center"/>
              <w:rPr>
                <w:rFonts w:ascii="Arial" w:hAnsi="Arial" w:cs="Arial"/>
                <w:b/>
                <w:bCs/>
              </w:rPr>
            </w:pPr>
            <w:r w:rsidRPr="003F66E8">
              <w:rPr>
                <w:rFonts w:ascii="Arial" w:hAnsi="Arial" w:cs="Arial"/>
                <w:b/>
                <w:bCs/>
              </w:rPr>
              <w:t>DO ODDANIA DO DYSPOZYCJI WYKONAWCY NIEZBĘDNYCH ZASOBÓW NA POTRZEBY REALIZACJI ZAMÓWIENIA</w:t>
            </w:r>
          </w:p>
          <w:p w14:paraId="6960D897" w14:textId="2D9A13D2" w:rsidR="00D52696" w:rsidRPr="003F66E8" w:rsidRDefault="00D52696" w:rsidP="00013918">
            <w:pPr>
              <w:spacing w:line="276" w:lineRule="auto"/>
              <w:jc w:val="center"/>
              <w:rPr>
                <w:rFonts w:ascii="Arial" w:hAnsi="Arial" w:cs="Arial"/>
              </w:rPr>
            </w:pPr>
          </w:p>
        </w:tc>
      </w:tr>
    </w:tbl>
    <w:p w14:paraId="5A9DA003" w14:textId="59DC42FC" w:rsidR="00583B05" w:rsidRPr="003F66E8" w:rsidRDefault="00583B05" w:rsidP="00013918">
      <w:pPr>
        <w:autoSpaceDE w:val="0"/>
        <w:autoSpaceDN w:val="0"/>
        <w:adjustRightInd w:val="0"/>
        <w:jc w:val="both"/>
        <w:rPr>
          <w:sz w:val="20"/>
          <w:szCs w:val="20"/>
        </w:rPr>
      </w:pPr>
    </w:p>
    <w:p w14:paraId="1BAC3FB6" w14:textId="5A7EA76F" w:rsidR="006B406D" w:rsidRPr="003F66E8" w:rsidRDefault="006B406D" w:rsidP="00013918">
      <w:pPr>
        <w:jc w:val="center"/>
        <w:rPr>
          <w:b/>
          <w:bCs/>
          <w:sz w:val="20"/>
          <w:szCs w:val="20"/>
        </w:rPr>
      </w:pPr>
      <w:r w:rsidRPr="003F66E8">
        <w:rPr>
          <w:b/>
          <w:bCs/>
          <w:sz w:val="20"/>
          <w:szCs w:val="20"/>
        </w:rPr>
        <w:t xml:space="preserve">składane na podstawie art. 118 ust. 3 ustawy z dnia 11 września 2019 r. </w:t>
      </w:r>
    </w:p>
    <w:p w14:paraId="7FFF4BB0" w14:textId="3A14FBEA" w:rsidR="006B406D" w:rsidRPr="003F66E8" w:rsidRDefault="006B406D" w:rsidP="00013918">
      <w:pPr>
        <w:jc w:val="center"/>
        <w:rPr>
          <w:sz w:val="20"/>
          <w:szCs w:val="20"/>
        </w:rPr>
      </w:pPr>
      <w:r w:rsidRPr="003F66E8">
        <w:rPr>
          <w:b/>
          <w:bCs/>
          <w:i/>
          <w:iCs/>
          <w:sz w:val="20"/>
          <w:szCs w:val="20"/>
        </w:rPr>
        <w:t>Prawo zamówień publicznych</w:t>
      </w:r>
    </w:p>
    <w:p w14:paraId="3E9683A7" w14:textId="77777777" w:rsidR="006B406D" w:rsidRPr="003F66E8" w:rsidRDefault="006B406D" w:rsidP="00013918">
      <w:pPr>
        <w:jc w:val="center"/>
        <w:rPr>
          <w:sz w:val="20"/>
          <w:szCs w:val="20"/>
        </w:rPr>
      </w:pPr>
    </w:p>
    <w:p w14:paraId="18F21F6C" w14:textId="77777777" w:rsidR="006B406D" w:rsidRPr="003F66E8" w:rsidRDefault="006B406D" w:rsidP="00013918">
      <w:pPr>
        <w:jc w:val="center"/>
        <w:rPr>
          <w:sz w:val="20"/>
          <w:szCs w:val="20"/>
        </w:rPr>
      </w:pPr>
    </w:p>
    <w:p w14:paraId="5CFDD482" w14:textId="77777777" w:rsidR="003D0F6C" w:rsidRPr="003F66E8" w:rsidRDefault="003D0F6C" w:rsidP="00013918">
      <w:pPr>
        <w:rPr>
          <w:b/>
          <w:sz w:val="20"/>
          <w:szCs w:val="20"/>
        </w:rPr>
      </w:pPr>
      <w:r w:rsidRPr="003F66E8">
        <w:rPr>
          <w:b/>
          <w:sz w:val="20"/>
          <w:szCs w:val="20"/>
        </w:rPr>
        <w:t>Podmiot udostępniający zasoby:</w:t>
      </w:r>
    </w:p>
    <w:p w14:paraId="10CE56AC" w14:textId="77777777" w:rsidR="003D0F6C" w:rsidRPr="003F66E8" w:rsidRDefault="003D0F6C" w:rsidP="00013918">
      <w:pPr>
        <w:jc w:val="both"/>
        <w:rPr>
          <w:sz w:val="20"/>
          <w:szCs w:val="20"/>
        </w:rPr>
      </w:pPr>
      <w:r w:rsidRPr="003F66E8">
        <w:rPr>
          <w:sz w:val="20"/>
          <w:szCs w:val="20"/>
        </w:rPr>
        <w:t>…………………………………………………………………………………..………………</w:t>
      </w:r>
    </w:p>
    <w:p w14:paraId="56DFB6FC" w14:textId="77777777" w:rsidR="003D0F6C" w:rsidRPr="003F66E8" w:rsidRDefault="003D0F6C" w:rsidP="00013918">
      <w:pPr>
        <w:jc w:val="both"/>
        <w:rPr>
          <w:sz w:val="20"/>
          <w:szCs w:val="20"/>
        </w:rPr>
      </w:pPr>
      <w:r w:rsidRPr="003F66E8">
        <w:rPr>
          <w:sz w:val="20"/>
          <w:szCs w:val="20"/>
        </w:rPr>
        <w:t>………………………………………………………………………………….……………….</w:t>
      </w:r>
    </w:p>
    <w:p w14:paraId="5F7BCBB8" w14:textId="77777777" w:rsidR="003D0F6C" w:rsidRPr="003F66E8" w:rsidRDefault="003D0F6C" w:rsidP="00013918">
      <w:pPr>
        <w:jc w:val="center"/>
        <w:rPr>
          <w:i/>
          <w:sz w:val="20"/>
          <w:szCs w:val="20"/>
        </w:rPr>
      </w:pPr>
      <w:r w:rsidRPr="003F66E8">
        <w:rPr>
          <w:i/>
          <w:sz w:val="20"/>
          <w:szCs w:val="20"/>
        </w:rPr>
        <w:t>(nazwa, dane adresowe)</w:t>
      </w:r>
    </w:p>
    <w:p w14:paraId="2B433A72" w14:textId="77777777" w:rsidR="003D0F6C" w:rsidRPr="003F66E8" w:rsidRDefault="003D0F6C" w:rsidP="00013918">
      <w:pPr>
        <w:jc w:val="both"/>
        <w:rPr>
          <w:i/>
          <w:sz w:val="20"/>
          <w:szCs w:val="20"/>
        </w:rPr>
      </w:pPr>
    </w:p>
    <w:p w14:paraId="4D25F0C5" w14:textId="77777777" w:rsidR="003D0F6C" w:rsidRPr="003F66E8" w:rsidRDefault="003D0F6C" w:rsidP="00013918">
      <w:pPr>
        <w:jc w:val="both"/>
        <w:rPr>
          <w:iCs/>
          <w:sz w:val="20"/>
          <w:szCs w:val="20"/>
        </w:rPr>
      </w:pPr>
      <w:r w:rsidRPr="003F66E8">
        <w:rPr>
          <w:iCs/>
          <w:sz w:val="20"/>
          <w:szCs w:val="20"/>
        </w:rPr>
        <w:t xml:space="preserve">w zależności od podmiotu: </w:t>
      </w:r>
    </w:p>
    <w:p w14:paraId="439288BD" w14:textId="77777777" w:rsidR="003D0F6C" w:rsidRPr="003F66E8" w:rsidRDefault="003D0F6C" w:rsidP="00013918">
      <w:pPr>
        <w:tabs>
          <w:tab w:val="left" w:pos="1134"/>
        </w:tabs>
        <w:jc w:val="both"/>
        <w:rPr>
          <w:iCs/>
          <w:sz w:val="20"/>
          <w:szCs w:val="20"/>
        </w:rPr>
      </w:pPr>
      <w:r w:rsidRPr="003F66E8">
        <w:rPr>
          <w:iCs/>
          <w:sz w:val="20"/>
          <w:szCs w:val="20"/>
        </w:rPr>
        <w:t xml:space="preserve">NIP  ....................................               REGON       .........................................                                                         </w:t>
      </w:r>
    </w:p>
    <w:p w14:paraId="679485F6" w14:textId="77777777" w:rsidR="003D0F6C" w:rsidRPr="003F66E8" w:rsidRDefault="003D0F6C" w:rsidP="00013918">
      <w:pPr>
        <w:tabs>
          <w:tab w:val="left" w:pos="1134"/>
        </w:tabs>
        <w:jc w:val="both"/>
        <w:rPr>
          <w:iCs/>
          <w:sz w:val="20"/>
          <w:szCs w:val="20"/>
        </w:rPr>
      </w:pPr>
      <w:r w:rsidRPr="003F66E8">
        <w:rPr>
          <w:iCs/>
          <w:sz w:val="20"/>
          <w:szCs w:val="20"/>
        </w:rPr>
        <w:t>KRS/CEiDG   .....................................................................................................................................</w:t>
      </w:r>
    </w:p>
    <w:p w14:paraId="47E41D43" w14:textId="77777777" w:rsidR="003D0F6C" w:rsidRPr="003F66E8" w:rsidRDefault="003D0F6C" w:rsidP="00013918">
      <w:pPr>
        <w:jc w:val="both"/>
        <w:rPr>
          <w:iCs/>
          <w:sz w:val="20"/>
          <w:szCs w:val="20"/>
          <w:u w:val="single"/>
        </w:rPr>
      </w:pPr>
    </w:p>
    <w:p w14:paraId="15436697" w14:textId="77777777" w:rsidR="003D0F6C" w:rsidRPr="003F66E8" w:rsidRDefault="003D0F6C" w:rsidP="00013918">
      <w:pPr>
        <w:jc w:val="both"/>
        <w:rPr>
          <w:iCs/>
          <w:sz w:val="20"/>
          <w:szCs w:val="20"/>
        </w:rPr>
      </w:pPr>
      <w:r w:rsidRPr="003F66E8">
        <w:rPr>
          <w:iCs/>
          <w:sz w:val="20"/>
          <w:szCs w:val="20"/>
        </w:rPr>
        <w:t>reprezentowany przez:</w:t>
      </w:r>
    </w:p>
    <w:p w14:paraId="55C35AC3" w14:textId="77777777" w:rsidR="003D0F6C" w:rsidRPr="003F66E8" w:rsidRDefault="003D0F6C" w:rsidP="00013918">
      <w:pPr>
        <w:tabs>
          <w:tab w:val="left" w:pos="2977"/>
        </w:tabs>
        <w:jc w:val="both"/>
        <w:rPr>
          <w:iCs/>
          <w:sz w:val="20"/>
          <w:szCs w:val="20"/>
        </w:rPr>
      </w:pPr>
      <w:r w:rsidRPr="003F66E8">
        <w:rPr>
          <w:iCs/>
          <w:sz w:val="20"/>
          <w:szCs w:val="20"/>
        </w:rPr>
        <w:t>………………………………………..…………………………………………………………</w:t>
      </w:r>
    </w:p>
    <w:p w14:paraId="427DD59D" w14:textId="77777777" w:rsidR="003D0F6C" w:rsidRPr="003F66E8" w:rsidRDefault="003D0F6C" w:rsidP="00013918">
      <w:pPr>
        <w:tabs>
          <w:tab w:val="left" w:pos="2977"/>
        </w:tabs>
        <w:jc w:val="both"/>
        <w:rPr>
          <w:iCs/>
          <w:sz w:val="20"/>
          <w:szCs w:val="20"/>
        </w:rPr>
      </w:pPr>
      <w:r w:rsidRPr="003F66E8">
        <w:rPr>
          <w:iCs/>
          <w:sz w:val="20"/>
          <w:szCs w:val="20"/>
        </w:rPr>
        <w:t>…………………………………………………………………………………………………..</w:t>
      </w:r>
    </w:p>
    <w:p w14:paraId="7078BBA7" w14:textId="77777777" w:rsidR="003D0F6C" w:rsidRPr="003F66E8" w:rsidRDefault="003D0F6C" w:rsidP="00013918">
      <w:pPr>
        <w:jc w:val="center"/>
        <w:rPr>
          <w:i/>
          <w:sz w:val="20"/>
          <w:szCs w:val="20"/>
        </w:rPr>
      </w:pPr>
      <w:r w:rsidRPr="003F66E8">
        <w:rPr>
          <w:i/>
          <w:sz w:val="20"/>
          <w:szCs w:val="20"/>
        </w:rPr>
        <w:t>(imię, nazwisko, stanowisko / podstawa do reprezentacji)</w:t>
      </w:r>
    </w:p>
    <w:p w14:paraId="62C3EAC7" w14:textId="77777777" w:rsidR="003D0F6C" w:rsidRPr="003F66E8" w:rsidRDefault="003D0F6C" w:rsidP="00013918">
      <w:pPr>
        <w:jc w:val="both"/>
        <w:rPr>
          <w:sz w:val="20"/>
          <w:szCs w:val="20"/>
        </w:rPr>
      </w:pPr>
    </w:p>
    <w:p w14:paraId="19E4E405" w14:textId="1D87B645" w:rsidR="003D0F6C" w:rsidRPr="003F66E8" w:rsidRDefault="003D0F6C" w:rsidP="00013918">
      <w:pPr>
        <w:jc w:val="both"/>
        <w:rPr>
          <w:b/>
          <w:bCs/>
          <w:iCs/>
          <w:sz w:val="20"/>
          <w:szCs w:val="20"/>
          <w:lang w:val="pl-PL"/>
        </w:rPr>
      </w:pPr>
      <w:r w:rsidRPr="003F66E8">
        <w:rPr>
          <w:sz w:val="20"/>
          <w:szCs w:val="20"/>
        </w:rPr>
        <w:t xml:space="preserve">Na potrzeby realizacji zamówienia pn. </w:t>
      </w:r>
      <w:r w:rsidR="00E15FAC" w:rsidRPr="003F66E8">
        <w:rPr>
          <w:sz w:val="20"/>
          <w:szCs w:val="20"/>
        </w:rPr>
        <w:t>„</w:t>
      </w:r>
      <w:r w:rsidR="00EB78AD" w:rsidRPr="003F66E8">
        <w:rPr>
          <w:b/>
          <w:bCs/>
          <w:iCs/>
          <w:sz w:val="20"/>
          <w:szCs w:val="20"/>
        </w:rPr>
        <w:t>Dostawa nowego, lekkiego pojazdu ratowniczo – operacyjnego wraz z wyposażeniem</w:t>
      </w:r>
      <w:r w:rsidR="00E15FAC" w:rsidRPr="003F66E8">
        <w:rPr>
          <w:b/>
          <w:bCs/>
          <w:iCs/>
          <w:sz w:val="20"/>
          <w:szCs w:val="20"/>
          <w:lang w:val="pl-PL"/>
        </w:rPr>
        <w:t>”</w:t>
      </w:r>
      <w:r w:rsidR="00E15FAC" w:rsidRPr="003F66E8">
        <w:rPr>
          <w:b/>
          <w:bCs/>
          <w:iCs/>
          <w:sz w:val="20"/>
          <w:szCs w:val="20"/>
        </w:rPr>
        <w:t xml:space="preserve"> </w:t>
      </w:r>
      <w:r w:rsidRPr="003F66E8">
        <w:rPr>
          <w:sz w:val="20"/>
          <w:szCs w:val="20"/>
        </w:rPr>
        <w:t>zobowiązuję się do oddania na rzecz wykonawcy</w:t>
      </w:r>
    </w:p>
    <w:p w14:paraId="7D0C4CD5" w14:textId="77777777" w:rsidR="003D0F6C" w:rsidRPr="003F66E8" w:rsidRDefault="003D0F6C" w:rsidP="00013918">
      <w:pPr>
        <w:jc w:val="both"/>
        <w:rPr>
          <w:sz w:val="20"/>
          <w:szCs w:val="20"/>
        </w:rPr>
      </w:pPr>
      <w:r w:rsidRPr="003F66E8">
        <w:rPr>
          <w:sz w:val="20"/>
          <w:szCs w:val="20"/>
        </w:rPr>
        <w:t>………………………………………………………………………………………………………………………………………………………………………………………………………………………………………………………………………………………………………</w:t>
      </w:r>
    </w:p>
    <w:p w14:paraId="5BEC9059" w14:textId="77777777" w:rsidR="003D0F6C" w:rsidRPr="003F66E8" w:rsidRDefault="003D0F6C" w:rsidP="00013918">
      <w:pPr>
        <w:jc w:val="center"/>
        <w:rPr>
          <w:i/>
          <w:sz w:val="20"/>
          <w:szCs w:val="20"/>
        </w:rPr>
      </w:pPr>
      <w:r w:rsidRPr="003F66E8">
        <w:rPr>
          <w:i/>
          <w:sz w:val="20"/>
          <w:szCs w:val="20"/>
        </w:rPr>
        <w:t>(nazwa i dane adresowe wykonawcy, któremu podmiot oddaje do dyspozycji swoje zasoby)</w:t>
      </w:r>
    </w:p>
    <w:p w14:paraId="1D6A81AC" w14:textId="77777777" w:rsidR="003D0F6C" w:rsidRPr="003F66E8" w:rsidRDefault="003D0F6C" w:rsidP="00013918">
      <w:pPr>
        <w:jc w:val="both"/>
        <w:rPr>
          <w:i/>
          <w:sz w:val="20"/>
          <w:szCs w:val="20"/>
        </w:rPr>
      </w:pPr>
    </w:p>
    <w:p w14:paraId="231E9502" w14:textId="2CCEC85E" w:rsidR="003D0F6C" w:rsidRPr="003F66E8" w:rsidRDefault="003D0F6C" w:rsidP="00013918">
      <w:pPr>
        <w:jc w:val="both"/>
        <w:rPr>
          <w:sz w:val="20"/>
          <w:szCs w:val="20"/>
        </w:rPr>
      </w:pPr>
      <w:r w:rsidRPr="003F66E8">
        <w:rPr>
          <w:sz w:val="20"/>
          <w:szCs w:val="20"/>
        </w:rPr>
        <w:t xml:space="preserve">niżej wymienione zasoby w </w:t>
      </w:r>
      <w:r w:rsidR="00EC248E" w:rsidRPr="003F66E8">
        <w:rPr>
          <w:sz w:val="20"/>
          <w:szCs w:val="20"/>
        </w:rPr>
        <w:t xml:space="preserve">następującym </w:t>
      </w:r>
      <w:r w:rsidRPr="003F66E8">
        <w:rPr>
          <w:sz w:val="20"/>
          <w:szCs w:val="20"/>
        </w:rPr>
        <w:t>zakresie:</w:t>
      </w:r>
    </w:p>
    <w:p w14:paraId="6747380E" w14:textId="5F1D614D" w:rsidR="003D0F6C" w:rsidRPr="003F66E8" w:rsidRDefault="003D0F6C" w:rsidP="00013918">
      <w:pPr>
        <w:jc w:val="both"/>
        <w:rPr>
          <w:sz w:val="20"/>
          <w:szCs w:val="20"/>
        </w:rPr>
      </w:pPr>
      <w:r w:rsidRPr="003F66E8">
        <w:rPr>
          <w:sz w:val="20"/>
          <w:szCs w:val="20"/>
        </w:rPr>
        <w:t>…………………………………………………………………………………………………………………………………………………………………………………………………………………………………………………………………………………………………………………………………………………………………………………………………………………………………………………………………………………………………………...</w:t>
      </w:r>
    </w:p>
    <w:p w14:paraId="52F09592" w14:textId="1B9F80C2" w:rsidR="00532CB7" w:rsidRPr="003F66E8" w:rsidRDefault="003D0F6C" w:rsidP="00013918">
      <w:pPr>
        <w:autoSpaceDE w:val="0"/>
        <w:autoSpaceDN w:val="0"/>
        <w:adjustRightInd w:val="0"/>
        <w:jc w:val="both"/>
        <w:rPr>
          <w:sz w:val="20"/>
          <w:szCs w:val="20"/>
        </w:rPr>
      </w:pPr>
      <w:r w:rsidRPr="003F66E8">
        <w:rPr>
          <w:i/>
          <w:sz w:val="20"/>
          <w:szCs w:val="20"/>
        </w:rPr>
        <w:t>(opis udostępnianych zasobów, w przypadku osób – podać imiona i nazwiska</w:t>
      </w:r>
      <w:r w:rsidR="00D83BB6" w:rsidRPr="003F66E8">
        <w:rPr>
          <w:i/>
          <w:sz w:val="20"/>
          <w:szCs w:val="20"/>
        </w:rPr>
        <w:t>)</w:t>
      </w:r>
    </w:p>
    <w:p w14:paraId="05B5BF45" w14:textId="28776168" w:rsidR="00532CB7" w:rsidRPr="003F66E8" w:rsidRDefault="00532CB7" w:rsidP="00013918">
      <w:pPr>
        <w:autoSpaceDE w:val="0"/>
        <w:autoSpaceDN w:val="0"/>
        <w:adjustRightInd w:val="0"/>
        <w:jc w:val="both"/>
        <w:rPr>
          <w:sz w:val="20"/>
          <w:szCs w:val="20"/>
        </w:rPr>
      </w:pPr>
    </w:p>
    <w:p w14:paraId="2E9D95A5" w14:textId="32C7EB9C" w:rsidR="00E82DE0" w:rsidRPr="003F66E8" w:rsidRDefault="00E82DE0" w:rsidP="00013918">
      <w:pPr>
        <w:jc w:val="both"/>
        <w:rPr>
          <w:sz w:val="20"/>
          <w:szCs w:val="20"/>
        </w:rPr>
      </w:pPr>
    </w:p>
    <w:p w14:paraId="3AA688CD" w14:textId="21DB051B" w:rsidR="00D808D6" w:rsidRPr="003F66E8" w:rsidRDefault="00D808D6" w:rsidP="00013918">
      <w:pPr>
        <w:jc w:val="both"/>
        <w:rPr>
          <w:sz w:val="20"/>
          <w:szCs w:val="20"/>
        </w:rPr>
      </w:pPr>
    </w:p>
    <w:p w14:paraId="7DDFBC5C" w14:textId="77777777" w:rsidR="00D808D6" w:rsidRPr="003F66E8" w:rsidRDefault="00D808D6" w:rsidP="00013918">
      <w:pPr>
        <w:jc w:val="both"/>
        <w:rPr>
          <w:sz w:val="20"/>
          <w:szCs w:val="20"/>
        </w:rPr>
      </w:pPr>
    </w:p>
    <w:p w14:paraId="482163D7" w14:textId="77777777" w:rsidR="007426FC" w:rsidRPr="003F66E8" w:rsidRDefault="007426FC" w:rsidP="00013918">
      <w:pPr>
        <w:jc w:val="both"/>
        <w:rPr>
          <w:sz w:val="20"/>
          <w:szCs w:val="20"/>
        </w:rPr>
      </w:pPr>
      <w:r w:rsidRPr="003F66E8">
        <w:rPr>
          <w:sz w:val="20"/>
          <w:szCs w:val="20"/>
        </w:rPr>
        <w:br w:type="page"/>
      </w:r>
    </w:p>
    <w:p w14:paraId="7B838179" w14:textId="19F787CC" w:rsidR="00EC248E" w:rsidRPr="003F66E8" w:rsidRDefault="00EC248E" w:rsidP="00013918">
      <w:pPr>
        <w:jc w:val="both"/>
        <w:rPr>
          <w:sz w:val="20"/>
          <w:szCs w:val="20"/>
        </w:rPr>
      </w:pPr>
      <w:r w:rsidRPr="003F66E8">
        <w:rPr>
          <w:sz w:val="20"/>
          <w:szCs w:val="20"/>
        </w:rPr>
        <w:lastRenderedPageBreak/>
        <w:t>Oświadczam,  że:</w:t>
      </w:r>
    </w:p>
    <w:p w14:paraId="6202EFA0" w14:textId="77777777" w:rsidR="00EC248E" w:rsidRPr="003F66E8" w:rsidRDefault="00EC248E" w:rsidP="00013918">
      <w:pPr>
        <w:ind w:left="426"/>
        <w:jc w:val="both"/>
        <w:rPr>
          <w:sz w:val="20"/>
          <w:szCs w:val="20"/>
        </w:rPr>
      </w:pPr>
    </w:p>
    <w:p w14:paraId="25AFB79A" w14:textId="74414EC2" w:rsidR="00EC248E" w:rsidRPr="003F66E8" w:rsidRDefault="00EC248E" w:rsidP="0060216C">
      <w:pPr>
        <w:numPr>
          <w:ilvl w:val="0"/>
          <w:numId w:val="36"/>
        </w:numPr>
        <w:ind w:left="426"/>
        <w:jc w:val="both"/>
        <w:rPr>
          <w:sz w:val="20"/>
          <w:szCs w:val="20"/>
        </w:rPr>
      </w:pPr>
      <w:r w:rsidRPr="003F66E8">
        <w:rPr>
          <w:sz w:val="20"/>
          <w:szCs w:val="20"/>
        </w:rPr>
        <w:t xml:space="preserve">sposób </w:t>
      </w:r>
      <w:r w:rsidR="0038454E" w:rsidRPr="003F66E8">
        <w:rPr>
          <w:sz w:val="20"/>
          <w:szCs w:val="20"/>
        </w:rPr>
        <w:t xml:space="preserve">udostępnienia </w:t>
      </w:r>
      <w:r w:rsidR="006B2D3D" w:rsidRPr="003F66E8">
        <w:rPr>
          <w:sz w:val="20"/>
          <w:szCs w:val="20"/>
        </w:rPr>
        <w:t xml:space="preserve">wykonawcy </w:t>
      </w:r>
      <w:r w:rsidR="0038454E" w:rsidRPr="003F66E8">
        <w:rPr>
          <w:sz w:val="20"/>
          <w:szCs w:val="20"/>
        </w:rPr>
        <w:t xml:space="preserve">i </w:t>
      </w:r>
      <w:r w:rsidRPr="003F66E8">
        <w:rPr>
          <w:sz w:val="20"/>
          <w:szCs w:val="20"/>
        </w:rPr>
        <w:t>wykorzystania przez wykonawcę udostępnionych przeze mnie zasobów przy wykonywaniu zamówienia będzie następujący:</w:t>
      </w:r>
    </w:p>
    <w:p w14:paraId="612346B1" w14:textId="08774F22" w:rsidR="00EC248E" w:rsidRPr="003F66E8" w:rsidRDefault="00EC248E" w:rsidP="00013918">
      <w:pPr>
        <w:ind w:left="426"/>
        <w:jc w:val="both"/>
        <w:rPr>
          <w:sz w:val="20"/>
          <w:szCs w:val="20"/>
        </w:rPr>
      </w:pPr>
      <w:r w:rsidRPr="003F66E8">
        <w:rPr>
          <w:sz w:val="20"/>
          <w:szCs w:val="20"/>
        </w:rPr>
        <w:t>………………………………………………………………………………………………………………………………………………………………………………………………………………………………………………………………………………………</w:t>
      </w:r>
    </w:p>
    <w:p w14:paraId="215BD389" w14:textId="77777777" w:rsidR="00EC248E" w:rsidRPr="003F66E8" w:rsidRDefault="00EC248E" w:rsidP="00013918">
      <w:pPr>
        <w:jc w:val="both"/>
        <w:rPr>
          <w:sz w:val="20"/>
          <w:szCs w:val="20"/>
        </w:rPr>
      </w:pPr>
    </w:p>
    <w:p w14:paraId="5ACF0370" w14:textId="77777777" w:rsidR="00EC248E" w:rsidRPr="003F66E8" w:rsidRDefault="00EC248E" w:rsidP="0060216C">
      <w:pPr>
        <w:numPr>
          <w:ilvl w:val="0"/>
          <w:numId w:val="36"/>
        </w:numPr>
        <w:ind w:left="426"/>
        <w:jc w:val="both"/>
        <w:rPr>
          <w:sz w:val="20"/>
          <w:szCs w:val="20"/>
        </w:rPr>
      </w:pPr>
      <w:r w:rsidRPr="003F66E8">
        <w:rPr>
          <w:sz w:val="20"/>
          <w:szCs w:val="20"/>
        </w:rPr>
        <w:t>okres mojego udziału przy wykonywaniu zamówienia będzie następujący:</w:t>
      </w:r>
    </w:p>
    <w:p w14:paraId="52C3C344" w14:textId="64237922" w:rsidR="00EC248E" w:rsidRPr="003F66E8" w:rsidRDefault="00EC248E" w:rsidP="00013918">
      <w:pPr>
        <w:ind w:left="426"/>
        <w:jc w:val="both"/>
        <w:rPr>
          <w:sz w:val="20"/>
          <w:szCs w:val="20"/>
        </w:rPr>
      </w:pPr>
      <w:r w:rsidRPr="003F66E8">
        <w:rPr>
          <w:sz w:val="20"/>
          <w:szCs w:val="20"/>
        </w:rPr>
        <w:t>………………………………………………………………………………………………………………………………………………………………………………………………………………………………………………………………………………………</w:t>
      </w:r>
    </w:p>
    <w:p w14:paraId="3B26F0E7" w14:textId="77777777" w:rsidR="00EC248E" w:rsidRPr="003F66E8" w:rsidRDefault="00EC248E" w:rsidP="00013918">
      <w:pPr>
        <w:jc w:val="both"/>
        <w:rPr>
          <w:sz w:val="20"/>
          <w:szCs w:val="20"/>
        </w:rPr>
      </w:pPr>
    </w:p>
    <w:p w14:paraId="5FF4A8A8" w14:textId="1B2D076B" w:rsidR="00EC248E" w:rsidRPr="003F66E8" w:rsidRDefault="00EC248E" w:rsidP="0060216C">
      <w:pPr>
        <w:numPr>
          <w:ilvl w:val="0"/>
          <w:numId w:val="36"/>
        </w:numPr>
        <w:ind w:left="426"/>
        <w:jc w:val="both"/>
        <w:rPr>
          <w:bCs/>
          <w:sz w:val="20"/>
          <w:szCs w:val="20"/>
        </w:rPr>
      </w:pPr>
      <w:r w:rsidRPr="003F66E8">
        <w:rPr>
          <w:bCs/>
          <w:sz w:val="20"/>
          <w:szCs w:val="20"/>
        </w:rPr>
        <w:t xml:space="preserve">w odniesieniu do warunków udziału w postępowaniu dotyczących kwalifikacji zawodowych lub  doświadczenia zrealizuję </w:t>
      </w:r>
      <w:r w:rsidR="0069046B" w:rsidRPr="003F66E8">
        <w:rPr>
          <w:bCs/>
          <w:sz w:val="20"/>
          <w:szCs w:val="20"/>
        </w:rPr>
        <w:t>usługi</w:t>
      </w:r>
      <w:r w:rsidRPr="003F66E8">
        <w:rPr>
          <w:bCs/>
          <w:sz w:val="20"/>
          <w:szCs w:val="20"/>
        </w:rPr>
        <w:t xml:space="preserve">, których wskazane zdolności dotyczą </w:t>
      </w:r>
      <w:r w:rsidRPr="003F66E8">
        <w:rPr>
          <w:bCs/>
          <w:i/>
          <w:iCs/>
          <w:sz w:val="20"/>
          <w:szCs w:val="20"/>
        </w:rPr>
        <w:t>(opisać, jeżeli dotyczy)</w:t>
      </w:r>
      <w:r w:rsidRPr="003F66E8">
        <w:rPr>
          <w:bCs/>
          <w:sz w:val="20"/>
          <w:szCs w:val="20"/>
        </w:rPr>
        <w:t>:</w:t>
      </w:r>
    </w:p>
    <w:p w14:paraId="47F70D99" w14:textId="78794372" w:rsidR="00EC248E" w:rsidRPr="003F66E8" w:rsidRDefault="00EC248E" w:rsidP="00013918">
      <w:pPr>
        <w:ind w:left="426"/>
        <w:jc w:val="both"/>
        <w:rPr>
          <w:bCs/>
          <w:sz w:val="20"/>
          <w:szCs w:val="20"/>
        </w:rPr>
      </w:pPr>
      <w:r w:rsidRPr="003F66E8">
        <w:rPr>
          <w:bCs/>
          <w:sz w:val="20"/>
          <w:szCs w:val="20"/>
        </w:rPr>
        <w:t xml:space="preserve">………………………………………………………………………………………………………………………………………………………………………………………………………………………………………………………………………………………………………………………………………………………………………………………………………………………………………………………………………………… </w:t>
      </w:r>
    </w:p>
    <w:p w14:paraId="06E0941F" w14:textId="3F5A6A82" w:rsidR="00532CB7" w:rsidRPr="003F66E8" w:rsidRDefault="00532CB7" w:rsidP="00013918">
      <w:pPr>
        <w:autoSpaceDE w:val="0"/>
        <w:autoSpaceDN w:val="0"/>
        <w:adjustRightInd w:val="0"/>
        <w:jc w:val="both"/>
        <w:rPr>
          <w:sz w:val="20"/>
          <w:szCs w:val="20"/>
        </w:rPr>
      </w:pPr>
    </w:p>
    <w:p w14:paraId="0AB4DE7D" w14:textId="77777777" w:rsidR="00EC248E" w:rsidRPr="003F66E8" w:rsidRDefault="00EC248E" w:rsidP="00013918">
      <w:pPr>
        <w:autoSpaceDE w:val="0"/>
        <w:autoSpaceDN w:val="0"/>
        <w:adjustRightInd w:val="0"/>
        <w:jc w:val="both"/>
        <w:rPr>
          <w:sz w:val="20"/>
          <w:szCs w:val="20"/>
        </w:rPr>
      </w:pPr>
    </w:p>
    <w:p w14:paraId="2B22B383" w14:textId="1C85C606" w:rsidR="00583B05" w:rsidRPr="003F66E8" w:rsidRDefault="00072AA2" w:rsidP="00013918">
      <w:pPr>
        <w:autoSpaceDE w:val="0"/>
        <w:autoSpaceDN w:val="0"/>
        <w:adjustRightInd w:val="0"/>
        <w:jc w:val="both"/>
        <w:rPr>
          <w:sz w:val="20"/>
          <w:szCs w:val="20"/>
        </w:rPr>
      </w:pPr>
      <w:r w:rsidRPr="003F66E8">
        <w:rPr>
          <w:sz w:val="20"/>
          <w:szCs w:val="20"/>
        </w:rPr>
        <w:t>Oświadczam, że wszystkie informacje podane w powyższym zobowiązaniu są aktualne i zgodne z prawdą oraz zostały przedstawione z pełną świadomością konsekwencji wprowadzenia zamawiającego w błąd przy przedstawianiu informacji</w:t>
      </w:r>
      <w:r w:rsidR="00524200" w:rsidRPr="003F66E8">
        <w:rPr>
          <w:sz w:val="20"/>
          <w:szCs w:val="20"/>
        </w:rPr>
        <w:t>.</w:t>
      </w:r>
    </w:p>
    <w:p w14:paraId="1E2F8309" w14:textId="1FC2A15A" w:rsidR="003B2851" w:rsidRPr="003F66E8" w:rsidRDefault="003B2851" w:rsidP="00013918">
      <w:pPr>
        <w:autoSpaceDE w:val="0"/>
        <w:autoSpaceDN w:val="0"/>
        <w:adjustRightInd w:val="0"/>
        <w:jc w:val="both"/>
        <w:rPr>
          <w:sz w:val="20"/>
          <w:szCs w:val="20"/>
        </w:rPr>
      </w:pPr>
    </w:p>
    <w:p w14:paraId="05CA9FD9" w14:textId="5CA26C8A" w:rsidR="003B2851" w:rsidRPr="003F66E8" w:rsidRDefault="003B2851" w:rsidP="00013918">
      <w:pPr>
        <w:autoSpaceDE w:val="0"/>
        <w:autoSpaceDN w:val="0"/>
        <w:adjustRightInd w:val="0"/>
        <w:jc w:val="both"/>
        <w:rPr>
          <w:sz w:val="20"/>
          <w:szCs w:val="20"/>
        </w:rPr>
      </w:pPr>
    </w:p>
    <w:p w14:paraId="4DA74F8D" w14:textId="77777777" w:rsidR="007B0548" w:rsidRPr="003F66E8" w:rsidRDefault="007B0548" w:rsidP="00013918">
      <w:pPr>
        <w:ind w:left="-11"/>
        <w:rPr>
          <w:b/>
          <w:iCs/>
          <w:sz w:val="20"/>
          <w:szCs w:val="20"/>
        </w:rPr>
      </w:pPr>
      <w:r w:rsidRPr="003F66E8">
        <w:rPr>
          <w:b/>
          <w:iCs/>
          <w:sz w:val="20"/>
          <w:szCs w:val="20"/>
        </w:rPr>
        <w:t xml:space="preserve">Uwaga: </w:t>
      </w:r>
    </w:p>
    <w:p w14:paraId="26A3B9D4" w14:textId="77777777" w:rsidR="007B0548" w:rsidRPr="003F66E8" w:rsidRDefault="007B0548" w:rsidP="00013918">
      <w:pPr>
        <w:ind w:left="-11"/>
        <w:jc w:val="both"/>
        <w:rPr>
          <w:bCs/>
          <w:iCs/>
          <w:sz w:val="20"/>
          <w:szCs w:val="20"/>
        </w:rPr>
      </w:pPr>
      <w:r w:rsidRPr="003F66E8">
        <w:rPr>
          <w:iCs/>
          <w:sz w:val="20"/>
          <w:szCs w:val="20"/>
        </w:rPr>
        <w:t xml:space="preserve">Zamiast niniejszego zobowiązania wykonawca można przedstawić inny podmiotowy środek dowodowy potwierdzający, że wykonawca realizując zamówienie będzie dysponował niezbędnymi zasobami podmiotu udostępniającego zasoby i potwierdzający:  </w:t>
      </w:r>
    </w:p>
    <w:p w14:paraId="400D3284" w14:textId="174B029A" w:rsidR="007B0548" w:rsidRPr="003F66E8" w:rsidRDefault="007B0548" w:rsidP="0060216C">
      <w:pPr>
        <w:pStyle w:val="Akapitzlist"/>
        <w:numPr>
          <w:ilvl w:val="0"/>
          <w:numId w:val="37"/>
        </w:numPr>
        <w:jc w:val="both"/>
        <w:rPr>
          <w:rFonts w:ascii="Arial" w:hAnsi="Arial" w:cs="Arial"/>
          <w:iCs/>
          <w:sz w:val="20"/>
          <w:szCs w:val="20"/>
        </w:rPr>
      </w:pPr>
      <w:r w:rsidRPr="003F66E8">
        <w:rPr>
          <w:rFonts w:ascii="Arial" w:hAnsi="Arial" w:cs="Arial"/>
          <w:iCs/>
          <w:sz w:val="20"/>
          <w:szCs w:val="20"/>
        </w:rPr>
        <w:t>zakres dostępnych wykonawcy zasobów podmiotu udostępniającego zasoby;</w:t>
      </w:r>
    </w:p>
    <w:p w14:paraId="24D2F52D" w14:textId="516D4AA7" w:rsidR="007B0548" w:rsidRPr="003F66E8" w:rsidRDefault="007B0548" w:rsidP="0060216C">
      <w:pPr>
        <w:pStyle w:val="Akapitzlist"/>
        <w:numPr>
          <w:ilvl w:val="0"/>
          <w:numId w:val="37"/>
        </w:numPr>
        <w:jc w:val="both"/>
        <w:rPr>
          <w:rFonts w:ascii="Arial" w:hAnsi="Arial" w:cs="Arial"/>
          <w:iCs/>
          <w:sz w:val="20"/>
          <w:szCs w:val="20"/>
        </w:rPr>
      </w:pPr>
      <w:r w:rsidRPr="003F66E8">
        <w:rPr>
          <w:rFonts w:ascii="Arial" w:hAnsi="Arial" w:cs="Arial"/>
          <w:iCs/>
          <w:sz w:val="20"/>
          <w:szCs w:val="20"/>
        </w:rPr>
        <w:t>sposób i okres udostępnienia wykonawcy i wykorzystania przez niego zasobów podmiotu udostępniającego te zasoby przy wykonywaniu zamówienia;</w:t>
      </w:r>
    </w:p>
    <w:p w14:paraId="4D1D59EB" w14:textId="6DC427A2" w:rsidR="007B0548" w:rsidRPr="003F66E8" w:rsidRDefault="007B0548" w:rsidP="0060216C">
      <w:pPr>
        <w:pStyle w:val="Akapitzlist"/>
        <w:numPr>
          <w:ilvl w:val="0"/>
          <w:numId w:val="37"/>
        </w:numPr>
        <w:jc w:val="both"/>
        <w:rPr>
          <w:rFonts w:ascii="Arial" w:hAnsi="Arial" w:cs="Arial"/>
          <w:iCs/>
          <w:sz w:val="20"/>
          <w:szCs w:val="20"/>
        </w:rPr>
      </w:pPr>
      <w:r w:rsidRPr="003F66E8">
        <w:rPr>
          <w:rFonts w:ascii="Arial" w:hAnsi="Arial" w:cs="Arial"/>
          <w:iCs/>
          <w:sz w:val="20"/>
          <w:szCs w:val="20"/>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04F52C88" w14:textId="77777777" w:rsidR="007B0548" w:rsidRPr="003F66E8" w:rsidRDefault="007B0548" w:rsidP="00013918">
      <w:pPr>
        <w:autoSpaceDE w:val="0"/>
        <w:autoSpaceDN w:val="0"/>
        <w:adjustRightInd w:val="0"/>
        <w:jc w:val="both"/>
        <w:rPr>
          <w:sz w:val="20"/>
          <w:szCs w:val="20"/>
        </w:rPr>
      </w:pPr>
    </w:p>
    <w:p w14:paraId="2C06D71B" w14:textId="1D76FF74" w:rsidR="00DB6E1F" w:rsidRPr="003F66E8" w:rsidRDefault="00DB6E1F" w:rsidP="00013918">
      <w:pPr>
        <w:autoSpaceDE w:val="0"/>
        <w:autoSpaceDN w:val="0"/>
        <w:adjustRightInd w:val="0"/>
        <w:jc w:val="both"/>
        <w:rPr>
          <w:sz w:val="20"/>
          <w:szCs w:val="20"/>
        </w:rPr>
      </w:pPr>
    </w:p>
    <w:p w14:paraId="3213CB65" w14:textId="1E34C8A1" w:rsidR="007821B6" w:rsidRPr="003F66E8" w:rsidRDefault="007821B6" w:rsidP="00013918">
      <w:pPr>
        <w:suppressAutoHyphens/>
        <w:jc w:val="right"/>
        <w:rPr>
          <w:sz w:val="20"/>
          <w:szCs w:val="20"/>
        </w:rPr>
      </w:pPr>
    </w:p>
    <w:p w14:paraId="6A018D58" w14:textId="58986666" w:rsidR="00D52696" w:rsidRPr="003F66E8" w:rsidRDefault="00D52696" w:rsidP="00013918">
      <w:pPr>
        <w:suppressAutoHyphens/>
        <w:jc w:val="right"/>
        <w:rPr>
          <w:sz w:val="20"/>
          <w:szCs w:val="20"/>
        </w:rPr>
      </w:pPr>
    </w:p>
    <w:p w14:paraId="699D3370" w14:textId="4ECB4E77" w:rsidR="00D52696" w:rsidRPr="003F66E8" w:rsidRDefault="00D52696" w:rsidP="00013918">
      <w:pPr>
        <w:suppressAutoHyphens/>
        <w:jc w:val="right"/>
        <w:rPr>
          <w:sz w:val="20"/>
          <w:szCs w:val="20"/>
        </w:rPr>
      </w:pPr>
    </w:p>
    <w:p w14:paraId="7FDAD98A" w14:textId="204898C4" w:rsidR="007821B6" w:rsidRPr="003F66E8" w:rsidRDefault="007821B6" w:rsidP="00013918">
      <w:pPr>
        <w:suppressAutoHyphens/>
        <w:jc w:val="right"/>
        <w:rPr>
          <w:sz w:val="20"/>
          <w:szCs w:val="20"/>
        </w:rPr>
      </w:pPr>
    </w:p>
    <w:p w14:paraId="1C195CD0" w14:textId="77777777" w:rsidR="00933CFA" w:rsidRPr="003F66E8" w:rsidRDefault="00933CFA" w:rsidP="00013918">
      <w:pPr>
        <w:suppressAutoHyphens/>
        <w:jc w:val="right"/>
        <w:rPr>
          <w:sz w:val="20"/>
          <w:szCs w:val="20"/>
        </w:rPr>
      </w:pPr>
    </w:p>
    <w:p w14:paraId="2E95D244" w14:textId="77777777" w:rsidR="009030AD" w:rsidRPr="003F66E8" w:rsidRDefault="009030AD" w:rsidP="00013918">
      <w:pPr>
        <w:suppressAutoHyphens/>
        <w:jc w:val="right"/>
        <w:rPr>
          <w:b/>
          <w:sz w:val="20"/>
          <w:szCs w:val="20"/>
          <w:lang w:eastAsia="ar-SA"/>
        </w:rPr>
      </w:pPr>
    </w:p>
    <w:p w14:paraId="09F19C63" w14:textId="77777777" w:rsidR="009B3E9E" w:rsidRPr="003F66E8" w:rsidRDefault="009B3E9E" w:rsidP="00013918">
      <w:pPr>
        <w:pStyle w:val="Nagwek3"/>
        <w:rPr>
          <w:color w:val="auto"/>
          <w:szCs w:val="20"/>
          <w:lang w:eastAsia="ar-SA"/>
        </w:rPr>
      </w:pPr>
      <w:r w:rsidRPr="003F66E8">
        <w:rPr>
          <w:color w:val="auto"/>
          <w:szCs w:val="20"/>
          <w:lang w:eastAsia="ar-SA"/>
        </w:rPr>
        <w:br w:type="page"/>
      </w:r>
    </w:p>
    <w:p w14:paraId="504BE868" w14:textId="38254C6C" w:rsidR="00DB6E1F" w:rsidRPr="003F66E8" w:rsidRDefault="00DB6E1F" w:rsidP="00013918">
      <w:pPr>
        <w:pStyle w:val="Nagwek3"/>
        <w:rPr>
          <w:color w:val="auto"/>
          <w:szCs w:val="20"/>
          <w:lang w:eastAsia="ar-SA"/>
        </w:rPr>
      </w:pPr>
      <w:r w:rsidRPr="003F66E8">
        <w:rPr>
          <w:color w:val="auto"/>
          <w:szCs w:val="20"/>
          <w:lang w:eastAsia="ar-SA"/>
        </w:rPr>
        <w:lastRenderedPageBreak/>
        <w:t>ZAŁĄCZNIK NR 5 do SWZ</w:t>
      </w:r>
    </w:p>
    <w:p w14:paraId="3949A575" w14:textId="77777777" w:rsidR="009030AD" w:rsidRPr="003F66E8" w:rsidRDefault="009030AD" w:rsidP="00013918">
      <w:pPr>
        <w:suppressAutoHyphens/>
        <w:jc w:val="both"/>
        <w:rPr>
          <w:rFonts w:eastAsia="Times New Roman"/>
          <w:b/>
          <w:sz w:val="20"/>
          <w:szCs w:val="20"/>
          <w:u w:val="single"/>
        </w:rPr>
      </w:pPr>
    </w:p>
    <w:p w14:paraId="7295773B" w14:textId="77777777" w:rsidR="00F368C6" w:rsidRPr="003F66E8" w:rsidRDefault="009030AD" w:rsidP="00013918">
      <w:pPr>
        <w:suppressAutoHyphens/>
        <w:jc w:val="both"/>
        <w:rPr>
          <w:rFonts w:eastAsia="Times New Roman"/>
          <w:b/>
          <w:sz w:val="20"/>
          <w:szCs w:val="20"/>
          <w:u w:val="single"/>
        </w:rPr>
      </w:pPr>
      <w:r w:rsidRPr="003F66E8">
        <w:rPr>
          <w:rFonts w:eastAsia="Times New Roman"/>
          <w:b/>
          <w:sz w:val="20"/>
          <w:szCs w:val="20"/>
          <w:u w:val="single"/>
        </w:rPr>
        <w:t>Niniejszy dokument należy opatrzyć zaufanym, osobistym lub kwalifikowanym podpisem elektronicznym. Uwaga! Nanoszenie jakichkolwiek zmian w treści dokumentu po opatrzeniu ww. podpisem może skutkować naruszeniem integralności podpisu, a w konsekwencji skutkować odrzuceniem oferty.</w:t>
      </w:r>
      <w:r w:rsidR="006B406D" w:rsidRPr="003F66E8">
        <w:rPr>
          <w:rFonts w:eastAsia="Times New Roman"/>
          <w:b/>
          <w:sz w:val="20"/>
          <w:szCs w:val="20"/>
          <w:u w:val="single"/>
        </w:rPr>
        <w:t xml:space="preserve"> </w:t>
      </w:r>
    </w:p>
    <w:p w14:paraId="25D4600C" w14:textId="77777777" w:rsidR="00E82DE0" w:rsidRPr="003F66E8" w:rsidRDefault="00E82DE0" w:rsidP="00013918">
      <w:pPr>
        <w:suppressAutoHyphens/>
        <w:jc w:val="both"/>
        <w:rPr>
          <w:rFonts w:eastAsia="Times New Roman"/>
          <w:b/>
          <w:sz w:val="20"/>
          <w:szCs w:val="20"/>
          <w:u w:val="single"/>
        </w:rPr>
      </w:pPr>
    </w:p>
    <w:p w14:paraId="6DAA934B" w14:textId="6E82AA83" w:rsidR="009030AD" w:rsidRPr="003F66E8" w:rsidRDefault="006B406D" w:rsidP="00013918">
      <w:pPr>
        <w:suppressAutoHyphens/>
        <w:jc w:val="both"/>
        <w:rPr>
          <w:b/>
          <w:sz w:val="20"/>
          <w:szCs w:val="20"/>
          <w:lang w:eastAsia="ar-SA"/>
        </w:rPr>
      </w:pPr>
      <w:r w:rsidRPr="003F66E8">
        <w:rPr>
          <w:rFonts w:eastAsia="Times New Roman"/>
          <w:b/>
          <w:sz w:val="20"/>
          <w:szCs w:val="20"/>
          <w:u w:val="single"/>
        </w:rPr>
        <w:t>Oświadczenie składa się wraz z ofertą.</w:t>
      </w:r>
    </w:p>
    <w:tbl>
      <w:tblPr>
        <w:tblStyle w:val="Tabela-Siatka"/>
        <w:tblW w:w="9209" w:type="dxa"/>
        <w:tblLook w:val="04A0" w:firstRow="1" w:lastRow="0" w:firstColumn="1" w:lastColumn="0" w:noHBand="0" w:noVBand="1"/>
      </w:tblPr>
      <w:tblGrid>
        <w:gridCol w:w="9209"/>
      </w:tblGrid>
      <w:tr w:rsidR="004C1733" w:rsidRPr="003F66E8" w14:paraId="2B6B564F" w14:textId="77777777" w:rsidTr="009030AD">
        <w:trPr>
          <w:trHeight w:val="1123"/>
        </w:trPr>
        <w:tc>
          <w:tcPr>
            <w:tcW w:w="9209" w:type="dxa"/>
            <w:shd w:val="clear" w:color="auto" w:fill="BFBFBF" w:themeFill="background1" w:themeFillShade="BF"/>
            <w:vAlign w:val="center"/>
          </w:tcPr>
          <w:p w14:paraId="07E1286F" w14:textId="77777777" w:rsidR="009030AD" w:rsidRPr="003F66E8" w:rsidRDefault="00D52696" w:rsidP="00013918">
            <w:pPr>
              <w:autoSpaceDE w:val="0"/>
              <w:autoSpaceDN w:val="0"/>
              <w:adjustRightInd w:val="0"/>
              <w:spacing w:line="276" w:lineRule="auto"/>
              <w:jc w:val="center"/>
              <w:rPr>
                <w:rFonts w:ascii="Arial" w:hAnsi="Arial" w:cs="Arial"/>
                <w:b/>
                <w:bCs/>
              </w:rPr>
            </w:pPr>
            <w:r w:rsidRPr="003F66E8">
              <w:rPr>
                <w:rFonts w:ascii="Arial" w:hAnsi="Arial" w:cs="Arial"/>
                <w:b/>
                <w:bCs/>
              </w:rPr>
              <w:t>OŚWIADCZENIE PODMIOTU</w:t>
            </w:r>
            <w:r w:rsidR="009030AD" w:rsidRPr="003F66E8">
              <w:rPr>
                <w:rFonts w:ascii="Arial" w:hAnsi="Arial" w:cs="Arial"/>
                <w:b/>
                <w:bCs/>
              </w:rPr>
              <w:t xml:space="preserve"> </w:t>
            </w:r>
            <w:r w:rsidRPr="003F66E8">
              <w:rPr>
                <w:rFonts w:ascii="Arial" w:hAnsi="Arial" w:cs="Arial"/>
                <w:b/>
                <w:bCs/>
              </w:rPr>
              <w:t xml:space="preserve">ODDAJĄCEGO DO DYSPOZYCJI WYKONAWCY </w:t>
            </w:r>
          </w:p>
          <w:p w14:paraId="7F95A86D" w14:textId="0E9BBE53" w:rsidR="00D52696" w:rsidRPr="003F66E8" w:rsidRDefault="00D52696" w:rsidP="00013918">
            <w:pPr>
              <w:autoSpaceDE w:val="0"/>
              <w:autoSpaceDN w:val="0"/>
              <w:adjustRightInd w:val="0"/>
              <w:spacing w:line="276" w:lineRule="auto"/>
              <w:jc w:val="center"/>
              <w:rPr>
                <w:rFonts w:ascii="Arial" w:hAnsi="Arial" w:cs="Arial"/>
              </w:rPr>
            </w:pPr>
            <w:r w:rsidRPr="003F66E8">
              <w:rPr>
                <w:rFonts w:ascii="Arial" w:hAnsi="Arial" w:cs="Arial"/>
                <w:b/>
                <w:bCs/>
              </w:rPr>
              <w:t>ZASOBY NA POTRZEBY REALIZACJI ZAMÓWIENIA</w:t>
            </w:r>
          </w:p>
        </w:tc>
      </w:tr>
    </w:tbl>
    <w:p w14:paraId="3C8C7D9F" w14:textId="1BB2BEF6" w:rsidR="00DB6E1F" w:rsidRPr="003F66E8" w:rsidRDefault="00DB6E1F" w:rsidP="00013918">
      <w:pPr>
        <w:autoSpaceDE w:val="0"/>
        <w:autoSpaceDN w:val="0"/>
        <w:adjustRightInd w:val="0"/>
        <w:jc w:val="both"/>
        <w:rPr>
          <w:sz w:val="20"/>
          <w:szCs w:val="20"/>
        </w:rPr>
      </w:pPr>
    </w:p>
    <w:p w14:paraId="3DCB6132" w14:textId="67B3C315" w:rsidR="004F750D" w:rsidRPr="003F66E8" w:rsidRDefault="00E15FAC" w:rsidP="00366448">
      <w:pPr>
        <w:autoSpaceDE w:val="0"/>
        <w:autoSpaceDN w:val="0"/>
        <w:adjustRightInd w:val="0"/>
        <w:jc w:val="center"/>
        <w:rPr>
          <w:b/>
          <w:bCs/>
          <w:iCs/>
          <w:sz w:val="20"/>
          <w:szCs w:val="20"/>
          <w:lang w:val="pl-PL"/>
        </w:rPr>
      </w:pPr>
      <w:r w:rsidRPr="003F66E8">
        <w:rPr>
          <w:sz w:val="20"/>
          <w:szCs w:val="20"/>
        </w:rPr>
        <w:t>„</w:t>
      </w:r>
      <w:r w:rsidR="00EB78AD" w:rsidRPr="003F66E8">
        <w:rPr>
          <w:b/>
          <w:bCs/>
          <w:sz w:val="20"/>
          <w:szCs w:val="20"/>
        </w:rPr>
        <w:t>Dostawa nowego, lekkiego pojazdu ratowniczo – operacyjnego wraz z wyposażeniem</w:t>
      </w:r>
      <w:r w:rsidRPr="003F66E8">
        <w:rPr>
          <w:b/>
          <w:bCs/>
          <w:iCs/>
          <w:sz w:val="20"/>
          <w:szCs w:val="20"/>
          <w:lang w:val="pl-PL"/>
        </w:rPr>
        <w:t>”</w:t>
      </w:r>
    </w:p>
    <w:p w14:paraId="1A117FC2" w14:textId="77777777" w:rsidR="00E15FAC" w:rsidRPr="003F66E8" w:rsidRDefault="00E15FAC" w:rsidP="00013918">
      <w:pPr>
        <w:autoSpaceDE w:val="0"/>
        <w:autoSpaceDN w:val="0"/>
        <w:adjustRightInd w:val="0"/>
        <w:jc w:val="both"/>
        <w:rPr>
          <w:sz w:val="20"/>
          <w:szCs w:val="20"/>
        </w:rPr>
      </w:pPr>
    </w:p>
    <w:p w14:paraId="74976A40" w14:textId="77777777" w:rsidR="007D6193" w:rsidRPr="003F66E8" w:rsidRDefault="007D6193" w:rsidP="00013918">
      <w:pPr>
        <w:rPr>
          <w:b/>
          <w:sz w:val="20"/>
          <w:szCs w:val="20"/>
        </w:rPr>
      </w:pPr>
      <w:r w:rsidRPr="003F66E8">
        <w:rPr>
          <w:b/>
          <w:sz w:val="20"/>
          <w:szCs w:val="20"/>
        </w:rPr>
        <w:t>Podmiot udostępniający zasoby:</w:t>
      </w:r>
    </w:p>
    <w:p w14:paraId="6FD412A2" w14:textId="77777777" w:rsidR="007D6193" w:rsidRPr="003F66E8" w:rsidRDefault="007D6193" w:rsidP="00013918">
      <w:pPr>
        <w:jc w:val="both"/>
        <w:rPr>
          <w:sz w:val="20"/>
          <w:szCs w:val="20"/>
        </w:rPr>
      </w:pPr>
      <w:r w:rsidRPr="003F66E8">
        <w:rPr>
          <w:sz w:val="20"/>
          <w:szCs w:val="20"/>
        </w:rPr>
        <w:t>…………………………………………………………………………………..………………</w:t>
      </w:r>
    </w:p>
    <w:p w14:paraId="35DBB495" w14:textId="77777777" w:rsidR="007D6193" w:rsidRPr="003F66E8" w:rsidRDefault="007D6193" w:rsidP="00013918">
      <w:pPr>
        <w:jc w:val="both"/>
        <w:rPr>
          <w:sz w:val="20"/>
          <w:szCs w:val="20"/>
        </w:rPr>
      </w:pPr>
      <w:r w:rsidRPr="003F66E8">
        <w:rPr>
          <w:sz w:val="20"/>
          <w:szCs w:val="20"/>
        </w:rPr>
        <w:t>………………………………………………………………………………….……………….</w:t>
      </w:r>
    </w:p>
    <w:p w14:paraId="48AB88FA" w14:textId="77777777" w:rsidR="007D6193" w:rsidRPr="003F66E8" w:rsidRDefault="007D6193" w:rsidP="00013918">
      <w:pPr>
        <w:jc w:val="center"/>
        <w:rPr>
          <w:i/>
          <w:sz w:val="20"/>
          <w:szCs w:val="20"/>
        </w:rPr>
      </w:pPr>
      <w:r w:rsidRPr="003F66E8">
        <w:rPr>
          <w:i/>
          <w:sz w:val="20"/>
          <w:szCs w:val="20"/>
        </w:rPr>
        <w:t>(nazwa, dane adresowe)</w:t>
      </w:r>
    </w:p>
    <w:p w14:paraId="1464A840" w14:textId="77777777" w:rsidR="007D6193" w:rsidRPr="003F66E8" w:rsidRDefault="007D6193" w:rsidP="00013918">
      <w:pPr>
        <w:autoSpaceDE w:val="0"/>
        <w:autoSpaceDN w:val="0"/>
        <w:adjustRightInd w:val="0"/>
        <w:jc w:val="both"/>
        <w:rPr>
          <w:sz w:val="20"/>
          <w:szCs w:val="20"/>
        </w:rPr>
      </w:pPr>
    </w:p>
    <w:p w14:paraId="19D7A611" w14:textId="725838C2" w:rsidR="00931633" w:rsidRPr="003F66E8" w:rsidRDefault="00DB6E1F" w:rsidP="001742DB">
      <w:pPr>
        <w:pStyle w:val="Akapitzlist"/>
        <w:numPr>
          <w:ilvl w:val="6"/>
          <w:numId w:val="3"/>
        </w:numPr>
        <w:autoSpaceDE w:val="0"/>
        <w:autoSpaceDN w:val="0"/>
        <w:adjustRightInd w:val="0"/>
        <w:ind w:left="360"/>
        <w:jc w:val="both"/>
        <w:rPr>
          <w:rFonts w:ascii="Arial" w:hAnsi="Arial" w:cs="Arial"/>
          <w:sz w:val="20"/>
          <w:szCs w:val="20"/>
        </w:rPr>
      </w:pPr>
      <w:r w:rsidRPr="003F66E8">
        <w:rPr>
          <w:rFonts w:ascii="Arial" w:hAnsi="Arial" w:cs="Arial"/>
          <w:sz w:val="20"/>
          <w:szCs w:val="20"/>
        </w:rPr>
        <w:t>Oświadczam, że jako podmiot udostępniający Wykonawcy zasoby nie podlegam wykluczeniu z</w:t>
      </w:r>
      <w:r w:rsidR="00312214" w:rsidRPr="003F66E8">
        <w:rPr>
          <w:rFonts w:ascii="Arial" w:hAnsi="Arial" w:cs="Arial"/>
          <w:sz w:val="20"/>
          <w:szCs w:val="20"/>
        </w:rPr>
        <w:t> </w:t>
      </w:r>
      <w:r w:rsidRPr="003F66E8">
        <w:rPr>
          <w:rFonts w:ascii="Arial" w:hAnsi="Arial" w:cs="Arial"/>
          <w:sz w:val="20"/>
          <w:szCs w:val="20"/>
        </w:rPr>
        <w:t xml:space="preserve">postępowania na podstawie art. 108 ust. 1 ustawy Prawo zamówień publicznych. </w:t>
      </w:r>
    </w:p>
    <w:p w14:paraId="3BCDD720" w14:textId="2A2B7576" w:rsidR="00931633" w:rsidRPr="003F66E8" w:rsidRDefault="00DB6E1F" w:rsidP="001742DB">
      <w:pPr>
        <w:pStyle w:val="Akapitzlist"/>
        <w:numPr>
          <w:ilvl w:val="6"/>
          <w:numId w:val="3"/>
        </w:numPr>
        <w:autoSpaceDE w:val="0"/>
        <w:autoSpaceDN w:val="0"/>
        <w:adjustRightInd w:val="0"/>
        <w:ind w:left="360"/>
        <w:jc w:val="both"/>
        <w:rPr>
          <w:rFonts w:ascii="Arial" w:hAnsi="Arial" w:cs="Arial"/>
          <w:sz w:val="20"/>
          <w:szCs w:val="20"/>
        </w:rPr>
      </w:pPr>
      <w:r w:rsidRPr="003F66E8">
        <w:rPr>
          <w:rFonts w:ascii="Arial" w:hAnsi="Arial" w:cs="Arial"/>
          <w:sz w:val="20"/>
          <w:szCs w:val="20"/>
        </w:rPr>
        <w:t>Oświadczam, że nie podlegam wykluczeniu z postępowania na podstawie art. 109 ust. 1 pkt 4, 5, 7</w:t>
      </w:r>
      <w:r w:rsidR="00E64974" w:rsidRPr="003F66E8">
        <w:rPr>
          <w:rFonts w:ascii="Arial" w:hAnsi="Arial" w:cs="Arial"/>
          <w:sz w:val="20"/>
          <w:szCs w:val="20"/>
        </w:rPr>
        <w:t>, 8 i 10</w:t>
      </w:r>
      <w:r w:rsidRPr="003F66E8">
        <w:rPr>
          <w:rFonts w:ascii="Arial" w:hAnsi="Arial" w:cs="Arial"/>
          <w:sz w:val="20"/>
          <w:szCs w:val="20"/>
        </w:rPr>
        <w:t xml:space="preserve"> ustawy Prawo zamówień publicznych.</w:t>
      </w:r>
    </w:p>
    <w:p w14:paraId="74F225ED" w14:textId="39110440" w:rsidR="00E1105A" w:rsidRPr="003F66E8" w:rsidRDefault="00DB6E1F" w:rsidP="001742DB">
      <w:pPr>
        <w:pStyle w:val="Akapitzlist"/>
        <w:numPr>
          <w:ilvl w:val="6"/>
          <w:numId w:val="3"/>
        </w:numPr>
        <w:autoSpaceDE w:val="0"/>
        <w:autoSpaceDN w:val="0"/>
        <w:adjustRightInd w:val="0"/>
        <w:ind w:left="360"/>
        <w:jc w:val="both"/>
        <w:rPr>
          <w:rFonts w:ascii="Arial" w:hAnsi="Arial" w:cs="Arial"/>
          <w:sz w:val="20"/>
          <w:szCs w:val="20"/>
        </w:rPr>
      </w:pPr>
      <w:r w:rsidRPr="003F66E8">
        <w:rPr>
          <w:rFonts w:ascii="Arial" w:hAnsi="Arial" w:cs="Arial"/>
          <w:sz w:val="20"/>
          <w:szCs w:val="20"/>
        </w:rPr>
        <w:t>Oświadczam, że zachodzą w stosunku do mnie podstawy wykluczenia z postępowania na podstawie art. .............................. ustawy Prawo zamówień publicznych</w:t>
      </w:r>
      <w:r w:rsidR="00931633" w:rsidRPr="003F66E8">
        <w:rPr>
          <w:rFonts w:ascii="Arial" w:hAnsi="Arial" w:cs="Arial"/>
          <w:sz w:val="20"/>
          <w:szCs w:val="20"/>
          <w:vertAlign w:val="superscript"/>
        </w:rPr>
        <w:t xml:space="preserve"> </w:t>
      </w:r>
      <w:r w:rsidR="00931633" w:rsidRPr="003F66E8">
        <w:rPr>
          <w:rFonts w:ascii="Arial" w:hAnsi="Arial" w:cs="Arial"/>
          <w:sz w:val="20"/>
          <w:szCs w:val="20"/>
        </w:rPr>
        <w:t>(proszę podać mające zastosowanie podstawy wykluczenia spośród wymienionych w art. 108 ust. 1 lub art. 109 ust. 1</w:t>
      </w:r>
      <w:r w:rsidR="00933CFA" w:rsidRPr="003F66E8">
        <w:rPr>
          <w:rFonts w:ascii="Arial" w:hAnsi="Arial" w:cs="Arial"/>
          <w:sz w:val="20"/>
          <w:szCs w:val="20"/>
        </w:rPr>
        <w:t xml:space="preserve"> </w:t>
      </w:r>
      <w:r w:rsidR="00931633" w:rsidRPr="003F66E8">
        <w:rPr>
          <w:rFonts w:ascii="Arial" w:hAnsi="Arial" w:cs="Arial"/>
          <w:sz w:val="20"/>
          <w:szCs w:val="20"/>
        </w:rPr>
        <w:t>ustawy P</w:t>
      </w:r>
      <w:r w:rsidR="00816475" w:rsidRPr="003F66E8">
        <w:rPr>
          <w:rFonts w:ascii="Arial" w:hAnsi="Arial" w:cs="Arial"/>
          <w:sz w:val="20"/>
          <w:szCs w:val="20"/>
        </w:rPr>
        <w:t>zp</w:t>
      </w:r>
      <w:r w:rsidR="00931633" w:rsidRPr="003F66E8">
        <w:rPr>
          <w:rFonts w:ascii="Arial" w:hAnsi="Arial" w:cs="Arial"/>
          <w:sz w:val="20"/>
          <w:szCs w:val="20"/>
        </w:rPr>
        <w:t xml:space="preserve"> – jeżeli dotyczy). </w:t>
      </w:r>
    </w:p>
    <w:p w14:paraId="0EB88B05" w14:textId="77777777" w:rsidR="00E1105A" w:rsidRPr="003F66E8" w:rsidRDefault="00DB6E1F" w:rsidP="00013918">
      <w:pPr>
        <w:pStyle w:val="Akapitzlist"/>
        <w:autoSpaceDE w:val="0"/>
        <w:autoSpaceDN w:val="0"/>
        <w:adjustRightInd w:val="0"/>
        <w:ind w:left="360"/>
        <w:jc w:val="both"/>
        <w:rPr>
          <w:rFonts w:ascii="Arial" w:hAnsi="Arial" w:cs="Arial"/>
          <w:sz w:val="20"/>
          <w:szCs w:val="20"/>
        </w:rPr>
      </w:pPr>
      <w:r w:rsidRPr="003F66E8">
        <w:rPr>
          <w:rFonts w:ascii="Arial" w:hAnsi="Arial" w:cs="Arial"/>
          <w:sz w:val="20"/>
          <w:szCs w:val="20"/>
        </w:rPr>
        <w:t xml:space="preserve">Jednocześnie oświadczam, że w związku z ww. okolicznością, zgodnie art. 110 cytowanej ustawy, podjąłem następujące środki naprawcze: </w:t>
      </w:r>
    </w:p>
    <w:p w14:paraId="6D5F2614" w14:textId="77777777" w:rsidR="0034724D" w:rsidRPr="003F66E8" w:rsidRDefault="00DB6E1F" w:rsidP="00013918">
      <w:pPr>
        <w:pStyle w:val="Akapitzlist"/>
        <w:autoSpaceDE w:val="0"/>
        <w:autoSpaceDN w:val="0"/>
        <w:adjustRightInd w:val="0"/>
        <w:ind w:left="360"/>
        <w:jc w:val="both"/>
        <w:rPr>
          <w:rFonts w:ascii="Arial" w:hAnsi="Arial" w:cs="Arial"/>
          <w:sz w:val="20"/>
          <w:szCs w:val="20"/>
        </w:rPr>
      </w:pPr>
      <w:r w:rsidRPr="003F66E8">
        <w:rPr>
          <w:rFonts w:ascii="Arial" w:hAnsi="Arial" w:cs="Arial"/>
          <w:sz w:val="20"/>
          <w:szCs w:val="20"/>
        </w:rPr>
        <w:t>……..........................................................................................</w:t>
      </w:r>
    </w:p>
    <w:p w14:paraId="5DCF4FA8" w14:textId="1DE3098B" w:rsidR="0034724D" w:rsidRPr="003F66E8" w:rsidRDefault="0034724D" w:rsidP="001742DB">
      <w:pPr>
        <w:pStyle w:val="Akapitzlist"/>
        <w:numPr>
          <w:ilvl w:val="6"/>
          <w:numId w:val="3"/>
        </w:numPr>
        <w:autoSpaceDE w:val="0"/>
        <w:autoSpaceDN w:val="0"/>
        <w:adjustRightInd w:val="0"/>
        <w:ind w:left="360"/>
        <w:jc w:val="both"/>
        <w:rPr>
          <w:rFonts w:ascii="Arial" w:hAnsi="Arial" w:cs="Arial"/>
          <w:sz w:val="20"/>
          <w:szCs w:val="20"/>
        </w:rPr>
      </w:pPr>
      <w:bookmarkStart w:id="37" w:name="_Hlk116042155"/>
      <w:r w:rsidRPr="003F66E8">
        <w:rPr>
          <w:rFonts w:ascii="Arial" w:hAnsi="Arial" w:cs="Arial"/>
          <w:sz w:val="20"/>
          <w:szCs w:val="20"/>
        </w:rPr>
        <w:t xml:space="preserve">Oświadczam, </w:t>
      </w:r>
      <w:r w:rsidR="00D122A8" w:rsidRPr="003F66E8">
        <w:rPr>
          <w:rFonts w:ascii="Arial" w:hAnsi="Arial" w:cs="Arial"/>
          <w:sz w:val="20"/>
          <w:szCs w:val="20"/>
        </w:rPr>
        <w:t xml:space="preserve">że </w:t>
      </w:r>
      <w:r w:rsidRPr="003F66E8">
        <w:rPr>
          <w:rFonts w:ascii="Arial" w:hAnsi="Arial" w:cs="Arial"/>
          <w:sz w:val="20"/>
          <w:szCs w:val="20"/>
        </w:rPr>
        <w:t>nie podlegam wykluczeniu z postępowania na podstawie art. 7 ust. 1  ustawy z dnia 13 kwietnia 2022 r. o szczególnych rozwiązaniach w zakresie przeciwdziałania wspieraniu agresji na Ukrainę</w:t>
      </w:r>
      <w:r w:rsidR="00524200" w:rsidRPr="003F66E8">
        <w:rPr>
          <w:rFonts w:ascii="Arial" w:hAnsi="Arial" w:cs="Arial"/>
          <w:sz w:val="20"/>
          <w:szCs w:val="20"/>
        </w:rPr>
        <w:t xml:space="preserve"> oraz służących ochronie bezpieczeństwa narodowego (Dz. U. 2023 poz. 1497).</w:t>
      </w:r>
    </w:p>
    <w:bookmarkEnd w:id="37"/>
    <w:p w14:paraId="1C143D4B" w14:textId="01C99081" w:rsidR="00312214" w:rsidRPr="003F66E8" w:rsidRDefault="00DB6E1F" w:rsidP="001742DB">
      <w:pPr>
        <w:pStyle w:val="Akapitzlist"/>
        <w:numPr>
          <w:ilvl w:val="6"/>
          <w:numId w:val="3"/>
        </w:numPr>
        <w:autoSpaceDE w:val="0"/>
        <w:autoSpaceDN w:val="0"/>
        <w:adjustRightInd w:val="0"/>
        <w:ind w:left="360"/>
        <w:jc w:val="both"/>
        <w:rPr>
          <w:rFonts w:ascii="Arial" w:hAnsi="Arial" w:cs="Arial"/>
          <w:sz w:val="20"/>
          <w:szCs w:val="20"/>
        </w:rPr>
      </w:pPr>
      <w:r w:rsidRPr="003F66E8">
        <w:rPr>
          <w:rFonts w:ascii="Arial" w:hAnsi="Arial" w:cs="Arial"/>
          <w:sz w:val="20"/>
          <w:szCs w:val="20"/>
        </w:rPr>
        <w:t xml:space="preserve">Oświadczam, że spełniam warunki udziału w postępowaniu określone w specyfikacji warunków zamówienia w zakresie w jakim </w:t>
      </w:r>
      <w:r w:rsidR="002F341A" w:rsidRPr="003F66E8">
        <w:rPr>
          <w:rFonts w:ascii="Arial" w:hAnsi="Arial" w:cs="Arial"/>
          <w:sz w:val="20"/>
          <w:szCs w:val="20"/>
        </w:rPr>
        <w:t>W</w:t>
      </w:r>
      <w:r w:rsidRPr="003F66E8">
        <w:rPr>
          <w:rFonts w:ascii="Arial" w:hAnsi="Arial" w:cs="Arial"/>
          <w:sz w:val="20"/>
          <w:szCs w:val="20"/>
        </w:rPr>
        <w:t>ykonawca powołuje się na te zasoby.</w:t>
      </w:r>
    </w:p>
    <w:p w14:paraId="19D0EA35" w14:textId="738AB6A5" w:rsidR="00312214" w:rsidRPr="003F66E8" w:rsidRDefault="00312214" w:rsidP="001742DB">
      <w:pPr>
        <w:pStyle w:val="Akapitzlist"/>
        <w:numPr>
          <w:ilvl w:val="6"/>
          <w:numId w:val="3"/>
        </w:numPr>
        <w:autoSpaceDE w:val="0"/>
        <w:autoSpaceDN w:val="0"/>
        <w:adjustRightInd w:val="0"/>
        <w:ind w:left="360"/>
        <w:jc w:val="both"/>
        <w:rPr>
          <w:rFonts w:ascii="Arial" w:hAnsi="Arial" w:cs="Arial"/>
          <w:sz w:val="20"/>
          <w:szCs w:val="20"/>
        </w:rPr>
      </w:pPr>
      <w:r w:rsidRPr="003F66E8">
        <w:rPr>
          <w:rFonts w:ascii="Arial" w:hAnsi="Arial" w:cs="Arial"/>
          <w:sz w:val="20"/>
          <w:szCs w:val="20"/>
        </w:rPr>
        <w:t>Oświadczam, że wszystkie informacje podane w oświadczeniu są aktualne i zgodne z</w:t>
      </w:r>
      <w:r w:rsidR="00E1105A" w:rsidRPr="003F66E8">
        <w:rPr>
          <w:rFonts w:ascii="Arial" w:hAnsi="Arial" w:cs="Arial"/>
          <w:sz w:val="20"/>
          <w:szCs w:val="20"/>
        </w:rPr>
        <w:t> </w:t>
      </w:r>
      <w:r w:rsidRPr="003F66E8">
        <w:rPr>
          <w:rFonts w:ascii="Arial" w:hAnsi="Arial" w:cs="Arial"/>
          <w:sz w:val="20"/>
          <w:szCs w:val="20"/>
        </w:rPr>
        <w:t>prawdą oraz zostały przedstawione z pełną świadomością konsekwencji wprowadzenia zamawiającego w błąd przy przedstawianiu informacji.</w:t>
      </w:r>
    </w:p>
    <w:p w14:paraId="5ED0985C" w14:textId="653C9F14" w:rsidR="009030AD" w:rsidRPr="003F66E8" w:rsidRDefault="009030AD" w:rsidP="00013918">
      <w:pPr>
        <w:widowControl w:val="0"/>
        <w:jc w:val="center"/>
        <w:rPr>
          <w:rFonts w:eastAsia="Times New Roman"/>
          <w:b/>
          <w:sz w:val="20"/>
          <w:szCs w:val="20"/>
        </w:rPr>
      </w:pPr>
      <w:r w:rsidRPr="003F66E8">
        <w:rPr>
          <w:rFonts w:eastAsia="Times New Roman"/>
          <w:b/>
          <w:sz w:val="20"/>
          <w:szCs w:val="20"/>
        </w:rPr>
        <w:t>BEZPŁATNE  I  OGÓLNODOSTĘPNE  BAZY  DANYCH</w:t>
      </w:r>
    </w:p>
    <w:p w14:paraId="41D5CC6F" w14:textId="77777777" w:rsidR="009030AD" w:rsidRPr="003F66E8" w:rsidRDefault="009030AD" w:rsidP="00013918">
      <w:pPr>
        <w:widowControl w:val="0"/>
        <w:jc w:val="both"/>
        <w:rPr>
          <w:rFonts w:eastAsia="Times New Roman"/>
          <w:b/>
          <w:sz w:val="20"/>
          <w:szCs w:val="20"/>
        </w:rPr>
      </w:pPr>
      <w:r w:rsidRPr="003F66E8">
        <w:rPr>
          <w:rFonts w:eastAsia="Times New Roman"/>
          <w:bCs/>
          <w:sz w:val="20"/>
          <w:szCs w:val="20"/>
        </w:rPr>
        <w:t xml:space="preserve">Stosowanie do art. 274 ust. 4 ustawy </w:t>
      </w:r>
      <w:r w:rsidRPr="003F66E8">
        <w:rPr>
          <w:rFonts w:eastAsia="Times New Roman"/>
          <w:bCs/>
          <w:i/>
          <w:iCs/>
          <w:sz w:val="20"/>
          <w:szCs w:val="20"/>
        </w:rPr>
        <w:t>Prawo zamówień publicznych</w:t>
      </w:r>
      <w:r w:rsidRPr="003F66E8">
        <w:rPr>
          <w:rFonts w:eastAsia="Times New Roman"/>
          <w:b/>
          <w:sz w:val="20"/>
          <w:szCs w:val="20"/>
        </w:rPr>
        <w:t xml:space="preserve"> </w:t>
      </w:r>
      <w:r w:rsidRPr="003F66E8">
        <w:rPr>
          <w:rFonts w:eastAsia="Times New Roman"/>
          <w:sz w:val="20"/>
          <w:szCs w:val="20"/>
        </w:rPr>
        <w:t xml:space="preserve">wskazuję dane bezpłatnych i ogólnodostępnych baz danych, umożliwiające dostęp do odpisu lub informacji z Krajowego Rejestru Sądowego lub Centralnej Ewidencji i Informacji o Działalności Gospodarczej lub innego właściwego rejestru: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2"/>
        <w:gridCol w:w="5227"/>
      </w:tblGrid>
      <w:tr w:rsidR="004C1733" w:rsidRPr="003F66E8" w14:paraId="18EE4610" w14:textId="77777777" w:rsidTr="00EB7902">
        <w:tc>
          <w:tcPr>
            <w:tcW w:w="3792" w:type="dxa"/>
          </w:tcPr>
          <w:p w14:paraId="12A469AE" w14:textId="77777777" w:rsidR="009030AD" w:rsidRPr="003F66E8" w:rsidRDefault="009030AD" w:rsidP="00013918">
            <w:pPr>
              <w:widowControl w:val="0"/>
              <w:jc w:val="center"/>
              <w:rPr>
                <w:rFonts w:eastAsia="Times New Roman"/>
                <w:b/>
                <w:bCs/>
                <w:sz w:val="20"/>
                <w:szCs w:val="20"/>
              </w:rPr>
            </w:pPr>
            <w:r w:rsidRPr="003F66E8">
              <w:rPr>
                <w:rFonts w:eastAsia="Times New Roman"/>
                <w:b/>
                <w:bCs/>
                <w:sz w:val="20"/>
                <w:szCs w:val="20"/>
              </w:rPr>
              <w:t>Podmiotowy środek dowodowy</w:t>
            </w:r>
          </w:p>
        </w:tc>
        <w:tc>
          <w:tcPr>
            <w:tcW w:w="5227" w:type="dxa"/>
          </w:tcPr>
          <w:p w14:paraId="48770457" w14:textId="77777777" w:rsidR="009030AD" w:rsidRPr="003F66E8" w:rsidRDefault="009030AD" w:rsidP="00013918">
            <w:pPr>
              <w:widowControl w:val="0"/>
              <w:jc w:val="center"/>
              <w:rPr>
                <w:rFonts w:eastAsia="Times New Roman"/>
                <w:b/>
                <w:bCs/>
                <w:sz w:val="20"/>
                <w:szCs w:val="20"/>
              </w:rPr>
            </w:pPr>
            <w:r w:rsidRPr="003F66E8">
              <w:rPr>
                <w:rFonts w:eastAsia="Times New Roman"/>
                <w:b/>
                <w:bCs/>
                <w:sz w:val="20"/>
                <w:szCs w:val="20"/>
              </w:rPr>
              <w:t>Adres internetowy bazy danych (URL)</w:t>
            </w:r>
          </w:p>
        </w:tc>
      </w:tr>
      <w:tr w:rsidR="004C1733" w:rsidRPr="003F66E8" w14:paraId="3F09FF53" w14:textId="77777777" w:rsidTr="00EB7902">
        <w:tc>
          <w:tcPr>
            <w:tcW w:w="3792" w:type="dxa"/>
          </w:tcPr>
          <w:p w14:paraId="0802A018" w14:textId="77777777" w:rsidR="009030AD" w:rsidRPr="003F66E8" w:rsidRDefault="009030AD" w:rsidP="00013918">
            <w:pPr>
              <w:widowControl w:val="0"/>
              <w:jc w:val="both"/>
              <w:rPr>
                <w:rFonts w:eastAsia="Times New Roman"/>
                <w:sz w:val="20"/>
                <w:szCs w:val="20"/>
              </w:rPr>
            </w:pPr>
          </w:p>
          <w:p w14:paraId="67C468BF" w14:textId="77777777" w:rsidR="009030AD" w:rsidRPr="003F66E8" w:rsidRDefault="009030AD" w:rsidP="00013918">
            <w:pPr>
              <w:widowControl w:val="0"/>
              <w:jc w:val="both"/>
              <w:rPr>
                <w:rFonts w:eastAsia="Times New Roman"/>
                <w:sz w:val="20"/>
                <w:szCs w:val="20"/>
              </w:rPr>
            </w:pPr>
          </w:p>
          <w:p w14:paraId="74F351C8" w14:textId="77777777" w:rsidR="009030AD" w:rsidRPr="003F66E8" w:rsidRDefault="009030AD" w:rsidP="00013918">
            <w:pPr>
              <w:widowControl w:val="0"/>
              <w:jc w:val="both"/>
              <w:rPr>
                <w:rFonts w:eastAsia="Times New Roman"/>
                <w:sz w:val="20"/>
                <w:szCs w:val="20"/>
              </w:rPr>
            </w:pPr>
          </w:p>
        </w:tc>
        <w:tc>
          <w:tcPr>
            <w:tcW w:w="5227" w:type="dxa"/>
          </w:tcPr>
          <w:p w14:paraId="35956329" w14:textId="77777777" w:rsidR="009030AD" w:rsidRPr="003F66E8" w:rsidRDefault="009030AD" w:rsidP="00013918">
            <w:pPr>
              <w:widowControl w:val="0"/>
              <w:jc w:val="both"/>
              <w:rPr>
                <w:rFonts w:eastAsia="Times New Roman"/>
                <w:sz w:val="20"/>
                <w:szCs w:val="20"/>
              </w:rPr>
            </w:pPr>
          </w:p>
        </w:tc>
      </w:tr>
    </w:tbl>
    <w:p w14:paraId="2B6964EA" w14:textId="77777777" w:rsidR="009B3E9E" w:rsidRPr="003F66E8" w:rsidRDefault="009B3E9E" w:rsidP="00013918">
      <w:pPr>
        <w:pStyle w:val="Nagwek3"/>
        <w:rPr>
          <w:color w:val="auto"/>
          <w:szCs w:val="20"/>
          <w:lang w:eastAsia="ar-SA"/>
        </w:rPr>
      </w:pPr>
      <w:r w:rsidRPr="003F66E8">
        <w:rPr>
          <w:color w:val="auto"/>
          <w:szCs w:val="20"/>
          <w:lang w:eastAsia="ar-SA"/>
        </w:rPr>
        <w:br w:type="page"/>
      </w:r>
    </w:p>
    <w:p w14:paraId="554DA54A" w14:textId="1BA1DB5E" w:rsidR="007821B6" w:rsidRPr="003F66E8" w:rsidRDefault="007821B6" w:rsidP="00013918">
      <w:pPr>
        <w:pStyle w:val="Nagwek3"/>
        <w:rPr>
          <w:color w:val="auto"/>
          <w:szCs w:val="20"/>
          <w:lang w:eastAsia="ar-SA"/>
        </w:rPr>
      </w:pPr>
      <w:r w:rsidRPr="003F66E8">
        <w:rPr>
          <w:color w:val="auto"/>
          <w:szCs w:val="20"/>
          <w:lang w:eastAsia="ar-SA"/>
        </w:rPr>
        <w:lastRenderedPageBreak/>
        <w:t>ZAŁĄCZNIK NR 6 do SWZ</w:t>
      </w:r>
    </w:p>
    <w:p w14:paraId="017E2442" w14:textId="77777777" w:rsidR="00931633" w:rsidRPr="003F66E8" w:rsidRDefault="00931633" w:rsidP="00013918">
      <w:pPr>
        <w:suppressAutoHyphens/>
        <w:jc w:val="both"/>
        <w:rPr>
          <w:rFonts w:eastAsia="Times New Roman"/>
          <w:b/>
          <w:sz w:val="20"/>
          <w:szCs w:val="20"/>
          <w:u w:val="single"/>
        </w:rPr>
      </w:pPr>
    </w:p>
    <w:p w14:paraId="182BF036" w14:textId="6F79773B" w:rsidR="00931633" w:rsidRPr="003F66E8" w:rsidRDefault="00931633" w:rsidP="00013918">
      <w:pPr>
        <w:suppressAutoHyphens/>
        <w:jc w:val="both"/>
        <w:rPr>
          <w:rFonts w:eastAsia="Times New Roman"/>
          <w:b/>
          <w:sz w:val="20"/>
          <w:szCs w:val="20"/>
          <w:u w:val="single"/>
        </w:rPr>
      </w:pPr>
      <w:r w:rsidRPr="003F66E8">
        <w:rPr>
          <w:rFonts w:eastAsia="Times New Roman"/>
          <w:b/>
          <w:sz w:val="20"/>
          <w:szCs w:val="20"/>
          <w:u w:val="single"/>
        </w:rPr>
        <w:t>Niniejszy dokument należy opatrzyć zaufanym, osobistym lub kwalifikowanym podpisem elektronicznym. Uwaga! Nanoszenie jakichkolwiek zmian w treści dokumentu po opatrzeniu ww. podpisem może skutkować naruszeniem integralności podpisu, a w konsekwencji skutkować odrzuceniem oferty.</w:t>
      </w:r>
    </w:p>
    <w:p w14:paraId="277EB9FA" w14:textId="77777777" w:rsidR="009202DD" w:rsidRPr="003F66E8" w:rsidRDefault="009202DD" w:rsidP="00013918">
      <w:pPr>
        <w:suppressAutoHyphens/>
        <w:jc w:val="both"/>
        <w:rPr>
          <w:rFonts w:eastAsia="Times New Roman"/>
          <w:b/>
          <w:sz w:val="20"/>
          <w:szCs w:val="20"/>
          <w:u w:val="single"/>
        </w:rPr>
      </w:pPr>
    </w:p>
    <w:p w14:paraId="29550A46" w14:textId="2E55AA9B" w:rsidR="00DF7A58" w:rsidRPr="003F66E8" w:rsidRDefault="00DF7A58" w:rsidP="00013918">
      <w:pPr>
        <w:suppressAutoHyphens/>
        <w:jc w:val="both"/>
        <w:rPr>
          <w:rFonts w:eastAsia="Times New Roman"/>
          <w:b/>
          <w:sz w:val="20"/>
          <w:szCs w:val="20"/>
          <w:u w:val="single"/>
        </w:rPr>
      </w:pPr>
      <w:r w:rsidRPr="003F66E8">
        <w:rPr>
          <w:rFonts w:eastAsia="Times New Roman"/>
          <w:b/>
          <w:sz w:val="20"/>
          <w:szCs w:val="20"/>
          <w:u w:val="single"/>
        </w:rPr>
        <w:t>Oświadczenie składane na wezwanie Zamawiającego.</w:t>
      </w:r>
    </w:p>
    <w:p w14:paraId="1890D3B6" w14:textId="77777777" w:rsidR="007821B6" w:rsidRPr="003F66E8" w:rsidRDefault="007821B6" w:rsidP="00013918">
      <w:pPr>
        <w:suppressAutoHyphens/>
        <w:jc w:val="right"/>
        <w:rPr>
          <w:b/>
          <w:sz w:val="20"/>
          <w:szCs w:val="20"/>
          <w:lang w:eastAsia="ar-SA"/>
        </w:rPr>
      </w:pPr>
    </w:p>
    <w:tbl>
      <w:tblPr>
        <w:tblStyle w:val="Tabela-Siatka"/>
        <w:tblW w:w="9062" w:type="dxa"/>
        <w:tblInd w:w="5" w:type="dxa"/>
        <w:tblLook w:val="04A0" w:firstRow="1" w:lastRow="0" w:firstColumn="1" w:lastColumn="0" w:noHBand="0" w:noVBand="1"/>
      </w:tblPr>
      <w:tblGrid>
        <w:gridCol w:w="9062"/>
      </w:tblGrid>
      <w:tr w:rsidR="004C1733" w:rsidRPr="003F66E8" w14:paraId="41CCE2CE" w14:textId="77777777" w:rsidTr="004E7014">
        <w:trPr>
          <w:trHeight w:val="1657"/>
        </w:trPr>
        <w:tc>
          <w:tcPr>
            <w:tcW w:w="9062" w:type="dxa"/>
            <w:shd w:val="clear" w:color="auto" w:fill="BFBFBF" w:themeFill="background1" w:themeFillShade="BF"/>
            <w:vAlign w:val="center"/>
          </w:tcPr>
          <w:p w14:paraId="6DFE82DA" w14:textId="32980AF2" w:rsidR="00D52696" w:rsidRPr="003F66E8" w:rsidRDefault="00D52696" w:rsidP="00013918">
            <w:pPr>
              <w:autoSpaceDE w:val="0"/>
              <w:autoSpaceDN w:val="0"/>
              <w:adjustRightInd w:val="0"/>
              <w:spacing w:line="276" w:lineRule="auto"/>
              <w:jc w:val="center"/>
              <w:rPr>
                <w:rFonts w:ascii="Arial" w:hAnsi="Arial" w:cs="Arial"/>
                <w:b/>
                <w:bCs/>
              </w:rPr>
            </w:pPr>
            <w:r w:rsidRPr="003F66E8">
              <w:rPr>
                <w:rFonts w:ascii="Arial" w:hAnsi="Arial" w:cs="Arial"/>
                <w:b/>
                <w:bCs/>
              </w:rPr>
              <w:t xml:space="preserve">OŚWIADCZENIE </w:t>
            </w:r>
          </w:p>
          <w:p w14:paraId="57EED6EF" w14:textId="77777777" w:rsidR="00D52696" w:rsidRPr="003F66E8" w:rsidRDefault="00D52696" w:rsidP="00013918">
            <w:pPr>
              <w:autoSpaceDE w:val="0"/>
              <w:autoSpaceDN w:val="0"/>
              <w:adjustRightInd w:val="0"/>
              <w:spacing w:line="276" w:lineRule="auto"/>
              <w:jc w:val="center"/>
              <w:rPr>
                <w:rFonts w:ascii="Arial" w:hAnsi="Arial" w:cs="Arial"/>
                <w:b/>
                <w:bCs/>
              </w:rPr>
            </w:pPr>
          </w:p>
          <w:p w14:paraId="00B884D7" w14:textId="5818AE99" w:rsidR="00D52696" w:rsidRPr="003F66E8" w:rsidRDefault="00D52696" w:rsidP="00013918">
            <w:pPr>
              <w:autoSpaceDE w:val="0"/>
              <w:autoSpaceDN w:val="0"/>
              <w:adjustRightInd w:val="0"/>
              <w:spacing w:line="276" w:lineRule="auto"/>
              <w:jc w:val="center"/>
              <w:rPr>
                <w:rFonts w:ascii="Arial" w:hAnsi="Arial" w:cs="Arial"/>
              </w:rPr>
            </w:pPr>
            <w:r w:rsidRPr="003F66E8">
              <w:rPr>
                <w:rFonts w:ascii="Arial" w:hAnsi="Arial" w:cs="Arial"/>
                <w:b/>
                <w:bCs/>
              </w:rPr>
              <w:t>O PRZYNALEŻNOŚCI LUB BRAKU PRZYNALEŻNOŚCI DO TEJ SAMEJ GRUPY KAPITAŁOWEJ</w:t>
            </w:r>
          </w:p>
        </w:tc>
      </w:tr>
    </w:tbl>
    <w:p w14:paraId="12526696" w14:textId="77777777" w:rsidR="004F750D" w:rsidRPr="003F66E8" w:rsidRDefault="004F750D" w:rsidP="00DE0EEA">
      <w:pPr>
        <w:autoSpaceDE w:val="0"/>
        <w:autoSpaceDN w:val="0"/>
        <w:adjustRightInd w:val="0"/>
        <w:jc w:val="both"/>
        <w:rPr>
          <w:b/>
          <w:sz w:val="20"/>
          <w:szCs w:val="20"/>
          <w:lang w:val="pl-PL"/>
        </w:rPr>
      </w:pPr>
    </w:p>
    <w:p w14:paraId="55139974" w14:textId="11B072B1" w:rsidR="00DE0EEA" w:rsidRPr="003F66E8" w:rsidRDefault="00E15FAC" w:rsidP="00EB78AD">
      <w:pPr>
        <w:autoSpaceDE w:val="0"/>
        <w:autoSpaceDN w:val="0"/>
        <w:adjustRightInd w:val="0"/>
        <w:jc w:val="center"/>
        <w:rPr>
          <w:b/>
          <w:sz w:val="20"/>
          <w:szCs w:val="20"/>
          <w:lang w:val="pl-PL"/>
        </w:rPr>
      </w:pPr>
      <w:r w:rsidRPr="003F66E8">
        <w:rPr>
          <w:sz w:val="20"/>
          <w:szCs w:val="20"/>
        </w:rPr>
        <w:t>„</w:t>
      </w:r>
      <w:r w:rsidR="00EB78AD" w:rsidRPr="003F66E8">
        <w:rPr>
          <w:b/>
          <w:bCs/>
          <w:iCs/>
          <w:sz w:val="20"/>
          <w:szCs w:val="20"/>
        </w:rPr>
        <w:t>Dostawa nowego, lekkiego pojazdu ratowniczo – operacyjnego wraz z wyposażeniem</w:t>
      </w:r>
      <w:r w:rsidRPr="003F66E8">
        <w:rPr>
          <w:b/>
          <w:bCs/>
          <w:iCs/>
          <w:sz w:val="20"/>
          <w:szCs w:val="20"/>
          <w:lang w:val="pl-PL"/>
        </w:rPr>
        <w:t>”</w:t>
      </w:r>
    </w:p>
    <w:p w14:paraId="614470F1" w14:textId="77777777" w:rsidR="00DE0EEA" w:rsidRPr="003F66E8" w:rsidRDefault="00DE0EEA" w:rsidP="00013918">
      <w:pPr>
        <w:autoSpaceDE w:val="0"/>
        <w:autoSpaceDN w:val="0"/>
        <w:adjustRightInd w:val="0"/>
        <w:jc w:val="both"/>
        <w:rPr>
          <w:b/>
          <w:bCs/>
          <w:sz w:val="20"/>
          <w:szCs w:val="20"/>
          <w:lang w:val="pl-PL"/>
        </w:rPr>
      </w:pPr>
    </w:p>
    <w:p w14:paraId="54E6F65F" w14:textId="6BF2EB94" w:rsidR="007821B6" w:rsidRPr="003F66E8" w:rsidRDefault="007821B6" w:rsidP="00013918">
      <w:pPr>
        <w:autoSpaceDE w:val="0"/>
        <w:autoSpaceDN w:val="0"/>
        <w:adjustRightInd w:val="0"/>
        <w:jc w:val="both"/>
        <w:rPr>
          <w:b/>
          <w:bCs/>
          <w:sz w:val="20"/>
          <w:szCs w:val="20"/>
          <w:lang w:val="pl-PL"/>
        </w:rPr>
      </w:pPr>
      <w:r w:rsidRPr="003F66E8">
        <w:rPr>
          <w:b/>
          <w:bCs/>
          <w:sz w:val="20"/>
          <w:szCs w:val="20"/>
          <w:lang w:val="pl-PL"/>
        </w:rPr>
        <w:t>Oświadczam, że:</w:t>
      </w:r>
    </w:p>
    <w:p w14:paraId="4C1B2B1B" w14:textId="77777777" w:rsidR="009206C9" w:rsidRPr="003F66E8" w:rsidRDefault="009206C9" w:rsidP="00013918">
      <w:pPr>
        <w:autoSpaceDE w:val="0"/>
        <w:autoSpaceDN w:val="0"/>
        <w:adjustRightInd w:val="0"/>
        <w:jc w:val="both"/>
        <w:rPr>
          <w:sz w:val="20"/>
          <w:szCs w:val="20"/>
          <w:lang w:val="pl-PL"/>
        </w:rPr>
      </w:pPr>
    </w:p>
    <w:p w14:paraId="0A0FDDE1" w14:textId="6DA5E76A" w:rsidR="00EB7902" w:rsidRPr="003F66E8" w:rsidRDefault="00EB7902" w:rsidP="00013918">
      <w:pPr>
        <w:autoSpaceDE w:val="0"/>
        <w:autoSpaceDN w:val="0"/>
        <w:adjustRightInd w:val="0"/>
        <w:jc w:val="both"/>
        <w:rPr>
          <w:sz w:val="20"/>
          <w:szCs w:val="20"/>
        </w:rPr>
      </w:pPr>
      <w:r w:rsidRPr="003F66E8">
        <w:rPr>
          <w:sz w:val="20"/>
          <w:szCs w:val="20"/>
        </w:rPr>
        <w:sym w:font="Symbol" w:char="F0FF"/>
      </w:r>
      <w:r w:rsidRPr="003F66E8">
        <w:rPr>
          <w:sz w:val="20"/>
          <w:szCs w:val="20"/>
        </w:rPr>
        <w:t xml:space="preserve"> </w:t>
      </w:r>
      <w:r w:rsidRPr="003F66E8">
        <w:rPr>
          <w:b/>
          <w:bCs/>
          <w:sz w:val="20"/>
          <w:szCs w:val="20"/>
        </w:rPr>
        <w:t>nie należymy do grupy kapitałowej</w:t>
      </w:r>
      <w:r w:rsidRPr="003F66E8">
        <w:rPr>
          <w:sz w:val="20"/>
          <w:szCs w:val="20"/>
        </w:rPr>
        <w:t>, o której mowa w art. 108 ust. 1 pkt 5 ustawy Prawo zamówień publicznych w rozumieniu ustawy z dnia 16 lutego 2007 r. o ochronie konkurencji i</w:t>
      </w:r>
      <w:r w:rsidR="00696C76">
        <w:rPr>
          <w:sz w:val="20"/>
          <w:szCs w:val="20"/>
        </w:rPr>
        <w:t> </w:t>
      </w:r>
      <w:r w:rsidRPr="003F66E8">
        <w:rPr>
          <w:sz w:val="20"/>
          <w:szCs w:val="20"/>
        </w:rPr>
        <w:t>k</w:t>
      </w:r>
      <w:r w:rsidR="00C325E3" w:rsidRPr="003F66E8">
        <w:rPr>
          <w:sz w:val="20"/>
          <w:szCs w:val="20"/>
        </w:rPr>
        <w:t xml:space="preserve">onsumentów (j.t. Dz. </w:t>
      </w:r>
      <w:r w:rsidR="003B19EB" w:rsidRPr="003F66E8">
        <w:rPr>
          <w:sz w:val="20"/>
          <w:szCs w:val="20"/>
        </w:rPr>
        <w:t>U. z 2024 r., poz. 1616</w:t>
      </w:r>
      <w:r w:rsidRPr="003F66E8">
        <w:rPr>
          <w:sz w:val="20"/>
          <w:szCs w:val="20"/>
        </w:rPr>
        <w:t xml:space="preserve">.); </w:t>
      </w:r>
    </w:p>
    <w:p w14:paraId="1DBFC4ED" w14:textId="77777777" w:rsidR="00EB7902" w:rsidRPr="003F66E8" w:rsidRDefault="00EB7902" w:rsidP="00013918">
      <w:pPr>
        <w:autoSpaceDE w:val="0"/>
        <w:autoSpaceDN w:val="0"/>
        <w:adjustRightInd w:val="0"/>
        <w:jc w:val="both"/>
        <w:rPr>
          <w:sz w:val="20"/>
          <w:szCs w:val="20"/>
        </w:rPr>
      </w:pPr>
    </w:p>
    <w:p w14:paraId="60F276D0" w14:textId="281F8663" w:rsidR="00EB7902" w:rsidRPr="003F66E8" w:rsidRDefault="00EB7902" w:rsidP="00013918">
      <w:pPr>
        <w:autoSpaceDE w:val="0"/>
        <w:autoSpaceDN w:val="0"/>
        <w:adjustRightInd w:val="0"/>
        <w:jc w:val="both"/>
        <w:rPr>
          <w:sz w:val="20"/>
          <w:szCs w:val="20"/>
        </w:rPr>
      </w:pPr>
      <w:r w:rsidRPr="003F66E8">
        <w:rPr>
          <w:sz w:val="20"/>
          <w:szCs w:val="20"/>
        </w:rPr>
        <w:sym w:font="Symbol" w:char="F0FF"/>
      </w:r>
      <w:r w:rsidRPr="003F66E8">
        <w:rPr>
          <w:sz w:val="20"/>
          <w:szCs w:val="20"/>
        </w:rPr>
        <w:t xml:space="preserve"> </w:t>
      </w:r>
      <w:r w:rsidRPr="003F66E8">
        <w:rPr>
          <w:b/>
          <w:bCs/>
          <w:sz w:val="20"/>
          <w:szCs w:val="20"/>
        </w:rPr>
        <w:t>należymy do grupy kapitałowej</w:t>
      </w:r>
      <w:r w:rsidRPr="003F66E8">
        <w:rPr>
          <w:sz w:val="20"/>
          <w:szCs w:val="20"/>
        </w:rPr>
        <w:t>, o której mowa w art. 108 ust. 1 pkt 5 ustawy Prawo zamówień publicznych w rozumieniu ustawy z dnia 16 lutego 2007 r. o ochronie konkurencji i</w:t>
      </w:r>
      <w:r w:rsidR="00C325E3" w:rsidRPr="003F66E8">
        <w:rPr>
          <w:sz w:val="20"/>
          <w:szCs w:val="20"/>
        </w:rPr>
        <w:t xml:space="preserve"> konsumentów (</w:t>
      </w:r>
      <w:r w:rsidR="003B19EB" w:rsidRPr="003F66E8">
        <w:rPr>
          <w:sz w:val="20"/>
          <w:szCs w:val="20"/>
        </w:rPr>
        <w:t>j.t.</w:t>
      </w:r>
      <w:r w:rsidR="00696C76">
        <w:rPr>
          <w:sz w:val="20"/>
          <w:szCs w:val="20"/>
        </w:rPr>
        <w:t> </w:t>
      </w:r>
      <w:r w:rsidR="003B19EB" w:rsidRPr="003F66E8">
        <w:rPr>
          <w:sz w:val="20"/>
          <w:szCs w:val="20"/>
        </w:rPr>
        <w:t>Dz. U. z 2024 r., poz. 1616</w:t>
      </w:r>
      <w:r w:rsidRPr="003F66E8">
        <w:rPr>
          <w:sz w:val="20"/>
          <w:szCs w:val="20"/>
        </w:rPr>
        <w:t xml:space="preserve">). </w:t>
      </w:r>
    </w:p>
    <w:p w14:paraId="4EA206E1" w14:textId="77777777" w:rsidR="009206C9" w:rsidRPr="003F66E8" w:rsidRDefault="009206C9" w:rsidP="00013918">
      <w:pPr>
        <w:autoSpaceDE w:val="0"/>
        <w:autoSpaceDN w:val="0"/>
        <w:adjustRightInd w:val="0"/>
        <w:jc w:val="both"/>
        <w:rPr>
          <w:sz w:val="20"/>
          <w:szCs w:val="20"/>
          <w:lang w:val="pl-PL"/>
        </w:rPr>
      </w:pPr>
    </w:p>
    <w:p w14:paraId="227B1BE0" w14:textId="18C833DB" w:rsidR="00894A54" w:rsidRPr="003F66E8" w:rsidRDefault="007821B6" w:rsidP="00013918">
      <w:pPr>
        <w:autoSpaceDE w:val="0"/>
        <w:autoSpaceDN w:val="0"/>
        <w:adjustRightInd w:val="0"/>
        <w:jc w:val="both"/>
        <w:rPr>
          <w:sz w:val="20"/>
          <w:szCs w:val="20"/>
          <w:lang w:val="pl-PL"/>
        </w:rPr>
      </w:pPr>
      <w:r w:rsidRPr="003F66E8">
        <w:rPr>
          <w:sz w:val="20"/>
          <w:szCs w:val="20"/>
          <w:lang w:val="pl-PL"/>
        </w:rPr>
        <w:t xml:space="preserve">Niniejszym wykazujemy, że oferta została przygotowania niezależnie od …………………… </w:t>
      </w:r>
      <w:r w:rsidRPr="003F66E8">
        <w:rPr>
          <w:i/>
          <w:iCs/>
          <w:sz w:val="20"/>
          <w:szCs w:val="20"/>
          <w:lang w:val="pl-PL"/>
        </w:rPr>
        <w:t xml:space="preserve">(podać nazwę) </w:t>
      </w:r>
      <w:r w:rsidRPr="003F66E8">
        <w:rPr>
          <w:sz w:val="20"/>
          <w:szCs w:val="20"/>
          <w:lang w:val="pl-PL"/>
        </w:rPr>
        <w:t>będącego członkiem tej samej grupy kapitałowej:</w:t>
      </w:r>
      <w:r w:rsidR="00894A54" w:rsidRPr="003F66E8">
        <w:rPr>
          <w:sz w:val="20"/>
          <w:szCs w:val="20"/>
          <w:lang w:val="pl-PL"/>
        </w:rPr>
        <w:t xml:space="preserve"> ………………………………..</w:t>
      </w:r>
    </w:p>
    <w:p w14:paraId="1C21FE77" w14:textId="77777777" w:rsidR="00894A54" w:rsidRPr="003F66E8" w:rsidRDefault="007821B6" w:rsidP="00013918">
      <w:pPr>
        <w:autoSpaceDE w:val="0"/>
        <w:autoSpaceDN w:val="0"/>
        <w:adjustRightInd w:val="0"/>
        <w:rPr>
          <w:sz w:val="20"/>
          <w:szCs w:val="20"/>
          <w:lang w:val="pl-PL"/>
        </w:rPr>
      </w:pPr>
      <w:r w:rsidRPr="003F66E8">
        <w:rPr>
          <w:sz w:val="20"/>
          <w:szCs w:val="20"/>
          <w:lang w:val="pl-PL"/>
        </w:rPr>
        <w:t>…………………………………………………………………………………</w:t>
      </w:r>
      <w:r w:rsidR="00894A54" w:rsidRPr="003F66E8">
        <w:rPr>
          <w:sz w:val="20"/>
          <w:szCs w:val="20"/>
          <w:lang w:val="pl-PL"/>
        </w:rPr>
        <w:t xml:space="preserve">………………………. </w:t>
      </w:r>
      <w:r w:rsidRPr="003F66E8">
        <w:rPr>
          <w:sz w:val="20"/>
          <w:szCs w:val="20"/>
          <w:lang w:val="pl-PL"/>
        </w:rPr>
        <w:t>Na potwierdzenie powyższego załączam następujące dokumenty: …………………</w:t>
      </w:r>
      <w:r w:rsidR="00894A54" w:rsidRPr="003F66E8">
        <w:rPr>
          <w:sz w:val="20"/>
          <w:szCs w:val="20"/>
          <w:lang w:val="pl-PL"/>
        </w:rPr>
        <w:t>…..</w:t>
      </w:r>
      <w:r w:rsidRPr="003F66E8">
        <w:rPr>
          <w:sz w:val="20"/>
          <w:szCs w:val="20"/>
          <w:lang w:val="pl-PL"/>
        </w:rPr>
        <w:t>………</w:t>
      </w:r>
    </w:p>
    <w:p w14:paraId="71BA4271" w14:textId="1B810A2E" w:rsidR="007821B6" w:rsidRPr="003F66E8" w:rsidRDefault="007821B6" w:rsidP="00013918">
      <w:pPr>
        <w:autoSpaceDE w:val="0"/>
        <w:autoSpaceDN w:val="0"/>
        <w:adjustRightInd w:val="0"/>
        <w:rPr>
          <w:sz w:val="20"/>
          <w:szCs w:val="20"/>
          <w:lang w:val="pl-PL"/>
        </w:rPr>
      </w:pPr>
      <w:r w:rsidRPr="003F66E8">
        <w:rPr>
          <w:sz w:val="20"/>
          <w:szCs w:val="20"/>
          <w:lang w:val="pl-PL"/>
        </w:rPr>
        <w:t>……………………………………………………………………………………………</w:t>
      </w:r>
      <w:r w:rsidR="00894A54" w:rsidRPr="003F66E8">
        <w:rPr>
          <w:sz w:val="20"/>
          <w:szCs w:val="20"/>
          <w:lang w:val="pl-PL"/>
        </w:rPr>
        <w:t>…………</w:t>
      </w:r>
      <w:r w:rsidRPr="003F66E8">
        <w:rPr>
          <w:sz w:val="20"/>
          <w:szCs w:val="20"/>
          <w:lang w:val="pl-PL"/>
        </w:rPr>
        <w:t xml:space="preserve">….. </w:t>
      </w:r>
    </w:p>
    <w:p w14:paraId="42497915" w14:textId="77777777" w:rsidR="00F54374" w:rsidRPr="003F66E8" w:rsidRDefault="00F54374" w:rsidP="00013918">
      <w:pPr>
        <w:widowControl w:val="0"/>
        <w:suppressAutoHyphens/>
        <w:autoSpaceDE w:val="0"/>
        <w:spacing w:before="120"/>
        <w:jc w:val="both"/>
        <w:rPr>
          <w:i/>
          <w:iCs/>
          <w:sz w:val="20"/>
          <w:szCs w:val="20"/>
          <w:lang w:val="pl-PL"/>
        </w:rPr>
      </w:pPr>
    </w:p>
    <w:p w14:paraId="0DC62BEA" w14:textId="068F6AE8" w:rsidR="00894A54" w:rsidRPr="003F66E8" w:rsidRDefault="00894A54" w:rsidP="00013918">
      <w:pPr>
        <w:widowControl w:val="0"/>
        <w:suppressAutoHyphens/>
        <w:autoSpaceDE w:val="0"/>
        <w:spacing w:before="120"/>
        <w:jc w:val="both"/>
        <w:rPr>
          <w:i/>
          <w:iCs/>
          <w:sz w:val="20"/>
          <w:szCs w:val="20"/>
        </w:rPr>
      </w:pPr>
    </w:p>
    <w:p w14:paraId="4704F0EA" w14:textId="239B2869" w:rsidR="00894A54" w:rsidRPr="003F66E8" w:rsidRDefault="00894A54" w:rsidP="00013918">
      <w:pPr>
        <w:widowControl w:val="0"/>
        <w:suppressAutoHyphens/>
        <w:autoSpaceDE w:val="0"/>
        <w:spacing w:before="120"/>
        <w:jc w:val="both"/>
        <w:rPr>
          <w:i/>
          <w:iCs/>
          <w:sz w:val="20"/>
          <w:szCs w:val="20"/>
        </w:rPr>
      </w:pPr>
    </w:p>
    <w:p w14:paraId="126A1119" w14:textId="0A1EB477" w:rsidR="00894A54" w:rsidRPr="003F66E8" w:rsidRDefault="00894A54" w:rsidP="00013918">
      <w:pPr>
        <w:widowControl w:val="0"/>
        <w:suppressAutoHyphens/>
        <w:autoSpaceDE w:val="0"/>
        <w:spacing w:before="120"/>
        <w:jc w:val="both"/>
        <w:rPr>
          <w:i/>
          <w:iCs/>
          <w:sz w:val="20"/>
          <w:szCs w:val="20"/>
        </w:rPr>
      </w:pPr>
    </w:p>
    <w:p w14:paraId="56FDFE8A" w14:textId="698032FB" w:rsidR="00894A54" w:rsidRPr="003F66E8" w:rsidRDefault="00894A54" w:rsidP="00013918">
      <w:pPr>
        <w:widowControl w:val="0"/>
        <w:suppressAutoHyphens/>
        <w:autoSpaceDE w:val="0"/>
        <w:spacing w:before="120"/>
        <w:jc w:val="both"/>
        <w:rPr>
          <w:i/>
          <w:iCs/>
          <w:sz w:val="20"/>
          <w:szCs w:val="20"/>
        </w:rPr>
      </w:pPr>
    </w:p>
    <w:p w14:paraId="7630AB6F" w14:textId="442DC2E0" w:rsidR="00D52696" w:rsidRPr="003F66E8" w:rsidRDefault="00D52696" w:rsidP="00013918">
      <w:pPr>
        <w:widowControl w:val="0"/>
        <w:suppressAutoHyphens/>
        <w:autoSpaceDE w:val="0"/>
        <w:spacing w:before="120"/>
        <w:jc w:val="both"/>
        <w:rPr>
          <w:i/>
          <w:iCs/>
          <w:sz w:val="20"/>
          <w:szCs w:val="20"/>
        </w:rPr>
      </w:pPr>
    </w:p>
    <w:p w14:paraId="552CA540" w14:textId="77777777" w:rsidR="00EB7902" w:rsidRPr="003F66E8" w:rsidRDefault="00EB7902" w:rsidP="00013918">
      <w:pPr>
        <w:widowControl w:val="0"/>
        <w:suppressAutoHyphens/>
        <w:autoSpaceDE w:val="0"/>
        <w:spacing w:before="120"/>
        <w:jc w:val="both"/>
        <w:rPr>
          <w:i/>
          <w:iCs/>
          <w:sz w:val="20"/>
          <w:szCs w:val="20"/>
          <w:lang w:val="pl-PL"/>
        </w:rPr>
      </w:pPr>
    </w:p>
    <w:p w14:paraId="5DA66CA1" w14:textId="77777777" w:rsidR="00EB7902" w:rsidRPr="003F66E8" w:rsidRDefault="00EB7902" w:rsidP="00013918">
      <w:pPr>
        <w:widowControl w:val="0"/>
        <w:suppressAutoHyphens/>
        <w:autoSpaceDE w:val="0"/>
        <w:spacing w:before="120"/>
        <w:jc w:val="both"/>
        <w:rPr>
          <w:i/>
          <w:iCs/>
          <w:sz w:val="20"/>
          <w:szCs w:val="20"/>
          <w:lang w:val="pl-PL"/>
        </w:rPr>
      </w:pPr>
    </w:p>
    <w:p w14:paraId="47A75B69" w14:textId="43DBADC6" w:rsidR="00EB7902" w:rsidRPr="003F66E8" w:rsidRDefault="00EB7902" w:rsidP="00013918">
      <w:pPr>
        <w:widowControl w:val="0"/>
        <w:suppressAutoHyphens/>
        <w:autoSpaceDE w:val="0"/>
        <w:spacing w:before="120"/>
        <w:jc w:val="both"/>
        <w:rPr>
          <w:b/>
          <w:bCs/>
          <w:i/>
          <w:iCs/>
          <w:sz w:val="20"/>
          <w:szCs w:val="20"/>
          <w:lang w:val="pl-PL"/>
        </w:rPr>
      </w:pPr>
      <w:r w:rsidRPr="003F66E8">
        <w:rPr>
          <w:b/>
          <w:bCs/>
          <w:i/>
          <w:iCs/>
          <w:sz w:val="20"/>
          <w:szCs w:val="20"/>
          <w:lang w:val="pl-PL"/>
        </w:rPr>
        <w:t>właściwe zaznaczyć znakiem X</w:t>
      </w:r>
    </w:p>
    <w:p w14:paraId="6584B153" w14:textId="77777777" w:rsidR="00FE02C4" w:rsidRPr="003F66E8" w:rsidRDefault="00FE02C4" w:rsidP="00E15FAC">
      <w:pPr>
        <w:pStyle w:val="Nagwek3"/>
        <w:jc w:val="left"/>
        <w:rPr>
          <w:b w:val="0"/>
          <w:i/>
          <w:iCs/>
          <w:color w:val="auto"/>
          <w:szCs w:val="20"/>
          <w:lang w:val="pl-PL"/>
        </w:rPr>
      </w:pPr>
    </w:p>
    <w:p w14:paraId="732859A7" w14:textId="77777777" w:rsidR="00E15FAC" w:rsidRPr="003F66E8" w:rsidRDefault="00E15FAC" w:rsidP="00E15FAC">
      <w:pPr>
        <w:rPr>
          <w:sz w:val="20"/>
          <w:szCs w:val="20"/>
          <w:lang w:val="pl-PL"/>
        </w:rPr>
      </w:pPr>
    </w:p>
    <w:p w14:paraId="075D384F" w14:textId="51D3CDC3" w:rsidR="00894A54" w:rsidRPr="003F66E8" w:rsidRDefault="00894A54" w:rsidP="00013918">
      <w:pPr>
        <w:pStyle w:val="Nagwek3"/>
        <w:rPr>
          <w:color w:val="auto"/>
          <w:szCs w:val="20"/>
          <w:lang w:eastAsia="ar-SA"/>
        </w:rPr>
      </w:pPr>
      <w:r w:rsidRPr="003F66E8">
        <w:rPr>
          <w:color w:val="auto"/>
          <w:szCs w:val="20"/>
          <w:lang w:eastAsia="ar-SA"/>
        </w:rPr>
        <w:lastRenderedPageBreak/>
        <w:t>ZAŁĄCZNIK NR 7 do SWZ</w:t>
      </w:r>
    </w:p>
    <w:p w14:paraId="097337D3" w14:textId="77777777" w:rsidR="009202DD" w:rsidRPr="003F66E8" w:rsidRDefault="009202DD" w:rsidP="00013918">
      <w:pPr>
        <w:suppressAutoHyphens/>
        <w:jc w:val="both"/>
        <w:rPr>
          <w:rFonts w:eastAsia="Times New Roman"/>
          <w:b/>
          <w:sz w:val="20"/>
          <w:szCs w:val="20"/>
          <w:u w:val="single"/>
        </w:rPr>
      </w:pPr>
    </w:p>
    <w:p w14:paraId="7DC95375" w14:textId="43B1721A" w:rsidR="00931633" w:rsidRPr="003F66E8" w:rsidRDefault="00931633" w:rsidP="00013918">
      <w:pPr>
        <w:suppressAutoHyphens/>
        <w:jc w:val="both"/>
        <w:rPr>
          <w:b/>
          <w:sz w:val="20"/>
          <w:szCs w:val="20"/>
          <w:lang w:eastAsia="ar-SA"/>
        </w:rPr>
      </w:pPr>
      <w:r w:rsidRPr="003F66E8">
        <w:rPr>
          <w:rFonts w:eastAsia="Times New Roman"/>
          <w:b/>
          <w:sz w:val="20"/>
          <w:szCs w:val="20"/>
          <w:u w:val="single"/>
        </w:rPr>
        <w:t>Niniejszy dokument należy opatrzyć zaufanym, osobistym lub kwalifikowanym podpisem elektronicznym. Uwaga! Nanoszenie jakichkolwiek zmian w treści dokumentu po opatrzeniu ww. podpisem może skutkować naruszeniem integralności podpisu, a w konsekwencji skutkować odrzuceniem oferty.</w:t>
      </w:r>
    </w:p>
    <w:p w14:paraId="128E1AFB" w14:textId="77777777" w:rsidR="009202DD" w:rsidRPr="003F66E8" w:rsidRDefault="009202DD" w:rsidP="00013918">
      <w:pPr>
        <w:suppressAutoHyphens/>
        <w:jc w:val="both"/>
        <w:rPr>
          <w:rFonts w:eastAsia="Times New Roman"/>
          <w:b/>
          <w:sz w:val="20"/>
          <w:szCs w:val="20"/>
          <w:u w:val="single"/>
        </w:rPr>
      </w:pPr>
    </w:p>
    <w:p w14:paraId="1D7FE849" w14:textId="24314E1B" w:rsidR="00DF7A58" w:rsidRPr="003F66E8" w:rsidRDefault="00DF7A58" w:rsidP="00013918">
      <w:pPr>
        <w:suppressAutoHyphens/>
        <w:jc w:val="both"/>
        <w:rPr>
          <w:rFonts w:eastAsia="Times New Roman"/>
          <w:b/>
          <w:sz w:val="20"/>
          <w:szCs w:val="20"/>
          <w:u w:val="single"/>
        </w:rPr>
      </w:pPr>
      <w:r w:rsidRPr="003F66E8">
        <w:rPr>
          <w:rFonts w:eastAsia="Times New Roman"/>
          <w:b/>
          <w:sz w:val="20"/>
          <w:szCs w:val="20"/>
          <w:u w:val="single"/>
        </w:rPr>
        <w:t>Dokument składany na wezwanie Zamawiającego.</w:t>
      </w:r>
    </w:p>
    <w:p w14:paraId="61F7136E" w14:textId="77777777" w:rsidR="00BC1609" w:rsidRPr="003F66E8" w:rsidRDefault="00BC1609" w:rsidP="00013918">
      <w:pPr>
        <w:widowControl w:val="0"/>
        <w:suppressAutoHyphens/>
        <w:autoSpaceDE w:val="0"/>
        <w:spacing w:before="120"/>
        <w:jc w:val="both"/>
        <w:rPr>
          <w:i/>
          <w:iCs/>
          <w:sz w:val="20"/>
          <w:szCs w:val="20"/>
        </w:rPr>
      </w:pPr>
    </w:p>
    <w:p w14:paraId="1867C301" w14:textId="21772181" w:rsidR="009B4AE3" w:rsidRPr="003F66E8" w:rsidRDefault="009B4AE3" w:rsidP="00013918">
      <w:pPr>
        <w:rPr>
          <w:b/>
          <w:sz w:val="20"/>
          <w:szCs w:val="20"/>
        </w:rPr>
      </w:pPr>
      <w:r w:rsidRPr="003F66E8">
        <w:rPr>
          <w:b/>
          <w:sz w:val="20"/>
          <w:szCs w:val="20"/>
        </w:rPr>
        <w:t>Wykonawca:</w:t>
      </w:r>
    </w:p>
    <w:p w14:paraId="5FB0CE82" w14:textId="77777777" w:rsidR="009B4AE3" w:rsidRPr="003F66E8" w:rsidRDefault="009B4AE3" w:rsidP="00013918">
      <w:pPr>
        <w:jc w:val="both"/>
        <w:rPr>
          <w:sz w:val="20"/>
          <w:szCs w:val="20"/>
        </w:rPr>
      </w:pPr>
      <w:r w:rsidRPr="003F66E8">
        <w:rPr>
          <w:sz w:val="20"/>
          <w:szCs w:val="20"/>
        </w:rPr>
        <w:t>…………………………………………………………………………………..………………</w:t>
      </w:r>
    </w:p>
    <w:p w14:paraId="1CEF4691" w14:textId="77777777" w:rsidR="009B4AE3" w:rsidRPr="003F66E8" w:rsidRDefault="009B4AE3" w:rsidP="00013918">
      <w:pPr>
        <w:jc w:val="both"/>
        <w:rPr>
          <w:sz w:val="20"/>
          <w:szCs w:val="20"/>
        </w:rPr>
      </w:pPr>
      <w:r w:rsidRPr="003F66E8">
        <w:rPr>
          <w:sz w:val="20"/>
          <w:szCs w:val="20"/>
        </w:rPr>
        <w:t>………………………………………………………………………………….……………….</w:t>
      </w:r>
    </w:p>
    <w:p w14:paraId="2272ED63" w14:textId="724D1931" w:rsidR="009B4AE3" w:rsidRPr="003F66E8" w:rsidRDefault="009B4AE3" w:rsidP="00013918">
      <w:pPr>
        <w:jc w:val="center"/>
        <w:rPr>
          <w:i/>
          <w:sz w:val="20"/>
          <w:szCs w:val="20"/>
        </w:rPr>
      </w:pPr>
      <w:r w:rsidRPr="003F66E8">
        <w:rPr>
          <w:i/>
          <w:sz w:val="20"/>
          <w:szCs w:val="20"/>
        </w:rPr>
        <w:t>(nazwa, dane adresowe)</w:t>
      </w:r>
    </w:p>
    <w:p w14:paraId="12CC6A02" w14:textId="77777777" w:rsidR="009B4AE3" w:rsidRPr="003F66E8" w:rsidRDefault="009B4AE3" w:rsidP="00013918">
      <w:pPr>
        <w:jc w:val="center"/>
        <w:rPr>
          <w:i/>
          <w:sz w:val="20"/>
          <w:szCs w:val="20"/>
        </w:rPr>
      </w:pPr>
    </w:p>
    <w:p w14:paraId="3CE05CD7" w14:textId="4D54D95D" w:rsidR="00894A54" w:rsidRPr="003F66E8" w:rsidRDefault="00894A54" w:rsidP="00013918">
      <w:pPr>
        <w:autoSpaceDE w:val="0"/>
        <w:autoSpaceDN w:val="0"/>
        <w:adjustRightInd w:val="0"/>
        <w:jc w:val="center"/>
        <w:rPr>
          <w:sz w:val="20"/>
          <w:szCs w:val="20"/>
          <w:lang w:val="pl-PL"/>
        </w:rPr>
      </w:pPr>
      <w:r w:rsidRPr="003F66E8">
        <w:rPr>
          <w:b/>
          <w:bCs/>
          <w:sz w:val="20"/>
          <w:szCs w:val="20"/>
          <w:lang w:val="pl-PL"/>
        </w:rPr>
        <w:t xml:space="preserve">WYKAZ </w:t>
      </w:r>
      <w:r w:rsidR="00DE0EEA" w:rsidRPr="003F66E8">
        <w:rPr>
          <w:b/>
          <w:bCs/>
          <w:sz w:val="20"/>
          <w:szCs w:val="20"/>
          <w:lang w:val="pl-PL"/>
        </w:rPr>
        <w:t>DOSTAW</w:t>
      </w:r>
    </w:p>
    <w:p w14:paraId="0406DE4F" w14:textId="6C7DC695" w:rsidR="00CC528D" w:rsidRPr="003F66E8" w:rsidRDefault="00F42654" w:rsidP="00013918">
      <w:pPr>
        <w:widowControl w:val="0"/>
        <w:suppressAutoHyphens/>
        <w:autoSpaceDE w:val="0"/>
        <w:spacing w:before="120"/>
        <w:jc w:val="center"/>
        <w:rPr>
          <w:b/>
          <w:bCs/>
          <w:sz w:val="20"/>
          <w:szCs w:val="20"/>
          <w:lang w:val="pl-PL"/>
        </w:rPr>
      </w:pPr>
      <w:r w:rsidRPr="003F66E8">
        <w:rPr>
          <w:b/>
          <w:bCs/>
          <w:sz w:val="20"/>
          <w:szCs w:val="20"/>
          <w:lang w:val="pl-PL"/>
        </w:rPr>
        <w:t xml:space="preserve">WYKONANYCH </w:t>
      </w:r>
      <w:r w:rsidR="00894A54" w:rsidRPr="003F66E8">
        <w:rPr>
          <w:b/>
          <w:bCs/>
          <w:sz w:val="20"/>
          <w:szCs w:val="20"/>
          <w:lang w:val="pl-PL"/>
        </w:rPr>
        <w:t>W OKRESIE OSTATNICH</w:t>
      </w:r>
      <w:r w:rsidR="008D6348" w:rsidRPr="003F66E8">
        <w:rPr>
          <w:b/>
          <w:bCs/>
          <w:sz w:val="20"/>
          <w:szCs w:val="20"/>
          <w:lang w:val="pl-PL"/>
        </w:rPr>
        <w:t xml:space="preserve"> </w:t>
      </w:r>
      <w:r w:rsidR="003D54D5" w:rsidRPr="003F66E8">
        <w:rPr>
          <w:b/>
          <w:bCs/>
          <w:sz w:val="20"/>
          <w:szCs w:val="20"/>
          <w:lang w:val="pl-PL"/>
        </w:rPr>
        <w:t>3</w:t>
      </w:r>
      <w:r w:rsidR="008D6348" w:rsidRPr="003F66E8">
        <w:rPr>
          <w:b/>
          <w:bCs/>
          <w:sz w:val="20"/>
          <w:szCs w:val="20"/>
          <w:lang w:val="pl-PL"/>
        </w:rPr>
        <w:t xml:space="preserve"> LAT</w:t>
      </w:r>
    </w:p>
    <w:p w14:paraId="104507AE" w14:textId="14BB2C26" w:rsidR="00CC528D" w:rsidRPr="003F66E8" w:rsidRDefault="00BC1609" w:rsidP="00013918">
      <w:pPr>
        <w:widowControl w:val="0"/>
        <w:suppressAutoHyphens/>
        <w:autoSpaceDE w:val="0"/>
        <w:spacing w:before="120"/>
        <w:jc w:val="center"/>
        <w:rPr>
          <w:sz w:val="20"/>
          <w:szCs w:val="20"/>
        </w:rPr>
      </w:pPr>
      <w:r w:rsidRPr="003F66E8">
        <w:rPr>
          <w:sz w:val="20"/>
          <w:szCs w:val="20"/>
        </w:rPr>
        <w:t>w</w:t>
      </w:r>
      <w:r w:rsidR="00CC528D" w:rsidRPr="003F66E8">
        <w:rPr>
          <w:sz w:val="20"/>
          <w:szCs w:val="20"/>
        </w:rPr>
        <w:t xml:space="preserve"> związku ze złożeniem oferty w postępowaniu o udzielenie zamówienia publicznego na </w:t>
      </w:r>
      <w:r w:rsidR="00E15FAC" w:rsidRPr="003F66E8">
        <w:rPr>
          <w:sz w:val="20"/>
          <w:szCs w:val="20"/>
        </w:rPr>
        <w:t>„</w:t>
      </w:r>
      <w:r w:rsidR="00EB78AD" w:rsidRPr="003F66E8">
        <w:rPr>
          <w:b/>
          <w:bCs/>
          <w:iCs/>
          <w:sz w:val="20"/>
          <w:szCs w:val="20"/>
        </w:rPr>
        <w:t>Dostawa nowego, lekkiego pojazdu ratowniczo – operacyjnego wraz z wyposażeniem</w:t>
      </w:r>
      <w:r w:rsidR="00E15FAC" w:rsidRPr="003F66E8">
        <w:rPr>
          <w:b/>
          <w:bCs/>
          <w:iCs/>
          <w:sz w:val="20"/>
          <w:szCs w:val="20"/>
          <w:lang w:val="pl-PL"/>
        </w:rPr>
        <w:t>”</w:t>
      </w:r>
      <w:r w:rsidR="00E15FAC" w:rsidRPr="003F66E8">
        <w:rPr>
          <w:b/>
          <w:bCs/>
          <w:iCs/>
          <w:sz w:val="20"/>
          <w:szCs w:val="20"/>
        </w:rPr>
        <w:t xml:space="preserve"> </w:t>
      </w:r>
      <w:r w:rsidR="00CC528D" w:rsidRPr="003F66E8">
        <w:rPr>
          <w:sz w:val="20"/>
          <w:szCs w:val="20"/>
        </w:rPr>
        <w:t xml:space="preserve">wykonawca w celu potwierdzenia spełniania warunku udziału w postępowaniu określonego w Rozdziale VI ust. 2 pkt </w:t>
      </w:r>
      <w:r w:rsidR="006203BD" w:rsidRPr="003F66E8">
        <w:rPr>
          <w:sz w:val="20"/>
          <w:szCs w:val="20"/>
        </w:rPr>
        <w:t>4</w:t>
      </w:r>
      <w:r w:rsidR="00CC528D" w:rsidRPr="003F66E8">
        <w:rPr>
          <w:sz w:val="20"/>
          <w:szCs w:val="20"/>
        </w:rPr>
        <w:t xml:space="preserve"> SWZ przedstawia informacje </w:t>
      </w:r>
      <w:r w:rsidR="00CC528D" w:rsidRPr="003F66E8">
        <w:rPr>
          <w:rFonts w:eastAsia="Times New Roman"/>
          <w:sz w:val="20"/>
          <w:szCs w:val="20"/>
          <w:lang w:eastAsia="ar-SA"/>
        </w:rPr>
        <w:t xml:space="preserve">dotyczące wykonania następujących </w:t>
      </w:r>
      <w:r w:rsidR="00DE0EEA" w:rsidRPr="003F66E8">
        <w:rPr>
          <w:rFonts w:eastAsia="Times New Roman"/>
          <w:sz w:val="20"/>
          <w:szCs w:val="20"/>
          <w:lang w:eastAsia="ar-SA"/>
        </w:rPr>
        <w:t>dostaw</w:t>
      </w:r>
      <w:r w:rsidR="00CC528D" w:rsidRPr="003F66E8">
        <w:rPr>
          <w:sz w:val="20"/>
          <w:szCs w:val="20"/>
        </w:rPr>
        <w:t>:</w:t>
      </w:r>
    </w:p>
    <w:p w14:paraId="59E4843C" w14:textId="77777777" w:rsidR="00F64B50" w:rsidRPr="003F66E8" w:rsidRDefault="00F64B50" w:rsidP="00013918">
      <w:pPr>
        <w:widowControl w:val="0"/>
        <w:suppressAutoHyphens/>
        <w:autoSpaceDE w:val="0"/>
        <w:spacing w:before="120"/>
        <w:jc w:val="center"/>
        <w:rPr>
          <w:b/>
          <w:bCs/>
          <w:sz w:val="20"/>
          <w:szCs w:val="20"/>
          <w:lang w:val="pl-PL"/>
        </w:rPr>
      </w:pPr>
    </w:p>
    <w:tbl>
      <w:tblPr>
        <w:tblW w:w="51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4"/>
        <w:gridCol w:w="3104"/>
        <w:gridCol w:w="1026"/>
        <w:gridCol w:w="1504"/>
        <w:gridCol w:w="1504"/>
        <w:gridCol w:w="1590"/>
      </w:tblGrid>
      <w:tr w:rsidR="004C1733" w:rsidRPr="003F66E8" w14:paraId="51D537D0" w14:textId="77777777" w:rsidTr="00F64B50">
        <w:trPr>
          <w:trHeight w:val="204"/>
        </w:trPr>
        <w:tc>
          <w:tcPr>
            <w:tcW w:w="339" w:type="pct"/>
            <w:vMerge w:val="restart"/>
            <w:tcBorders>
              <w:top w:val="single" w:sz="4" w:space="0" w:color="auto"/>
              <w:left w:val="single" w:sz="4" w:space="0" w:color="auto"/>
              <w:right w:val="single" w:sz="4" w:space="0" w:color="auto"/>
            </w:tcBorders>
            <w:vAlign w:val="center"/>
          </w:tcPr>
          <w:p w14:paraId="264F7DFF" w14:textId="77777777" w:rsidR="0012648B" w:rsidRPr="003F66E8" w:rsidRDefault="0012648B" w:rsidP="00013918">
            <w:pPr>
              <w:jc w:val="center"/>
              <w:rPr>
                <w:b/>
                <w:sz w:val="20"/>
                <w:szCs w:val="20"/>
              </w:rPr>
            </w:pPr>
            <w:r w:rsidRPr="003F66E8">
              <w:rPr>
                <w:b/>
                <w:sz w:val="20"/>
                <w:szCs w:val="20"/>
              </w:rPr>
              <w:t>Lp.</w:t>
            </w:r>
          </w:p>
        </w:tc>
        <w:tc>
          <w:tcPr>
            <w:tcW w:w="1658" w:type="pct"/>
            <w:vMerge w:val="restart"/>
            <w:tcBorders>
              <w:top w:val="single" w:sz="4" w:space="0" w:color="auto"/>
              <w:left w:val="single" w:sz="4" w:space="0" w:color="auto"/>
              <w:right w:val="single" w:sz="4" w:space="0" w:color="auto"/>
            </w:tcBorders>
            <w:vAlign w:val="center"/>
          </w:tcPr>
          <w:p w14:paraId="52A177C0" w14:textId="0679F9FA" w:rsidR="00F64B50" w:rsidRPr="003F66E8" w:rsidRDefault="0012648B" w:rsidP="00013918">
            <w:pPr>
              <w:jc w:val="center"/>
              <w:rPr>
                <w:b/>
                <w:sz w:val="20"/>
                <w:szCs w:val="20"/>
              </w:rPr>
            </w:pPr>
            <w:r w:rsidRPr="003F66E8">
              <w:rPr>
                <w:b/>
                <w:sz w:val="20"/>
                <w:szCs w:val="20"/>
              </w:rPr>
              <w:t xml:space="preserve">Przedmiot zamówienia  </w:t>
            </w:r>
          </w:p>
        </w:tc>
        <w:tc>
          <w:tcPr>
            <w:tcW w:w="548" w:type="pct"/>
            <w:vMerge w:val="restart"/>
            <w:tcBorders>
              <w:top w:val="single" w:sz="4" w:space="0" w:color="auto"/>
              <w:left w:val="single" w:sz="4" w:space="0" w:color="auto"/>
              <w:right w:val="single" w:sz="4" w:space="0" w:color="auto"/>
            </w:tcBorders>
            <w:vAlign w:val="center"/>
          </w:tcPr>
          <w:p w14:paraId="02323B0E" w14:textId="77777777" w:rsidR="0012648B" w:rsidRPr="003F66E8" w:rsidRDefault="0012648B" w:rsidP="00013918">
            <w:pPr>
              <w:jc w:val="center"/>
              <w:rPr>
                <w:b/>
                <w:sz w:val="20"/>
                <w:szCs w:val="20"/>
              </w:rPr>
            </w:pPr>
            <w:r w:rsidRPr="003F66E8">
              <w:rPr>
                <w:b/>
                <w:sz w:val="20"/>
                <w:szCs w:val="20"/>
              </w:rPr>
              <w:t>Wartość brutto</w:t>
            </w:r>
          </w:p>
          <w:p w14:paraId="177BF1F8" w14:textId="5C102D06" w:rsidR="004F750D" w:rsidRPr="003F66E8" w:rsidRDefault="004F750D" w:rsidP="00013918">
            <w:pPr>
              <w:jc w:val="center"/>
              <w:rPr>
                <w:b/>
                <w:sz w:val="20"/>
                <w:szCs w:val="20"/>
              </w:rPr>
            </w:pPr>
            <w:r w:rsidRPr="003F66E8">
              <w:rPr>
                <w:b/>
                <w:sz w:val="20"/>
                <w:szCs w:val="20"/>
              </w:rPr>
              <w:t>PLN</w:t>
            </w:r>
          </w:p>
        </w:tc>
        <w:tc>
          <w:tcPr>
            <w:tcW w:w="1606" w:type="pct"/>
            <w:gridSpan w:val="2"/>
            <w:tcBorders>
              <w:top w:val="single" w:sz="4" w:space="0" w:color="auto"/>
              <w:left w:val="single" w:sz="4" w:space="0" w:color="auto"/>
              <w:bottom w:val="single" w:sz="4" w:space="0" w:color="auto"/>
              <w:right w:val="single" w:sz="4" w:space="0" w:color="auto"/>
            </w:tcBorders>
            <w:vAlign w:val="center"/>
          </w:tcPr>
          <w:p w14:paraId="08FE7C2E" w14:textId="77777777" w:rsidR="0012648B" w:rsidRPr="003F66E8" w:rsidRDefault="0012648B" w:rsidP="00013918">
            <w:pPr>
              <w:jc w:val="center"/>
              <w:rPr>
                <w:b/>
                <w:sz w:val="20"/>
                <w:szCs w:val="20"/>
              </w:rPr>
            </w:pPr>
            <w:r w:rsidRPr="003F66E8">
              <w:rPr>
                <w:b/>
                <w:sz w:val="20"/>
                <w:szCs w:val="20"/>
              </w:rPr>
              <w:t>Termin realizacji</w:t>
            </w:r>
          </w:p>
        </w:tc>
        <w:tc>
          <w:tcPr>
            <w:tcW w:w="849" w:type="pct"/>
            <w:vMerge w:val="restart"/>
            <w:tcBorders>
              <w:top w:val="single" w:sz="4" w:space="0" w:color="auto"/>
              <w:left w:val="single" w:sz="4" w:space="0" w:color="auto"/>
              <w:right w:val="single" w:sz="4" w:space="0" w:color="auto"/>
            </w:tcBorders>
            <w:vAlign w:val="center"/>
          </w:tcPr>
          <w:p w14:paraId="25EEB652" w14:textId="1EBD59F5" w:rsidR="0012648B" w:rsidRPr="003F66E8" w:rsidRDefault="0012648B" w:rsidP="00DE0EEA">
            <w:pPr>
              <w:jc w:val="center"/>
              <w:rPr>
                <w:b/>
                <w:sz w:val="20"/>
                <w:szCs w:val="20"/>
              </w:rPr>
            </w:pPr>
            <w:r w:rsidRPr="003F66E8">
              <w:rPr>
                <w:b/>
                <w:sz w:val="20"/>
                <w:szCs w:val="20"/>
              </w:rPr>
              <w:t xml:space="preserve">Podmioty na rzecz których </w:t>
            </w:r>
            <w:r w:rsidR="00DE0EEA" w:rsidRPr="003F66E8">
              <w:rPr>
                <w:b/>
                <w:sz w:val="20"/>
                <w:szCs w:val="20"/>
              </w:rPr>
              <w:t>dostawy</w:t>
            </w:r>
            <w:r w:rsidRPr="003F66E8">
              <w:rPr>
                <w:b/>
                <w:sz w:val="20"/>
                <w:szCs w:val="20"/>
              </w:rPr>
              <w:t xml:space="preserve"> zostały wykonane</w:t>
            </w:r>
          </w:p>
        </w:tc>
      </w:tr>
      <w:tr w:rsidR="004C1733" w:rsidRPr="003F66E8" w14:paraId="79FB2413" w14:textId="77777777" w:rsidTr="00F64B50">
        <w:trPr>
          <w:trHeight w:val="412"/>
        </w:trPr>
        <w:tc>
          <w:tcPr>
            <w:tcW w:w="339" w:type="pct"/>
            <w:vMerge/>
            <w:tcBorders>
              <w:left w:val="single" w:sz="4" w:space="0" w:color="auto"/>
              <w:bottom w:val="single" w:sz="4" w:space="0" w:color="auto"/>
              <w:right w:val="single" w:sz="4" w:space="0" w:color="auto"/>
            </w:tcBorders>
          </w:tcPr>
          <w:p w14:paraId="7BCB0019" w14:textId="77777777" w:rsidR="0012648B" w:rsidRPr="003F66E8" w:rsidRDefault="0012648B" w:rsidP="00013918">
            <w:pPr>
              <w:jc w:val="center"/>
              <w:rPr>
                <w:b/>
                <w:sz w:val="20"/>
                <w:szCs w:val="20"/>
              </w:rPr>
            </w:pPr>
          </w:p>
        </w:tc>
        <w:tc>
          <w:tcPr>
            <w:tcW w:w="1658" w:type="pct"/>
            <w:vMerge/>
            <w:tcBorders>
              <w:left w:val="single" w:sz="4" w:space="0" w:color="auto"/>
              <w:bottom w:val="single" w:sz="4" w:space="0" w:color="auto"/>
              <w:right w:val="single" w:sz="4" w:space="0" w:color="auto"/>
            </w:tcBorders>
            <w:vAlign w:val="center"/>
          </w:tcPr>
          <w:p w14:paraId="35CFC19C" w14:textId="77777777" w:rsidR="0012648B" w:rsidRPr="003F66E8" w:rsidRDefault="0012648B" w:rsidP="00013918">
            <w:pPr>
              <w:jc w:val="center"/>
              <w:rPr>
                <w:b/>
                <w:sz w:val="20"/>
                <w:szCs w:val="20"/>
              </w:rPr>
            </w:pPr>
          </w:p>
        </w:tc>
        <w:tc>
          <w:tcPr>
            <w:tcW w:w="548" w:type="pct"/>
            <w:vMerge/>
            <w:tcBorders>
              <w:left w:val="single" w:sz="4" w:space="0" w:color="auto"/>
              <w:bottom w:val="single" w:sz="4" w:space="0" w:color="auto"/>
              <w:right w:val="single" w:sz="4" w:space="0" w:color="auto"/>
            </w:tcBorders>
            <w:vAlign w:val="center"/>
          </w:tcPr>
          <w:p w14:paraId="7E434154" w14:textId="77777777" w:rsidR="0012648B" w:rsidRPr="003F66E8" w:rsidRDefault="0012648B" w:rsidP="00013918">
            <w:pPr>
              <w:jc w:val="center"/>
              <w:rPr>
                <w:b/>
                <w:sz w:val="20"/>
                <w:szCs w:val="20"/>
              </w:rPr>
            </w:pPr>
          </w:p>
        </w:tc>
        <w:tc>
          <w:tcPr>
            <w:tcW w:w="803" w:type="pct"/>
            <w:tcBorders>
              <w:top w:val="single" w:sz="4" w:space="0" w:color="auto"/>
              <w:left w:val="single" w:sz="4" w:space="0" w:color="auto"/>
              <w:bottom w:val="single" w:sz="4" w:space="0" w:color="auto"/>
              <w:right w:val="single" w:sz="4" w:space="0" w:color="auto"/>
            </w:tcBorders>
            <w:vAlign w:val="center"/>
          </w:tcPr>
          <w:p w14:paraId="752E348A" w14:textId="77777777" w:rsidR="0012648B" w:rsidRPr="003F66E8" w:rsidRDefault="0012648B" w:rsidP="00013918">
            <w:pPr>
              <w:jc w:val="center"/>
              <w:rPr>
                <w:b/>
                <w:sz w:val="20"/>
                <w:szCs w:val="20"/>
              </w:rPr>
            </w:pPr>
            <w:r w:rsidRPr="003F66E8">
              <w:rPr>
                <w:b/>
                <w:sz w:val="20"/>
                <w:szCs w:val="20"/>
              </w:rPr>
              <w:t>Data rozpoczęcia</w:t>
            </w:r>
          </w:p>
        </w:tc>
        <w:tc>
          <w:tcPr>
            <w:tcW w:w="803" w:type="pct"/>
            <w:tcBorders>
              <w:left w:val="single" w:sz="4" w:space="0" w:color="auto"/>
              <w:bottom w:val="single" w:sz="4" w:space="0" w:color="auto"/>
              <w:right w:val="single" w:sz="4" w:space="0" w:color="auto"/>
            </w:tcBorders>
            <w:vAlign w:val="center"/>
          </w:tcPr>
          <w:p w14:paraId="08A28A3F" w14:textId="77777777" w:rsidR="0012648B" w:rsidRPr="003F66E8" w:rsidRDefault="0012648B" w:rsidP="00013918">
            <w:pPr>
              <w:jc w:val="center"/>
              <w:rPr>
                <w:b/>
                <w:sz w:val="20"/>
                <w:szCs w:val="20"/>
              </w:rPr>
            </w:pPr>
            <w:r w:rsidRPr="003F66E8">
              <w:rPr>
                <w:b/>
                <w:sz w:val="20"/>
                <w:szCs w:val="20"/>
              </w:rPr>
              <w:t>Data zakończenia</w:t>
            </w:r>
          </w:p>
        </w:tc>
        <w:tc>
          <w:tcPr>
            <w:tcW w:w="849" w:type="pct"/>
            <w:vMerge/>
            <w:tcBorders>
              <w:left w:val="single" w:sz="4" w:space="0" w:color="auto"/>
              <w:bottom w:val="single" w:sz="4" w:space="0" w:color="auto"/>
              <w:right w:val="single" w:sz="4" w:space="0" w:color="auto"/>
            </w:tcBorders>
            <w:vAlign w:val="center"/>
          </w:tcPr>
          <w:p w14:paraId="5E9E4CF4" w14:textId="77777777" w:rsidR="0012648B" w:rsidRPr="003F66E8" w:rsidRDefault="0012648B" w:rsidP="00013918">
            <w:pPr>
              <w:jc w:val="center"/>
              <w:rPr>
                <w:b/>
                <w:sz w:val="20"/>
                <w:szCs w:val="20"/>
              </w:rPr>
            </w:pPr>
          </w:p>
        </w:tc>
      </w:tr>
      <w:tr w:rsidR="004C1733" w:rsidRPr="003F66E8" w14:paraId="1A84961C" w14:textId="77777777" w:rsidTr="00F64B50">
        <w:trPr>
          <w:trHeight w:val="435"/>
        </w:trPr>
        <w:tc>
          <w:tcPr>
            <w:tcW w:w="339" w:type="pct"/>
            <w:tcBorders>
              <w:top w:val="single" w:sz="4" w:space="0" w:color="auto"/>
              <w:left w:val="single" w:sz="4" w:space="0" w:color="auto"/>
              <w:bottom w:val="single" w:sz="4" w:space="0" w:color="auto"/>
              <w:right w:val="single" w:sz="4" w:space="0" w:color="auto"/>
            </w:tcBorders>
          </w:tcPr>
          <w:p w14:paraId="32A3DB46" w14:textId="77777777" w:rsidR="0012648B" w:rsidRPr="003F66E8" w:rsidRDefault="0012648B" w:rsidP="00013918">
            <w:pPr>
              <w:jc w:val="center"/>
              <w:rPr>
                <w:i/>
                <w:sz w:val="20"/>
                <w:szCs w:val="20"/>
              </w:rPr>
            </w:pPr>
          </w:p>
        </w:tc>
        <w:tc>
          <w:tcPr>
            <w:tcW w:w="1658" w:type="pct"/>
            <w:tcBorders>
              <w:top w:val="single" w:sz="4" w:space="0" w:color="auto"/>
              <w:left w:val="single" w:sz="4" w:space="0" w:color="auto"/>
              <w:bottom w:val="single" w:sz="4" w:space="0" w:color="auto"/>
              <w:right w:val="single" w:sz="4" w:space="0" w:color="auto"/>
            </w:tcBorders>
            <w:vAlign w:val="center"/>
          </w:tcPr>
          <w:p w14:paraId="531FD556" w14:textId="77777777" w:rsidR="0012648B" w:rsidRPr="003F66E8" w:rsidRDefault="0012648B" w:rsidP="00013918">
            <w:pPr>
              <w:jc w:val="center"/>
              <w:rPr>
                <w:i/>
                <w:sz w:val="20"/>
                <w:szCs w:val="20"/>
              </w:rPr>
            </w:pPr>
          </w:p>
          <w:p w14:paraId="074813F8" w14:textId="77777777" w:rsidR="0012648B" w:rsidRPr="003F66E8" w:rsidRDefault="0012648B" w:rsidP="00013918">
            <w:pPr>
              <w:jc w:val="center"/>
              <w:rPr>
                <w:i/>
                <w:sz w:val="20"/>
                <w:szCs w:val="20"/>
              </w:rPr>
            </w:pPr>
          </w:p>
          <w:p w14:paraId="7332CEC2" w14:textId="77777777" w:rsidR="0012648B" w:rsidRPr="003F66E8" w:rsidRDefault="0012648B" w:rsidP="00013918">
            <w:pPr>
              <w:jc w:val="center"/>
              <w:rPr>
                <w:i/>
                <w:sz w:val="20"/>
                <w:szCs w:val="20"/>
              </w:rPr>
            </w:pPr>
          </w:p>
          <w:p w14:paraId="7F32D51E" w14:textId="77777777" w:rsidR="0012648B" w:rsidRPr="003F66E8" w:rsidRDefault="0012648B" w:rsidP="00013918">
            <w:pPr>
              <w:jc w:val="center"/>
              <w:rPr>
                <w:i/>
                <w:sz w:val="20"/>
                <w:szCs w:val="20"/>
              </w:rPr>
            </w:pPr>
          </w:p>
          <w:p w14:paraId="5C26EEC9" w14:textId="77777777" w:rsidR="0012648B" w:rsidRPr="003F66E8" w:rsidRDefault="0012648B" w:rsidP="00013918">
            <w:pPr>
              <w:jc w:val="center"/>
              <w:rPr>
                <w:i/>
                <w:sz w:val="20"/>
                <w:szCs w:val="20"/>
              </w:rPr>
            </w:pPr>
          </w:p>
        </w:tc>
        <w:tc>
          <w:tcPr>
            <w:tcW w:w="548" w:type="pct"/>
            <w:tcBorders>
              <w:top w:val="single" w:sz="4" w:space="0" w:color="auto"/>
              <w:left w:val="single" w:sz="4" w:space="0" w:color="auto"/>
              <w:bottom w:val="single" w:sz="4" w:space="0" w:color="auto"/>
              <w:right w:val="single" w:sz="4" w:space="0" w:color="auto"/>
            </w:tcBorders>
            <w:vAlign w:val="center"/>
          </w:tcPr>
          <w:p w14:paraId="5CA37DD8" w14:textId="77777777" w:rsidR="0012648B" w:rsidRPr="003F66E8" w:rsidRDefault="0012648B" w:rsidP="00013918">
            <w:pPr>
              <w:jc w:val="center"/>
              <w:rPr>
                <w:i/>
                <w:sz w:val="20"/>
                <w:szCs w:val="20"/>
              </w:rPr>
            </w:pPr>
          </w:p>
        </w:tc>
        <w:tc>
          <w:tcPr>
            <w:tcW w:w="803" w:type="pct"/>
            <w:tcBorders>
              <w:top w:val="single" w:sz="4" w:space="0" w:color="auto"/>
              <w:left w:val="single" w:sz="4" w:space="0" w:color="auto"/>
              <w:bottom w:val="single" w:sz="4" w:space="0" w:color="auto"/>
              <w:right w:val="single" w:sz="4" w:space="0" w:color="auto"/>
            </w:tcBorders>
            <w:vAlign w:val="center"/>
          </w:tcPr>
          <w:p w14:paraId="071FA5BB" w14:textId="77777777" w:rsidR="0012648B" w:rsidRPr="003F66E8" w:rsidRDefault="0012648B" w:rsidP="00013918">
            <w:pPr>
              <w:jc w:val="center"/>
              <w:rPr>
                <w:i/>
                <w:sz w:val="20"/>
                <w:szCs w:val="20"/>
              </w:rPr>
            </w:pPr>
          </w:p>
        </w:tc>
        <w:tc>
          <w:tcPr>
            <w:tcW w:w="803" w:type="pct"/>
            <w:tcBorders>
              <w:top w:val="single" w:sz="4" w:space="0" w:color="auto"/>
              <w:left w:val="single" w:sz="4" w:space="0" w:color="auto"/>
              <w:bottom w:val="single" w:sz="4" w:space="0" w:color="auto"/>
              <w:right w:val="single" w:sz="4" w:space="0" w:color="auto"/>
            </w:tcBorders>
            <w:vAlign w:val="center"/>
          </w:tcPr>
          <w:p w14:paraId="6425BDBD" w14:textId="77777777" w:rsidR="0012648B" w:rsidRPr="003F66E8" w:rsidRDefault="0012648B" w:rsidP="00013918">
            <w:pPr>
              <w:jc w:val="center"/>
              <w:rPr>
                <w:i/>
                <w:sz w:val="20"/>
                <w:szCs w:val="20"/>
              </w:rPr>
            </w:pPr>
          </w:p>
        </w:tc>
        <w:tc>
          <w:tcPr>
            <w:tcW w:w="849" w:type="pct"/>
            <w:tcBorders>
              <w:top w:val="single" w:sz="4" w:space="0" w:color="auto"/>
              <w:left w:val="single" w:sz="4" w:space="0" w:color="auto"/>
              <w:bottom w:val="single" w:sz="4" w:space="0" w:color="auto"/>
              <w:right w:val="single" w:sz="4" w:space="0" w:color="auto"/>
            </w:tcBorders>
            <w:vAlign w:val="center"/>
          </w:tcPr>
          <w:p w14:paraId="16ECEE74" w14:textId="77777777" w:rsidR="0012648B" w:rsidRPr="003F66E8" w:rsidRDefault="0012648B" w:rsidP="00013918">
            <w:pPr>
              <w:jc w:val="center"/>
              <w:rPr>
                <w:i/>
                <w:sz w:val="20"/>
                <w:szCs w:val="20"/>
              </w:rPr>
            </w:pPr>
          </w:p>
        </w:tc>
      </w:tr>
      <w:tr w:rsidR="004C1733" w:rsidRPr="003F66E8" w14:paraId="4BAA3967" w14:textId="77777777" w:rsidTr="00F64B50">
        <w:trPr>
          <w:trHeight w:val="485"/>
        </w:trPr>
        <w:tc>
          <w:tcPr>
            <w:tcW w:w="339" w:type="pct"/>
            <w:tcBorders>
              <w:top w:val="single" w:sz="4" w:space="0" w:color="auto"/>
              <w:left w:val="single" w:sz="4" w:space="0" w:color="auto"/>
              <w:bottom w:val="single" w:sz="4" w:space="0" w:color="auto"/>
              <w:right w:val="single" w:sz="4" w:space="0" w:color="auto"/>
            </w:tcBorders>
          </w:tcPr>
          <w:p w14:paraId="6B7F6BF6" w14:textId="77777777" w:rsidR="0012648B" w:rsidRPr="003F66E8" w:rsidRDefault="0012648B" w:rsidP="00013918">
            <w:pPr>
              <w:jc w:val="center"/>
              <w:rPr>
                <w:i/>
                <w:sz w:val="20"/>
                <w:szCs w:val="20"/>
              </w:rPr>
            </w:pPr>
          </w:p>
        </w:tc>
        <w:tc>
          <w:tcPr>
            <w:tcW w:w="1658" w:type="pct"/>
            <w:tcBorders>
              <w:top w:val="single" w:sz="4" w:space="0" w:color="auto"/>
              <w:left w:val="single" w:sz="4" w:space="0" w:color="auto"/>
              <w:bottom w:val="single" w:sz="4" w:space="0" w:color="auto"/>
              <w:right w:val="single" w:sz="4" w:space="0" w:color="auto"/>
            </w:tcBorders>
            <w:vAlign w:val="center"/>
          </w:tcPr>
          <w:p w14:paraId="125DBAA0" w14:textId="77777777" w:rsidR="0012648B" w:rsidRPr="003F66E8" w:rsidRDefault="0012648B" w:rsidP="00013918">
            <w:pPr>
              <w:jc w:val="center"/>
              <w:rPr>
                <w:i/>
                <w:sz w:val="20"/>
                <w:szCs w:val="20"/>
              </w:rPr>
            </w:pPr>
          </w:p>
          <w:p w14:paraId="30CD4226" w14:textId="77777777" w:rsidR="0012648B" w:rsidRPr="003F66E8" w:rsidRDefault="0012648B" w:rsidP="00013918">
            <w:pPr>
              <w:jc w:val="center"/>
              <w:rPr>
                <w:i/>
                <w:sz w:val="20"/>
                <w:szCs w:val="20"/>
              </w:rPr>
            </w:pPr>
          </w:p>
          <w:p w14:paraId="4D6F8438" w14:textId="77777777" w:rsidR="0012648B" w:rsidRPr="003F66E8" w:rsidRDefault="0012648B" w:rsidP="00013918">
            <w:pPr>
              <w:rPr>
                <w:i/>
                <w:sz w:val="20"/>
                <w:szCs w:val="20"/>
              </w:rPr>
            </w:pPr>
          </w:p>
          <w:p w14:paraId="4A303F12" w14:textId="77777777" w:rsidR="0012648B" w:rsidRPr="003F66E8" w:rsidRDefault="0012648B" w:rsidP="00013918">
            <w:pPr>
              <w:jc w:val="center"/>
              <w:rPr>
                <w:i/>
                <w:sz w:val="20"/>
                <w:szCs w:val="20"/>
              </w:rPr>
            </w:pPr>
          </w:p>
          <w:p w14:paraId="37F07081" w14:textId="77777777" w:rsidR="0012648B" w:rsidRPr="003F66E8" w:rsidRDefault="0012648B" w:rsidP="00013918">
            <w:pPr>
              <w:jc w:val="center"/>
              <w:rPr>
                <w:i/>
                <w:sz w:val="20"/>
                <w:szCs w:val="20"/>
              </w:rPr>
            </w:pPr>
          </w:p>
        </w:tc>
        <w:tc>
          <w:tcPr>
            <w:tcW w:w="548" w:type="pct"/>
            <w:tcBorders>
              <w:top w:val="single" w:sz="4" w:space="0" w:color="auto"/>
              <w:left w:val="single" w:sz="4" w:space="0" w:color="auto"/>
              <w:bottom w:val="single" w:sz="4" w:space="0" w:color="auto"/>
              <w:right w:val="single" w:sz="4" w:space="0" w:color="auto"/>
            </w:tcBorders>
            <w:vAlign w:val="center"/>
          </w:tcPr>
          <w:p w14:paraId="1E18CBF9" w14:textId="77777777" w:rsidR="0012648B" w:rsidRPr="003F66E8" w:rsidRDefault="0012648B" w:rsidP="00013918">
            <w:pPr>
              <w:jc w:val="center"/>
              <w:rPr>
                <w:i/>
                <w:sz w:val="20"/>
                <w:szCs w:val="20"/>
              </w:rPr>
            </w:pPr>
          </w:p>
        </w:tc>
        <w:tc>
          <w:tcPr>
            <w:tcW w:w="803" w:type="pct"/>
            <w:tcBorders>
              <w:top w:val="single" w:sz="4" w:space="0" w:color="auto"/>
              <w:left w:val="single" w:sz="4" w:space="0" w:color="auto"/>
              <w:bottom w:val="single" w:sz="4" w:space="0" w:color="auto"/>
              <w:right w:val="single" w:sz="4" w:space="0" w:color="auto"/>
            </w:tcBorders>
            <w:vAlign w:val="center"/>
          </w:tcPr>
          <w:p w14:paraId="3855D165" w14:textId="77777777" w:rsidR="0012648B" w:rsidRPr="003F66E8" w:rsidRDefault="0012648B" w:rsidP="00013918">
            <w:pPr>
              <w:jc w:val="center"/>
              <w:rPr>
                <w:i/>
                <w:sz w:val="20"/>
                <w:szCs w:val="20"/>
              </w:rPr>
            </w:pPr>
          </w:p>
        </w:tc>
        <w:tc>
          <w:tcPr>
            <w:tcW w:w="803" w:type="pct"/>
            <w:tcBorders>
              <w:top w:val="single" w:sz="4" w:space="0" w:color="auto"/>
              <w:left w:val="single" w:sz="4" w:space="0" w:color="auto"/>
              <w:bottom w:val="single" w:sz="4" w:space="0" w:color="auto"/>
              <w:right w:val="single" w:sz="4" w:space="0" w:color="auto"/>
            </w:tcBorders>
            <w:vAlign w:val="center"/>
          </w:tcPr>
          <w:p w14:paraId="4F4EE389" w14:textId="77777777" w:rsidR="0012648B" w:rsidRPr="003F66E8" w:rsidRDefault="0012648B" w:rsidP="00013918">
            <w:pPr>
              <w:jc w:val="center"/>
              <w:rPr>
                <w:i/>
                <w:sz w:val="20"/>
                <w:szCs w:val="20"/>
              </w:rPr>
            </w:pPr>
          </w:p>
        </w:tc>
        <w:tc>
          <w:tcPr>
            <w:tcW w:w="849" w:type="pct"/>
            <w:tcBorders>
              <w:top w:val="single" w:sz="4" w:space="0" w:color="auto"/>
              <w:left w:val="single" w:sz="4" w:space="0" w:color="auto"/>
              <w:bottom w:val="single" w:sz="4" w:space="0" w:color="auto"/>
              <w:right w:val="single" w:sz="4" w:space="0" w:color="auto"/>
            </w:tcBorders>
            <w:vAlign w:val="center"/>
          </w:tcPr>
          <w:p w14:paraId="207BE26D" w14:textId="77777777" w:rsidR="0012648B" w:rsidRPr="003F66E8" w:rsidRDefault="0012648B" w:rsidP="00013918">
            <w:pPr>
              <w:jc w:val="center"/>
              <w:rPr>
                <w:i/>
                <w:sz w:val="20"/>
                <w:szCs w:val="20"/>
              </w:rPr>
            </w:pPr>
          </w:p>
        </w:tc>
      </w:tr>
    </w:tbl>
    <w:p w14:paraId="615268C6" w14:textId="0C5E7579" w:rsidR="009D4447" w:rsidRPr="003F66E8" w:rsidRDefault="008D6348" w:rsidP="00013918">
      <w:pPr>
        <w:widowControl w:val="0"/>
        <w:suppressAutoHyphens/>
        <w:autoSpaceDE w:val="0"/>
        <w:spacing w:before="120"/>
        <w:jc w:val="both"/>
        <w:rPr>
          <w:sz w:val="20"/>
          <w:szCs w:val="20"/>
        </w:rPr>
      </w:pPr>
      <w:r w:rsidRPr="003F66E8">
        <w:rPr>
          <w:sz w:val="20"/>
          <w:szCs w:val="20"/>
        </w:rPr>
        <w:t xml:space="preserve">Do wykazu należy dołączyć dowody </w:t>
      </w:r>
      <w:r w:rsidR="006050B0" w:rsidRPr="003F66E8">
        <w:rPr>
          <w:sz w:val="20"/>
          <w:szCs w:val="20"/>
        </w:rPr>
        <w:t>określające</w:t>
      </w:r>
      <w:r w:rsidRPr="003F66E8">
        <w:rPr>
          <w:sz w:val="20"/>
          <w:szCs w:val="20"/>
        </w:rPr>
        <w:t xml:space="preserve"> czy </w:t>
      </w:r>
      <w:r w:rsidR="004F750D" w:rsidRPr="003F66E8">
        <w:rPr>
          <w:sz w:val="20"/>
          <w:szCs w:val="20"/>
        </w:rPr>
        <w:t>dostawa</w:t>
      </w:r>
      <w:r w:rsidRPr="003F66E8">
        <w:rPr>
          <w:sz w:val="20"/>
          <w:szCs w:val="20"/>
        </w:rPr>
        <w:t xml:space="preserve"> został</w:t>
      </w:r>
      <w:r w:rsidR="004F750D" w:rsidRPr="003F66E8">
        <w:rPr>
          <w:sz w:val="20"/>
          <w:szCs w:val="20"/>
        </w:rPr>
        <w:t>a wykonana</w:t>
      </w:r>
      <w:r w:rsidRPr="003F66E8">
        <w:rPr>
          <w:sz w:val="20"/>
          <w:szCs w:val="20"/>
        </w:rPr>
        <w:t xml:space="preserve"> należycie</w:t>
      </w:r>
      <w:r w:rsidR="00477BA4" w:rsidRPr="003F66E8">
        <w:rPr>
          <w:sz w:val="20"/>
          <w:szCs w:val="20"/>
        </w:rPr>
        <w:t>. D</w:t>
      </w:r>
      <w:r w:rsidRPr="003F66E8">
        <w:rPr>
          <w:sz w:val="20"/>
          <w:szCs w:val="20"/>
        </w:rPr>
        <w:t xml:space="preserve">owodami, o których mowa, </w:t>
      </w:r>
      <w:r w:rsidR="006832B4" w:rsidRPr="003F66E8">
        <w:rPr>
          <w:sz w:val="20"/>
          <w:szCs w:val="20"/>
        </w:rPr>
        <w:t>s</w:t>
      </w:r>
      <w:r w:rsidR="009D4447" w:rsidRPr="003F66E8">
        <w:rPr>
          <w:sz w:val="20"/>
          <w:szCs w:val="20"/>
          <w:lang w:val="pl-PL"/>
        </w:rPr>
        <w:t xml:space="preserve">ą </w:t>
      </w:r>
      <w:r w:rsidR="009D4447" w:rsidRPr="003F66E8">
        <w:rPr>
          <w:sz w:val="20"/>
          <w:szCs w:val="20"/>
        </w:rPr>
        <w:t>referencje bądź inne dokumenty sporządzone przez podmiot, na rzecz którego usługi były wykonywane, a w przypadku świadczeń powtarzających się lub ciągłych są wykonywane, a jeżeli z przyczyn niezależnych od wykonawcy nie jest w stanie uzyskać tych dokumentów – oświadczenie wykonawcy</w:t>
      </w:r>
      <w:r w:rsidR="006832B4" w:rsidRPr="003F66E8">
        <w:rPr>
          <w:sz w:val="20"/>
          <w:szCs w:val="20"/>
        </w:rPr>
        <w:t>.</w:t>
      </w:r>
    </w:p>
    <w:p w14:paraId="1537B8AE" w14:textId="15B4AA61" w:rsidR="002955FB" w:rsidRPr="003F66E8" w:rsidRDefault="002955FB" w:rsidP="00013918">
      <w:pPr>
        <w:widowControl w:val="0"/>
        <w:suppressAutoHyphens/>
        <w:autoSpaceDE w:val="0"/>
        <w:spacing w:before="120"/>
        <w:jc w:val="both"/>
        <w:rPr>
          <w:sz w:val="20"/>
          <w:szCs w:val="20"/>
        </w:rPr>
      </w:pPr>
    </w:p>
    <w:p w14:paraId="4EF9036F" w14:textId="77777777" w:rsidR="002955FB" w:rsidRPr="003F66E8" w:rsidRDefault="002955FB" w:rsidP="00013918">
      <w:pPr>
        <w:widowControl w:val="0"/>
        <w:suppressAutoHyphens/>
        <w:autoSpaceDE w:val="0"/>
        <w:spacing w:before="120"/>
        <w:jc w:val="both"/>
        <w:rPr>
          <w:sz w:val="20"/>
          <w:szCs w:val="20"/>
        </w:rPr>
      </w:pPr>
    </w:p>
    <w:p w14:paraId="560DAA15" w14:textId="77777777" w:rsidR="00DE0EEA" w:rsidRPr="003F66E8" w:rsidRDefault="00DE0EEA" w:rsidP="00DE0EEA">
      <w:pPr>
        <w:pStyle w:val="Nagwek3"/>
        <w:jc w:val="left"/>
        <w:rPr>
          <w:color w:val="auto"/>
          <w:szCs w:val="20"/>
          <w:lang w:eastAsia="ar-SA"/>
        </w:rPr>
      </w:pPr>
    </w:p>
    <w:p w14:paraId="6542C00B" w14:textId="77777777" w:rsidR="00DE0EEA" w:rsidRPr="003F66E8" w:rsidRDefault="00DE0EEA" w:rsidP="00DE0EEA">
      <w:pPr>
        <w:pStyle w:val="Nagwek3"/>
        <w:jc w:val="left"/>
        <w:rPr>
          <w:color w:val="auto"/>
          <w:szCs w:val="20"/>
          <w:lang w:eastAsia="ar-SA"/>
        </w:rPr>
      </w:pPr>
    </w:p>
    <w:p w14:paraId="6C16A2BB" w14:textId="1429AFB0" w:rsidR="00DE0EEA" w:rsidRPr="003F66E8" w:rsidRDefault="006050B0" w:rsidP="00FE02C4">
      <w:pPr>
        <w:tabs>
          <w:tab w:val="left" w:pos="4544"/>
          <w:tab w:val="left" w:pos="5670"/>
        </w:tabs>
        <w:autoSpaceDN w:val="0"/>
        <w:textAlignment w:val="baseline"/>
        <w:rPr>
          <w:rFonts w:eastAsia="Times New Roman"/>
          <w:b/>
          <w:sz w:val="20"/>
          <w:szCs w:val="20"/>
        </w:rPr>
      </w:pPr>
      <w:r w:rsidRPr="003F66E8">
        <w:rPr>
          <w:b/>
          <w:sz w:val="20"/>
          <w:szCs w:val="20"/>
          <w:lang w:eastAsia="en-US"/>
        </w:rPr>
        <w:t xml:space="preserve">                                                                                                              </w:t>
      </w:r>
      <w:r w:rsidR="00FE02C4" w:rsidRPr="003F66E8">
        <w:rPr>
          <w:b/>
          <w:sz w:val="20"/>
          <w:szCs w:val="20"/>
          <w:lang w:eastAsia="en-US"/>
        </w:rPr>
        <w:t xml:space="preserve">                               </w:t>
      </w:r>
    </w:p>
    <w:p w14:paraId="7DF99BBD" w14:textId="77777777" w:rsidR="00DE0EEA" w:rsidRPr="003F66E8" w:rsidRDefault="00DE0EEA" w:rsidP="00DE0EEA">
      <w:pPr>
        <w:pStyle w:val="Nagwek3"/>
        <w:rPr>
          <w:color w:val="auto"/>
          <w:szCs w:val="20"/>
          <w:lang w:eastAsia="ar-SA"/>
        </w:rPr>
      </w:pPr>
      <w:r w:rsidRPr="003F66E8">
        <w:rPr>
          <w:color w:val="auto"/>
          <w:szCs w:val="20"/>
        </w:rPr>
        <w:lastRenderedPageBreak/>
        <w:t>ZAŁĄCZNIK NR 9 do SWZ</w:t>
      </w:r>
      <w:r w:rsidRPr="003F66E8">
        <w:rPr>
          <w:color w:val="auto"/>
          <w:szCs w:val="20"/>
          <w:lang w:eastAsia="en-US"/>
        </w:rPr>
        <w:t xml:space="preserve"> </w:t>
      </w:r>
    </w:p>
    <w:p w14:paraId="3B6DDF3D" w14:textId="77777777" w:rsidR="00DE0EEA" w:rsidRPr="003F66E8" w:rsidRDefault="00DE0EEA" w:rsidP="00013918">
      <w:pPr>
        <w:suppressAutoHyphens/>
        <w:jc w:val="both"/>
        <w:rPr>
          <w:rFonts w:eastAsia="Times New Roman"/>
          <w:b/>
          <w:sz w:val="20"/>
          <w:szCs w:val="20"/>
          <w:u w:val="single"/>
        </w:rPr>
      </w:pPr>
    </w:p>
    <w:p w14:paraId="3633CE25" w14:textId="77777777" w:rsidR="00F368C6" w:rsidRPr="003F66E8" w:rsidRDefault="00F368C6" w:rsidP="00013918">
      <w:pPr>
        <w:suppressAutoHyphens/>
        <w:jc w:val="both"/>
        <w:rPr>
          <w:rFonts w:eastAsia="Times New Roman"/>
          <w:b/>
          <w:sz w:val="20"/>
          <w:szCs w:val="20"/>
          <w:u w:val="single"/>
        </w:rPr>
      </w:pPr>
      <w:r w:rsidRPr="003F66E8">
        <w:rPr>
          <w:rFonts w:eastAsia="Times New Roman"/>
          <w:b/>
          <w:sz w:val="20"/>
          <w:szCs w:val="20"/>
          <w:u w:val="single"/>
        </w:rPr>
        <w:t xml:space="preserve">Niniejszy dokument należy opatrzyć zaufanym, osobistym lub kwalifikowanym podpisem elektronicznym. Uwaga! Nanoszenie jakichkolwiek zmian w treści dokumentu po opatrzeniu ww. podpisem może skutkować naruszeniem integralności podpisu, a w konsekwencji skutkować odrzuceniem oferty. </w:t>
      </w:r>
    </w:p>
    <w:p w14:paraId="19821705" w14:textId="77777777" w:rsidR="00EC2500" w:rsidRPr="003F66E8" w:rsidRDefault="00EC2500" w:rsidP="00013918">
      <w:pPr>
        <w:suppressAutoHyphens/>
        <w:jc w:val="both"/>
        <w:rPr>
          <w:rFonts w:eastAsia="Times New Roman"/>
          <w:b/>
          <w:sz w:val="20"/>
          <w:szCs w:val="20"/>
          <w:u w:val="single"/>
        </w:rPr>
      </w:pPr>
    </w:p>
    <w:p w14:paraId="1B209463" w14:textId="18BCAE94" w:rsidR="00F368C6" w:rsidRPr="003F66E8" w:rsidRDefault="00F368C6" w:rsidP="00013918">
      <w:pPr>
        <w:suppressAutoHyphens/>
        <w:jc w:val="both"/>
        <w:rPr>
          <w:b/>
          <w:sz w:val="20"/>
          <w:szCs w:val="20"/>
          <w:lang w:eastAsia="ar-SA"/>
        </w:rPr>
      </w:pPr>
      <w:r w:rsidRPr="003F66E8">
        <w:rPr>
          <w:rFonts w:eastAsia="Times New Roman"/>
          <w:b/>
          <w:sz w:val="20"/>
          <w:szCs w:val="20"/>
          <w:u w:val="single"/>
        </w:rPr>
        <w:t>Oświadczenie składa się wraz z ofertą.</w:t>
      </w:r>
    </w:p>
    <w:p w14:paraId="52A47AB6" w14:textId="77777777" w:rsidR="006050B0" w:rsidRPr="003F66E8" w:rsidRDefault="006050B0" w:rsidP="00013918">
      <w:pPr>
        <w:tabs>
          <w:tab w:val="left" w:pos="1035"/>
          <w:tab w:val="left" w:pos="1395"/>
          <w:tab w:val="left" w:pos="2169"/>
        </w:tabs>
        <w:rPr>
          <w:b/>
          <w:sz w:val="20"/>
          <w:szCs w:val="20"/>
        </w:rPr>
      </w:pPr>
    </w:p>
    <w:p w14:paraId="0B0475B5" w14:textId="2D6E49E8" w:rsidR="006050B0" w:rsidRPr="003F66E8" w:rsidRDefault="006050B0" w:rsidP="00013918">
      <w:pPr>
        <w:tabs>
          <w:tab w:val="left" w:pos="1035"/>
          <w:tab w:val="left" w:pos="1395"/>
          <w:tab w:val="left" w:pos="2169"/>
        </w:tabs>
        <w:jc w:val="center"/>
        <w:rPr>
          <w:b/>
          <w:sz w:val="20"/>
          <w:szCs w:val="20"/>
        </w:rPr>
      </w:pPr>
      <w:r w:rsidRPr="003F66E8">
        <w:rPr>
          <w:b/>
          <w:sz w:val="20"/>
          <w:szCs w:val="20"/>
        </w:rPr>
        <w:t>Oświadczenie</w:t>
      </w:r>
    </w:p>
    <w:p w14:paraId="6BCA6703" w14:textId="710EA8C0" w:rsidR="00DA39FA" w:rsidRPr="003F66E8" w:rsidRDefault="00DA39FA" w:rsidP="00013918">
      <w:pPr>
        <w:jc w:val="center"/>
        <w:rPr>
          <w:sz w:val="20"/>
          <w:szCs w:val="20"/>
        </w:rPr>
      </w:pPr>
      <w:r w:rsidRPr="003F66E8">
        <w:rPr>
          <w:sz w:val="20"/>
          <w:szCs w:val="20"/>
        </w:rPr>
        <w:t>od Wykonawców wspólnie ubiegających się o udzielenie zamówi</w:t>
      </w:r>
      <w:r w:rsidR="00933CFA" w:rsidRPr="003F66E8">
        <w:rPr>
          <w:sz w:val="20"/>
          <w:szCs w:val="20"/>
        </w:rPr>
        <w:t>e</w:t>
      </w:r>
      <w:r w:rsidRPr="003F66E8">
        <w:rPr>
          <w:sz w:val="20"/>
          <w:szCs w:val="20"/>
        </w:rPr>
        <w:t>nia</w:t>
      </w:r>
      <w:r w:rsidR="00933CFA" w:rsidRPr="003F66E8">
        <w:rPr>
          <w:sz w:val="20"/>
          <w:szCs w:val="20"/>
        </w:rPr>
        <w:t>,</w:t>
      </w:r>
      <w:r w:rsidR="00933CFA" w:rsidRPr="003F66E8">
        <w:rPr>
          <w:sz w:val="20"/>
          <w:szCs w:val="20"/>
        </w:rPr>
        <w:br/>
        <w:t xml:space="preserve"> o </w:t>
      </w:r>
      <w:r w:rsidR="00CC6771" w:rsidRPr="003F66E8">
        <w:rPr>
          <w:sz w:val="20"/>
          <w:szCs w:val="20"/>
        </w:rPr>
        <w:t>dostawach</w:t>
      </w:r>
      <w:r w:rsidR="00933CFA" w:rsidRPr="003F66E8">
        <w:rPr>
          <w:sz w:val="20"/>
          <w:szCs w:val="20"/>
        </w:rPr>
        <w:t>, które będą</w:t>
      </w:r>
      <w:r w:rsidRPr="003F66E8">
        <w:rPr>
          <w:sz w:val="20"/>
          <w:szCs w:val="20"/>
        </w:rPr>
        <w:t xml:space="preserve"> wykon</w:t>
      </w:r>
      <w:r w:rsidR="00933CFA" w:rsidRPr="003F66E8">
        <w:rPr>
          <w:sz w:val="20"/>
          <w:szCs w:val="20"/>
        </w:rPr>
        <w:t xml:space="preserve">ywać </w:t>
      </w:r>
      <w:r w:rsidRPr="003F66E8">
        <w:rPr>
          <w:sz w:val="20"/>
          <w:szCs w:val="20"/>
        </w:rPr>
        <w:t>poszczególni Wykonawcy</w:t>
      </w:r>
      <w:r w:rsidR="00CC1904" w:rsidRPr="003F66E8">
        <w:rPr>
          <w:sz w:val="20"/>
          <w:szCs w:val="20"/>
        </w:rPr>
        <w:t>.</w:t>
      </w:r>
    </w:p>
    <w:p w14:paraId="45244F36" w14:textId="77777777" w:rsidR="006050B0" w:rsidRPr="003F66E8" w:rsidRDefault="006050B0" w:rsidP="00013918">
      <w:pPr>
        <w:tabs>
          <w:tab w:val="left" w:pos="1035"/>
          <w:tab w:val="left" w:pos="1395"/>
          <w:tab w:val="left" w:pos="2169"/>
        </w:tabs>
        <w:ind w:left="644"/>
        <w:jc w:val="center"/>
        <w:rPr>
          <w:sz w:val="20"/>
          <w:szCs w:val="20"/>
          <w:lang w:val="pl-PL"/>
        </w:rPr>
      </w:pPr>
    </w:p>
    <w:p w14:paraId="1CFF95C6" w14:textId="6D4F6BE1" w:rsidR="006050B0" w:rsidRPr="003F66E8" w:rsidRDefault="006050B0" w:rsidP="00013918">
      <w:pPr>
        <w:jc w:val="both"/>
        <w:rPr>
          <w:sz w:val="20"/>
          <w:szCs w:val="20"/>
          <w:lang w:eastAsia="en-US"/>
        </w:rPr>
      </w:pPr>
      <w:r w:rsidRPr="003F66E8">
        <w:rPr>
          <w:sz w:val="20"/>
          <w:szCs w:val="20"/>
        </w:rPr>
        <w:t xml:space="preserve">Składane, na podstawie art. 117 ust. 4 ustawy </w:t>
      </w:r>
      <w:r w:rsidRPr="003F66E8">
        <w:rPr>
          <w:sz w:val="20"/>
          <w:szCs w:val="20"/>
          <w:lang w:eastAsia="en-US"/>
        </w:rPr>
        <w:t xml:space="preserve">z dnia 11 września 2019 r. </w:t>
      </w:r>
      <w:r w:rsidRPr="003F66E8">
        <w:rPr>
          <w:i/>
          <w:iCs/>
          <w:sz w:val="20"/>
          <w:szCs w:val="20"/>
        </w:rPr>
        <w:t xml:space="preserve">Prawo zamówień publicznych </w:t>
      </w:r>
      <w:r w:rsidRPr="003F66E8">
        <w:rPr>
          <w:sz w:val="20"/>
          <w:szCs w:val="20"/>
        </w:rPr>
        <w:t>w postępowaniu pn.</w:t>
      </w:r>
      <w:r w:rsidR="004F750D" w:rsidRPr="003F66E8">
        <w:rPr>
          <w:sz w:val="20"/>
          <w:szCs w:val="20"/>
        </w:rPr>
        <w:t xml:space="preserve"> </w:t>
      </w:r>
      <w:r w:rsidR="00E15FAC" w:rsidRPr="003F66E8">
        <w:rPr>
          <w:sz w:val="20"/>
          <w:szCs w:val="20"/>
        </w:rPr>
        <w:t>„</w:t>
      </w:r>
      <w:r w:rsidR="00EB78AD" w:rsidRPr="003F66E8">
        <w:rPr>
          <w:b/>
          <w:bCs/>
          <w:iCs/>
          <w:sz w:val="20"/>
          <w:szCs w:val="20"/>
        </w:rPr>
        <w:t>Dostawa nowego, lekkiego pojazdu ratowniczo – operacyjnego wraz z wyposażeniem</w:t>
      </w:r>
      <w:r w:rsidR="00E15FAC" w:rsidRPr="003F66E8">
        <w:rPr>
          <w:b/>
          <w:bCs/>
          <w:iCs/>
          <w:sz w:val="20"/>
          <w:szCs w:val="20"/>
          <w:lang w:val="pl-PL"/>
        </w:rPr>
        <w:t>”</w:t>
      </w:r>
      <w:r w:rsidR="00E15FAC" w:rsidRPr="003F66E8">
        <w:rPr>
          <w:b/>
          <w:bCs/>
          <w:iCs/>
          <w:sz w:val="20"/>
          <w:szCs w:val="20"/>
        </w:rPr>
        <w:t xml:space="preserve"> </w:t>
      </w:r>
      <w:r w:rsidRPr="003F66E8">
        <w:rPr>
          <w:bCs/>
          <w:sz w:val="20"/>
          <w:szCs w:val="20"/>
        </w:rPr>
        <w:t>przez wykonawców wspólnie ubiegających się o udzielenie zamówienia</w:t>
      </w:r>
      <w:r w:rsidR="00CC1904" w:rsidRPr="003F66E8">
        <w:rPr>
          <w:bCs/>
          <w:sz w:val="20"/>
          <w:szCs w:val="20"/>
        </w:rPr>
        <w:t>.</w:t>
      </w:r>
    </w:p>
    <w:p w14:paraId="14218787" w14:textId="77777777" w:rsidR="006050B0" w:rsidRPr="003F66E8" w:rsidRDefault="006050B0" w:rsidP="00013918">
      <w:pPr>
        <w:rPr>
          <w:sz w:val="20"/>
          <w:szCs w:val="2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410"/>
        <w:gridCol w:w="1984"/>
        <w:gridCol w:w="1418"/>
        <w:gridCol w:w="1449"/>
      </w:tblGrid>
      <w:tr w:rsidR="004C1733" w:rsidRPr="003F66E8" w14:paraId="1E286114" w14:textId="77777777" w:rsidTr="00B80A7A">
        <w:tc>
          <w:tcPr>
            <w:tcW w:w="1951" w:type="dxa"/>
            <w:shd w:val="clear" w:color="auto" w:fill="D9D9D9"/>
          </w:tcPr>
          <w:p w14:paraId="6558FB2A" w14:textId="77777777" w:rsidR="006050B0" w:rsidRPr="003F66E8" w:rsidRDefault="006050B0" w:rsidP="00013918">
            <w:pPr>
              <w:jc w:val="center"/>
              <w:rPr>
                <w:b/>
                <w:bCs/>
                <w:sz w:val="20"/>
                <w:szCs w:val="20"/>
              </w:rPr>
            </w:pPr>
            <w:r w:rsidRPr="003F66E8">
              <w:rPr>
                <w:b/>
                <w:bCs/>
                <w:sz w:val="20"/>
                <w:szCs w:val="20"/>
              </w:rPr>
              <w:t>Wykonawca</w:t>
            </w:r>
          </w:p>
        </w:tc>
        <w:tc>
          <w:tcPr>
            <w:tcW w:w="2410" w:type="dxa"/>
            <w:shd w:val="clear" w:color="auto" w:fill="D9D9D9"/>
          </w:tcPr>
          <w:p w14:paraId="21A87225" w14:textId="77777777" w:rsidR="006050B0" w:rsidRPr="003F66E8" w:rsidRDefault="006050B0" w:rsidP="00013918">
            <w:pPr>
              <w:jc w:val="center"/>
              <w:rPr>
                <w:b/>
                <w:bCs/>
                <w:sz w:val="20"/>
                <w:szCs w:val="20"/>
              </w:rPr>
            </w:pPr>
            <w:r w:rsidRPr="003F66E8">
              <w:rPr>
                <w:b/>
                <w:bCs/>
                <w:sz w:val="20"/>
                <w:szCs w:val="20"/>
              </w:rPr>
              <w:t>Nazwa</w:t>
            </w:r>
          </w:p>
        </w:tc>
        <w:tc>
          <w:tcPr>
            <w:tcW w:w="1984" w:type="dxa"/>
            <w:shd w:val="clear" w:color="auto" w:fill="D9D9D9"/>
          </w:tcPr>
          <w:p w14:paraId="562FC0E5" w14:textId="77777777" w:rsidR="006050B0" w:rsidRPr="003F66E8" w:rsidRDefault="006050B0" w:rsidP="00013918">
            <w:pPr>
              <w:jc w:val="center"/>
              <w:rPr>
                <w:b/>
                <w:bCs/>
                <w:sz w:val="20"/>
                <w:szCs w:val="20"/>
              </w:rPr>
            </w:pPr>
            <w:r w:rsidRPr="003F66E8">
              <w:rPr>
                <w:b/>
                <w:bCs/>
                <w:sz w:val="20"/>
                <w:szCs w:val="20"/>
              </w:rPr>
              <w:t>Dane adresowe</w:t>
            </w:r>
          </w:p>
        </w:tc>
        <w:tc>
          <w:tcPr>
            <w:tcW w:w="1418" w:type="dxa"/>
            <w:shd w:val="clear" w:color="auto" w:fill="D9D9D9"/>
          </w:tcPr>
          <w:p w14:paraId="0107E7AA" w14:textId="77777777" w:rsidR="006050B0" w:rsidRPr="003F66E8" w:rsidRDefault="006050B0" w:rsidP="00013918">
            <w:pPr>
              <w:jc w:val="center"/>
              <w:rPr>
                <w:b/>
                <w:bCs/>
                <w:sz w:val="20"/>
                <w:szCs w:val="20"/>
              </w:rPr>
            </w:pPr>
            <w:r w:rsidRPr="003F66E8">
              <w:rPr>
                <w:b/>
                <w:bCs/>
                <w:sz w:val="20"/>
                <w:szCs w:val="20"/>
              </w:rPr>
              <w:t>NIP</w:t>
            </w:r>
          </w:p>
        </w:tc>
        <w:tc>
          <w:tcPr>
            <w:tcW w:w="1449" w:type="dxa"/>
            <w:shd w:val="clear" w:color="auto" w:fill="D9D9D9"/>
          </w:tcPr>
          <w:p w14:paraId="274F0966" w14:textId="77777777" w:rsidR="006050B0" w:rsidRPr="003F66E8" w:rsidRDefault="006050B0" w:rsidP="00013918">
            <w:pPr>
              <w:jc w:val="center"/>
              <w:rPr>
                <w:b/>
                <w:bCs/>
                <w:sz w:val="20"/>
                <w:szCs w:val="20"/>
              </w:rPr>
            </w:pPr>
            <w:r w:rsidRPr="003F66E8">
              <w:rPr>
                <w:b/>
                <w:bCs/>
                <w:sz w:val="20"/>
                <w:szCs w:val="20"/>
              </w:rPr>
              <w:t>REGON</w:t>
            </w:r>
          </w:p>
        </w:tc>
      </w:tr>
      <w:tr w:rsidR="004C1733" w:rsidRPr="003F66E8" w14:paraId="11179DC2" w14:textId="77777777" w:rsidTr="00B80A7A">
        <w:tc>
          <w:tcPr>
            <w:tcW w:w="1951" w:type="dxa"/>
          </w:tcPr>
          <w:p w14:paraId="0E210523" w14:textId="77777777" w:rsidR="006050B0" w:rsidRPr="003F66E8" w:rsidRDefault="006050B0" w:rsidP="00013918">
            <w:pPr>
              <w:rPr>
                <w:sz w:val="20"/>
                <w:szCs w:val="20"/>
              </w:rPr>
            </w:pPr>
            <w:r w:rsidRPr="003F66E8">
              <w:rPr>
                <w:sz w:val="20"/>
                <w:szCs w:val="20"/>
              </w:rPr>
              <w:t>Wykonawca 1 / Lider</w:t>
            </w:r>
          </w:p>
        </w:tc>
        <w:tc>
          <w:tcPr>
            <w:tcW w:w="2410" w:type="dxa"/>
          </w:tcPr>
          <w:p w14:paraId="23CEC8C6" w14:textId="77777777" w:rsidR="006050B0" w:rsidRPr="003F66E8" w:rsidRDefault="006050B0" w:rsidP="00013918">
            <w:pPr>
              <w:rPr>
                <w:sz w:val="20"/>
                <w:szCs w:val="20"/>
              </w:rPr>
            </w:pPr>
          </w:p>
        </w:tc>
        <w:tc>
          <w:tcPr>
            <w:tcW w:w="1984" w:type="dxa"/>
          </w:tcPr>
          <w:p w14:paraId="4EF926D6" w14:textId="77777777" w:rsidR="006050B0" w:rsidRPr="003F66E8" w:rsidRDefault="006050B0" w:rsidP="00013918">
            <w:pPr>
              <w:rPr>
                <w:sz w:val="20"/>
                <w:szCs w:val="20"/>
              </w:rPr>
            </w:pPr>
          </w:p>
        </w:tc>
        <w:tc>
          <w:tcPr>
            <w:tcW w:w="1418" w:type="dxa"/>
          </w:tcPr>
          <w:p w14:paraId="4753CC33" w14:textId="77777777" w:rsidR="006050B0" w:rsidRPr="003F66E8" w:rsidRDefault="006050B0" w:rsidP="00013918">
            <w:pPr>
              <w:rPr>
                <w:sz w:val="20"/>
                <w:szCs w:val="20"/>
              </w:rPr>
            </w:pPr>
          </w:p>
        </w:tc>
        <w:tc>
          <w:tcPr>
            <w:tcW w:w="1449" w:type="dxa"/>
          </w:tcPr>
          <w:p w14:paraId="74CDAA9F" w14:textId="77777777" w:rsidR="006050B0" w:rsidRPr="003F66E8" w:rsidRDefault="006050B0" w:rsidP="00013918">
            <w:pPr>
              <w:rPr>
                <w:sz w:val="20"/>
                <w:szCs w:val="20"/>
              </w:rPr>
            </w:pPr>
          </w:p>
        </w:tc>
      </w:tr>
      <w:tr w:rsidR="004C1733" w:rsidRPr="003F66E8" w14:paraId="0C19B3D4" w14:textId="77777777" w:rsidTr="00B80A7A">
        <w:tc>
          <w:tcPr>
            <w:tcW w:w="1951" w:type="dxa"/>
          </w:tcPr>
          <w:p w14:paraId="520BE907" w14:textId="77777777" w:rsidR="006050B0" w:rsidRPr="003F66E8" w:rsidRDefault="006050B0" w:rsidP="00013918">
            <w:pPr>
              <w:rPr>
                <w:sz w:val="20"/>
                <w:szCs w:val="20"/>
              </w:rPr>
            </w:pPr>
            <w:r w:rsidRPr="003F66E8">
              <w:rPr>
                <w:sz w:val="20"/>
                <w:szCs w:val="20"/>
              </w:rPr>
              <w:t>Wykonawca 2</w:t>
            </w:r>
          </w:p>
          <w:p w14:paraId="2DF78B4F" w14:textId="77777777" w:rsidR="006050B0" w:rsidRPr="003F66E8" w:rsidRDefault="006050B0" w:rsidP="00013918">
            <w:pPr>
              <w:rPr>
                <w:sz w:val="20"/>
                <w:szCs w:val="20"/>
              </w:rPr>
            </w:pPr>
          </w:p>
        </w:tc>
        <w:tc>
          <w:tcPr>
            <w:tcW w:w="2410" w:type="dxa"/>
          </w:tcPr>
          <w:p w14:paraId="0CA82068" w14:textId="77777777" w:rsidR="006050B0" w:rsidRPr="003F66E8" w:rsidRDefault="006050B0" w:rsidP="00013918">
            <w:pPr>
              <w:rPr>
                <w:sz w:val="20"/>
                <w:szCs w:val="20"/>
              </w:rPr>
            </w:pPr>
          </w:p>
        </w:tc>
        <w:tc>
          <w:tcPr>
            <w:tcW w:w="1984" w:type="dxa"/>
          </w:tcPr>
          <w:p w14:paraId="28EFECEE" w14:textId="77777777" w:rsidR="006050B0" w:rsidRPr="003F66E8" w:rsidRDefault="006050B0" w:rsidP="00013918">
            <w:pPr>
              <w:rPr>
                <w:sz w:val="20"/>
                <w:szCs w:val="20"/>
              </w:rPr>
            </w:pPr>
          </w:p>
        </w:tc>
        <w:tc>
          <w:tcPr>
            <w:tcW w:w="1418" w:type="dxa"/>
          </w:tcPr>
          <w:p w14:paraId="17613450" w14:textId="77777777" w:rsidR="006050B0" w:rsidRPr="003F66E8" w:rsidRDefault="006050B0" w:rsidP="00013918">
            <w:pPr>
              <w:rPr>
                <w:sz w:val="20"/>
                <w:szCs w:val="20"/>
              </w:rPr>
            </w:pPr>
          </w:p>
        </w:tc>
        <w:tc>
          <w:tcPr>
            <w:tcW w:w="1449" w:type="dxa"/>
          </w:tcPr>
          <w:p w14:paraId="0720B057" w14:textId="77777777" w:rsidR="006050B0" w:rsidRPr="003F66E8" w:rsidRDefault="006050B0" w:rsidP="00013918">
            <w:pPr>
              <w:rPr>
                <w:sz w:val="20"/>
                <w:szCs w:val="20"/>
              </w:rPr>
            </w:pPr>
          </w:p>
        </w:tc>
      </w:tr>
      <w:tr w:rsidR="006050B0" w:rsidRPr="003F66E8" w14:paraId="7DBE1018" w14:textId="77777777" w:rsidTr="00B80A7A">
        <w:tc>
          <w:tcPr>
            <w:tcW w:w="1951" w:type="dxa"/>
          </w:tcPr>
          <w:p w14:paraId="511484A9" w14:textId="77777777" w:rsidR="006050B0" w:rsidRPr="003F66E8" w:rsidRDefault="006050B0" w:rsidP="00013918">
            <w:pPr>
              <w:rPr>
                <w:sz w:val="20"/>
                <w:szCs w:val="20"/>
              </w:rPr>
            </w:pPr>
            <w:r w:rsidRPr="003F66E8">
              <w:rPr>
                <w:sz w:val="20"/>
                <w:szCs w:val="20"/>
              </w:rPr>
              <w:t>Wykonawca ….</w:t>
            </w:r>
          </w:p>
          <w:p w14:paraId="1B322D86" w14:textId="77777777" w:rsidR="006050B0" w:rsidRPr="003F66E8" w:rsidRDefault="006050B0" w:rsidP="00013918">
            <w:pPr>
              <w:rPr>
                <w:sz w:val="20"/>
                <w:szCs w:val="20"/>
              </w:rPr>
            </w:pPr>
          </w:p>
        </w:tc>
        <w:tc>
          <w:tcPr>
            <w:tcW w:w="2410" w:type="dxa"/>
          </w:tcPr>
          <w:p w14:paraId="6F093742" w14:textId="77777777" w:rsidR="006050B0" w:rsidRPr="003F66E8" w:rsidRDefault="006050B0" w:rsidP="00013918">
            <w:pPr>
              <w:rPr>
                <w:sz w:val="20"/>
                <w:szCs w:val="20"/>
              </w:rPr>
            </w:pPr>
          </w:p>
        </w:tc>
        <w:tc>
          <w:tcPr>
            <w:tcW w:w="1984" w:type="dxa"/>
          </w:tcPr>
          <w:p w14:paraId="4F99C70D" w14:textId="77777777" w:rsidR="006050B0" w:rsidRPr="003F66E8" w:rsidRDefault="006050B0" w:rsidP="00013918">
            <w:pPr>
              <w:rPr>
                <w:sz w:val="20"/>
                <w:szCs w:val="20"/>
              </w:rPr>
            </w:pPr>
          </w:p>
        </w:tc>
        <w:tc>
          <w:tcPr>
            <w:tcW w:w="1418" w:type="dxa"/>
          </w:tcPr>
          <w:p w14:paraId="59762319" w14:textId="77777777" w:rsidR="006050B0" w:rsidRPr="003F66E8" w:rsidRDefault="006050B0" w:rsidP="00013918">
            <w:pPr>
              <w:rPr>
                <w:sz w:val="20"/>
                <w:szCs w:val="20"/>
              </w:rPr>
            </w:pPr>
          </w:p>
        </w:tc>
        <w:tc>
          <w:tcPr>
            <w:tcW w:w="1449" w:type="dxa"/>
          </w:tcPr>
          <w:p w14:paraId="242D6D12" w14:textId="77777777" w:rsidR="006050B0" w:rsidRPr="003F66E8" w:rsidRDefault="006050B0" w:rsidP="00013918">
            <w:pPr>
              <w:rPr>
                <w:sz w:val="20"/>
                <w:szCs w:val="20"/>
              </w:rPr>
            </w:pPr>
          </w:p>
        </w:tc>
      </w:tr>
    </w:tbl>
    <w:p w14:paraId="30EC70EB" w14:textId="0FCC01EA" w:rsidR="006050B0" w:rsidRPr="003F66E8" w:rsidRDefault="006050B0" w:rsidP="00013918">
      <w:pPr>
        <w:jc w:val="both"/>
        <w:rPr>
          <w:sz w:val="20"/>
          <w:szCs w:val="20"/>
        </w:rPr>
      </w:pPr>
    </w:p>
    <w:p w14:paraId="79B4BF55" w14:textId="33EFFA18" w:rsidR="006050B0" w:rsidRPr="003F66E8" w:rsidRDefault="006050B0" w:rsidP="00013918">
      <w:pPr>
        <w:suppressAutoHyphens/>
        <w:jc w:val="both"/>
        <w:rPr>
          <w:sz w:val="20"/>
          <w:szCs w:val="20"/>
        </w:rPr>
      </w:pPr>
      <w:r w:rsidRPr="003F66E8">
        <w:rPr>
          <w:sz w:val="20"/>
          <w:szCs w:val="20"/>
        </w:rPr>
        <w:t xml:space="preserve">Oświadczamy, że warunek dotyczący zdolności technicznej </w:t>
      </w:r>
      <w:r w:rsidR="00F55CD1" w:rsidRPr="003F66E8">
        <w:rPr>
          <w:sz w:val="20"/>
          <w:szCs w:val="20"/>
        </w:rPr>
        <w:t>lub</w:t>
      </w:r>
      <w:r w:rsidRPr="003F66E8">
        <w:rPr>
          <w:sz w:val="20"/>
          <w:szCs w:val="20"/>
        </w:rPr>
        <w:t xml:space="preserve"> zawodowej (określony w</w:t>
      </w:r>
      <w:r w:rsidR="00063D61" w:rsidRPr="003F66E8">
        <w:rPr>
          <w:sz w:val="20"/>
          <w:szCs w:val="20"/>
        </w:rPr>
        <w:t> </w:t>
      </w:r>
      <w:r w:rsidRPr="003F66E8">
        <w:rPr>
          <w:sz w:val="20"/>
          <w:szCs w:val="20"/>
        </w:rPr>
        <w:t xml:space="preserve">Rozdziale VI ust. 2 pkt 4 SWZ) spełnia / spełniają w naszym imieniu </w:t>
      </w:r>
      <w:r w:rsidR="002F341A" w:rsidRPr="003F66E8">
        <w:rPr>
          <w:sz w:val="20"/>
          <w:szCs w:val="20"/>
        </w:rPr>
        <w:t>W</w:t>
      </w:r>
      <w:r w:rsidRPr="003F66E8">
        <w:rPr>
          <w:sz w:val="20"/>
          <w:szCs w:val="20"/>
        </w:rPr>
        <w:t xml:space="preserve">ykonawca / </w:t>
      </w:r>
      <w:r w:rsidR="002F341A" w:rsidRPr="003F66E8">
        <w:rPr>
          <w:sz w:val="20"/>
          <w:szCs w:val="20"/>
        </w:rPr>
        <w:t>W</w:t>
      </w:r>
      <w:r w:rsidRPr="003F66E8">
        <w:rPr>
          <w:sz w:val="20"/>
          <w:szCs w:val="20"/>
        </w:rPr>
        <w:t>ykonawcy</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5"/>
        <w:gridCol w:w="4904"/>
      </w:tblGrid>
      <w:tr w:rsidR="004C1733" w:rsidRPr="003F66E8" w14:paraId="62B83C74" w14:textId="77777777" w:rsidTr="00B80A7A">
        <w:tc>
          <w:tcPr>
            <w:tcW w:w="4395" w:type="dxa"/>
            <w:shd w:val="clear" w:color="auto" w:fill="D9D9D9"/>
          </w:tcPr>
          <w:p w14:paraId="261D2986" w14:textId="77777777" w:rsidR="006050B0" w:rsidRPr="003F66E8" w:rsidRDefault="006050B0" w:rsidP="00013918">
            <w:pPr>
              <w:jc w:val="center"/>
              <w:rPr>
                <w:b/>
                <w:bCs/>
                <w:sz w:val="20"/>
                <w:szCs w:val="20"/>
              </w:rPr>
            </w:pPr>
            <w:r w:rsidRPr="003F66E8">
              <w:rPr>
                <w:b/>
                <w:bCs/>
                <w:sz w:val="20"/>
                <w:szCs w:val="20"/>
              </w:rPr>
              <w:t>Wykonawca (nazwa)</w:t>
            </w:r>
          </w:p>
        </w:tc>
        <w:tc>
          <w:tcPr>
            <w:tcW w:w="4927" w:type="dxa"/>
            <w:shd w:val="clear" w:color="auto" w:fill="D9D9D9"/>
          </w:tcPr>
          <w:p w14:paraId="47CEC715" w14:textId="34ECA53F" w:rsidR="006050B0" w:rsidRPr="003F66E8" w:rsidRDefault="006050B0" w:rsidP="00013918">
            <w:pPr>
              <w:jc w:val="center"/>
              <w:rPr>
                <w:b/>
                <w:bCs/>
                <w:sz w:val="20"/>
                <w:szCs w:val="20"/>
              </w:rPr>
            </w:pPr>
            <w:r w:rsidRPr="003F66E8">
              <w:rPr>
                <w:b/>
                <w:bCs/>
                <w:sz w:val="20"/>
                <w:szCs w:val="20"/>
              </w:rPr>
              <w:t xml:space="preserve">Zakres usług, które będą realizowane przez tego </w:t>
            </w:r>
            <w:r w:rsidR="002F341A" w:rsidRPr="003F66E8">
              <w:rPr>
                <w:b/>
                <w:bCs/>
                <w:sz w:val="20"/>
                <w:szCs w:val="20"/>
              </w:rPr>
              <w:t>W</w:t>
            </w:r>
            <w:r w:rsidRPr="003F66E8">
              <w:rPr>
                <w:b/>
                <w:bCs/>
                <w:sz w:val="20"/>
                <w:szCs w:val="20"/>
              </w:rPr>
              <w:t>ykonawcę</w:t>
            </w:r>
          </w:p>
        </w:tc>
      </w:tr>
      <w:tr w:rsidR="004C1733" w:rsidRPr="003F66E8" w14:paraId="524210AA" w14:textId="77777777" w:rsidTr="00B80A7A">
        <w:tc>
          <w:tcPr>
            <w:tcW w:w="4395" w:type="dxa"/>
          </w:tcPr>
          <w:p w14:paraId="50F42773" w14:textId="77777777" w:rsidR="006050B0" w:rsidRPr="003F66E8" w:rsidRDefault="006050B0" w:rsidP="00013918">
            <w:pPr>
              <w:jc w:val="both"/>
              <w:rPr>
                <w:sz w:val="20"/>
                <w:szCs w:val="20"/>
              </w:rPr>
            </w:pPr>
          </w:p>
          <w:p w14:paraId="419A438A" w14:textId="77777777" w:rsidR="006050B0" w:rsidRPr="003F66E8" w:rsidRDefault="006050B0" w:rsidP="00013918">
            <w:pPr>
              <w:jc w:val="both"/>
              <w:rPr>
                <w:sz w:val="20"/>
                <w:szCs w:val="20"/>
              </w:rPr>
            </w:pPr>
          </w:p>
        </w:tc>
        <w:tc>
          <w:tcPr>
            <w:tcW w:w="4927" w:type="dxa"/>
          </w:tcPr>
          <w:p w14:paraId="561DDA07" w14:textId="77777777" w:rsidR="006050B0" w:rsidRPr="003F66E8" w:rsidRDefault="006050B0" w:rsidP="00013918">
            <w:pPr>
              <w:jc w:val="both"/>
              <w:rPr>
                <w:sz w:val="20"/>
                <w:szCs w:val="20"/>
              </w:rPr>
            </w:pPr>
          </w:p>
        </w:tc>
      </w:tr>
      <w:tr w:rsidR="004C1733" w:rsidRPr="003F66E8" w14:paraId="22A2FDC7" w14:textId="77777777" w:rsidTr="00B80A7A">
        <w:tc>
          <w:tcPr>
            <w:tcW w:w="4395" w:type="dxa"/>
          </w:tcPr>
          <w:p w14:paraId="4B862698" w14:textId="77777777" w:rsidR="006050B0" w:rsidRPr="003F66E8" w:rsidRDefault="006050B0" w:rsidP="00013918">
            <w:pPr>
              <w:jc w:val="both"/>
              <w:rPr>
                <w:sz w:val="20"/>
                <w:szCs w:val="20"/>
              </w:rPr>
            </w:pPr>
          </w:p>
          <w:p w14:paraId="74837114" w14:textId="77777777" w:rsidR="006050B0" w:rsidRPr="003F66E8" w:rsidRDefault="006050B0" w:rsidP="00013918">
            <w:pPr>
              <w:jc w:val="both"/>
              <w:rPr>
                <w:sz w:val="20"/>
                <w:szCs w:val="20"/>
              </w:rPr>
            </w:pPr>
          </w:p>
        </w:tc>
        <w:tc>
          <w:tcPr>
            <w:tcW w:w="4927" w:type="dxa"/>
          </w:tcPr>
          <w:p w14:paraId="719600A0" w14:textId="77777777" w:rsidR="006050B0" w:rsidRPr="003F66E8" w:rsidRDefault="006050B0" w:rsidP="00013918">
            <w:pPr>
              <w:jc w:val="both"/>
              <w:rPr>
                <w:sz w:val="20"/>
                <w:szCs w:val="20"/>
              </w:rPr>
            </w:pPr>
          </w:p>
        </w:tc>
      </w:tr>
    </w:tbl>
    <w:p w14:paraId="61EE7450" w14:textId="77777777" w:rsidR="006050B0" w:rsidRPr="003F66E8" w:rsidRDefault="006050B0" w:rsidP="00013918">
      <w:pPr>
        <w:rPr>
          <w:sz w:val="20"/>
          <w:szCs w:val="20"/>
        </w:rPr>
      </w:pPr>
    </w:p>
    <w:p w14:paraId="13F103AC" w14:textId="411DA3BC" w:rsidR="006050B0" w:rsidRPr="003F66E8" w:rsidRDefault="006050B0" w:rsidP="00013918">
      <w:pPr>
        <w:suppressAutoHyphens/>
        <w:jc w:val="both"/>
        <w:rPr>
          <w:sz w:val="20"/>
          <w:szCs w:val="20"/>
        </w:rPr>
      </w:pPr>
      <w:r w:rsidRPr="003F66E8">
        <w:rPr>
          <w:sz w:val="20"/>
          <w:szCs w:val="20"/>
        </w:rPr>
        <w:t xml:space="preserve">Oświadczamy, że wszystkie informacje podane w oświadczeniu są aktualne i zgodne z prawdą oraz zostały przedstawione z pełną świadomością konsekwencji wprowadzenia </w:t>
      </w:r>
      <w:r w:rsidR="0056464B" w:rsidRPr="003F66E8">
        <w:rPr>
          <w:sz w:val="20"/>
          <w:szCs w:val="20"/>
        </w:rPr>
        <w:t>Z</w:t>
      </w:r>
      <w:r w:rsidRPr="003F66E8">
        <w:rPr>
          <w:sz w:val="20"/>
          <w:szCs w:val="20"/>
        </w:rPr>
        <w:t>amawiającego w błąd przy przedstawianiu informacji.</w:t>
      </w:r>
    </w:p>
    <w:p w14:paraId="20269276" w14:textId="77777777" w:rsidR="006050B0" w:rsidRPr="003F66E8" w:rsidRDefault="006050B0" w:rsidP="00013918">
      <w:pPr>
        <w:rPr>
          <w:sz w:val="20"/>
          <w:szCs w:val="20"/>
        </w:rPr>
      </w:pPr>
      <w:r w:rsidRPr="003F66E8">
        <w:rPr>
          <w:sz w:val="20"/>
          <w:szCs w:val="20"/>
        </w:rPr>
        <w:t xml:space="preserve">                             </w:t>
      </w:r>
    </w:p>
    <w:p w14:paraId="33AC34F2" w14:textId="7077FFA7" w:rsidR="00EA64D7" w:rsidRPr="003F66E8" w:rsidRDefault="00EA64D7" w:rsidP="00013918">
      <w:pPr>
        <w:widowControl w:val="0"/>
        <w:suppressAutoHyphens/>
        <w:autoSpaceDE w:val="0"/>
        <w:spacing w:before="120"/>
        <w:jc w:val="center"/>
        <w:rPr>
          <w:i/>
          <w:iCs/>
          <w:sz w:val="20"/>
          <w:szCs w:val="20"/>
        </w:rPr>
      </w:pPr>
    </w:p>
    <w:p w14:paraId="46979E68" w14:textId="0C6797DC" w:rsidR="00EA64D7" w:rsidRPr="003F66E8" w:rsidRDefault="00EA64D7" w:rsidP="00013918">
      <w:pPr>
        <w:widowControl w:val="0"/>
        <w:suppressAutoHyphens/>
        <w:autoSpaceDE w:val="0"/>
        <w:spacing w:before="120"/>
        <w:jc w:val="center"/>
        <w:rPr>
          <w:i/>
          <w:iCs/>
          <w:sz w:val="20"/>
          <w:szCs w:val="20"/>
        </w:rPr>
      </w:pPr>
    </w:p>
    <w:p w14:paraId="5AC01C5D" w14:textId="170CFBB2" w:rsidR="000C4FF4" w:rsidRPr="003F66E8" w:rsidRDefault="000C4FF4" w:rsidP="00013918">
      <w:pPr>
        <w:widowControl w:val="0"/>
        <w:suppressAutoHyphens/>
        <w:autoSpaceDE w:val="0"/>
        <w:spacing w:before="120"/>
        <w:rPr>
          <w:i/>
          <w:iCs/>
          <w:sz w:val="20"/>
          <w:szCs w:val="20"/>
        </w:rPr>
      </w:pPr>
    </w:p>
    <w:p w14:paraId="2C26878D" w14:textId="36AE7952" w:rsidR="008E5B5A" w:rsidRPr="003F66E8" w:rsidRDefault="008E5B5A" w:rsidP="004F750D">
      <w:pPr>
        <w:pStyle w:val="Nagwek3"/>
        <w:jc w:val="left"/>
        <w:rPr>
          <w:color w:val="auto"/>
          <w:szCs w:val="20"/>
          <w:lang w:eastAsia="ar-SA"/>
        </w:rPr>
      </w:pPr>
    </w:p>
    <w:p w14:paraId="3AA3AD90" w14:textId="77777777" w:rsidR="00392AD3" w:rsidRPr="003F66E8" w:rsidRDefault="00392AD3" w:rsidP="00392AD3">
      <w:pPr>
        <w:rPr>
          <w:sz w:val="20"/>
          <w:szCs w:val="20"/>
          <w:lang w:eastAsia="ar-SA"/>
        </w:rPr>
      </w:pPr>
    </w:p>
    <w:p w14:paraId="344652B1" w14:textId="77777777" w:rsidR="00392AD3" w:rsidRPr="003F66E8" w:rsidRDefault="00392AD3" w:rsidP="00392AD3">
      <w:pPr>
        <w:rPr>
          <w:sz w:val="20"/>
          <w:szCs w:val="20"/>
          <w:lang w:eastAsia="ar-SA"/>
        </w:rPr>
      </w:pPr>
    </w:p>
    <w:p w14:paraId="08DF20ED" w14:textId="77777777" w:rsidR="00392AD3" w:rsidRPr="003F66E8" w:rsidRDefault="00392AD3" w:rsidP="00392AD3">
      <w:pPr>
        <w:rPr>
          <w:sz w:val="20"/>
          <w:szCs w:val="20"/>
          <w:lang w:eastAsia="ar-SA"/>
        </w:rPr>
      </w:pPr>
    </w:p>
    <w:p w14:paraId="72FEE8A7" w14:textId="77777777" w:rsidR="00392AD3" w:rsidRPr="003F66E8" w:rsidRDefault="00392AD3" w:rsidP="00392AD3">
      <w:pPr>
        <w:rPr>
          <w:sz w:val="20"/>
          <w:szCs w:val="20"/>
          <w:lang w:eastAsia="ar-SA"/>
        </w:rPr>
      </w:pPr>
    </w:p>
    <w:p w14:paraId="38305697" w14:textId="77777777" w:rsidR="00392AD3" w:rsidRPr="003F66E8" w:rsidRDefault="00392AD3" w:rsidP="00392AD3">
      <w:pPr>
        <w:rPr>
          <w:sz w:val="20"/>
          <w:szCs w:val="20"/>
          <w:lang w:eastAsia="ar-SA"/>
        </w:rPr>
      </w:pPr>
    </w:p>
    <w:p w14:paraId="3176A584" w14:textId="77777777" w:rsidR="00392AD3" w:rsidRPr="003F66E8" w:rsidRDefault="00392AD3" w:rsidP="00392AD3">
      <w:pPr>
        <w:rPr>
          <w:sz w:val="20"/>
          <w:szCs w:val="20"/>
          <w:lang w:eastAsia="ar-SA"/>
        </w:rPr>
      </w:pPr>
    </w:p>
    <w:p w14:paraId="2FB87772" w14:textId="77777777" w:rsidR="00392AD3" w:rsidRPr="003F66E8" w:rsidRDefault="00392AD3" w:rsidP="00392AD3">
      <w:pPr>
        <w:rPr>
          <w:sz w:val="20"/>
          <w:szCs w:val="20"/>
          <w:lang w:eastAsia="ar-SA"/>
        </w:rPr>
      </w:pPr>
    </w:p>
    <w:p w14:paraId="2CA0C1BF" w14:textId="77777777" w:rsidR="00392AD3" w:rsidRPr="003F66E8" w:rsidRDefault="00392AD3" w:rsidP="00392AD3">
      <w:pPr>
        <w:autoSpaceDE w:val="0"/>
        <w:autoSpaceDN w:val="0"/>
        <w:adjustRightInd w:val="0"/>
        <w:spacing w:line="240" w:lineRule="auto"/>
        <w:jc w:val="right"/>
        <w:rPr>
          <w:rFonts w:eastAsia="Times New Roman"/>
          <w:bCs/>
          <w:color w:val="000000"/>
          <w:sz w:val="20"/>
          <w:szCs w:val="20"/>
          <w:lang w:val="pl-PL"/>
        </w:rPr>
      </w:pPr>
      <w:bookmarkStart w:id="38" w:name="_Hlk226974449"/>
      <w:r w:rsidRPr="003F66E8">
        <w:rPr>
          <w:rFonts w:eastAsia="Times New Roman"/>
          <w:bCs/>
          <w:color w:val="000000"/>
          <w:sz w:val="20"/>
          <w:szCs w:val="20"/>
          <w:lang w:val="pl-PL"/>
        </w:rPr>
        <w:lastRenderedPageBreak/>
        <w:t>Załącznik nr 10 – projekt umowy</w:t>
      </w:r>
    </w:p>
    <w:p w14:paraId="2E358A17" w14:textId="77777777" w:rsidR="00392AD3" w:rsidRPr="003F66E8" w:rsidRDefault="00392AD3" w:rsidP="00392AD3">
      <w:pPr>
        <w:rPr>
          <w:b/>
          <w:iCs/>
          <w:color w:val="FF0000"/>
          <w:sz w:val="20"/>
          <w:szCs w:val="20"/>
        </w:rPr>
      </w:pPr>
      <w:r w:rsidRPr="003F66E8">
        <w:rPr>
          <w:b/>
          <w:iCs/>
          <w:color w:val="FF0000"/>
          <w:sz w:val="20"/>
          <w:szCs w:val="20"/>
        </w:rPr>
        <w:t>Uwaga!</w:t>
      </w:r>
    </w:p>
    <w:p w14:paraId="56FF55B1" w14:textId="066FABCB" w:rsidR="00392AD3" w:rsidRPr="003F66E8" w:rsidRDefault="00392AD3" w:rsidP="00392AD3">
      <w:pPr>
        <w:jc w:val="both"/>
        <w:rPr>
          <w:b/>
          <w:i/>
          <w:iCs/>
          <w:color w:val="FF0000"/>
          <w:sz w:val="20"/>
          <w:szCs w:val="20"/>
        </w:rPr>
      </w:pPr>
      <w:r w:rsidRPr="003F66E8">
        <w:rPr>
          <w:b/>
          <w:iCs/>
          <w:color w:val="FF0000"/>
          <w:sz w:val="20"/>
          <w:szCs w:val="20"/>
        </w:rPr>
        <w:t>Zamawiający zastrzega, że w przypadku zawierania umowy elektronicznie, w komparycji umowy będzie następujący zapis: „</w:t>
      </w:r>
      <w:r w:rsidRPr="003F66E8">
        <w:rPr>
          <w:b/>
          <w:i/>
          <w:iCs/>
          <w:color w:val="FF0000"/>
          <w:sz w:val="20"/>
          <w:szCs w:val="20"/>
        </w:rPr>
        <w:t>zawarta w dniu, w którym został złożony ostatni z</w:t>
      </w:r>
      <w:r w:rsidR="007E215A">
        <w:rPr>
          <w:b/>
          <w:i/>
          <w:iCs/>
          <w:color w:val="FF0000"/>
          <w:sz w:val="20"/>
          <w:szCs w:val="20"/>
        </w:rPr>
        <w:t> </w:t>
      </w:r>
      <w:r w:rsidRPr="003F66E8">
        <w:rPr>
          <w:b/>
          <w:i/>
          <w:iCs/>
          <w:color w:val="FF0000"/>
          <w:sz w:val="20"/>
          <w:szCs w:val="20"/>
        </w:rPr>
        <w:t>podpisów przedstawicieli Stron, pomiędzy występującymi wspólnie:”</w:t>
      </w:r>
    </w:p>
    <w:p w14:paraId="1C875021" w14:textId="77777777" w:rsidR="00392AD3" w:rsidRPr="003F66E8" w:rsidRDefault="00392AD3" w:rsidP="00392AD3">
      <w:pPr>
        <w:autoSpaceDE w:val="0"/>
        <w:autoSpaceDN w:val="0"/>
        <w:adjustRightInd w:val="0"/>
        <w:spacing w:line="240" w:lineRule="auto"/>
        <w:rPr>
          <w:rFonts w:eastAsia="Times New Roman"/>
          <w:b/>
          <w:bCs/>
          <w:color w:val="000000"/>
          <w:sz w:val="20"/>
          <w:szCs w:val="20"/>
          <w:lang w:val="pl-PL"/>
        </w:rPr>
      </w:pPr>
    </w:p>
    <w:p w14:paraId="0E19B9E3" w14:textId="77777777" w:rsidR="00392AD3" w:rsidRPr="003F66E8" w:rsidRDefault="00392AD3" w:rsidP="00392AD3">
      <w:pPr>
        <w:autoSpaceDE w:val="0"/>
        <w:autoSpaceDN w:val="0"/>
        <w:adjustRightInd w:val="0"/>
        <w:spacing w:line="240" w:lineRule="auto"/>
        <w:rPr>
          <w:rFonts w:eastAsia="Times New Roman"/>
          <w:bCs/>
          <w:color w:val="000000"/>
          <w:sz w:val="20"/>
          <w:szCs w:val="20"/>
          <w:lang w:val="pl-PL"/>
        </w:rPr>
      </w:pPr>
    </w:p>
    <w:p w14:paraId="0BFD0047" w14:textId="77777777" w:rsidR="00392AD3" w:rsidRPr="003F66E8" w:rsidRDefault="00392AD3" w:rsidP="00392AD3">
      <w:pPr>
        <w:autoSpaceDE w:val="0"/>
        <w:autoSpaceDN w:val="0"/>
        <w:adjustRightInd w:val="0"/>
        <w:spacing w:line="240" w:lineRule="auto"/>
        <w:jc w:val="center"/>
        <w:rPr>
          <w:rFonts w:eastAsia="Times New Roman"/>
          <w:b/>
          <w:bCs/>
          <w:color w:val="000000"/>
          <w:sz w:val="20"/>
          <w:szCs w:val="20"/>
          <w:lang w:val="pl-PL"/>
        </w:rPr>
      </w:pPr>
      <w:r w:rsidRPr="003F66E8">
        <w:rPr>
          <w:rFonts w:eastAsia="Times New Roman"/>
          <w:b/>
          <w:bCs/>
          <w:color w:val="000000"/>
          <w:sz w:val="20"/>
          <w:szCs w:val="20"/>
          <w:lang w:val="pl-PL"/>
        </w:rPr>
        <w:t>UMOWA NR ……………….</w:t>
      </w:r>
    </w:p>
    <w:p w14:paraId="040049DC" w14:textId="77777777" w:rsidR="00392AD3" w:rsidRPr="003F66E8" w:rsidRDefault="00392AD3" w:rsidP="00392AD3">
      <w:pPr>
        <w:spacing w:line="240" w:lineRule="auto"/>
        <w:jc w:val="both"/>
        <w:rPr>
          <w:rFonts w:eastAsia="Times New Roman"/>
          <w:sz w:val="20"/>
          <w:szCs w:val="20"/>
          <w:lang w:val="pl-PL"/>
        </w:rPr>
      </w:pPr>
    </w:p>
    <w:p w14:paraId="1A1E3AE4" w14:textId="2F71B71F" w:rsidR="00392AD3" w:rsidRPr="003F66E8" w:rsidRDefault="00392AD3" w:rsidP="00392AD3">
      <w:pPr>
        <w:rPr>
          <w:rFonts w:eastAsia="Calibri"/>
          <w:color w:val="000000"/>
          <w:sz w:val="20"/>
          <w:szCs w:val="20"/>
          <w:lang w:eastAsia="en-US"/>
        </w:rPr>
      </w:pPr>
      <w:r w:rsidRPr="003F66E8">
        <w:rPr>
          <w:rFonts w:eastAsia="Calibri"/>
          <w:color w:val="000000"/>
          <w:sz w:val="20"/>
          <w:szCs w:val="20"/>
          <w:lang w:eastAsia="en-US"/>
        </w:rPr>
        <w:t>zawarta w ……………………………..w dniu …………………… roku pomiędzy:</w:t>
      </w:r>
    </w:p>
    <w:p w14:paraId="0EF1707E" w14:textId="28CDA0C2" w:rsidR="00696C76" w:rsidRPr="00696C76" w:rsidRDefault="00696C76" w:rsidP="00696C76">
      <w:pPr>
        <w:suppressAutoHyphens/>
        <w:autoSpaceDN w:val="0"/>
        <w:spacing w:line="240" w:lineRule="auto"/>
        <w:jc w:val="both"/>
        <w:textAlignment w:val="baseline"/>
        <w:rPr>
          <w:sz w:val="20"/>
          <w:szCs w:val="20"/>
          <w:lang w:val="pl-PL"/>
        </w:rPr>
      </w:pPr>
      <w:r w:rsidRPr="00696C76">
        <w:rPr>
          <w:b/>
          <w:sz w:val="20"/>
          <w:szCs w:val="20"/>
          <w:lang w:val="pl-PL"/>
        </w:rPr>
        <w:t>Gminą Ostaszewo</w:t>
      </w:r>
      <w:r w:rsidRPr="00696C76">
        <w:rPr>
          <w:sz w:val="20"/>
          <w:szCs w:val="20"/>
          <w:lang w:val="pl-PL"/>
        </w:rPr>
        <w:t xml:space="preserve"> ul. Kościuszki 51, 82-112 Ostaszewo, NIP: 579 206 96 70, reprezentowaną przez Michała Chrząszcza – Wójta Gminy Ostaszewo, przy kontrasygnacie Kamili Urbanek – Skarbnika Gminy</w:t>
      </w:r>
      <w:r>
        <w:rPr>
          <w:sz w:val="20"/>
          <w:szCs w:val="20"/>
          <w:lang w:val="pl-PL"/>
        </w:rPr>
        <w:t>,</w:t>
      </w:r>
    </w:p>
    <w:p w14:paraId="0828A3A2" w14:textId="77777777" w:rsidR="00392AD3" w:rsidRPr="003F66E8" w:rsidRDefault="00392AD3" w:rsidP="00392AD3">
      <w:pPr>
        <w:rPr>
          <w:rFonts w:eastAsia="Calibri"/>
          <w:color w:val="000000"/>
          <w:sz w:val="20"/>
          <w:szCs w:val="20"/>
          <w:lang w:eastAsia="en-US"/>
        </w:rPr>
      </w:pPr>
      <w:r w:rsidRPr="003F66E8">
        <w:rPr>
          <w:rFonts w:eastAsia="Calibri"/>
          <w:color w:val="000000"/>
          <w:sz w:val="20"/>
          <w:szCs w:val="20"/>
          <w:lang w:eastAsia="en-US"/>
        </w:rPr>
        <w:t>zwaną dalej „</w:t>
      </w:r>
      <w:r w:rsidRPr="003F66E8">
        <w:rPr>
          <w:rFonts w:eastAsia="Calibri"/>
          <w:b/>
          <w:color w:val="000000"/>
          <w:sz w:val="20"/>
          <w:szCs w:val="20"/>
          <w:lang w:eastAsia="en-US"/>
        </w:rPr>
        <w:t>Zamawiającym</w:t>
      </w:r>
      <w:r w:rsidRPr="003F66E8">
        <w:rPr>
          <w:rFonts w:eastAsia="Calibri"/>
          <w:color w:val="000000"/>
          <w:sz w:val="20"/>
          <w:szCs w:val="20"/>
          <w:lang w:eastAsia="en-US"/>
        </w:rPr>
        <w:t>”</w:t>
      </w:r>
    </w:p>
    <w:p w14:paraId="1A1A4257" w14:textId="77777777" w:rsidR="00392AD3" w:rsidRPr="003F66E8" w:rsidRDefault="00392AD3" w:rsidP="00392AD3">
      <w:pPr>
        <w:rPr>
          <w:rFonts w:eastAsia="Calibri"/>
          <w:color w:val="000000"/>
          <w:sz w:val="20"/>
          <w:szCs w:val="20"/>
          <w:lang w:eastAsia="en-US"/>
        </w:rPr>
      </w:pPr>
      <w:r w:rsidRPr="003F66E8">
        <w:rPr>
          <w:rFonts w:eastAsia="Calibri"/>
          <w:color w:val="000000"/>
          <w:sz w:val="20"/>
          <w:szCs w:val="20"/>
          <w:lang w:eastAsia="en-US"/>
        </w:rPr>
        <w:t>a</w:t>
      </w:r>
    </w:p>
    <w:p w14:paraId="7C6FB7D4" w14:textId="77777777" w:rsidR="00392AD3" w:rsidRPr="003F66E8" w:rsidRDefault="00392AD3" w:rsidP="00392AD3">
      <w:pPr>
        <w:rPr>
          <w:rFonts w:eastAsia="Calibri"/>
          <w:color w:val="000000"/>
          <w:sz w:val="20"/>
          <w:szCs w:val="20"/>
          <w:lang w:eastAsia="en-US"/>
        </w:rPr>
      </w:pPr>
      <w:r w:rsidRPr="003F66E8">
        <w:rPr>
          <w:rFonts w:eastAsia="Calibri"/>
          <w:color w:val="000000"/>
          <w:sz w:val="20"/>
          <w:szCs w:val="20"/>
          <w:lang w:eastAsia="en-US"/>
        </w:rPr>
        <w:t>…………………………………………………………………………………………………………………………………………………, reprezentowaną/ym przez:……………………………………………</w:t>
      </w:r>
    </w:p>
    <w:p w14:paraId="64EC3101" w14:textId="77777777" w:rsidR="00392AD3" w:rsidRPr="003F66E8" w:rsidRDefault="00392AD3" w:rsidP="00392AD3">
      <w:pPr>
        <w:rPr>
          <w:rFonts w:eastAsia="Calibri"/>
          <w:color w:val="000000"/>
          <w:sz w:val="20"/>
          <w:szCs w:val="20"/>
          <w:lang w:eastAsia="en-US"/>
        </w:rPr>
      </w:pPr>
      <w:r w:rsidRPr="003F66E8">
        <w:rPr>
          <w:rFonts w:eastAsia="Calibri"/>
          <w:color w:val="000000"/>
          <w:sz w:val="20"/>
          <w:szCs w:val="20"/>
          <w:lang w:eastAsia="en-US"/>
        </w:rPr>
        <w:t>zwany dalej „</w:t>
      </w:r>
      <w:r w:rsidRPr="003F66E8">
        <w:rPr>
          <w:rFonts w:eastAsia="Calibri"/>
          <w:b/>
          <w:color w:val="000000"/>
          <w:sz w:val="20"/>
          <w:szCs w:val="20"/>
          <w:lang w:eastAsia="en-US"/>
        </w:rPr>
        <w:t>Wykonawcą</w:t>
      </w:r>
      <w:r w:rsidRPr="003F66E8">
        <w:rPr>
          <w:rFonts w:eastAsia="Calibri"/>
          <w:color w:val="000000"/>
          <w:sz w:val="20"/>
          <w:szCs w:val="20"/>
          <w:lang w:eastAsia="en-US"/>
        </w:rPr>
        <w:t>”,</w:t>
      </w:r>
    </w:p>
    <w:p w14:paraId="5420F045" w14:textId="77777777" w:rsidR="00392AD3" w:rsidRPr="003F66E8" w:rsidRDefault="00392AD3" w:rsidP="00392AD3">
      <w:pPr>
        <w:rPr>
          <w:rFonts w:eastAsia="Calibri"/>
          <w:color w:val="000000"/>
          <w:sz w:val="20"/>
          <w:szCs w:val="20"/>
          <w:lang w:eastAsia="en-US"/>
        </w:rPr>
      </w:pPr>
      <w:r w:rsidRPr="003F66E8">
        <w:rPr>
          <w:rFonts w:eastAsia="Calibri"/>
          <w:color w:val="000000"/>
          <w:sz w:val="20"/>
          <w:szCs w:val="20"/>
          <w:lang w:eastAsia="en-US"/>
        </w:rPr>
        <w:t>zwanymi dalej łącznie „</w:t>
      </w:r>
      <w:r w:rsidRPr="003F66E8">
        <w:rPr>
          <w:rFonts w:eastAsia="Calibri"/>
          <w:b/>
          <w:color w:val="000000"/>
          <w:sz w:val="20"/>
          <w:szCs w:val="20"/>
          <w:lang w:eastAsia="en-US"/>
        </w:rPr>
        <w:t>Stronami</w:t>
      </w:r>
      <w:r w:rsidRPr="003F66E8">
        <w:rPr>
          <w:rFonts w:eastAsia="Calibri"/>
          <w:color w:val="000000"/>
          <w:sz w:val="20"/>
          <w:szCs w:val="20"/>
          <w:lang w:eastAsia="en-US"/>
        </w:rPr>
        <w:t>”, a indywidualnie „</w:t>
      </w:r>
      <w:r w:rsidRPr="003F66E8">
        <w:rPr>
          <w:rFonts w:eastAsia="Calibri"/>
          <w:b/>
          <w:color w:val="000000"/>
          <w:sz w:val="20"/>
          <w:szCs w:val="20"/>
          <w:lang w:eastAsia="en-US"/>
        </w:rPr>
        <w:t>Stroną</w:t>
      </w:r>
      <w:r w:rsidRPr="003F66E8">
        <w:rPr>
          <w:rFonts w:eastAsia="Calibri"/>
          <w:color w:val="000000"/>
          <w:sz w:val="20"/>
          <w:szCs w:val="20"/>
          <w:lang w:eastAsia="en-US"/>
        </w:rPr>
        <w:t>”.</w:t>
      </w:r>
    </w:p>
    <w:p w14:paraId="0EAE590B" w14:textId="77777777" w:rsidR="00392AD3" w:rsidRPr="003F66E8" w:rsidRDefault="00392AD3" w:rsidP="00392AD3">
      <w:pPr>
        <w:autoSpaceDE w:val="0"/>
        <w:autoSpaceDN w:val="0"/>
        <w:adjustRightInd w:val="0"/>
        <w:spacing w:line="240" w:lineRule="auto"/>
        <w:jc w:val="both"/>
        <w:rPr>
          <w:rFonts w:eastAsia="Times New Roman"/>
          <w:color w:val="000000"/>
          <w:sz w:val="20"/>
          <w:szCs w:val="20"/>
          <w:lang w:val="pl-PL"/>
        </w:rPr>
      </w:pPr>
    </w:p>
    <w:p w14:paraId="519AA388" w14:textId="20D7BC54" w:rsidR="00392AD3" w:rsidRPr="003F66E8" w:rsidRDefault="00392AD3" w:rsidP="00696C76">
      <w:pPr>
        <w:keepNext/>
        <w:keepLines/>
        <w:tabs>
          <w:tab w:val="center" w:pos="4536"/>
          <w:tab w:val="left" w:pos="7125"/>
        </w:tabs>
        <w:spacing w:line="240" w:lineRule="auto"/>
        <w:ind w:left="360"/>
        <w:jc w:val="center"/>
        <w:outlineLvl w:val="0"/>
        <w:rPr>
          <w:rFonts w:eastAsia="Calibri"/>
          <w:b/>
          <w:sz w:val="20"/>
          <w:szCs w:val="20"/>
          <w:lang w:val="pl-PL"/>
        </w:rPr>
      </w:pPr>
      <w:r w:rsidRPr="003F66E8">
        <w:rPr>
          <w:rFonts w:eastAsia="Calibri"/>
          <w:b/>
          <w:sz w:val="20"/>
          <w:szCs w:val="20"/>
          <w:lang w:val="pl-PL"/>
        </w:rPr>
        <w:t>§ 1</w:t>
      </w:r>
      <w:r w:rsidRPr="003F66E8">
        <w:rPr>
          <w:rFonts w:eastAsia="Calibri"/>
          <w:b/>
          <w:sz w:val="20"/>
          <w:szCs w:val="20"/>
          <w:lang w:val="pl-PL"/>
        </w:rPr>
        <w:br/>
      </w:r>
      <w:r w:rsidR="0078711A">
        <w:rPr>
          <w:rFonts w:eastAsia="Calibri"/>
          <w:b/>
          <w:sz w:val="20"/>
          <w:szCs w:val="20"/>
          <w:lang w:val="pl-PL"/>
        </w:rPr>
        <w:t>Podstawa prawna</w:t>
      </w:r>
    </w:p>
    <w:p w14:paraId="34807C83" w14:textId="5D2834BF" w:rsidR="00392AD3" w:rsidRPr="003F66E8" w:rsidRDefault="00392AD3" w:rsidP="0060216C">
      <w:pPr>
        <w:widowControl w:val="0"/>
        <w:numPr>
          <w:ilvl w:val="0"/>
          <w:numId w:val="61"/>
        </w:numPr>
        <w:spacing w:after="160" w:line="240" w:lineRule="auto"/>
        <w:ind w:right="20"/>
        <w:jc w:val="both"/>
        <w:rPr>
          <w:rFonts w:eastAsia="Times New Roman"/>
          <w:b/>
          <w:bCs/>
          <w:sz w:val="20"/>
          <w:szCs w:val="20"/>
          <w:lang w:val="pl-PL"/>
        </w:rPr>
      </w:pPr>
      <w:r w:rsidRPr="003F66E8">
        <w:rPr>
          <w:rFonts w:eastAsia="Times New Roman"/>
          <w:sz w:val="20"/>
          <w:szCs w:val="20"/>
          <w:lang w:val="pl-PL"/>
        </w:rPr>
        <w:t xml:space="preserve">Podstawą zawarcia niniejszej Umowy jest wybór najkorzystniejszej oferty w przeprowadzonym postępowaniu o udzielenie zamówienia publicznego pn. </w:t>
      </w:r>
      <w:r w:rsidRPr="003F66E8">
        <w:rPr>
          <w:rFonts w:eastAsia="Times New Roman"/>
          <w:b/>
          <w:bCs/>
          <w:sz w:val="20"/>
          <w:szCs w:val="20"/>
          <w:lang w:val="pl-PL"/>
        </w:rPr>
        <w:t>„</w:t>
      </w:r>
      <w:r w:rsidR="00EB78AD" w:rsidRPr="003F66E8">
        <w:rPr>
          <w:rFonts w:eastAsia="Times New Roman"/>
          <w:b/>
          <w:bCs/>
          <w:sz w:val="20"/>
          <w:szCs w:val="20"/>
        </w:rPr>
        <w:t>Dostawa nowego, lekkiego pojazdu ratowniczo – operacyjnego wraz z wyposażeniem</w:t>
      </w:r>
      <w:r w:rsidR="00EB78AD" w:rsidRPr="003F66E8">
        <w:rPr>
          <w:rFonts w:eastAsia="Times New Roman"/>
          <w:b/>
          <w:bCs/>
          <w:sz w:val="20"/>
          <w:szCs w:val="20"/>
          <w:lang w:val="pl-PL"/>
        </w:rPr>
        <w:t xml:space="preserve"> </w:t>
      </w:r>
      <w:r w:rsidRPr="003F66E8">
        <w:rPr>
          <w:rFonts w:eastAsia="Times New Roman"/>
          <w:sz w:val="20"/>
          <w:szCs w:val="20"/>
          <w:lang w:val="pl-PL"/>
        </w:rPr>
        <w:t xml:space="preserve">(Znak sprawy: </w:t>
      </w:r>
      <w:r w:rsidR="00696C76">
        <w:rPr>
          <w:rFonts w:eastAsia="Times New Roman"/>
          <w:sz w:val="20"/>
          <w:szCs w:val="20"/>
          <w:lang w:val="pl-PL"/>
        </w:rPr>
        <w:t>…</w:t>
      </w:r>
      <w:r w:rsidRPr="003F66E8">
        <w:rPr>
          <w:rFonts w:eastAsia="Times New Roman"/>
          <w:sz w:val="20"/>
          <w:szCs w:val="20"/>
          <w:lang w:val="pl-PL"/>
        </w:rPr>
        <w:t>).</w:t>
      </w:r>
    </w:p>
    <w:p w14:paraId="40357AD7" w14:textId="77777777" w:rsidR="00392AD3" w:rsidRPr="003F66E8" w:rsidRDefault="00392AD3" w:rsidP="0060216C">
      <w:pPr>
        <w:widowControl w:val="0"/>
        <w:numPr>
          <w:ilvl w:val="0"/>
          <w:numId w:val="61"/>
        </w:numPr>
        <w:spacing w:after="160" w:line="240" w:lineRule="auto"/>
        <w:ind w:left="284" w:right="20" w:hanging="284"/>
        <w:jc w:val="both"/>
        <w:rPr>
          <w:rFonts w:eastAsia="Times New Roman"/>
          <w:sz w:val="20"/>
          <w:szCs w:val="20"/>
          <w:lang w:val="pl-PL"/>
        </w:rPr>
      </w:pPr>
      <w:r w:rsidRPr="003F66E8">
        <w:rPr>
          <w:rFonts w:eastAsia="Times New Roman"/>
          <w:sz w:val="20"/>
          <w:szCs w:val="20"/>
          <w:lang w:val="pl-PL"/>
        </w:rPr>
        <w:t>Postępowanie, o którym mowa w ust. 1 o wartości szacunkowej niższej niż progi unijne określone na podstawie art. 3 ust. 1 ustawy prowadzono w trybie podstawowym z możliwością prowadzenia negocjacji zgodnie z art. 275 pkt 2) ustawy z dnia 11 września 2019 r. Prawo zamówień publicznych (Dz.U. 2024 poz. 1320 z późn. zm.), zwanej dalej „ustawą”.</w:t>
      </w:r>
    </w:p>
    <w:p w14:paraId="5EB66E5C" w14:textId="77777777" w:rsidR="00392AD3" w:rsidRPr="003F66E8" w:rsidRDefault="00392AD3" w:rsidP="00392AD3">
      <w:pPr>
        <w:autoSpaceDE w:val="0"/>
        <w:autoSpaceDN w:val="0"/>
        <w:adjustRightInd w:val="0"/>
        <w:spacing w:line="240" w:lineRule="auto"/>
        <w:jc w:val="center"/>
        <w:rPr>
          <w:rFonts w:eastAsia="Times New Roman"/>
          <w:b/>
          <w:bCs/>
          <w:color w:val="000000"/>
          <w:sz w:val="20"/>
          <w:szCs w:val="20"/>
          <w:lang w:val="pl-PL"/>
        </w:rPr>
      </w:pPr>
      <w:r w:rsidRPr="003F66E8">
        <w:rPr>
          <w:rFonts w:eastAsia="Times New Roman"/>
          <w:b/>
          <w:bCs/>
          <w:color w:val="000000"/>
          <w:sz w:val="20"/>
          <w:szCs w:val="20"/>
          <w:lang w:val="pl-PL"/>
        </w:rPr>
        <w:t>§ 2</w:t>
      </w:r>
    </w:p>
    <w:p w14:paraId="17B49A9D" w14:textId="66D28B10" w:rsidR="00392AD3" w:rsidRPr="003F66E8" w:rsidRDefault="0078711A" w:rsidP="00392AD3">
      <w:pPr>
        <w:autoSpaceDE w:val="0"/>
        <w:autoSpaceDN w:val="0"/>
        <w:adjustRightInd w:val="0"/>
        <w:spacing w:line="240" w:lineRule="auto"/>
        <w:jc w:val="center"/>
        <w:rPr>
          <w:rFonts w:eastAsia="Times New Roman"/>
          <w:b/>
          <w:bCs/>
          <w:color w:val="000000"/>
          <w:sz w:val="20"/>
          <w:szCs w:val="20"/>
          <w:lang w:val="pl-PL"/>
        </w:rPr>
      </w:pPr>
      <w:r>
        <w:rPr>
          <w:rFonts w:eastAsia="Times New Roman"/>
          <w:b/>
          <w:bCs/>
          <w:color w:val="000000"/>
          <w:sz w:val="20"/>
          <w:szCs w:val="20"/>
          <w:lang w:val="pl-PL"/>
        </w:rPr>
        <w:t>Przedmiot umowy</w:t>
      </w:r>
    </w:p>
    <w:p w14:paraId="069C2EB0" w14:textId="2F1DA9C9" w:rsidR="00392AD3" w:rsidRPr="003F66E8" w:rsidRDefault="00392AD3" w:rsidP="0060216C">
      <w:pPr>
        <w:numPr>
          <w:ilvl w:val="0"/>
          <w:numId w:val="53"/>
        </w:numPr>
        <w:autoSpaceDE w:val="0"/>
        <w:autoSpaceDN w:val="0"/>
        <w:adjustRightInd w:val="0"/>
        <w:spacing w:after="200" w:line="240" w:lineRule="auto"/>
        <w:ind w:left="426"/>
        <w:jc w:val="both"/>
        <w:rPr>
          <w:rFonts w:eastAsia="Times New Roman"/>
          <w:b/>
          <w:sz w:val="20"/>
          <w:szCs w:val="20"/>
          <w:lang w:val="pl-PL"/>
        </w:rPr>
      </w:pPr>
      <w:r w:rsidRPr="003F66E8">
        <w:rPr>
          <w:rFonts w:eastAsia="Times New Roman"/>
          <w:sz w:val="20"/>
          <w:szCs w:val="20"/>
          <w:lang w:val="pl-PL"/>
        </w:rPr>
        <w:t xml:space="preserve">Wykonawca zobowiązuje się </w:t>
      </w:r>
      <w:bookmarkStart w:id="39" w:name="_Hlk488058340"/>
      <w:bookmarkStart w:id="40" w:name="_Hlk491250406"/>
      <w:bookmarkStart w:id="41" w:name="_Hlk486231148"/>
      <w:r w:rsidR="0007634B" w:rsidRPr="003F66E8">
        <w:rPr>
          <w:rFonts w:eastAsia="Times New Roman"/>
          <w:sz w:val="20"/>
          <w:szCs w:val="20"/>
          <w:lang w:val="pl-PL"/>
        </w:rPr>
        <w:t xml:space="preserve">sprzedać przedmiot umowy </w:t>
      </w:r>
      <w:r w:rsidRPr="003F66E8">
        <w:rPr>
          <w:rFonts w:eastAsia="Times New Roman"/>
          <w:sz w:val="20"/>
          <w:szCs w:val="20"/>
          <w:lang w:val="pl-PL"/>
        </w:rPr>
        <w:t xml:space="preserve">oraz </w:t>
      </w:r>
      <w:bookmarkEnd w:id="39"/>
      <w:bookmarkEnd w:id="40"/>
      <w:bookmarkEnd w:id="41"/>
      <w:r w:rsidRPr="003F66E8">
        <w:rPr>
          <w:rFonts w:eastAsia="Times New Roman"/>
          <w:sz w:val="20"/>
          <w:szCs w:val="20"/>
          <w:lang w:val="pl-PL"/>
        </w:rPr>
        <w:t xml:space="preserve">wydać </w:t>
      </w:r>
      <w:bookmarkStart w:id="42" w:name="_Hlk226555744"/>
      <w:r w:rsidRPr="003F66E8">
        <w:rPr>
          <w:rFonts w:eastAsia="Times New Roman"/>
          <w:b/>
          <w:bCs/>
          <w:color w:val="000000"/>
          <w:kern w:val="3"/>
          <w:sz w:val="20"/>
          <w:szCs w:val="20"/>
          <w:lang w:eastAsia="zh-CN"/>
        </w:rPr>
        <w:t xml:space="preserve">fabrycznie nowy </w:t>
      </w:r>
      <w:r w:rsidR="00954DF7" w:rsidRPr="003F66E8">
        <w:rPr>
          <w:rFonts w:eastAsia="Times New Roman"/>
          <w:b/>
          <w:bCs/>
          <w:color w:val="000000"/>
          <w:kern w:val="3"/>
          <w:sz w:val="20"/>
          <w:szCs w:val="20"/>
          <w:lang w:eastAsia="zh-CN"/>
        </w:rPr>
        <w:t xml:space="preserve">lekki pojazd ratowniczo – operacyjny wraz z wyposażeniem </w:t>
      </w:r>
      <w:bookmarkEnd w:id="42"/>
      <w:r w:rsidR="00954DF7" w:rsidRPr="003F66E8">
        <w:rPr>
          <w:rFonts w:eastAsia="Times New Roman"/>
          <w:color w:val="000000"/>
          <w:kern w:val="3"/>
          <w:sz w:val="20"/>
          <w:szCs w:val="20"/>
          <w:lang w:eastAsia="zh-CN"/>
        </w:rPr>
        <w:t>zwany</w:t>
      </w:r>
      <w:r w:rsidR="00954DF7" w:rsidRPr="003F66E8">
        <w:rPr>
          <w:rFonts w:eastAsia="Times New Roman"/>
          <w:b/>
          <w:bCs/>
          <w:color w:val="000000"/>
          <w:kern w:val="3"/>
          <w:sz w:val="20"/>
          <w:szCs w:val="20"/>
          <w:lang w:val="pl-PL" w:eastAsia="zh-CN"/>
        </w:rPr>
        <w:t xml:space="preserve"> </w:t>
      </w:r>
      <w:r w:rsidRPr="003F66E8">
        <w:rPr>
          <w:rFonts w:eastAsia="Times New Roman"/>
          <w:color w:val="000000"/>
          <w:sz w:val="20"/>
          <w:szCs w:val="20"/>
          <w:lang w:val="pl-PL"/>
        </w:rPr>
        <w:t>dalej „samochodem” lub „przedmiotem umowy</w:t>
      </w:r>
      <w:r w:rsidRPr="003F66E8">
        <w:rPr>
          <w:rFonts w:eastAsia="Times New Roman"/>
          <w:sz w:val="20"/>
          <w:szCs w:val="20"/>
          <w:lang w:val="pl-PL"/>
        </w:rPr>
        <w:t xml:space="preserve"> w zakresie i na warunkach określonych w Specyfikacji</w:t>
      </w:r>
      <w:r w:rsidR="00696C76">
        <w:rPr>
          <w:rFonts w:eastAsia="Times New Roman"/>
          <w:sz w:val="20"/>
          <w:szCs w:val="20"/>
          <w:lang w:val="pl-PL"/>
        </w:rPr>
        <w:t xml:space="preserve"> </w:t>
      </w:r>
      <w:r w:rsidRPr="003F66E8">
        <w:rPr>
          <w:rFonts w:eastAsia="Times New Roman"/>
          <w:sz w:val="20"/>
          <w:szCs w:val="20"/>
          <w:lang w:val="pl-PL"/>
        </w:rPr>
        <w:t>Warunków Zamówienia oraz w ofercie Wykonawcy.</w:t>
      </w:r>
    </w:p>
    <w:p w14:paraId="16073590" w14:textId="64EF2367" w:rsidR="00392AD3" w:rsidRPr="003F66E8" w:rsidRDefault="00392AD3" w:rsidP="0060216C">
      <w:pPr>
        <w:numPr>
          <w:ilvl w:val="0"/>
          <w:numId w:val="53"/>
        </w:numPr>
        <w:autoSpaceDE w:val="0"/>
        <w:autoSpaceDN w:val="0"/>
        <w:adjustRightInd w:val="0"/>
        <w:spacing w:after="200" w:line="240" w:lineRule="auto"/>
        <w:ind w:left="426" w:hanging="426"/>
        <w:jc w:val="both"/>
        <w:rPr>
          <w:rFonts w:eastAsia="Times New Roman"/>
          <w:bCs/>
          <w:color w:val="000000"/>
          <w:sz w:val="20"/>
          <w:szCs w:val="20"/>
          <w:lang w:val="pl-PL"/>
        </w:rPr>
      </w:pPr>
      <w:r w:rsidRPr="003F66E8">
        <w:rPr>
          <w:rFonts w:eastAsia="Times New Roman"/>
          <w:bCs/>
          <w:color w:val="000000"/>
          <w:sz w:val="20"/>
          <w:szCs w:val="20"/>
          <w:lang w:val="pl-PL"/>
        </w:rPr>
        <w:t xml:space="preserve">Wykonawca oświadcza, że jest wyłącznym właścicielem </w:t>
      </w:r>
      <w:r w:rsidR="00954DF7" w:rsidRPr="003F66E8">
        <w:rPr>
          <w:rFonts w:eastAsia="Times New Roman"/>
          <w:b/>
          <w:bCs/>
          <w:color w:val="000000"/>
          <w:sz w:val="20"/>
          <w:szCs w:val="20"/>
        </w:rPr>
        <w:t xml:space="preserve">fabrycznie nowego lekkiego pojazdu ratowniczo – operacyjny wraz z wyposażeniem </w:t>
      </w:r>
      <w:r w:rsidRPr="003F66E8">
        <w:rPr>
          <w:rFonts w:eastAsia="Times New Roman"/>
          <w:bCs/>
          <w:color w:val="000000"/>
          <w:sz w:val="20"/>
          <w:szCs w:val="20"/>
          <w:lang w:val="pl-PL"/>
        </w:rPr>
        <w:t>marki: ………, rok produkcji: ……… , nr VIN: ………… .</w:t>
      </w:r>
    </w:p>
    <w:p w14:paraId="2D9E880A" w14:textId="195BEA0F" w:rsidR="00392AD3" w:rsidRPr="003F66E8" w:rsidRDefault="00392AD3" w:rsidP="0060216C">
      <w:pPr>
        <w:numPr>
          <w:ilvl w:val="0"/>
          <w:numId w:val="53"/>
        </w:numPr>
        <w:autoSpaceDE w:val="0"/>
        <w:autoSpaceDN w:val="0"/>
        <w:adjustRightInd w:val="0"/>
        <w:spacing w:after="200" w:line="240" w:lineRule="auto"/>
        <w:ind w:left="426" w:hanging="426"/>
        <w:jc w:val="both"/>
        <w:rPr>
          <w:rFonts w:eastAsia="Times New Roman"/>
          <w:bCs/>
          <w:color w:val="000000"/>
          <w:sz w:val="20"/>
          <w:szCs w:val="20"/>
          <w:lang w:val="pl-PL"/>
        </w:rPr>
      </w:pPr>
      <w:r w:rsidRPr="003F66E8">
        <w:rPr>
          <w:rFonts w:eastAsia="Times New Roman"/>
          <w:bCs/>
          <w:color w:val="000000"/>
          <w:sz w:val="20"/>
          <w:szCs w:val="20"/>
          <w:lang w:val="pl-PL"/>
        </w:rPr>
        <w:t xml:space="preserve">Wykonawca oświadcza, że opisany w ust. </w:t>
      </w:r>
      <w:r w:rsidR="006B15E1" w:rsidRPr="003F66E8">
        <w:rPr>
          <w:rFonts w:eastAsia="Times New Roman"/>
          <w:bCs/>
          <w:color w:val="000000"/>
          <w:sz w:val="20"/>
          <w:szCs w:val="20"/>
          <w:lang w:val="pl-PL"/>
        </w:rPr>
        <w:t>2</w:t>
      </w:r>
      <w:r w:rsidRPr="003F66E8">
        <w:rPr>
          <w:rFonts w:eastAsia="Times New Roman"/>
          <w:bCs/>
          <w:color w:val="000000"/>
          <w:sz w:val="20"/>
          <w:szCs w:val="20"/>
          <w:lang w:val="pl-PL"/>
        </w:rPr>
        <w:t xml:space="preserve"> samochód jest fabrycznie nowy, sprawny technicznie i wolny od ukrytych wad technicznych. </w:t>
      </w:r>
    </w:p>
    <w:p w14:paraId="35D5C059" w14:textId="61A53947" w:rsidR="00392AD3" w:rsidRPr="003F66E8" w:rsidRDefault="00392AD3" w:rsidP="0060216C">
      <w:pPr>
        <w:numPr>
          <w:ilvl w:val="0"/>
          <w:numId w:val="53"/>
        </w:numPr>
        <w:autoSpaceDE w:val="0"/>
        <w:autoSpaceDN w:val="0"/>
        <w:adjustRightInd w:val="0"/>
        <w:spacing w:after="200" w:line="240" w:lineRule="auto"/>
        <w:ind w:left="426" w:hanging="426"/>
        <w:jc w:val="both"/>
        <w:rPr>
          <w:rFonts w:eastAsia="Times New Roman"/>
          <w:bCs/>
          <w:color w:val="000000"/>
          <w:sz w:val="20"/>
          <w:szCs w:val="20"/>
          <w:lang w:val="pl-PL"/>
        </w:rPr>
      </w:pPr>
      <w:r w:rsidRPr="003F66E8">
        <w:rPr>
          <w:rFonts w:eastAsia="Times New Roman"/>
          <w:bCs/>
          <w:color w:val="000000"/>
          <w:sz w:val="20"/>
          <w:szCs w:val="20"/>
          <w:lang w:val="pl-PL"/>
        </w:rPr>
        <w:t xml:space="preserve">Wykonawca oświadcza, że opisany w ust. </w:t>
      </w:r>
      <w:r w:rsidR="00BD0628" w:rsidRPr="003F66E8">
        <w:rPr>
          <w:rFonts w:eastAsia="Times New Roman"/>
          <w:bCs/>
          <w:color w:val="000000"/>
          <w:sz w:val="20"/>
          <w:szCs w:val="20"/>
          <w:lang w:val="pl-PL"/>
        </w:rPr>
        <w:t>2</w:t>
      </w:r>
      <w:r w:rsidRPr="003F66E8">
        <w:rPr>
          <w:rFonts w:eastAsia="Times New Roman"/>
          <w:bCs/>
          <w:color w:val="000000"/>
          <w:sz w:val="20"/>
          <w:szCs w:val="20"/>
          <w:lang w:val="pl-PL"/>
        </w:rPr>
        <w:t xml:space="preserve"> samochód jest wolny od wszelkich wad prawnych, w tym praw osób trzecich oraz wszelkich innych obciążeń i zabezpieczeń. </w:t>
      </w:r>
    </w:p>
    <w:p w14:paraId="6440F291" w14:textId="3ECE34DA" w:rsidR="00392AD3" w:rsidRPr="003F66E8" w:rsidRDefault="00392AD3" w:rsidP="0060216C">
      <w:pPr>
        <w:numPr>
          <w:ilvl w:val="0"/>
          <w:numId w:val="53"/>
        </w:numPr>
        <w:autoSpaceDE w:val="0"/>
        <w:autoSpaceDN w:val="0"/>
        <w:adjustRightInd w:val="0"/>
        <w:spacing w:after="200" w:line="240" w:lineRule="auto"/>
        <w:ind w:left="426" w:hanging="426"/>
        <w:jc w:val="both"/>
        <w:rPr>
          <w:rFonts w:eastAsia="Times New Roman"/>
          <w:bCs/>
          <w:color w:val="000000"/>
          <w:sz w:val="20"/>
          <w:szCs w:val="20"/>
          <w:lang w:val="pl-PL"/>
        </w:rPr>
      </w:pPr>
      <w:r w:rsidRPr="003F66E8">
        <w:rPr>
          <w:rFonts w:eastAsia="Times New Roman"/>
          <w:bCs/>
          <w:color w:val="000000"/>
          <w:sz w:val="20"/>
          <w:szCs w:val="20"/>
          <w:lang w:val="pl-PL"/>
        </w:rPr>
        <w:t xml:space="preserve">Wykonawca oświadcza, że opisany w ust. </w:t>
      </w:r>
      <w:r w:rsidR="00BD0628" w:rsidRPr="003F66E8">
        <w:rPr>
          <w:rFonts w:eastAsia="Times New Roman"/>
          <w:bCs/>
          <w:color w:val="000000"/>
          <w:sz w:val="20"/>
          <w:szCs w:val="20"/>
          <w:lang w:val="pl-PL"/>
        </w:rPr>
        <w:t>2</w:t>
      </w:r>
      <w:r w:rsidRPr="003F66E8">
        <w:rPr>
          <w:rFonts w:eastAsia="Times New Roman"/>
          <w:bCs/>
          <w:color w:val="000000"/>
          <w:sz w:val="20"/>
          <w:szCs w:val="20"/>
          <w:lang w:val="pl-PL"/>
        </w:rPr>
        <w:t xml:space="preserve"> samochód jest przygotowany do rejestracji na terenie Rzeczpospolitej Polskiej jako pojazd </w:t>
      </w:r>
      <w:r w:rsidR="00534A4B" w:rsidRPr="003F66E8">
        <w:rPr>
          <w:rFonts w:eastAsia="Times New Roman"/>
          <w:bCs/>
          <w:color w:val="000000"/>
          <w:sz w:val="20"/>
          <w:szCs w:val="20"/>
          <w:lang w:val="pl-PL"/>
        </w:rPr>
        <w:t>uprzywilejowany</w:t>
      </w:r>
      <w:r w:rsidRPr="003F66E8">
        <w:rPr>
          <w:rFonts w:eastAsia="Times New Roman"/>
          <w:bCs/>
          <w:color w:val="000000"/>
          <w:sz w:val="20"/>
          <w:szCs w:val="20"/>
          <w:lang w:val="pl-PL"/>
        </w:rPr>
        <w:t>, posiada aktualne dopuszczenie do ruchu drogowego.</w:t>
      </w:r>
    </w:p>
    <w:p w14:paraId="2AA69585" w14:textId="40E6A45C" w:rsidR="00392AD3" w:rsidRPr="003F66E8" w:rsidRDefault="00392AD3" w:rsidP="0060216C">
      <w:pPr>
        <w:numPr>
          <w:ilvl w:val="0"/>
          <w:numId w:val="53"/>
        </w:numPr>
        <w:autoSpaceDE w:val="0"/>
        <w:autoSpaceDN w:val="0"/>
        <w:adjustRightInd w:val="0"/>
        <w:spacing w:after="200" w:line="240" w:lineRule="auto"/>
        <w:ind w:left="426" w:hanging="426"/>
        <w:jc w:val="both"/>
        <w:rPr>
          <w:rFonts w:eastAsia="Times New Roman"/>
          <w:bCs/>
          <w:color w:val="000000"/>
          <w:sz w:val="20"/>
          <w:szCs w:val="20"/>
          <w:lang w:val="pl-PL"/>
        </w:rPr>
      </w:pPr>
      <w:r w:rsidRPr="003F66E8">
        <w:rPr>
          <w:rFonts w:eastAsia="Times New Roman"/>
          <w:bCs/>
          <w:color w:val="000000"/>
          <w:sz w:val="20"/>
          <w:szCs w:val="20"/>
          <w:lang w:val="pl-PL"/>
        </w:rPr>
        <w:t>Przedmiot zamówienia zostanie odebrany przez Zamawiającego z siedziby Wykonawcy</w:t>
      </w:r>
      <w:r w:rsidR="00534A4B" w:rsidRPr="003F66E8">
        <w:rPr>
          <w:rFonts w:eastAsia="Times New Roman"/>
          <w:bCs/>
          <w:color w:val="000000"/>
          <w:sz w:val="20"/>
          <w:szCs w:val="20"/>
          <w:lang w:val="pl-PL"/>
        </w:rPr>
        <w:t xml:space="preserve"> </w:t>
      </w:r>
      <w:bookmarkStart w:id="43" w:name="_Hlk226557553"/>
      <w:r w:rsidR="00534A4B" w:rsidRPr="003F66E8">
        <w:rPr>
          <w:rFonts w:eastAsia="Times New Roman"/>
          <w:kern w:val="2"/>
          <w:sz w:val="20"/>
          <w:szCs w:val="20"/>
          <w:lang w:val="pl-PL" w:eastAsia="zh-CN"/>
        </w:rPr>
        <w:t>bądź z autoryzowanego serwisu producenta pojazdu.</w:t>
      </w:r>
      <w:bookmarkEnd w:id="43"/>
    </w:p>
    <w:p w14:paraId="53C2D7EC" w14:textId="77777777" w:rsidR="00392AD3" w:rsidRPr="003F66E8" w:rsidRDefault="00392AD3" w:rsidP="0060216C">
      <w:pPr>
        <w:numPr>
          <w:ilvl w:val="0"/>
          <w:numId w:val="53"/>
        </w:numPr>
        <w:autoSpaceDE w:val="0"/>
        <w:autoSpaceDN w:val="0"/>
        <w:adjustRightInd w:val="0"/>
        <w:spacing w:after="200" w:line="240" w:lineRule="auto"/>
        <w:ind w:left="426" w:hanging="426"/>
        <w:jc w:val="both"/>
        <w:rPr>
          <w:rFonts w:eastAsia="Times New Roman"/>
          <w:bCs/>
          <w:color w:val="000000"/>
          <w:sz w:val="20"/>
          <w:szCs w:val="20"/>
          <w:lang w:val="pl-PL"/>
        </w:rPr>
      </w:pPr>
      <w:r w:rsidRPr="003F66E8">
        <w:rPr>
          <w:rFonts w:eastAsia="Times New Roman"/>
          <w:bCs/>
          <w:color w:val="000000"/>
          <w:sz w:val="20"/>
          <w:szCs w:val="20"/>
          <w:lang w:val="pl-PL"/>
        </w:rPr>
        <w:t xml:space="preserve">Wykonawca zobowiązuje się do prawidłowego wykonania przedmiotu umowy, zgodnie z wymaganiami określonymi w Specyfikacji Warunków Zamówienia oraz zasadami wiedzy technicznej, zasadami należytej staranności oraz obowiązującymi normami i przepisami. </w:t>
      </w:r>
    </w:p>
    <w:p w14:paraId="74E252F2" w14:textId="6A747BB3" w:rsidR="00392AD3" w:rsidRPr="003F66E8" w:rsidRDefault="00392AD3" w:rsidP="0060216C">
      <w:pPr>
        <w:numPr>
          <w:ilvl w:val="0"/>
          <w:numId w:val="53"/>
        </w:numPr>
        <w:autoSpaceDE w:val="0"/>
        <w:autoSpaceDN w:val="0"/>
        <w:adjustRightInd w:val="0"/>
        <w:spacing w:after="200" w:line="240" w:lineRule="auto"/>
        <w:ind w:left="426" w:hanging="426"/>
        <w:jc w:val="both"/>
        <w:rPr>
          <w:rFonts w:eastAsia="Times New Roman"/>
          <w:bCs/>
          <w:sz w:val="20"/>
          <w:szCs w:val="20"/>
          <w:lang w:val="pl-PL"/>
        </w:rPr>
      </w:pPr>
      <w:r w:rsidRPr="003F66E8">
        <w:rPr>
          <w:rFonts w:eastAsia="Times New Roman"/>
          <w:bCs/>
          <w:sz w:val="20"/>
          <w:szCs w:val="20"/>
          <w:lang w:val="pl-PL"/>
        </w:rPr>
        <w:t xml:space="preserve">O terminie odbioru Wykonawca zobowiązany jest zawiadomić Zamawiającego co najmniej z 3-dniowym wyprzedzeniem pisemnie lub przez email osoby wskazanej do kontaktu w § 12. Odbiór </w:t>
      </w:r>
      <w:r w:rsidRPr="003F66E8">
        <w:rPr>
          <w:rFonts w:eastAsia="Times New Roman"/>
          <w:bCs/>
          <w:sz w:val="20"/>
          <w:szCs w:val="20"/>
          <w:lang w:val="pl-PL"/>
        </w:rPr>
        <w:lastRenderedPageBreak/>
        <w:t>przedmiotu umowy</w:t>
      </w:r>
      <w:r w:rsidR="00ED2CCE" w:rsidRPr="003F66E8">
        <w:rPr>
          <w:rFonts w:eastAsia="Times New Roman"/>
          <w:bCs/>
          <w:sz w:val="20"/>
          <w:szCs w:val="20"/>
          <w:lang w:val="pl-PL"/>
        </w:rPr>
        <w:t xml:space="preserve"> przez </w:t>
      </w:r>
      <w:r w:rsidRPr="003F66E8">
        <w:rPr>
          <w:rFonts w:eastAsia="Times New Roman"/>
          <w:bCs/>
          <w:sz w:val="20"/>
          <w:szCs w:val="20"/>
          <w:lang w:val="pl-PL"/>
        </w:rPr>
        <w:t xml:space="preserve">Zamawiającego nastąpi w godzinach 7:30 – 15:30 (od poniedziałku do piątku w dniach roboczych). </w:t>
      </w:r>
    </w:p>
    <w:p w14:paraId="2995026E" w14:textId="77777777" w:rsidR="00392AD3" w:rsidRPr="003F66E8" w:rsidRDefault="00392AD3" w:rsidP="0060216C">
      <w:pPr>
        <w:numPr>
          <w:ilvl w:val="0"/>
          <w:numId w:val="53"/>
        </w:numPr>
        <w:autoSpaceDE w:val="0"/>
        <w:autoSpaceDN w:val="0"/>
        <w:adjustRightInd w:val="0"/>
        <w:spacing w:after="200" w:line="240" w:lineRule="auto"/>
        <w:ind w:left="426" w:hanging="426"/>
        <w:jc w:val="both"/>
        <w:rPr>
          <w:rFonts w:eastAsia="Times New Roman"/>
          <w:bCs/>
          <w:color w:val="000000"/>
          <w:sz w:val="20"/>
          <w:szCs w:val="20"/>
          <w:lang w:val="pl-PL"/>
        </w:rPr>
      </w:pPr>
      <w:r w:rsidRPr="003F66E8">
        <w:rPr>
          <w:rFonts w:eastAsia="Times New Roman"/>
          <w:bCs/>
          <w:color w:val="000000"/>
          <w:sz w:val="20"/>
          <w:szCs w:val="20"/>
          <w:lang w:val="pl-PL"/>
        </w:rPr>
        <w:t>Do czasu odbioru przedmiotu zamówienia przez Zamawiającego, ryzyko wszelkich niebezpieczeństw związanych z ewentualnym uszkodzeniem lub utratą przedmiotu zamówienia ponosi Wykonawca.</w:t>
      </w:r>
    </w:p>
    <w:p w14:paraId="72C5215A" w14:textId="4E4DE250" w:rsidR="00392AD3" w:rsidRPr="003F66E8" w:rsidRDefault="00392AD3" w:rsidP="0060216C">
      <w:pPr>
        <w:numPr>
          <w:ilvl w:val="0"/>
          <w:numId w:val="53"/>
        </w:numPr>
        <w:autoSpaceDE w:val="0"/>
        <w:autoSpaceDN w:val="0"/>
        <w:adjustRightInd w:val="0"/>
        <w:spacing w:after="200" w:line="240" w:lineRule="auto"/>
        <w:ind w:left="426" w:hanging="426"/>
        <w:jc w:val="both"/>
        <w:rPr>
          <w:rFonts w:eastAsia="Times New Roman"/>
          <w:bCs/>
          <w:color w:val="000000"/>
          <w:sz w:val="20"/>
          <w:szCs w:val="20"/>
          <w:lang w:val="pl-PL"/>
        </w:rPr>
      </w:pPr>
      <w:r w:rsidRPr="003F66E8">
        <w:rPr>
          <w:rFonts w:eastAsia="Times New Roman"/>
          <w:bCs/>
          <w:color w:val="000000"/>
          <w:sz w:val="20"/>
          <w:szCs w:val="20"/>
          <w:lang w:val="pl-PL"/>
        </w:rPr>
        <w:t>W przypadku dostarczenia przedmiotu umowy niezgodnego ze szczegółowym opisem przedmiotu zamówienia, niekompletnego lub uszkodzonego, Zamawiający odmówi jego odbioru i wezwie Wykonawcę do dostarczenia przedmiotu umowy, zgodnie z opisem w Specyfikacji Warunków Zamówienia i ofercie Wykonawcy w wyznaczonym, dodatkowym terminie.</w:t>
      </w:r>
    </w:p>
    <w:p w14:paraId="7314F311" w14:textId="6FEDF208" w:rsidR="003F0624" w:rsidRPr="007D6D4E" w:rsidRDefault="003F0624" w:rsidP="0060216C">
      <w:pPr>
        <w:numPr>
          <w:ilvl w:val="0"/>
          <w:numId w:val="53"/>
        </w:numPr>
        <w:autoSpaceDE w:val="0"/>
        <w:autoSpaceDN w:val="0"/>
        <w:adjustRightInd w:val="0"/>
        <w:spacing w:after="200" w:line="240" w:lineRule="auto"/>
        <w:ind w:left="426" w:hanging="426"/>
        <w:jc w:val="both"/>
        <w:rPr>
          <w:rFonts w:eastAsia="Times New Roman"/>
          <w:bCs/>
          <w:sz w:val="20"/>
          <w:szCs w:val="20"/>
          <w:lang w:val="pl-PL"/>
        </w:rPr>
      </w:pPr>
      <w:r w:rsidRPr="007D6D4E">
        <w:rPr>
          <w:rFonts w:eastAsia="Times New Roman"/>
          <w:bCs/>
          <w:sz w:val="20"/>
          <w:szCs w:val="20"/>
          <w:lang w:val="pl-PL"/>
        </w:rPr>
        <w:t>Inwestycja realizowana jest na podstawie umowy nr FEPM.02.09-IZ.00-0019/25-00 z dnia 29.01.2026 r. w ramach projektu pn.: „Bezpieczne Żuławy – wyposażenie żuławskich jednostek OSP w systemy ostrzegania oraz sprzęt specjalistyczny” w ramach Programu Fundusze Europejskie dla Pomorza 2021-2027, Priorytetu 3 Fundusze europejskie dla mobilnego Pomorza, Działania FEPM.02.09 Przystosowanie do zmian klimatu, współfinansowanego z Europejskiego Funduszu Rozwoju Regionalnego.</w:t>
      </w:r>
    </w:p>
    <w:p w14:paraId="0F9D7C73" w14:textId="77777777" w:rsidR="00392AD3" w:rsidRPr="003F66E8" w:rsidRDefault="00392AD3" w:rsidP="00392AD3">
      <w:pPr>
        <w:suppressAutoHyphens/>
        <w:autoSpaceDE w:val="0"/>
        <w:spacing w:line="240" w:lineRule="auto"/>
        <w:jc w:val="center"/>
        <w:rPr>
          <w:rFonts w:eastAsia="Calibri"/>
          <w:b/>
          <w:bCs/>
          <w:color w:val="000000"/>
          <w:sz w:val="20"/>
          <w:szCs w:val="20"/>
          <w:lang w:val="pl-PL" w:eastAsia="en-US"/>
        </w:rPr>
      </w:pPr>
      <w:r w:rsidRPr="003F66E8">
        <w:rPr>
          <w:rFonts w:eastAsia="Calibri"/>
          <w:b/>
          <w:bCs/>
          <w:color w:val="000000"/>
          <w:sz w:val="20"/>
          <w:szCs w:val="20"/>
          <w:lang w:val="pl-PL" w:eastAsia="en-US"/>
        </w:rPr>
        <w:t>§ 3</w:t>
      </w:r>
    </w:p>
    <w:p w14:paraId="27BBF9E8" w14:textId="6520E4C6" w:rsidR="00392AD3" w:rsidRPr="003F66E8" w:rsidRDefault="0078711A" w:rsidP="00392AD3">
      <w:pPr>
        <w:suppressAutoHyphens/>
        <w:autoSpaceDE w:val="0"/>
        <w:spacing w:line="240" w:lineRule="auto"/>
        <w:jc w:val="center"/>
        <w:rPr>
          <w:rFonts w:eastAsia="Calibri"/>
          <w:b/>
          <w:bCs/>
          <w:color w:val="000000"/>
          <w:sz w:val="20"/>
          <w:szCs w:val="20"/>
          <w:lang w:val="pl-PL" w:eastAsia="en-US"/>
        </w:rPr>
      </w:pPr>
      <w:r>
        <w:rPr>
          <w:rFonts w:eastAsia="Calibri"/>
          <w:b/>
          <w:bCs/>
          <w:color w:val="000000"/>
          <w:sz w:val="20"/>
          <w:szCs w:val="20"/>
          <w:lang w:val="pl-PL" w:eastAsia="en-US"/>
        </w:rPr>
        <w:t>Czas trwania umowy</w:t>
      </w:r>
    </w:p>
    <w:p w14:paraId="716F009C" w14:textId="625FB664" w:rsidR="00392AD3" w:rsidRPr="003F66E8" w:rsidRDefault="00392AD3" w:rsidP="0060216C">
      <w:pPr>
        <w:numPr>
          <w:ilvl w:val="0"/>
          <w:numId w:val="60"/>
        </w:numPr>
        <w:autoSpaceDE w:val="0"/>
        <w:autoSpaceDN w:val="0"/>
        <w:adjustRightInd w:val="0"/>
        <w:spacing w:after="14" w:line="240" w:lineRule="auto"/>
        <w:ind w:left="426"/>
        <w:jc w:val="both"/>
        <w:rPr>
          <w:rFonts w:eastAsia="Calibri"/>
          <w:color w:val="000000"/>
          <w:sz w:val="20"/>
          <w:szCs w:val="20"/>
          <w:lang w:val="pl-PL" w:eastAsia="en-US"/>
        </w:rPr>
      </w:pPr>
      <w:r w:rsidRPr="003F66E8">
        <w:rPr>
          <w:rFonts w:eastAsia="Calibri"/>
          <w:color w:val="000000"/>
          <w:sz w:val="20"/>
          <w:szCs w:val="20"/>
          <w:lang w:val="pl-PL" w:eastAsia="en-US"/>
        </w:rPr>
        <w:t xml:space="preserve">Wykonawca zobowiązany jest do realizacji przedmiotu </w:t>
      </w:r>
      <w:r w:rsidRPr="003F66E8">
        <w:rPr>
          <w:rFonts w:eastAsia="Calibri"/>
          <w:b/>
          <w:color w:val="000000"/>
          <w:sz w:val="20"/>
          <w:szCs w:val="20"/>
          <w:lang w:val="pl-PL" w:eastAsia="en-US"/>
        </w:rPr>
        <w:t xml:space="preserve">umowy w terminie do </w:t>
      </w:r>
      <w:r w:rsidR="00534A4B" w:rsidRPr="003F66E8">
        <w:rPr>
          <w:rFonts w:eastAsia="Calibri"/>
          <w:b/>
          <w:color w:val="000000"/>
          <w:sz w:val="20"/>
          <w:szCs w:val="20"/>
          <w:lang w:val="pl-PL" w:eastAsia="en-US"/>
        </w:rPr>
        <w:t>…………………………</w:t>
      </w:r>
    </w:p>
    <w:p w14:paraId="4A775DE0" w14:textId="3D8B029A" w:rsidR="00392AD3" w:rsidRPr="00366448" w:rsidRDefault="00392AD3" w:rsidP="0060216C">
      <w:pPr>
        <w:numPr>
          <w:ilvl w:val="0"/>
          <w:numId w:val="60"/>
        </w:numPr>
        <w:autoSpaceDE w:val="0"/>
        <w:autoSpaceDN w:val="0"/>
        <w:adjustRightInd w:val="0"/>
        <w:spacing w:after="14" w:line="240" w:lineRule="auto"/>
        <w:ind w:left="426"/>
        <w:jc w:val="both"/>
        <w:rPr>
          <w:rFonts w:eastAsia="Calibri"/>
          <w:sz w:val="20"/>
          <w:szCs w:val="20"/>
          <w:lang w:val="pl-PL" w:eastAsia="en-US"/>
        </w:rPr>
      </w:pPr>
      <w:r w:rsidRPr="003F66E8">
        <w:rPr>
          <w:rFonts w:eastAsia="Calibri"/>
          <w:color w:val="000000"/>
          <w:sz w:val="20"/>
          <w:szCs w:val="20"/>
          <w:lang w:val="pl-PL" w:eastAsia="en-US"/>
        </w:rPr>
        <w:t>Termin z ust. 1 jest terminem zakończenia całościowej dostawy przedmiotu zamówienia i</w:t>
      </w:r>
      <w:r w:rsidR="00696C76">
        <w:rPr>
          <w:rFonts w:eastAsia="Calibri"/>
          <w:color w:val="000000"/>
          <w:sz w:val="20"/>
          <w:szCs w:val="20"/>
          <w:lang w:val="pl-PL" w:eastAsia="en-US"/>
        </w:rPr>
        <w:t> </w:t>
      </w:r>
      <w:r w:rsidRPr="003F66E8">
        <w:rPr>
          <w:rFonts w:eastAsia="Calibri"/>
          <w:color w:val="000000"/>
          <w:sz w:val="20"/>
          <w:szCs w:val="20"/>
          <w:lang w:val="pl-PL" w:eastAsia="en-US"/>
        </w:rPr>
        <w:t>podpisani</w:t>
      </w:r>
      <w:r w:rsidR="00534A4B" w:rsidRPr="003F66E8">
        <w:rPr>
          <w:rFonts w:eastAsia="Calibri"/>
          <w:color w:val="000000"/>
          <w:sz w:val="20"/>
          <w:szCs w:val="20"/>
          <w:lang w:val="pl-PL" w:eastAsia="en-US"/>
        </w:rPr>
        <w:t xml:space="preserve">a </w:t>
      </w:r>
      <w:r w:rsidRPr="00366448">
        <w:rPr>
          <w:rFonts w:eastAsia="Calibri"/>
          <w:sz w:val="20"/>
          <w:szCs w:val="20"/>
          <w:lang w:val="pl-PL" w:eastAsia="en-US"/>
        </w:rPr>
        <w:t>protokołu odbioru.</w:t>
      </w:r>
    </w:p>
    <w:p w14:paraId="6059484B" w14:textId="77777777" w:rsidR="00392AD3" w:rsidRPr="00366448" w:rsidRDefault="00392AD3" w:rsidP="00392AD3">
      <w:pPr>
        <w:autoSpaceDE w:val="0"/>
        <w:autoSpaceDN w:val="0"/>
        <w:adjustRightInd w:val="0"/>
        <w:spacing w:line="240" w:lineRule="auto"/>
        <w:jc w:val="both"/>
        <w:rPr>
          <w:rFonts w:eastAsia="Times New Roman"/>
          <w:sz w:val="20"/>
          <w:szCs w:val="20"/>
          <w:lang w:val="pl-PL"/>
        </w:rPr>
      </w:pPr>
    </w:p>
    <w:p w14:paraId="5C3750FE" w14:textId="77777777" w:rsidR="00392AD3" w:rsidRPr="003F66E8" w:rsidRDefault="00392AD3" w:rsidP="00392AD3">
      <w:pPr>
        <w:autoSpaceDE w:val="0"/>
        <w:autoSpaceDN w:val="0"/>
        <w:adjustRightInd w:val="0"/>
        <w:spacing w:line="240" w:lineRule="auto"/>
        <w:jc w:val="center"/>
        <w:rPr>
          <w:rFonts w:eastAsia="Times New Roman"/>
          <w:b/>
          <w:color w:val="000000"/>
          <w:sz w:val="20"/>
          <w:szCs w:val="20"/>
          <w:lang w:val="pl-PL"/>
        </w:rPr>
      </w:pPr>
      <w:r w:rsidRPr="003F66E8">
        <w:rPr>
          <w:rFonts w:eastAsia="Times New Roman"/>
          <w:b/>
          <w:bCs/>
          <w:color w:val="000000"/>
          <w:sz w:val="20"/>
          <w:szCs w:val="20"/>
          <w:lang w:val="pl-PL"/>
        </w:rPr>
        <w:t>§ 4</w:t>
      </w:r>
    </w:p>
    <w:p w14:paraId="512B01C1" w14:textId="495E8B08" w:rsidR="00392AD3" w:rsidRPr="003F66E8" w:rsidRDefault="00392AD3" w:rsidP="00392AD3">
      <w:pPr>
        <w:autoSpaceDE w:val="0"/>
        <w:autoSpaceDN w:val="0"/>
        <w:adjustRightInd w:val="0"/>
        <w:spacing w:line="240" w:lineRule="auto"/>
        <w:jc w:val="center"/>
        <w:rPr>
          <w:rFonts w:eastAsia="Times New Roman"/>
          <w:b/>
          <w:bCs/>
          <w:color w:val="000000"/>
          <w:sz w:val="20"/>
          <w:szCs w:val="20"/>
          <w:lang w:val="pl-PL"/>
        </w:rPr>
      </w:pPr>
      <w:r w:rsidRPr="003F66E8">
        <w:rPr>
          <w:b/>
          <w:sz w:val="20"/>
          <w:szCs w:val="20"/>
        </w:rPr>
        <w:t>W</w:t>
      </w:r>
      <w:r w:rsidR="0078711A">
        <w:rPr>
          <w:b/>
          <w:sz w:val="20"/>
          <w:szCs w:val="20"/>
        </w:rPr>
        <w:t>ynagrodzenie</w:t>
      </w:r>
    </w:p>
    <w:p w14:paraId="79EF2F03" w14:textId="77777777" w:rsidR="00392AD3" w:rsidRPr="003F66E8" w:rsidRDefault="00392AD3" w:rsidP="0060216C">
      <w:pPr>
        <w:numPr>
          <w:ilvl w:val="0"/>
          <w:numId w:val="59"/>
        </w:numPr>
        <w:autoSpaceDE w:val="0"/>
        <w:autoSpaceDN w:val="0"/>
        <w:adjustRightInd w:val="0"/>
        <w:spacing w:after="200" w:line="240" w:lineRule="auto"/>
        <w:ind w:left="426" w:hanging="284"/>
        <w:contextualSpacing/>
        <w:jc w:val="both"/>
        <w:rPr>
          <w:rFonts w:eastAsia="Times New Roman"/>
          <w:color w:val="000000"/>
          <w:sz w:val="20"/>
          <w:szCs w:val="20"/>
          <w:lang w:val="pl-PL"/>
        </w:rPr>
      </w:pPr>
      <w:r w:rsidRPr="003F66E8">
        <w:rPr>
          <w:rFonts w:eastAsia="Times New Roman"/>
          <w:color w:val="000000"/>
          <w:sz w:val="20"/>
          <w:szCs w:val="20"/>
          <w:lang w:val="pl-PL"/>
        </w:rPr>
        <w:t xml:space="preserve">Wynagrodzenie za wykonanie przedmiotu umowy, strony ustalają zgodnie z ofertą Wykonawcy na kwotę: </w:t>
      </w:r>
      <w:r w:rsidRPr="003F66E8">
        <w:rPr>
          <w:rFonts w:eastAsia="Times New Roman"/>
          <w:color w:val="000000"/>
          <w:sz w:val="20"/>
          <w:szCs w:val="20"/>
          <w:lang w:val="pl-PL"/>
        </w:rPr>
        <w:tab/>
      </w:r>
    </w:p>
    <w:p w14:paraId="67EB877D" w14:textId="77777777" w:rsidR="00392AD3" w:rsidRPr="003F66E8" w:rsidRDefault="00392AD3" w:rsidP="00392AD3">
      <w:pPr>
        <w:autoSpaceDE w:val="0"/>
        <w:autoSpaceDN w:val="0"/>
        <w:adjustRightInd w:val="0"/>
        <w:spacing w:line="240" w:lineRule="auto"/>
        <w:ind w:left="426"/>
        <w:jc w:val="both"/>
        <w:rPr>
          <w:rFonts w:eastAsia="Times New Roman"/>
          <w:color w:val="000000"/>
          <w:sz w:val="20"/>
          <w:szCs w:val="20"/>
          <w:lang w:val="pl-PL"/>
        </w:rPr>
      </w:pPr>
      <w:r w:rsidRPr="003F66E8">
        <w:rPr>
          <w:rFonts w:eastAsia="Times New Roman"/>
          <w:color w:val="000000"/>
          <w:sz w:val="20"/>
          <w:szCs w:val="20"/>
          <w:lang w:val="pl-PL"/>
        </w:rPr>
        <w:t>cena (brutto):…………….…… zł,</w:t>
      </w:r>
      <w:r w:rsidRPr="003F66E8">
        <w:rPr>
          <w:rFonts w:eastAsia="Times New Roman"/>
          <w:color w:val="000000"/>
          <w:sz w:val="20"/>
          <w:szCs w:val="20"/>
          <w:lang w:val="pl-PL"/>
        </w:rPr>
        <w:tab/>
      </w:r>
      <w:r w:rsidRPr="003F66E8">
        <w:rPr>
          <w:rFonts w:eastAsia="Times New Roman"/>
          <w:color w:val="000000"/>
          <w:sz w:val="20"/>
          <w:szCs w:val="20"/>
          <w:lang w:val="pl-PL"/>
        </w:rPr>
        <w:tab/>
        <w:t>słownie (brutto)………………</w:t>
      </w:r>
    </w:p>
    <w:p w14:paraId="51B9BAEC" w14:textId="77777777" w:rsidR="00392AD3" w:rsidRPr="003F66E8" w:rsidRDefault="00392AD3" w:rsidP="00392AD3">
      <w:pPr>
        <w:autoSpaceDE w:val="0"/>
        <w:autoSpaceDN w:val="0"/>
        <w:adjustRightInd w:val="0"/>
        <w:spacing w:line="240" w:lineRule="auto"/>
        <w:ind w:left="426"/>
        <w:jc w:val="both"/>
        <w:rPr>
          <w:rFonts w:eastAsia="Times New Roman"/>
          <w:color w:val="000000"/>
          <w:sz w:val="20"/>
          <w:szCs w:val="20"/>
          <w:lang w:val="pl-PL"/>
        </w:rPr>
      </w:pPr>
      <w:r w:rsidRPr="003F66E8">
        <w:rPr>
          <w:rFonts w:eastAsia="Times New Roman"/>
          <w:color w:val="000000"/>
          <w:sz w:val="20"/>
          <w:szCs w:val="20"/>
          <w:lang w:val="pl-PL"/>
        </w:rPr>
        <w:t>podatek VAT: ….% ………….. zł.</w:t>
      </w:r>
      <w:r w:rsidRPr="003F66E8">
        <w:rPr>
          <w:rFonts w:eastAsia="Times New Roman"/>
          <w:color w:val="000000"/>
          <w:sz w:val="20"/>
          <w:szCs w:val="20"/>
          <w:lang w:val="pl-PL"/>
        </w:rPr>
        <w:tab/>
      </w:r>
      <w:r w:rsidRPr="003F66E8">
        <w:rPr>
          <w:rFonts w:eastAsia="Times New Roman"/>
          <w:color w:val="000000"/>
          <w:sz w:val="20"/>
          <w:szCs w:val="20"/>
          <w:lang w:val="pl-PL"/>
        </w:rPr>
        <w:tab/>
      </w:r>
    </w:p>
    <w:p w14:paraId="5D44DAE1" w14:textId="77777777" w:rsidR="00392AD3" w:rsidRPr="003F66E8" w:rsidRDefault="00392AD3" w:rsidP="00392AD3">
      <w:pPr>
        <w:autoSpaceDE w:val="0"/>
        <w:autoSpaceDN w:val="0"/>
        <w:adjustRightInd w:val="0"/>
        <w:spacing w:line="240" w:lineRule="auto"/>
        <w:ind w:left="426"/>
        <w:jc w:val="both"/>
        <w:rPr>
          <w:rFonts w:eastAsia="Times New Roman"/>
          <w:color w:val="000000"/>
          <w:sz w:val="20"/>
          <w:szCs w:val="20"/>
          <w:lang w:val="pl-PL"/>
        </w:rPr>
      </w:pPr>
      <w:r w:rsidRPr="003F66E8">
        <w:rPr>
          <w:rFonts w:eastAsia="Times New Roman"/>
          <w:color w:val="000000"/>
          <w:sz w:val="20"/>
          <w:szCs w:val="20"/>
          <w:lang w:val="pl-PL"/>
        </w:rPr>
        <w:t>cena (netto):…………….…… zł,</w:t>
      </w:r>
      <w:r w:rsidRPr="003F66E8">
        <w:rPr>
          <w:rFonts w:eastAsia="Times New Roman"/>
          <w:color w:val="000000"/>
          <w:sz w:val="20"/>
          <w:szCs w:val="20"/>
          <w:lang w:val="pl-PL"/>
        </w:rPr>
        <w:tab/>
      </w:r>
      <w:r w:rsidRPr="003F66E8">
        <w:rPr>
          <w:rFonts w:eastAsia="Times New Roman"/>
          <w:color w:val="000000"/>
          <w:sz w:val="20"/>
          <w:szCs w:val="20"/>
          <w:lang w:val="pl-PL"/>
        </w:rPr>
        <w:tab/>
        <w:t>słownie (netto): ………………..</w:t>
      </w:r>
    </w:p>
    <w:p w14:paraId="358DE033" w14:textId="54BE015A" w:rsidR="00392AD3" w:rsidRPr="003F66E8" w:rsidRDefault="00392AD3" w:rsidP="0060216C">
      <w:pPr>
        <w:numPr>
          <w:ilvl w:val="0"/>
          <w:numId w:val="59"/>
        </w:numPr>
        <w:autoSpaceDE w:val="0"/>
        <w:autoSpaceDN w:val="0"/>
        <w:adjustRightInd w:val="0"/>
        <w:spacing w:after="14" w:line="240" w:lineRule="auto"/>
        <w:ind w:left="426" w:hanging="284"/>
        <w:contextualSpacing/>
        <w:jc w:val="both"/>
        <w:rPr>
          <w:rFonts w:eastAsia="Calibri"/>
          <w:color w:val="000000"/>
          <w:sz w:val="20"/>
          <w:szCs w:val="20"/>
          <w:lang w:val="pl-PL"/>
        </w:rPr>
      </w:pPr>
      <w:r w:rsidRPr="003F66E8">
        <w:rPr>
          <w:rFonts w:eastAsia="Calibri"/>
          <w:color w:val="000000"/>
          <w:sz w:val="20"/>
          <w:szCs w:val="20"/>
          <w:lang w:val="pl-PL"/>
        </w:rPr>
        <w:t xml:space="preserve">Wynagrodzenie będzie płatne na podstawie faktury VAT w terminie do </w:t>
      </w:r>
      <w:r w:rsidR="004C5A17" w:rsidRPr="003F66E8">
        <w:rPr>
          <w:rFonts w:eastAsia="Calibri"/>
          <w:color w:val="000000"/>
          <w:sz w:val="20"/>
          <w:szCs w:val="20"/>
          <w:lang w:val="pl-PL"/>
        </w:rPr>
        <w:t>30</w:t>
      </w:r>
      <w:r w:rsidRPr="003F66E8">
        <w:rPr>
          <w:rFonts w:eastAsia="Calibri"/>
          <w:color w:val="000000"/>
          <w:sz w:val="20"/>
          <w:szCs w:val="20"/>
          <w:lang w:val="pl-PL"/>
        </w:rPr>
        <w:t xml:space="preserve"> dni od otrzymania prawidłowo wystawionej faktury VAT wraz z podpisanym przez strony umowy protokołem odbioru, o którym mowa </w:t>
      </w:r>
      <w:r w:rsidRPr="003F66E8">
        <w:rPr>
          <w:rFonts w:eastAsia="Calibri"/>
          <w:sz w:val="20"/>
          <w:szCs w:val="20"/>
          <w:lang w:val="pl-PL"/>
        </w:rPr>
        <w:t xml:space="preserve">w § 5 ust. 1 </w:t>
      </w:r>
      <w:r w:rsidRPr="003F66E8">
        <w:rPr>
          <w:rFonts w:eastAsia="Calibri"/>
          <w:color w:val="000000"/>
          <w:sz w:val="20"/>
          <w:szCs w:val="20"/>
          <w:lang w:val="pl-PL"/>
        </w:rPr>
        <w:t>przelewem na rachunek Wykonawcy.</w:t>
      </w:r>
    </w:p>
    <w:p w14:paraId="1EDEE50A" w14:textId="77777777" w:rsidR="00392AD3" w:rsidRPr="003F66E8" w:rsidRDefault="00392AD3" w:rsidP="0060216C">
      <w:pPr>
        <w:numPr>
          <w:ilvl w:val="0"/>
          <w:numId w:val="59"/>
        </w:numPr>
        <w:autoSpaceDE w:val="0"/>
        <w:autoSpaceDN w:val="0"/>
        <w:adjustRightInd w:val="0"/>
        <w:spacing w:after="14" w:line="240" w:lineRule="auto"/>
        <w:ind w:left="426" w:hanging="284"/>
        <w:jc w:val="both"/>
        <w:rPr>
          <w:rFonts w:eastAsia="Calibri"/>
          <w:color w:val="000000"/>
          <w:sz w:val="20"/>
          <w:szCs w:val="20"/>
          <w:lang w:val="pl-PL"/>
        </w:rPr>
      </w:pPr>
      <w:r w:rsidRPr="003F66E8">
        <w:rPr>
          <w:rFonts w:eastAsia="Calibri"/>
          <w:color w:val="000000"/>
          <w:sz w:val="20"/>
          <w:szCs w:val="20"/>
          <w:lang w:val="pl-PL"/>
        </w:rPr>
        <w:t xml:space="preserve">Niedoszacowanie, pominięcie oraz brak rozpoznania zakresu przedmiotu umowy przez Wykonawcę nie może być podstawą do żądania zmiany wynagrodzenia określonego w ust. 1. </w:t>
      </w:r>
    </w:p>
    <w:p w14:paraId="20DE40F7" w14:textId="5EE193CF" w:rsidR="00696C76" w:rsidRPr="00696C76" w:rsidRDefault="00696C76" w:rsidP="00696C76">
      <w:pPr>
        <w:numPr>
          <w:ilvl w:val="0"/>
          <w:numId w:val="59"/>
        </w:numPr>
        <w:autoSpaceDE w:val="0"/>
        <w:autoSpaceDN w:val="0"/>
        <w:adjustRightInd w:val="0"/>
        <w:spacing w:after="14" w:line="240" w:lineRule="auto"/>
        <w:ind w:left="426" w:hanging="284"/>
        <w:jc w:val="both"/>
        <w:rPr>
          <w:rFonts w:eastAsia="Calibri"/>
          <w:color w:val="000000"/>
          <w:sz w:val="20"/>
          <w:szCs w:val="20"/>
          <w:lang w:val="pl-PL"/>
        </w:rPr>
      </w:pPr>
      <w:r w:rsidRPr="00696C76">
        <w:rPr>
          <w:rFonts w:eastAsia="Calibri"/>
          <w:color w:val="000000"/>
          <w:sz w:val="20"/>
          <w:szCs w:val="20"/>
          <w:lang w:val="pl-PL"/>
        </w:rPr>
        <w:t xml:space="preserve">Dane do faktury: </w:t>
      </w:r>
    </w:p>
    <w:p w14:paraId="096EF5F0" w14:textId="77777777" w:rsidR="00696C76" w:rsidRPr="00696C76" w:rsidRDefault="00696C76" w:rsidP="00696C76">
      <w:pPr>
        <w:autoSpaceDE w:val="0"/>
        <w:autoSpaceDN w:val="0"/>
        <w:adjustRightInd w:val="0"/>
        <w:spacing w:after="14" w:line="240" w:lineRule="auto"/>
        <w:ind w:left="426"/>
        <w:jc w:val="both"/>
        <w:rPr>
          <w:rFonts w:eastAsia="Calibri"/>
          <w:color w:val="000000"/>
          <w:sz w:val="20"/>
          <w:szCs w:val="20"/>
          <w:lang w:val="pl-PL"/>
        </w:rPr>
      </w:pPr>
      <w:r w:rsidRPr="00696C76">
        <w:rPr>
          <w:rFonts w:eastAsia="Calibri"/>
          <w:color w:val="000000"/>
          <w:sz w:val="20"/>
          <w:szCs w:val="20"/>
          <w:lang w:val="pl-PL"/>
        </w:rPr>
        <w:t>Nabywca: Gmina Ostaszewo ul. Kościuszki 51, 82-112 Ostaszewo, NIP: 5792069670</w:t>
      </w:r>
    </w:p>
    <w:p w14:paraId="6EF26927" w14:textId="00DDA021" w:rsidR="00696C76" w:rsidRPr="003F66E8" w:rsidRDefault="00696C76" w:rsidP="00696C76">
      <w:pPr>
        <w:autoSpaceDE w:val="0"/>
        <w:autoSpaceDN w:val="0"/>
        <w:adjustRightInd w:val="0"/>
        <w:spacing w:after="14" w:line="240" w:lineRule="auto"/>
        <w:ind w:left="426"/>
        <w:jc w:val="both"/>
        <w:rPr>
          <w:rFonts w:eastAsia="Calibri"/>
          <w:color w:val="000000"/>
          <w:sz w:val="20"/>
          <w:szCs w:val="20"/>
          <w:lang w:val="pl-PL"/>
        </w:rPr>
      </w:pPr>
      <w:r w:rsidRPr="00696C76">
        <w:rPr>
          <w:rFonts w:eastAsia="Calibri"/>
          <w:color w:val="000000"/>
          <w:sz w:val="20"/>
          <w:szCs w:val="20"/>
          <w:lang w:val="pl-PL"/>
        </w:rPr>
        <w:t>Odbiorca: Urząd Gminy w Ostaszewie ul. Kościuszki 51, 82-112 Ostaszewo, NIP: 5791769595</w:t>
      </w:r>
    </w:p>
    <w:p w14:paraId="31995AF3" w14:textId="77777777" w:rsidR="00392AD3" w:rsidRPr="003F66E8" w:rsidRDefault="00392AD3" w:rsidP="0060216C">
      <w:pPr>
        <w:numPr>
          <w:ilvl w:val="0"/>
          <w:numId w:val="59"/>
        </w:numPr>
        <w:autoSpaceDE w:val="0"/>
        <w:autoSpaceDN w:val="0"/>
        <w:adjustRightInd w:val="0"/>
        <w:spacing w:after="14" w:line="240" w:lineRule="auto"/>
        <w:ind w:left="426" w:hanging="284"/>
        <w:jc w:val="both"/>
        <w:rPr>
          <w:rFonts w:eastAsia="Calibri"/>
          <w:color w:val="000000"/>
          <w:sz w:val="20"/>
          <w:szCs w:val="20"/>
          <w:lang w:val="pl-PL"/>
        </w:rPr>
      </w:pPr>
      <w:r w:rsidRPr="003F66E8">
        <w:rPr>
          <w:rFonts w:eastAsia="Calibri"/>
          <w:color w:val="000000"/>
          <w:sz w:val="20"/>
          <w:szCs w:val="20"/>
          <w:lang w:val="pl-PL"/>
        </w:rPr>
        <w:t xml:space="preserve">Za dzień zapłaty uważany będzie dzień złożenia przez Zamawiającego dyspozycji obciążenia rachunku Zamawiającego kwotą wynagrodzenia. </w:t>
      </w:r>
    </w:p>
    <w:p w14:paraId="186A8B49" w14:textId="30CA215B" w:rsidR="00392AD3" w:rsidRPr="003F66E8" w:rsidRDefault="00392AD3" w:rsidP="004C5A17">
      <w:pPr>
        <w:numPr>
          <w:ilvl w:val="0"/>
          <w:numId w:val="59"/>
        </w:numPr>
        <w:autoSpaceDE w:val="0"/>
        <w:autoSpaceDN w:val="0"/>
        <w:adjustRightInd w:val="0"/>
        <w:spacing w:after="14" w:line="240" w:lineRule="auto"/>
        <w:ind w:left="426" w:hanging="284"/>
        <w:jc w:val="both"/>
        <w:rPr>
          <w:rFonts w:eastAsia="Calibri"/>
          <w:sz w:val="20"/>
          <w:szCs w:val="20"/>
          <w:lang w:val="pl-PL"/>
        </w:rPr>
      </w:pPr>
      <w:r w:rsidRPr="003F66E8">
        <w:rPr>
          <w:rFonts w:eastAsia="Calibri"/>
          <w:color w:val="000000"/>
          <w:sz w:val="20"/>
          <w:szCs w:val="20"/>
          <w:lang w:val="pl-PL"/>
        </w:rPr>
        <w:t xml:space="preserve">Strony ustalają, że faktura VAT nie wymaga podpisu Zamawiającego. </w:t>
      </w:r>
    </w:p>
    <w:p w14:paraId="4A6E1CB3" w14:textId="77777777" w:rsidR="00392AD3" w:rsidRPr="003F66E8" w:rsidRDefault="00392AD3" w:rsidP="0060216C">
      <w:pPr>
        <w:numPr>
          <w:ilvl w:val="0"/>
          <w:numId w:val="59"/>
        </w:numPr>
        <w:autoSpaceDE w:val="0"/>
        <w:autoSpaceDN w:val="0"/>
        <w:adjustRightInd w:val="0"/>
        <w:spacing w:after="14" w:line="240" w:lineRule="auto"/>
        <w:ind w:left="426" w:hanging="284"/>
        <w:jc w:val="both"/>
        <w:rPr>
          <w:rFonts w:eastAsia="Calibri"/>
          <w:color w:val="000000"/>
          <w:sz w:val="20"/>
          <w:szCs w:val="20"/>
          <w:lang w:val="pl-PL"/>
        </w:rPr>
      </w:pPr>
      <w:r w:rsidRPr="003F66E8">
        <w:rPr>
          <w:rFonts w:eastAsia="Calibri"/>
          <w:sz w:val="20"/>
          <w:szCs w:val="20"/>
          <w:lang w:val="pl-PL"/>
        </w:rPr>
        <w:t xml:space="preserve">Wykonawca ponadto oświadcza, że rachunek bankowy, który wskazany będzie w fakturze wystawionej do przedmiotowej umowy jest rachunkiem, dla którego zgodnie z Rozdziałem 3a ustawy z dnia 29 sierpnia 1997 r. - Prawo Bankowe (Dz. U. 2024 r., poz. 1646 ze zm.) prowadzony jest rachunek VAT. </w:t>
      </w:r>
    </w:p>
    <w:p w14:paraId="7D4FED2B" w14:textId="77777777" w:rsidR="00392AD3" w:rsidRPr="003F66E8" w:rsidRDefault="00392AD3" w:rsidP="0060216C">
      <w:pPr>
        <w:numPr>
          <w:ilvl w:val="0"/>
          <w:numId w:val="59"/>
        </w:numPr>
        <w:autoSpaceDE w:val="0"/>
        <w:autoSpaceDN w:val="0"/>
        <w:adjustRightInd w:val="0"/>
        <w:spacing w:after="14" w:line="240" w:lineRule="auto"/>
        <w:ind w:left="426" w:hanging="284"/>
        <w:jc w:val="both"/>
        <w:rPr>
          <w:rFonts w:eastAsia="Calibri"/>
          <w:color w:val="000000"/>
          <w:sz w:val="20"/>
          <w:szCs w:val="20"/>
          <w:lang w:val="pl-PL"/>
        </w:rPr>
      </w:pPr>
      <w:r w:rsidRPr="003F66E8">
        <w:rPr>
          <w:rFonts w:eastAsia="Calibri"/>
          <w:sz w:val="20"/>
          <w:szCs w:val="20"/>
          <w:lang w:val="pl-PL"/>
        </w:rPr>
        <w:t xml:space="preserve">Wykonawca oświadcza, że rachunek bankowy, który wskazany będzie w fakturze wystawionej do przedmiotowej umowy znajduje się w Wykazie podatników VAT ustawy z dnia 11 marca 2004 r. o podatku od towarów i usług (Dz. U. z 2024 r. poz. 361 ze zm.) prowadzonym przez Szefa Krajowej Administracji Skarbowej tzw. „Białej liście podatników”. W przypadku, gdy wskazany rachunek bankowy nie znajduje się na ww. liście, Zamawiający ma prawo wstrzymania się z zapłatą do czasu jego umieszczenia na tej liście. </w:t>
      </w:r>
    </w:p>
    <w:p w14:paraId="7E4A8B45" w14:textId="77777777" w:rsidR="00392AD3" w:rsidRPr="003F66E8" w:rsidRDefault="00392AD3" w:rsidP="0060216C">
      <w:pPr>
        <w:numPr>
          <w:ilvl w:val="0"/>
          <w:numId w:val="59"/>
        </w:numPr>
        <w:autoSpaceDE w:val="0"/>
        <w:autoSpaceDN w:val="0"/>
        <w:adjustRightInd w:val="0"/>
        <w:spacing w:after="14" w:line="240" w:lineRule="auto"/>
        <w:ind w:left="426" w:hanging="284"/>
        <w:jc w:val="both"/>
        <w:rPr>
          <w:rFonts w:eastAsia="Calibri"/>
          <w:color w:val="000000"/>
          <w:sz w:val="20"/>
          <w:szCs w:val="20"/>
          <w:lang w:val="pl-PL"/>
        </w:rPr>
      </w:pPr>
      <w:r w:rsidRPr="003F66E8">
        <w:rPr>
          <w:rFonts w:eastAsia="Calibri"/>
          <w:sz w:val="20"/>
          <w:szCs w:val="20"/>
          <w:lang w:val="pl-PL"/>
        </w:rPr>
        <w:t xml:space="preserve">Należność z tytułu wykonania przedmiotowej umowy zostanie zrealizowana z zastosowaniem mechanizmu podzielonej płatności tzw. split payment, zgodnie z art. 108 a ust. 1a ustawy z dnia 11 marca 2004 r. o podatku od towarów i usług (Dz. U. z 2024 r. poz. 361 ze zm.). </w:t>
      </w:r>
    </w:p>
    <w:p w14:paraId="0CCDD1A0" w14:textId="5D7415F7" w:rsidR="00392AD3" w:rsidRPr="004F4611" w:rsidRDefault="00392AD3" w:rsidP="004F4611">
      <w:pPr>
        <w:numPr>
          <w:ilvl w:val="0"/>
          <w:numId w:val="76"/>
        </w:numPr>
        <w:autoSpaceDE w:val="0"/>
        <w:autoSpaceDN w:val="0"/>
        <w:adjustRightInd w:val="0"/>
        <w:spacing w:line="240" w:lineRule="auto"/>
        <w:ind w:left="360"/>
        <w:jc w:val="both"/>
        <w:rPr>
          <w:rFonts w:eastAsia="Calibri"/>
          <w:sz w:val="20"/>
          <w:szCs w:val="20"/>
          <w:lang w:val="pl-PL"/>
        </w:rPr>
      </w:pPr>
      <w:r w:rsidRPr="003F66E8">
        <w:rPr>
          <w:rFonts w:eastAsia="Calibri"/>
          <w:sz w:val="20"/>
          <w:szCs w:val="20"/>
          <w:lang w:val="pl-PL" w:eastAsia="ar-SA"/>
        </w:rPr>
        <w:t xml:space="preserve">Wykonawca może złożyć fakturę zgodnie z zapisami ustawy z dnia 9 listopada 2018 r. o elektronicznym fakturowaniu w zamówieniach publicznych, koncesjach na roboty budowlane lub usługi oraz partnerstwie publiczno-prywatnym (t. j. Dz. U. z 2020 poz. 1666 ze zm.). Przed wysłaniem ustrukturyzowanej faktury elektronicznej za pośrednictwem platformy Wykonawca </w:t>
      </w:r>
      <w:r w:rsidRPr="003F66E8">
        <w:rPr>
          <w:rFonts w:eastAsia="Calibri"/>
          <w:sz w:val="20"/>
          <w:szCs w:val="20"/>
          <w:lang w:val="pl-PL" w:eastAsia="ar-SA"/>
        </w:rPr>
        <w:lastRenderedPageBreak/>
        <w:t xml:space="preserve">zobowiązany jest poinformować Zamawiającego o tym fakcie drogą mailową na adres: </w:t>
      </w:r>
      <w:hyperlink r:id="rId29" w:history="1">
        <w:r w:rsidR="004F4611" w:rsidRPr="00BE09DC">
          <w:rPr>
            <w:rStyle w:val="Hipercze"/>
            <w:rFonts w:eastAsia="Calibri"/>
            <w:sz w:val="20"/>
            <w:szCs w:val="20"/>
            <w:lang w:val="pl-PL"/>
          </w:rPr>
          <w:t>ug@ostaszewo.pl</w:t>
        </w:r>
      </w:hyperlink>
      <w:r w:rsidR="004F4611">
        <w:rPr>
          <w:rFonts w:eastAsia="Calibri"/>
          <w:sz w:val="20"/>
          <w:szCs w:val="20"/>
          <w:lang w:val="pl-PL"/>
        </w:rPr>
        <w:t xml:space="preserve"> </w:t>
      </w:r>
      <w:r w:rsidR="00534A4B" w:rsidRPr="004F4611">
        <w:rPr>
          <w:rFonts w:eastAsia="Calibri"/>
          <w:i/>
          <w:sz w:val="20"/>
          <w:szCs w:val="20"/>
          <w:lang w:eastAsia="ar-SA"/>
        </w:rPr>
        <w:t>(nie dotyczy Wykonawcy zobowiązanego do wystawiania faktur w KseF).</w:t>
      </w:r>
    </w:p>
    <w:p w14:paraId="4EEFAED5" w14:textId="77777777" w:rsidR="00392AD3" w:rsidRPr="003F66E8" w:rsidRDefault="00392AD3" w:rsidP="0060216C">
      <w:pPr>
        <w:numPr>
          <w:ilvl w:val="0"/>
          <w:numId w:val="59"/>
        </w:numPr>
        <w:autoSpaceDE w:val="0"/>
        <w:autoSpaceDN w:val="0"/>
        <w:adjustRightInd w:val="0"/>
        <w:spacing w:after="14" w:line="240" w:lineRule="auto"/>
        <w:ind w:left="426" w:hanging="284"/>
        <w:jc w:val="both"/>
        <w:rPr>
          <w:rFonts w:eastAsia="Calibri"/>
          <w:color w:val="000000"/>
          <w:sz w:val="20"/>
          <w:szCs w:val="20"/>
          <w:lang w:val="pl-PL"/>
        </w:rPr>
      </w:pPr>
      <w:r w:rsidRPr="003F66E8">
        <w:rPr>
          <w:rFonts w:eastAsia="Calibri"/>
          <w:color w:val="000000"/>
          <w:sz w:val="20"/>
          <w:szCs w:val="20"/>
          <w:lang w:val="pl-PL"/>
        </w:rPr>
        <w:t>Wykonawca wyraża zgodę na potrącenie przez Zamawiającego kwot naliczonych kar umownych wynikających z not obciążeniowych wystawionych przez Zamawiającego z przysługującego Wykonawcy wynagrodzenia za realizację niniejszej umowy.</w:t>
      </w:r>
    </w:p>
    <w:p w14:paraId="5C12F4B3" w14:textId="77777777" w:rsidR="00392AD3" w:rsidRPr="003F66E8" w:rsidRDefault="00392AD3" w:rsidP="0060216C">
      <w:pPr>
        <w:numPr>
          <w:ilvl w:val="0"/>
          <w:numId w:val="59"/>
        </w:numPr>
        <w:autoSpaceDE w:val="0"/>
        <w:autoSpaceDN w:val="0"/>
        <w:adjustRightInd w:val="0"/>
        <w:spacing w:after="14" w:line="240" w:lineRule="auto"/>
        <w:ind w:left="426" w:hanging="284"/>
        <w:jc w:val="both"/>
        <w:rPr>
          <w:rFonts w:eastAsia="Calibri"/>
          <w:color w:val="000000"/>
          <w:sz w:val="20"/>
          <w:szCs w:val="20"/>
          <w:lang w:val="pl-PL"/>
        </w:rPr>
      </w:pPr>
      <w:r w:rsidRPr="003F66E8">
        <w:rPr>
          <w:rFonts w:eastAsia="Calibri"/>
          <w:color w:val="000000"/>
          <w:sz w:val="20"/>
          <w:szCs w:val="20"/>
          <w:lang w:val="pl-PL"/>
        </w:rPr>
        <w:t>Wykonawca nie może pod rygorem nieważności – bez pisemnej zgody Zamawiającego przenieść na osobę trzecią żadnej wierzytelności wynikającej z niniejszej umowy.</w:t>
      </w:r>
    </w:p>
    <w:p w14:paraId="420C2705" w14:textId="7452FE65" w:rsidR="00534A4B" w:rsidRPr="003F66E8" w:rsidRDefault="004C5A17" w:rsidP="003F0624">
      <w:pPr>
        <w:pStyle w:val="Akapitzlist"/>
        <w:numPr>
          <w:ilvl w:val="0"/>
          <w:numId w:val="59"/>
        </w:numPr>
        <w:ind w:left="426"/>
        <w:jc w:val="both"/>
        <w:rPr>
          <w:rFonts w:ascii="Arial" w:hAnsi="Arial" w:cs="Arial"/>
          <w:color w:val="000000"/>
          <w:sz w:val="20"/>
          <w:szCs w:val="20"/>
          <w:lang w:eastAsia="pl-PL"/>
        </w:rPr>
      </w:pPr>
      <w:r w:rsidRPr="003F66E8">
        <w:rPr>
          <w:rFonts w:ascii="Arial" w:hAnsi="Arial" w:cs="Arial"/>
          <w:color w:val="000000"/>
          <w:sz w:val="20"/>
          <w:szCs w:val="20"/>
          <w:lang w:eastAsia="pl-PL"/>
        </w:rPr>
        <w:t>Wynagrodzenie jest współfinansowane ze środków Unii Europejskiej w ramach Europejskiego Funduszu Rozwoju Regionalnego.</w:t>
      </w:r>
    </w:p>
    <w:p w14:paraId="539A175A" w14:textId="77777777" w:rsidR="00534A4B" w:rsidRPr="003F66E8" w:rsidRDefault="00534A4B" w:rsidP="00534A4B">
      <w:pPr>
        <w:suppressAutoHyphens/>
        <w:ind w:left="360"/>
        <w:jc w:val="center"/>
        <w:rPr>
          <w:rFonts w:eastAsia="Calibri"/>
          <w:b/>
          <w:spacing w:val="-4"/>
          <w:sz w:val="20"/>
          <w:szCs w:val="20"/>
          <w:lang w:eastAsia="ar-SA"/>
        </w:rPr>
      </w:pPr>
      <w:r w:rsidRPr="003F66E8">
        <w:rPr>
          <w:rFonts w:eastAsia="Calibri"/>
          <w:b/>
          <w:spacing w:val="-4"/>
          <w:sz w:val="20"/>
          <w:szCs w:val="20"/>
          <w:lang w:eastAsia="ar-SA"/>
        </w:rPr>
        <w:t>§ 4a</w:t>
      </w:r>
    </w:p>
    <w:p w14:paraId="597EBD5F" w14:textId="77777777" w:rsidR="00534A4B" w:rsidRPr="003F66E8" w:rsidRDefault="00534A4B" w:rsidP="00534A4B">
      <w:pPr>
        <w:suppressAutoHyphens/>
        <w:ind w:left="360"/>
        <w:jc w:val="center"/>
        <w:rPr>
          <w:rFonts w:eastAsia="Calibri"/>
          <w:b/>
          <w:spacing w:val="-4"/>
          <w:sz w:val="20"/>
          <w:szCs w:val="20"/>
          <w:lang w:eastAsia="ar-SA"/>
        </w:rPr>
      </w:pPr>
      <w:r w:rsidRPr="003F66E8">
        <w:rPr>
          <w:rFonts w:eastAsia="Calibri"/>
          <w:b/>
          <w:spacing w:val="-4"/>
          <w:sz w:val="20"/>
          <w:szCs w:val="20"/>
          <w:lang w:eastAsia="ar-SA"/>
        </w:rPr>
        <w:t>KseF</w:t>
      </w:r>
    </w:p>
    <w:p w14:paraId="6E33D201" w14:textId="77777777" w:rsidR="00534A4B" w:rsidRPr="003F66E8" w:rsidRDefault="00534A4B" w:rsidP="00534A4B">
      <w:pPr>
        <w:pStyle w:val="Akapitzlist"/>
        <w:numPr>
          <w:ilvl w:val="6"/>
          <w:numId w:val="70"/>
        </w:numPr>
        <w:suppressAutoHyphens/>
        <w:ind w:left="426"/>
        <w:jc w:val="both"/>
        <w:rPr>
          <w:rFonts w:ascii="Arial" w:hAnsi="Arial" w:cs="Arial"/>
          <w:spacing w:val="-4"/>
          <w:sz w:val="20"/>
          <w:szCs w:val="20"/>
          <w:lang w:eastAsia="ar-SA"/>
        </w:rPr>
      </w:pPr>
      <w:r w:rsidRPr="003F66E8">
        <w:rPr>
          <w:rFonts w:ascii="Arial" w:hAnsi="Arial" w:cs="Arial"/>
          <w:spacing w:val="-4"/>
          <w:sz w:val="20"/>
          <w:szCs w:val="20"/>
          <w:lang w:eastAsia="ar-SA"/>
        </w:rPr>
        <w:t xml:space="preserve">Wykonawca zobowiązany do wystawiania faktur w formie faktur ustrukturyzowanych za pośrednictwem Krajowego Systemu e-Faktur (KSef), zobowiązuje się do wystawiania faktur zgodnie z obowiązującymi przepisami, </w:t>
      </w:r>
      <w:r w:rsidRPr="003F66E8">
        <w:rPr>
          <w:rFonts w:ascii="Arial" w:hAnsi="Arial" w:cs="Arial"/>
          <w:spacing w:val="-4"/>
          <w:sz w:val="20"/>
          <w:szCs w:val="20"/>
          <w:lang w:val="pl" w:eastAsia="ar-SA"/>
        </w:rPr>
        <w:t xml:space="preserve">po protokolarnym odbiorze przedmiotu zamówienia.  </w:t>
      </w:r>
    </w:p>
    <w:p w14:paraId="550C712A" w14:textId="77777777" w:rsidR="00534A4B" w:rsidRPr="003F66E8" w:rsidRDefault="00534A4B" w:rsidP="00534A4B">
      <w:pPr>
        <w:pStyle w:val="Akapitzlist"/>
        <w:numPr>
          <w:ilvl w:val="6"/>
          <w:numId w:val="70"/>
        </w:numPr>
        <w:suppressAutoHyphens/>
        <w:ind w:left="426"/>
        <w:jc w:val="both"/>
        <w:rPr>
          <w:rFonts w:ascii="Arial" w:hAnsi="Arial" w:cs="Arial"/>
          <w:spacing w:val="-4"/>
          <w:sz w:val="20"/>
          <w:szCs w:val="20"/>
          <w:lang w:eastAsia="ar-SA"/>
        </w:rPr>
      </w:pPr>
      <w:r w:rsidRPr="003F66E8">
        <w:rPr>
          <w:rFonts w:ascii="Arial" w:hAnsi="Arial" w:cs="Arial"/>
          <w:spacing w:val="-4"/>
          <w:sz w:val="20"/>
          <w:szCs w:val="20"/>
          <w:lang w:eastAsia="ar-SA"/>
        </w:rPr>
        <w:t>Za dzień doręczenia faktury Zamawiającemu uznaje się dzień otrzymania faktury w KSeF.</w:t>
      </w:r>
    </w:p>
    <w:p w14:paraId="595E3B63" w14:textId="0AF76863" w:rsidR="00534A4B" w:rsidRPr="003F66E8" w:rsidRDefault="00534A4B" w:rsidP="00534A4B">
      <w:pPr>
        <w:pStyle w:val="Akapitzlist"/>
        <w:numPr>
          <w:ilvl w:val="6"/>
          <w:numId w:val="70"/>
        </w:numPr>
        <w:suppressAutoHyphens/>
        <w:ind w:left="426"/>
        <w:jc w:val="both"/>
        <w:rPr>
          <w:rFonts w:ascii="Arial" w:hAnsi="Arial" w:cs="Arial"/>
          <w:spacing w:val="-4"/>
          <w:sz w:val="20"/>
          <w:szCs w:val="20"/>
          <w:lang w:eastAsia="ar-SA"/>
        </w:rPr>
      </w:pPr>
      <w:r w:rsidRPr="003F66E8">
        <w:rPr>
          <w:rFonts w:ascii="Arial" w:hAnsi="Arial" w:cs="Arial"/>
          <w:spacing w:val="-4"/>
          <w:sz w:val="20"/>
          <w:szCs w:val="20"/>
          <w:lang w:eastAsia="ar-SA"/>
        </w:rPr>
        <w:t>W przypadku wystąpienia awarii systemu KSeF lub innych przesłanek uniemożliwiających wystawienie faktury za pośrednictwem KSeF, wykona</w:t>
      </w:r>
      <w:r w:rsidR="004F4611">
        <w:rPr>
          <w:rFonts w:ascii="Arial" w:hAnsi="Arial" w:cs="Arial"/>
          <w:spacing w:val="-4"/>
          <w:sz w:val="20"/>
          <w:szCs w:val="20"/>
          <w:lang w:eastAsia="ar-SA"/>
        </w:rPr>
        <w:t>w</w:t>
      </w:r>
      <w:r w:rsidRPr="003F66E8">
        <w:rPr>
          <w:rFonts w:ascii="Arial" w:hAnsi="Arial" w:cs="Arial"/>
          <w:spacing w:val="-4"/>
          <w:sz w:val="20"/>
          <w:szCs w:val="20"/>
          <w:lang w:eastAsia="ar-SA"/>
        </w:rPr>
        <w:t>ca zobowiązany jest do niezwłocznego poinformowania zamawiającego oraz postępowania zgodnie z przepisami przejściowymi wynikającymi z obowiązujących aktów prawnych.</w:t>
      </w:r>
    </w:p>
    <w:p w14:paraId="5EE62C70" w14:textId="2DFE5E7A" w:rsidR="00534A4B" w:rsidRPr="003F66E8" w:rsidRDefault="00534A4B" w:rsidP="005A5038">
      <w:pPr>
        <w:pStyle w:val="Akapitzlist"/>
        <w:numPr>
          <w:ilvl w:val="6"/>
          <w:numId w:val="70"/>
        </w:numPr>
        <w:suppressAutoHyphens/>
        <w:ind w:left="426"/>
        <w:jc w:val="both"/>
        <w:rPr>
          <w:rFonts w:ascii="Arial" w:hAnsi="Arial" w:cs="Arial"/>
          <w:spacing w:val="-4"/>
          <w:sz w:val="20"/>
          <w:szCs w:val="20"/>
          <w:lang w:eastAsia="ar-SA"/>
        </w:rPr>
      </w:pPr>
      <w:r w:rsidRPr="003F66E8">
        <w:rPr>
          <w:rFonts w:ascii="Arial" w:hAnsi="Arial" w:cs="Arial"/>
          <w:spacing w:val="-4"/>
          <w:sz w:val="20"/>
          <w:szCs w:val="20"/>
          <w:lang w:eastAsia="ar-SA"/>
        </w:rPr>
        <w:t xml:space="preserve">Zamawiający zastrzega sobie prawo do żądania potwierdzenia wysłania faktury do KSeF oraz numeru referencyjnego faktury nadanego przez system. </w:t>
      </w:r>
    </w:p>
    <w:p w14:paraId="5E425044" w14:textId="77777777" w:rsidR="00392AD3" w:rsidRPr="003F66E8" w:rsidRDefault="00392AD3" w:rsidP="00392AD3">
      <w:pPr>
        <w:autoSpaceDE w:val="0"/>
        <w:autoSpaceDN w:val="0"/>
        <w:adjustRightInd w:val="0"/>
        <w:spacing w:after="14" w:line="240" w:lineRule="auto"/>
        <w:ind w:left="426"/>
        <w:jc w:val="both"/>
        <w:rPr>
          <w:rFonts w:eastAsia="Calibri"/>
          <w:color w:val="000000"/>
          <w:sz w:val="20"/>
          <w:szCs w:val="20"/>
          <w:lang w:val="pl-PL"/>
        </w:rPr>
      </w:pPr>
    </w:p>
    <w:p w14:paraId="310E275B" w14:textId="77777777" w:rsidR="00392AD3" w:rsidRPr="003F66E8" w:rsidRDefault="00392AD3" w:rsidP="00392AD3">
      <w:pPr>
        <w:autoSpaceDE w:val="0"/>
        <w:autoSpaceDN w:val="0"/>
        <w:adjustRightInd w:val="0"/>
        <w:spacing w:line="240" w:lineRule="auto"/>
        <w:jc w:val="center"/>
        <w:rPr>
          <w:rFonts w:eastAsia="Times New Roman"/>
          <w:b/>
          <w:bCs/>
          <w:color w:val="000000"/>
          <w:sz w:val="20"/>
          <w:szCs w:val="20"/>
          <w:lang w:val="pl-PL"/>
        </w:rPr>
      </w:pPr>
      <w:r w:rsidRPr="003F66E8">
        <w:rPr>
          <w:rFonts w:eastAsia="Times New Roman"/>
          <w:b/>
          <w:bCs/>
          <w:color w:val="000000"/>
          <w:sz w:val="20"/>
          <w:szCs w:val="20"/>
          <w:lang w:val="pl-PL"/>
        </w:rPr>
        <w:t>§ 5</w:t>
      </w:r>
    </w:p>
    <w:p w14:paraId="0708A20F" w14:textId="31EEC55A" w:rsidR="00392AD3" w:rsidRPr="003F66E8" w:rsidRDefault="0078711A" w:rsidP="00392AD3">
      <w:pPr>
        <w:autoSpaceDE w:val="0"/>
        <w:autoSpaceDN w:val="0"/>
        <w:adjustRightInd w:val="0"/>
        <w:spacing w:line="240" w:lineRule="auto"/>
        <w:jc w:val="center"/>
        <w:rPr>
          <w:rFonts w:eastAsia="Times New Roman"/>
          <w:b/>
          <w:bCs/>
          <w:color w:val="000000"/>
          <w:sz w:val="20"/>
          <w:szCs w:val="20"/>
          <w:lang w:val="pl-PL"/>
        </w:rPr>
      </w:pPr>
      <w:r>
        <w:rPr>
          <w:rFonts w:eastAsia="Times New Roman"/>
          <w:b/>
          <w:bCs/>
          <w:color w:val="000000"/>
          <w:sz w:val="20"/>
          <w:szCs w:val="20"/>
          <w:lang w:val="pl-PL"/>
        </w:rPr>
        <w:t>Odbiór przedmiotu umowy</w:t>
      </w:r>
    </w:p>
    <w:p w14:paraId="713DBE50" w14:textId="51DC35E6" w:rsidR="00392AD3" w:rsidRPr="003F66E8" w:rsidRDefault="00392AD3" w:rsidP="0060216C">
      <w:pPr>
        <w:numPr>
          <w:ilvl w:val="0"/>
          <w:numId w:val="54"/>
        </w:numPr>
        <w:autoSpaceDE w:val="0"/>
        <w:autoSpaceDN w:val="0"/>
        <w:adjustRightInd w:val="0"/>
        <w:spacing w:after="17" w:line="240" w:lineRule="auto"/>
        <w:ind w:left="426" w:hanging="426"/>
        <w:jc w:val="both"/>
        <w:rPr>
          <w:rFonts w:eastAsia="Times New Roman"/>
          <w:sz w:val="20"/>
          <w:szCs w:val="20"/>
          <w:lang w:val="pl-PL"/>
        </w:rPr>
      </w:pPr>
      <w:r w:rsidRPr="003F66E8">
        <w:rPr>
          <w:rFonts w:eastAsia="Lucida Sans Unicode"/>
          <w:bCs/>
          <w:kern w:val="2"/>
          <w:sz w:val="20"/>
          <w:szCs w:val="20"/>
          <w:lang w:val="pl-PL" w:eastAsia="zh-CN" w:bidi="en-US"/>
        </w:rPr>
        <w:t xml:space="preserve">Odbiór przedmiotu umowy przez Zamawiającego, nastąpi w siedzibie Wykonawcy </w:t>
      </w:r>
      <w:r w:rsidR="005A5038" w:rsidRPr="003F66E8">
        <w:rPr>
          <w:rFonts w:eastAsia="Lucida Sans Unicode"/>
          <w:bCs/>
          <w:kern w:val="2"/>
          <w:sz w:val="20"/>
          <w:szCs w:val="20"/>
          <w:lang w:val="pl-PL" w:eastAsia="zh-CN" w:bidi="en-US"/>
        </w:rPr>
        <w:t>bądź z</w:t>
      </w:r>
      <w:r w:rsidR="0078711A">
        <w:rPr>
          <w:rFonts w:eastAsia="Lucida Sans Unicode"/>
          <w:bCs/>
          <w:kern w:val="2"/>
          <w:sz w:val="20"/>
          <w:szCs w:val="20"/>
          <w:lang w:val="pl-PL" w:eastAsia="zh-CN" w:bidi="en-US"/>
        </w:rPr>
        <w:t> </w:t>
      </w:r>
      <w:r w:rsidR="005A5038" w:rsidRPr="003F66E8">
        <w:rPr>
          <w:rFonts w:eastAsia="Lucida Sans Unicode"/>
          <w:bCs/>
          <w:kern w:val="2"/>
          <w:sz w:val="20"/>
          <w:szCs w:val="20"/>
          <w:lang w:val="pl-PL" w:eastAsia="zh-CN" w:bidi="en-US"/>
        </w:rPr>
        <w:t xml:space="preserve">autoryzowanym serwisie producenta pojazdu </w:t>
      </w:r>
      <w:r w:rsidRPr="003F66E8">
        <w:rPr>
          <w:rFonts w:eastAsia="Lucida Sans Unicode"/>
          <w:bCs/>
          <w:kern w:val="2"/>
          <w:sz w:val="20"/>
          <w:szCs w:val="20"/>
          <w:lang w:val="pl-PL" w:eastAsia="zh-CN" w:bidi="en-US"/>
        </w:rPr>
        <w:t>i zastanie potwierdzony pisemnym protokołem odbioru podpisanym przez przedstawicieli stron.</w:t>
      </w:r>
    </w:p>
    <w:p w14:paraId="68BAEAFC" w14:textId="77777777" w:rsidR="00392AD3" w:rsidRPr="003F66E8" w:rsidRDefault="00392AD3" w:rsidP="0060216C">
      <w:pPr>
        <w:numPr>
          <w:ilvl w:val="0"/>
          <w:numId w:val="54"/>
        </w:numPr>
        <w:autoSpaceDE w:val="0"/>
        <w:autoSpaceDN w:val="0"/>
        <w:adjustRightInd w:val="0"/>
        <w:spacing w:after="17" w:line="240" w:lineRule="auto"/>
        <w:ind w:left="426" w:hanging="426"/>
        <w:jc w:val="both"/>
        <w:rPr>
          <w:rFonts w:eastAsia="Times New Roman"/>
          <w:color w:val="000000"/>
          <w:sz w:val="20"/>
          <w:szCs w:val="20"/>
          <w:lang w:val="pl-PL"/>
        </w:rPr>
      </w:pPr>
      <w:r w:rsidRPr="003F66E8">
        <w:rPr>
          <w:rFonts w:eastAsia="Times New Roman"/>
          <w:color w:val="000000"/>
          <w:sz w:val="20"/>
          <w:szCs w:val="20"/>
          <w:lang w:val="pl-PL"/>
        </w:rPr>
        <w:t>W przypadku stwierdzenia podczas odbioru usterek lub wad, Wykonawca zobowiązuje się do ich niezwłocznego usunięcia lub wymiany wadliwych elementów na wolne od wad. W takim przypadku zostanie sporządzony w 2 egzemplarzach i podpisany przez obie strony protokół o stwierdzonych wadach, po 1 egzemplarzu dla każdej ze stron. Zamawiający będzie w takim przypadku uprawniony do naliczenia kar umownych za niewykonanie umowy w terminie. Odbiór przedmiotu umowy nastąpi po usunięciu przez Wykonawcę stwierdzonych wad.</w:t>
      </w:r>
    </w:p>
    <w:p w14:paraId="65D5C359" w14:textId="77777777" w:rsidR="00392AD3" w:rsidRPr="003F66E8" w:rsidRDefault="00392AD3" w:rsidP="0060216C">
      <w:pPr>
        <w:numPr>
          <w:ilvl w:val="0"/>
          <w:numId w:val="54"/>
        </w:numPr>
        <w:autoSpaceDE w:val="0"/>
        <w:autoSpaceDN w:val="0"/>
        <w:adjustRightInd w:val="0"/>
        <w:spacing w:after="17" w:line="240" w:lineRule="auto"/>
        <w:ind w:left="426"/>
        <w:jc w:val="both"/>
        <w:rPr>
          <w:rFonts w:eastAsia="Times New Roman"/>
          <w:color w:val="000000"/>
          <w:sz w:val="20"/>
          <w:szCs w:val="20"/>
          <w:lang w:val="pl-PL"/>
        </w:rPr>
      </w:pPr>
      <w:r w:rsidRPr="003F66E8">
        <w:rPr>
          <w:rFonts w:eastAsia="Lucida Sans Unicode"/>
          <w:bCs/>
          <w:color w:val="000000"/>
          <w:kern w:val="2"/>
          <w:sz w:val="20"/>
          <w:szCs w:val="20"/>
          <w:lang w:val="pl-PL" w:eastAsia="zh-CN" w:bidi="en-US"/>
        </w:rPr>
        <w:t xml:space="preserve">W protokole odbioru stwierdza się zgodność z opisem przedmiotu zamówienia stanowiącym załącznik do umowy, brak zewnętrznych uszkodzeń i wad oraz kompletność przedmiotu umowy. </w:t>
      </w:r>
    </w:p>
    <w:p w14:paraId="0A5014A5" w14:textId="1DEE6979" w:rsidR="00392AD3" w:rsidRPr="003F66E8" w:rsidRDefault="00392AD3" w:rsidP="00D175B9">
      <w:pPr>
        <w:numPr>
          <w:ilvl w:val="0"/>
          <w:numId w:val="54"/>
        </w:numPr>
        <w:autoSpaceDE w:val="0"/>
        <w:autoSpaceDN w:val="0"/>
        <w:adjustRightInd w:val="0"/>
        <w:spacing w:after="17" w:line="240" w:lineRule="auto"/>
        <w:ind w:left="426" w:hanging="426"/>
        <w:jc w:val="both"/>
        <w:rPr>
          <w:rFonts w:eastAsia="Times New Roman"/>
          <w:sz w:val="20"/>
          <w:szCs w:val="20"/>
          <w:lang w:val="pl-PL"/>
        </w:rPr>
      </w:pPr>
      <w:r w:rsidRPr="003F66E8">
        <w:rPr>
          <w:rFonts w:eastAsia="Times New Roman"/>
          <w:sz w:val="20"/>
          <w:szCs w:val="20"/>
          <w:lang w:val="pl-PL"/>
        </w:rPr>
        <w:t xml:space="preserve">Wykonawca jest zobowiązany wydać przedmiot umowy z zatankowanym do pełna zbiornikiem paliwa i płynów eksploatacyjnych. </w:t>
      </w:r>
    </w:p>
    <w:p w14:paraId="54B6D8E4" w14:textId="77777777" w:rsidR="001F6DE5" w:rsidRPr="003F66E8" w:rsidRDefault="001F6DE5" w:rsidP="00392AD3">
      <w:pPr>
        <w:autoSpaceDE w:val="0"/>
        <w:autoSpaceDN w:val="0"/>
        <w:adjustRightInd w:val="0"/>
        <w:spacing w:after="17" w:line="240" w:lineRule="auto"/>
        <w:ind w:left="426"/>
        <w:jc w:val="both"/>
        <w:rPr>
          <w:rFonts w:eastAsia="Times New Roman"/>
          <w:color w:val="000000"/>
          <w:sz w:val="20"/>
          <w:szCs w:val="20"/>
          <w:lang w:val="pl-PL"/>
        </w:rPr>
      </w:pPr>
    </w:p>
    <w:p w14:paraId="3D34AAC0" w14:textId="0FB60231" w:rsidR="00392AD3" w:rsidRPr="003F66E8" w:rsidRDefault="00392AD3" w:rsidP="00392AD3">
      <w:pPr>
        <w:autoSpaceDE w:val="0"/>
        <w:autoSpaceDN w:val="0"/>
        <w:adjustRightInd w:val="0"/>
        <w:spacing w:line="240" w:lineRule="auto"/>
        <w:jc w:val="center"/>
        <w:rPr>
          <w:rFonts w:eastAsia="Times New Roman"/>
          <w:b/>
          <w:color w:val="000000"/>
          <w:sz w:val="20"/>
          <w:szCs w:val="20"/>
          <w:lang w:val="pl-PL"/>
        </w:rPr>
      </w:pPr>
      <w:r w:rsidRPr="003F66E8">
        <w:rPr>
          <w:rFonts w:eastAsia="Times New Roman"/>
          <w:b/>
          <w:color w:val="000000"/>
          <w:sz w:val="20"/>
          <w:szCs w:val="20"/>
          <w:lang w:val="pl-PL"/>
        </w:rPr>
        <w:t xml:space="preserve"> </w:t>
      </w:r>
      <w:r w:rsidRPr="003F66E8">
        <w:rPr>
          <w:rFonts w:eastAsia="Times New Roman"/>
          <w:b/>
          <w:bCs/>
          <w:color w:val="000000"/>
          <w:sz w:val="20"/>
          <w:szCs w:val="20"/>
          <w:lang w:val="pl-PL"/>
        </w:rPr>
        <w:t>§</w:t>
      </w:r>
      <w:r w:rsidR="004F4611">
        <w:rPr>
          <w:rFonts w:eastAsia="Times New Roman"/>
          <w:b/>
          <w:bCs/>
          <w:color w:val="000000"/>
          <w:sz w:val="20"/>
          <w:szCs w:val="20"/>
          <w:lang w:val="pl-PL"/>
        </w:rPr>
        <w:t xml:space="preserve"> </w:t>
      </w:r>
      <w:r w:rsidRPr="003F66E8">
        <w:rPr>
          <w:rFonts w:eastAsia="Times New Roman"/>
          <w:b/>
          <w:bCs/>
          <w:color w:val="000000"/>
          <w:sz w:val="20"/>
          <w:szCs w:val="20"/>
          <w:lang w:val="pl-PL"/>
        </w:rPr>
        <w:t>6</w:t>
      </w:r>
    </w:p>
    <w:p w14:paraId="2887530E" w14:textId="162D00E4" w:rsidR="00392AD3" w:rsidRPr="003F66E8" w:rsidRDefault="0078711A" w:rsidP="00392AD3">
      <w:pPr>
        <w:autoSpaceDE w:val="0"/>
        <w:autoSpaceDN w:val="0"/>
        <w:adjustRightInd w:val="0"/>
        <w:spacing w:line="240" w:lineRule="auto"/>
        <w:jc w:val="center"/>
        <w:rPr>
          <w:rFonts w:eastAsia="Times New Roman"/>
          <w:b/>
          <w:bCs/>
          <w:color w:val="000000"/>
          <w:sz w:val="20"/>
          <w:szCs w:val="20"/>
          <w:lang w:val="pl-PL"/>
        </w:rPr>
      </w:pPr>
      <w:r>
        <w:rPr>
          <w:rFonts w:eastAsia="Times New Roman"/>
          <w:b/>
          <w:bCs/>
          <w:color w:val="000000"/>
          <w:sz w:val="20"/>
          <w:szCs w:val="20"/>
          <w:lang w:val="pl-PL"/>
        </w:rPr>
        <w:t>Dokumentacja techniczna</w:t>
      </w:r>
    </w:p>
    <w:p w14:paraId="6A8A089D" w14:textId="77777777" w:rsidR="00392AD3" w:rsidRPr="003F66E8" w:rsidRDefault="00392AD3" w:rsidP="0060216C">
      <w:pPr>
        <w:numPr>
          <w:ilvl w:val="3"/>
          <w:numId w:val="55"/>
        </w:numPr>
        <w:autoSpaceDE w:val="0"/>
        <w:autoSpaceDN w:val="0"/>
        <w:adjustRightInd w:val="0"/>
        <w:spacing w:after="200" w:line="240" w:lineRule="auto"/>
        <w:ind w:left="426"/>
        <w:contextualSpacing/>
        <w:jc w:val="both"/>
        <w:rPr>
          <w:rFonts w:eastAsia="Times New Roman"/>
          <w:color w:val="000000"/>
          <w:sz w:val="20"/>
          <w:szCs w:val="20"/>
          <w:lang w:val="pl-PL"/>
        </w:rPr>
      </w:pPr>
      <w:r w:rsidRPr="003F66E8">
        <w:rPr>
          <w:rFonts w:eastAsia="Times New Roman"/>
          <w:color w:val="000000"/>
          <w:sz w:val="20"/>
          <w:szCs w:val="20"/>
          <w:lang w:val="pl-PL"/>
        </w:rPr>
        <w:t>Do przedmiotu umowy przy jego wydaniu Wykonawca zobowiązuje się dołączyć:</w:t>
      </w:r>
    </w:p>
    <w:p w14:paraId="4C7968A5" w14:textId="77777777" w:rsidR="00392AD3" w:rsidRPr="003F66E8" w:rsidRDefault="00392AD3" w:rsidP="0060216C">
      <w:pPr>
        <w:numPr>
          <w:ilvl w:val="0"/>
          <w:numId w:val="66"/>
        </w:numPr>
        <w:autoSpaceDE w:val="0"/>
        <w:autoSpaceDN w:val="0"/>
        <w:adjustRightInd w:val="0"/>
        <w:spacing w:after="200" w:line="240" w:lineRule="auto"/>
        <w:contextualSpacing/>
        <w:jc w:val="both"/>
        <w:rPr>
          <w:rFonts w:eastAsia="Times New Roman"/>
          <w:color w:val="000000"/>
          <w:sz w:val="20"/>
          <w:szCs w:val="20"/>
          <w:lang w:val="pl-PL"/>
        </w:rPr>
      </w:pPr>
      <w:r w:rsidRPr="003F66E8">
        <w:rPr>
          <w:rFonts w:eastAsia="Times New Roman"/>
          <w:color w:val="000000"/>
          <w:sz w:val="20"/>
          <w:szCs w:val="20"/>
          <w:lang w:val="pl-PL"/>
        </w:rPr>
        <w:t>instrukcje obsługi i konserwacji samochodu oraz wyposażenia w języku polskim;</w:t>
      </w:r>
    </w:p>
    <w:p w14:paraId="68B05436" w14:textId="1E3DA826" w:rsidR="00392AD3" w:rsidRPr="003F66E8" w:rsidRDefault="00392AD3" w:rsidP="0060216C">
      <w:pPr>
        <w:numPr>
          <w:ilvl w:val="0"/>
          <w:numId w:val="66"/>
        </w:numPr>
        <w:autoSpaceDE w:val="0"/>
        <w:autoSpaceDN w:val="0"/>
        <w:adjustRightInd w:val="0"/>
        <w:spacing w:after="200" w:line="240" w:lineRule="auto"/>
        <w:contextualSpacing/>
        <w:jc w:val="both"/>
        <w:rPr>
          <w:rFonts w:eastAsia="Times New Roman"/>
          <w:color w:val="000000"/>
          <w:sz w:val="20"/>
          <w:szCs w:val="20"/>
          <w:lang w:val="pl-PL"/>
        </w:rPr>
      </w:pPr>
      <w:r w:rsidRPr="003F66E8">
        <w:rPr>
          <w:rFonts w:eastAsia="Times New Roman"/>
          <w:color w:val="000000"/>
          <w:sz w:val="20"/>
          <w:szCs w:val="20"/>
          <w:lang w:val="pl-PL"/>
        </w:rPr>
        <w:t>książkę gwarancyjną/serwisową w języku polskim, z zapisami zgodnymi z</w:t>
      </w:r>
      <w:r w:rsidR="004F4611">
        <w:rPr>
          <w:rFonts w:eastAsia="Times New Roman"/>
          <w:color w:val="000000"/>
          <w:sz w:val="20"/>
          <w:szCs w:val="20"/>
          <w:lang w:val="pl-PL"/>
        </w:rPr>
        <w:t> </w:t>
      </w:r>
      <w:r w:rsidRPr="003F66E8">
        <w:rPr>
          <w:rFonts w:eastAsia="Times New Roman"/>
          <w:color w:val="000000"/>
          <w:sz w:val="20"/>
          <w:szCs w:val="20"/>
          <w:lang w:val="pl-PL"/>
        </w:rPr>
        <w:t xml:space="preserve">postanowieniami niniejszej umowy; </w:t>
      </w:r>
    </w:p>
    <w:p w14:paraId="4F9B8664" w14:textId="4584C2F5" w:rsidR="00392AD3" w:rsidRPr="003F66E8" w:rsidRDefault="00392AD3" w:rsidP="0060216C">
      <w:pPr>
        <w:numPr>
          <w:ilvl w:val="0"/>
          <w:numId w:val="66"/>
        </w:numPr>
        <w:autoSpaceDE w:val="0"/>
        <w:autoSpaceDN w:val="0"/>
        <w:adjustRightInd w:val="0"/>
        <w:spacing w:after="200" w:line="240" w:lineRule="auto"/>
        <w:contextualSpacing/>
        <w:jc w:val="both"/>
        <w:rPr>
          <w:rFonts w:eastAsia="Times New Roman"/>
          <w:color w:val="000000"/>
          <w:sz w:val="20"/>
          <w:szCs w:val="20"/>
          <w:lang w:val="pl-PL"/>
        </w:rPr>
      </w:pPr>
      <w:r w:rsidRPr="003F66E8">
        <w:rPr>
          <w:rFonts w:eastAsia="Times New Roman"/>
          <w:color w:val="000000"/>
          <w:sz w:val="20"/>
          <w:szCs w:val="20"/>
          <w:lang w:val="pl-PL"/>
        </w:rPr>
        <w:t xml:space="preserve">pełną dokumentację eksploatacyjną oraz wszelkie dokumenty niezbędne do zarejestrowania samochodu, </w:t>
      </w:r>
    </w:p>
    <w:p w14:paraId="659F679C" w14:textId="77777777" w:rsidR="00392AD3" w:rsidRPr="003F66E8" w:rsidRDefault="00392AD3" w:rsidP="0060216C">
      <w:pPr>
        <w:numPr>
          <w:ilvl w:val="0"/>
          <w:numId w:val="66"/>
        </w:numPr>
        <w:autoSpaceDE w:val="0"/>
        <w:autoSpaceDN w:val="0"/>
        <w:adjustRightInd w:val="0"/>
        <w:spacing w:after="200" w:line="240" w:lineRule="auto"/>
        <w:contextualSpacing/>
        <w:jc w:val="both"/>
        <w:rPr>
          <w:rFonts w:eastAsia="Times New Roman"/>
          <w:color w:val="000000"/>
          <w:sz w:val="20"/>
          <w:szCs w:val="20"/>
          <w:lang w:val="pl-PL"/>
        </w:rPr>
      </w:pPr>
      <w:r w:rsidRPr="003F66E8">
        <w:rPr>
          <w:rFonts w:eastAsia="Times New Roman"/>
          <w:color w:val="000000"/>
          <w:sz w:val="20"/>
          <w:szCs w:val="20"/>
          <w:lang w:val="pl-PL"/>
        </w:rPr>
        <w:t>dwa komplety kluczyków;</w:t>
      </w:r>
    </w:p>
    <w:p w14:paraId="2F56AF2E" w14:textId="77777777" w:rsidR="00392AD3" w:rsidRPr="003F66E8" w:rsidRDefault="00392AD3" w:rsidP="0060216C">
      <w:pPr>
        <w:numPr>
          <w:ilvl w:val="0"/>
          <w:numId w:val="66"/>
        </w:numPr>
        <w:autoSpaceDE w:val="0"/>
        <w:autoSpaceDN w:val="0"/>
        <w:adjustRightInd w:val="0"/>
        <w:spacing w:after="200" w:line="240" w:lineRule="auto"/>
        <w:contextualSpacing/>
        <w:jc w:val="both"/>
        <w:rPr>
          <w:rFonts w:eastAsia="Times New Roman"/>
          <w:color w:val="000000"/>
          <w:sz w:val="20"/>
          <w:szCs w:val="20"/>
          <w:lang w:val="pl-PL"/>
        </w:rPr>
      </w:pPr>
      <w:r w:rsidRPr="003F66E8">
        <w:rPr>
          <w:rFonts w:eastAsia="Times New Roman"/>
          <w:color w:val="000000"/>
          <w:sz w:val="20"/>
          <w:szCs w:val="20"/>
          <w:lang w:val="pl-PL"/>
        </w:rPr>
        <w:t>wykaz punktów serwisowych na terenie kraju.</w:t>
      </w:r>
    </w:p>
    <w:p w14:paraId="2B8B3395" w14:textId="5E50FC01" w:rsidR="00392AD3" w:rsidRPr="003F66E8" w:rsidRDefault="00392AD3" w:rsidP="0060216C">
      <w:pPr>
        <w:numPr>
          <w:ilvl w:val="3"/>
          <w:numId w:val="55"/>
        </w:numPr>
        <w:autoSpaceDE w:val="0"/>
        <w:autoSpaceDN w:val="0"/>
        <w:adjustRightInd w:val="0"/>
        <w:spacing w:after="200" w:line="240" w:lineRule="auto"/>
        <w:ind w:left="426"/>
        <w:contextualSpacing/>
        <w:jc w:val="both"/>
        <w:rPr>
          <w:rFonts w:eastAsia="Times New Roman"/>
          <w:color w:val="000000"/>
          <w:sz w:val="20"/>
          <w:szCs w:val="20"/>
          <w:lang w:val="pl-PL"/>
        </w:rPr>
      </w:pPr>
      <w:r w:rsidRPr="003F66E8">
        <w:rPr>
          <w:rFonts w:eastAsia="Times New Roman"/>
          <w:color w:val="000000"/>
          <w:sz w:val="20"/>
          <w:szCs w:val="20"/>
          <w:lang w:val="pl-PL"/>
        </w:rPr>
        <w:t xml:space="preserve">Zamawiający zastrzega, że komplet dokumentów niezbędnych do zarejestrowania pojazdu zostanie przekazany Zamawiającemu w terminie do 5 dni przed faktycznym wydaniem przedmiotu zamówienia.  </w:t>
      </w:r>
    </w:p>
    <w:p w14:paraId="164693A1" w14:textId="77777777" w:rsidR="00392AD3" w:rsidRPr="003F66E8" w:rsidRDefault="00392AD3" w:rsidP="00392AD3">
      <w:pPr>
        <w:autoSpaceDE w:val="0"/>
        <w:autoSpaceDN w:val="0"/>
        <w:adjustRightInd w:val="0"/>
        <w:spacing w:line="240" w:lineRule="auto"/>
        <w:rPr>
          <w:rFonts w:eastAsia="Times New Roman"/>
          <w:color w:val="000000"/>
          <w:sz w:val="20"/>
          <w:szCs w:val="20"/>
          <w:lang w:val="pl-PL"/>
        </w:rPr>
      </w:pPr>
    </w:p>
    <w:p w14:paraId="2C9A3951" w14:textId="77777777" w:rsidR="00392AD3" w:rsidRPr="003F66E8" w:rsidRDefault="00392AD3" w:rsidP="00392AD3">
      <w:pPr>
        <w:autoSpaceDE w:val="0"/>
        <w:autoSpaceDN w:val="0"/>
        <w:adjustRightInd w:val="0"/>
        <w:spacing w:line="240" w:lineRule="auto"/>
        <w:jc w:val="center"/>
        <w:rPr>
          <w:rFonts w:eastAsia="Times New Roman"/>
          <w:b/>
          <w:bCs/>
          <w:color w:val="000000"/>
          <w:sz w:val="20"/>
          <w:szCs w:val="20"/>
          <w:lang w:val="pl-PL"/>
        </w:rPr>
      </w:pPr>
      <w:r w:rsidRPr="003F66E8">
        <w:rPr>
          <w:rFonts w:eastAsia="Times New Roman"/>
          <w:b/>
          <w:bCs/>
          <w:color w:val="000000"/>
          <w:sz w:val="20"/>
          <w:szCs w:val="20"/>
          <w:lang w:val="pl-PL"/>
        </w:rPr>
        <w:t>§7</w:t>
      </w:r>
    </w:p>
    <w:p w14:paraId="3395AA40" w14:textId="7BB2CE1D" w:rsidR="00392AD3" w:rsidRPr="003F66E8" w:rsidRDefault="0078711A" w:rsidP="00392AD3">
      <w:pPr>
        <w:autoSpaceDE w:val="0"/>
        <w:autoSpaceDN w:val="0"/>
        <w:adjustRightInd w:val="0"/>
        <w:spacing w:line="240" w:lineRule="auto"/>
        <w:jc w:val="center"/>
        <w:rPr>
          <w:rFonts w:eastAsia="Times New Roman"/>
          <w:b/>
          <w:bCs/>
          <w:color w:val="000000"/>
          <w:sz w:val="20"/>
          <w:szCs w:val="20"/>
          <w:lang w:val="pl-PL"/>
        </w:rPr>
      </w:pPr>
      <w:r>
        <w:rPr>
          <w:rFonts w:eastAsia="Times New Roman"/>
          <w:b/>
          <w:bCs/>
          <w:color w:val="000000"/>
          <w:sz w:val="20"/>
          <w:szCs w:val="20"/>
          <w:lang w:val="pl-PL"/>
        </w:rPr>
        <w:t>Gwarancja i serwis</w:t>
      </w:r>
    </w:p>
    <w:p w14:paraId="0FB11A37" w14:textId="3B67FEDE" w:rsidR="00392AD3" w:rsidRPr="003F66E8" w:rsidRDefault="00392AD3" w:rsidP="0060216C">
      <w:pPr>
        <w:numPr>
          <w:ilvl w:val="0"/>
          <w:numId w:val="56"/>
        </w:numPr>
        <w:autoSpaceDE w:val="0"/>
        <w:autoSpaceDN w:val="0"/>
        <w:adjustRightInd w:val="0"/>
        <w:spacing w:after="200" w:line="240" w:lineRule="auto"/>
        <w:ind w:left="426" w:hanging="426"/>
        <w:jc w:val="both"/>
        <w:rPr>
          <w:rFonts w:eastAsia="Times New Roman"/>
          <w:sz w:val="20"/>
          <w:szCs w:val="20"/>
          <w:lang w:val="pl-PL"/>
        </w:rPr>
      </w:pPr>
      <w:r w:rsidRPr="003F66E8">
        <w:rPr>
          <w:rFonts w:eastAsia="Times New Roman"/>
          <w:sz w:val="20"/>
          <w:szCs w:val="20"/>
          <w:lang w:val="pl-PL"/>
        </w:rPr>
        <w:t xml:space="preserve">Wykonawca udziela Zamawiającemu na przedmiot umowy </w:t>
      </w:r>
      <w:r w:rsidRPr="003F66E8">
        <w:rPr>
          <w:rFonts w:eastAsia="Times New Roman"/>
          <w:b/>
          <w:sz w:val="20"/>
          <w:szCs w:val="20"/>
          <w:lang w:val="pl-PL"/>
        </w:rPr>
        <w:t>gwarancji jakości</w:t>
      </w:r>
      <w:r w:rsidR="004F4611">
        <w:rPr>
          <w:rFonts w:eastAsia="Times New Roman"/>
          <w:b/>
          <w:sz w:val="20"/>
          <w:szCs w:val="20"/>
          <w:lang w:val="pl-PL"/>
        </w:rPr>
        <w:t xml:space="preserve"> </w:t>
      </w:r>
      <w:r w:rsidRPr="003F66E8">
        <w:rPr>
          <w:rFonts w:eastAsia="Times New Roman"/>
          <w:b/>
          <w:sz w:val="20"/>
          <w:szCs w:val="20"/>
          <w:lang w:val="pl-PL"/>
        </w:rPr>
        <w:t>na okres ………… miesięcy</w:t>
      </w:r>
      <w:r w:rsidRPr="003F66E8">
        <w:rPr>
          <w:rFonts w:eastAsia="Times New Roman"/>
          <w:sz w:val="20"/>
          <w:szCs w:val="20"/>
          <w:lang w:val="pl-PL"/>
        </w:rPr>
        <w:t xml:space="preserve">, </w:t>
      </w:r>
      <w:r w:rsidRPr="003F66E8">
        <w:rPr>
          <w:rFonts w:eastAsia="Calibri"/>
          <w:sz w:val="20"/>
          <w:szCs w:val="20"/>
          <w:lang w:val="pl-PL" w:eastAsia="en-US" w:bidi="en-US"/>
        </w:rPr>
        <w:t>niezależnie od materiałów/urządzeń</w:t>
      </w:r>
      <w:r w:rsidR="004F4611">
        <w:rPr>
          <w:rFonts w:eastAsia="Calibri"/>
          <w:sz w:val="20"/>
          <w:szCs w:val="20"/>
          <w:lang w:val="pl-PL" w:eastAsia="en-US" w:bidi="en-US"/>
        </w:rPr>
        <w:t>,</w:t>
      </w:r>
      <w:r w:rsidRPr="003F66E8">
        <w:rPr>
          <w:rFonts w:eastAsia="Calibri"/>
          <w:sz w:val="20"/>
          <w:szCs w:val="20"/>
          <w:lang w:val="pl-PL" w:eastAsia="en-US" w:bidi="en-US"/>
        </w:rPr>
        <w:t xml:space="preserve"> na które obowiązuje gwarancja jakości </w:t>
      </w:r>
      <w:r w:rsidRPr="003F66E8">
        <w:rPr>
          <w:rFonts w:eastAsia="Calibri"/>
          <w:sz w:val="20"/>
          <w:szCs w:val="20"/>
          <w:lang w:val="pl-PL" w:eastAsia="en-US" w:bidi="en-US"/>
        </w:rPr>
        <w:lastRenderedPageBreak/>
        <w:t>udzielona przez producenta. Okres gwarancji liczony będzie od daty podpisania bezusterkowego protokołu odbioru przedmiotu zamówienia.</w:t>
      </w:r>
    </w:p>
    <w:p w14:paraId="184775F7" w14:textId="77777777" w:rsidR="00392AD3" w:rsidRPr="003F66E8" w:rsidRDefault="00392AD3" w:rsidP="0060216C">
      <w:pPr>
        <w:numPr>
          <w:ilvl w:val="0"/>
          <w:numId w:val="56"/>
        </w:numPr>
        <w:spacing w:after="200"/>
        <w:ind w:left="426"/>
        <w:contextualSpacing/>
        <w:jc w:val="both"/>
        <w:rPr>
          <w:rFonts w:eastAsia="Times New Roman"/>
          <w:sz w:val="20"/>
          <w:szCs w:val="20"/>
          <w:lang w:val="pl-PL"/>
        </w:rPr>
      </w:pPr>
      <w:r w:rsidRPr="003F66E8">
        <w:rPr>
          <w:rFonts w:eastAsia="Times New Roman"/>
          <w:sz w:val="20"/>
          <w:szCs w:val="20"/>
          <w:lang w:val="pl-PL"/>
        </w:rPr>
        <w:t>W okresie gwarancji wszystkie koszty związane z przeglądem i wymianą części objętych gwarancją ponosić będzie Wykonawca, natomiast koszty związane z materiałami eksploatacyjnymi ponosić będzie Zamawiający.</w:t>
      </w:r>
    </w:p>
    <w:p w14:paraId="0885513C" w14:textId="77777777" w:rsidR="00392AD3" w:rsidRPr="003F66E8" w:rsidRDefault="00392AD3" w:rsidP="0060216C">
      <w:pPr>
        <w:numPr>
          <w:ilvl w:val="0"/>
          <w:numId w:val="56"/>
        </w:numPr>
        <w:spacing w:after="200"/>
        <w:ind w:left="426"/>
        <w:contextualSpacing/>
        <w:jc w:val="both"/>
        <w:rPr>
          <w:rFonts w:eastAsia="Times New Roman"/>
          <w:color w:val="FF0000"/>
          <w:sz w:val="20"/>
          <w:szCs w:val="20"/>
          <w:lang w:val="pl-PL"/>
        </w:rPr>
      </w:pPr>
      <w:r w:rsidRPr="003F66E8">
        <w:rPr>
          <w:rFonts w:eastAsia="Times New Roman"/>
          <w:sz w:val="20"/>
          <w:szCs w:val="20"/>
          <w:lang w:val="pl-PL" w:eastAsia="en-US"/>
        </w:rPr>
        <w:t>Nie dopuszcza się możliwości naprawy serwisowej poprzez wymianę elementów przedmiotu umowy na inne, o parametrach słabszych niż ujęte w Specyfikacji Warunków Zamówienia oraz ofercie Wykonawcy.</w:t>
      </w:r>
    </w:p>
    <w:p w14:paraId="7D8A2FBA" w14:textId="77777777" w:rsidR="00392AD3" w:rsidRPr="003F66E8" w:rsidRDefault="00392AD3" w:rsidP="0060216C">
      <w:pPr>
        <w:numPr>
          <w:ilvl w:val="0"/>
          <w:numId w:val="56"/>
        </w:numPr>
        <w:spacing w:after="200"/>
        <w:ind w:left="426"/>
        <w:contextualSpacing/>
        <w:jc w:val="both"/>
        <w:rPr>
          <w:rFonts w:eastAsia="Times New Roman"/>
          <w:color w:val="FF0000"/>
          <w:sz w:val="20"/>
          <w:szCs w:val="20"/>
          <w:lang w:val="pl-PL"/>
        </w:rPr>
      </w:pPr>
      <w:r w:rsidRPr="003F66E8">
        <w:rPr>
          <w:rFonts w:eastAsia="Times New Roman"/>
          <w:sz w:val="20"/>
          <w:szCs w:val="20"/>
          <w:lang w:val="pl-PL" w:eastAsia="en-US"/>
        </w:rPr>
        <w:t xml:space="preserve">Odpowiedzialność z tytułu gwarancji i rękojmi obejmuje zarówno wady powstałe z przyczyn tkwiących w przedmiocie zamówienia w chwili dokonania odbioru przez Zamawiającego, jak i wszelkie inne wady fizyczne, wykryte podczas eksploatacji przedmiotu umowy usterki i wady oraz uszkodzenia powstałe w czasie poprawnego, zgodnego z instrukcją użytkowania. </w:t>
      </w:r>
    </w:p>
    <w:p w14:paraId="3955F6F8" w14:textId="77777777" w:rsidR="00392AD3" w:rsidRPr="003F66E8" w:rsidRDefault="00392AD3" w:rsidP="0060216C">
      <w:pPr>
        <w:numPr>
          <w:ilvl w:val="0"/>
          <w:numId w:val="56"/>
        </w:numPr>
        <w:spacing w:after="200"/>
        <w:ind w:left="426"/>
        <w:contextualSpacing/>
        <w:jc w:val="both"/>
        <w:rPr>
          <w:rFonts w:eastAsia="Times New Roman"/>
          <w:color w:val="FF0000"/>
          <w:sz w:val="20"/>
          <w:szCs w:val="20"/>
          <w:lang w:val="pl-PL"/>
        </w:rPr>
      </w:pPr>
      <w:r w:rsidRPr="003F66E8">
        <w:rPr>
          <w:rFonts w:eastAsia="Times New Roman"/>
          <w:sz w:val="20"/>
          <w:szCs w:val="20"/>
          <w:lang w:val="pl-PL" w:eastAsia="en-US"/>
        </w:rPr>
        <w:t>Wykonawca zobowiązany jest do naprawy, usunięcia usterki, awarii lub wymiany wadliwego elementu lub przedmiotu zamówienia, w terminie nie dłuższym niż 14 dni roboczych na nowy, wolny od wad, tego samego typu i o tych samych - lub gdy to niemożliwe - lepszych parametrach technicznych z zastrzeżeniem ust. 4. W okresie gwarancji wszystkie naprawy gwarancyjne przeprowadzone będą przez autoryzowany serwis na koszt Wykonawcy. Do okresu naprawy nie wlicza się dni ustawowo wolnych od pracy. Przyjmuje się, że dni ustawowo wolne od pracy to dni określone w ustawie z dnia 18 stycznia 1951 r. o dniach wolnych od pracy (Dz. U. z 2025 r., poz. 296). Strony dopuszczają zgłoszenie usterki w formie faksu lub e-maila.</w:t>
      </w:r>
    </w:p>
    <w:p w14:paraId="31F0606F" w14:textId="77777777" w:rsidR="00392AD3" w:rsidRPr="003F66E8" w:rsidRDefault="00392AD3" w:rsidP="0060216C">
      <w:pPr>
        <w:numPr>
          <w:ilvl w:val="0"/>
          <w:numId w:val="56"/>
        </w:numPr>
        <w:spacing w:after="200"/>
        <w:ind w:left="426"/>
        <w:contextualSpacing/>
        <w:jc w:val="both"/>
        <w:rPr>
          <w:rFonts w:eastAsia="Times New Roman"/>
          <w:color w:val="FF0000"/>
          <w:sz w:val="20"/>
          <w:szCs w:val="20"/>
          <w:lang w:val="pl-PL"/>
        </w:rPr>
      </w:pPr>
      <w:r w:rsidRPr="003F66E8">
        <w:rPr>
          <w:rFonts w:eastAsia="Times New Roman"/>
          <w:sz w:val="20"/>
          <w:szCs w:val="20"/>
          <w:lang w:val="pl-PL" w:eastAsia="en-US"/>
        </w:rPr>
        <w:t xml:space="preserve">W przypadku, gdy Wykonawca nie realizuje zobowiązań z tytułu udzielonej gwarancji lub realizuje w sposób nienależyty, Zamawiający jest uprawniony do usunięcia wad na ryzyko i koszt Wykonawcy, bez zgody sądu, zachowując przy tym inne uprawnienia przysługujące mu na podstawie umowy. Wykonawca zobowiązany jest pokryć związane z tym koszty w ciągu 7 dni od dnia doręczenia Wykonawcy wezwania do zapłaty. Niniejsze koszty mogą być potrącone z bieżących należności Wykonawcy. </w:t>
      </w:r>
    </w:p>
    <w:p w14:paraId="6DB06215" w14:textId="77777777" w:rsidR="00392AD3" w:rsidRPr="003F66E8" w:rsidRDefault="00392AD3" w:rsidP="0060216C">
      <w:pPr>
        <w:numPr>
          <w:ilvl w:val="0"/>
          <w:numId w:val="56"/>
        </w:numPr>
        <w:spacing w:after="200"/>
        <w:ind w:left="426"/>
        <w:contextualSpacing/>
        <w:jc w:val="both"/>
        <w:rPr>
          <w:rFonts w:eastAsia="Times New Roman"/>
          <w:color w:val="FF0000"/>
          <w:sz w:val="20"/>
          <w:szCs w:val="20"/>
          <w:lang w:val="pl-PL"/>
        </w:rPr>
      </w:pPr>
      <w:r w:rsidRPr="003F66E8">
        <w:rPr>
          <w:rFonts w:eastAsia="Times New Roman"/>
          <w:sz w:val="20"/>
          <w:szCs w:val="20"/>
          <w:lang w:val="pl-PL" w:eastAsia="en-US"/>
        </w:rPr>
        <w:t xml:space="preserve">Wszelkie koszty związane ze świadczeniem zobowiązań gwarancyjnych oraz z rękojmi ponosi Wykonawca. </w:t>
      </w:r>
    </w:p>
    <w:p w14:paraId="22AF9EB7" w14:textId="77777777" w:rsidR="00392AD3" w:rsidRPr="003F66E8" w:rsidRDefault="00392AD3" w:rsidP="0060216C">
      <w:pPr>
        <w:numPr>
          <w:ilvl w:val="0"/>
          <w:numId w:val="56"/>
        </w:numPr>
        <w:spacing w:after="200"/>
        <w:ind w:left="426"/>
        <w:contextualSpacing/>
        <w:jc w:val="both"/>
        <w:rPr>
          <w:rFonts w:eastAsia="Times New Roman"/>
          <w:color w:val="FF0000"/>
          <w:sz w:val="20"/>
          <w:szCs w:val="20"/>
          <w:lang w:val="pl-PL"/>
        </w:rPr>
      </w:pPr>
      <w:r w:rsidRPr="003F66E8">
        <w:rPr>
          <w:rFonts w:eastAsia="Times New Roman"/>
          <w:sz w:val="20"/>
          <w:szCs w:val="20"/>
          <w:lang w:val="pl-PL" w:eastAsia="en-US"/>
        </w:rPr>
        <w:t xml:space="preserve">Zamawiającemu przysługiwać będą uprawnienia wynikające z rękojmi niezależnie od uprawnień z tytułu gwarancji. Okres rękojmi jest równy okresowi gwarancji. </w:t>
      </w:r>
    </w:p>
    <w:p w14:paraId="4668994A" w14:textId="77777777" w:rsidR="00392AD3" w:rsidRPr="003F66E8" w:rsidRDefault="00392AD3" w:rsidP="0060216C">
      <w:pPr>
        <w:numPr>
          <w:ilvl w:val="0"/>
          <w:numId w:val="56"/>
        </w:numPr>
        <w:spacing w:after="200"/>
        <w:ind w:left="426"/>
        <w:contextualSpacing/>
        <w:jc w:val="both"/>
        <w:rPr>
          <w:rFonts w:eastAsia="Times New Roman"/>
          <w:sz w:val="20"/>
          <w:szCs w:val="20"/>
          <w:lang w:val="pl-PL"/>
        </w:rPr>
      </w:pPr>
      <w:r w:rsidRPr="003F66E8">
        <w:rPr>
          <w:rFonts w:eastAsia="Times New Roman"/>
          <w:sz w:val="20"/>
          <w:szCs w:val="20"/>
          <w:lang w:val="pl-PL"/>
        </w:rPr>
        <w:t>Okres gwarancji jakości ulega przedłużeniu o czas od momentu zgłoszenia samochodu do naprawy do momentu odebrania z naprawy sprawnego samochodu.</w:t>
      </w:r>
    </w:p>
    <w:p w14:paraId="35CD7850" w14:textId="77777777" w:rsidR="00392AD3" w:rsidRPr="003F66E8" w:rsidRDefault="00392AD3" w:rsidP="0060216C">
      <w:pPr>
        <w:numPr>
          <w:ilvl w:val="0"/>
          <w:numId w:val="56"/>
        </w:numPr>
        <w:spacing w:after="200"/>
        <w:ind w:left="425" w:hanging="357"/>
        <w:contextualSpacing/>
        <w:jc w:val="both"/>
        <w:rPr>
          <w:rFonts w:eastAsia="Times New Roman"/>
          <w:sz w:val="20"/>
          <w:szCs w:val="20"/>
          <w:lang w:val="pl-PL"/>
        </w:rPr>
      </w:pPr>
      <w:r w:rsidRPr="003F66E8">
        <w:rPr>
          <w:rFonts w:eastAsia="Times New Roman"/>
          <w:sz w:val="20"/>
          <w:szCs w:val="20"/>
          <w:lang w:val="pl-PL"/>
        </w:rPr>
        <w:t>W przypadku zaistnienia w okresie gwarancji konieczności transportu przedmiotu umowy w związku ze stwierdzeniem usterek, których nie można usunąć w siedzibie Zamawiającego, transportu dokonuje się na koszt i ryzyko Wykonawcy, w sposób i na warunkach określonych przez Zamawiającego.</w:t>
      </w:r>
    </w:p>
    <w:p w14:paraId="268D5308" w14:textId="77777777" w:rsidR="00392AD3" w:rsidRPr="003F66E8" w:rsidRDefault="00392AD3" w:rsidP="0060216C">
      <w:pPr>
        <w:numPr>
          <w:ilvl w:val="0"/>
          <w:numId w:val="56"/>
        </w:numPr>
        <w:spacing w:after="200"/>
        <w:ind w:left="425" w:hanging="357"/>
        <w:contextualSpacing/>
        <w:jc w:val="both"/>
        <w:rPr>
          <w:rFonts w:eastAsia="Times New Roman"/>
          <w:sz w:val="20"/>
          <w:szCs w:val="20"/>
          <w:lang w:val="pl-PL"/>
        </w:rPr>
      </w:pPr>
      <w:r w:rsidRPr="003F66E8">
        <w:rPr>
          <w:rFonts w:eastAsia="Times New Roman"/>
          <w:sz w:val="20"/>
          <w:szCs w:val="20"/>
          <w:lang w:val="pl-PL"/>
        </w:rPr>
        <w:t>Wykonawca w okresie gwarancji zobowiązany jest do wymiany części i podzespołów na nowe, nie regenerowane. W uzasadnionych przypadkach Zamawiający może wyrazić pisemną zgodę na zastosowanie części regenerowanych.</w:t>
      </w:r>
    </w:p>
    <w:p w14:paraId="16B715B4" w14:textId="77777777" w:rsidR="00392AD3" w:rsidRPr="003F66E8" w:rsidRDefault="00392AD3" w:rsidP="0060216C">
      <w:pPr>
        <w:numPr>
          <w:ilvl w:val="0"/>
          <w:numId w:val="56"/>
        </w:numPr>
        <w:spacing w:after="200"/>
        <w:ind w:left="425" w:hanging="357"/>
        <w:contextualSpacing/>
        <w:jc w:val="both"/>
        <w:rPr>
          <w:rFonts w:eastAsia="Times New Roman"/>
          <w:sz w:val="20"/>
          <w:szCs w:val="20"/>
          <w:lang w:val="pl-PL"/>
        </w:rPr>
      </w:pPr>
      <w:r w:rsidRPr="003F66E8">
        <w:rPr>
          <w:rFonts w:eastAsia="Times New Roman"/>
          <w:sz w:val="20"/>
          <w:szCs w:val="20"/>
          <w:lang w:val="pl-PL"/>
        </w:rPr>
        <w:t>W przypadku rozbieżnych stanowisk, co do istnienia i zakresu wad jakościowych strony umowy mogą zlecić wykonanie ekspertyzy niezależnemu ekspertowi. Koszty tej ekspertyzy poniesie strona, której stanowiska nie potwierdzi ekspertyza. Gdy strony w terminie 14 dni nie ustalą wspólnego, niezależnego eksperta, wówczas prawo wyboru eksperta przysługiwać będzie Zamawiającemu. W przypadku, gdy wykonana ekspertyza potwierdzi stanowisko Zamawiającego, wówczas Wykonawca zobowiązany będzie do zwrotu Zamawiającemu całości kosztów wykonania ekspertyzy.</w:t>
      </w:r>
    </w:p>
    <w:p w14:paraId="1CEFFBFE" w14:textId="77777777" w:rsidR="00392AD3" w:rsidRPr="003F66E8" w:rsidRDefault="00392AD3" w:rsidP="00392AD3">
      <w:pPr>
        <w:spacing w:after="200"/>
        <w:ind w:left="419"/>
        <w:contextualSpacing/>
        <w:jc w:val="both"/>
        <w:rPr>
          <w:rFonts w:eastAsia="Times New Roman"/>
          <w:sz w:val="20"/>
          <w:szCs w:val="20"/>
          <w:lang w:val="pl-PL"/>
        </w:rPr>
      </w:pPr>
    </w:p>
    <w:p w14:paraId="5811D505" w14:textId="77777777" w:rsidR="00392AD3" w:rsidRPr="003F66E8" w:rsidRDefault="00392AD3" w:rsidP="00392AD3">
      <w:pPr>
        <w:autoSpaceDE w:val="0"/>
        <w:autoSpaceDN w:val="0"/>
        <w:adjustRightInd w:val="0"/>
        <w:spacing w:line="240" w:lineRule="auto"/>
        <w:jc w:val="center"/>
        <w:rPr>
          <w:rFonts w:eastAsia="Times New Roman"/>
          <w:b/>
          <w:bCs/>
          <w:color w:val="000000"/>
          <w:sz w:val="20"/>
          <w:szCs w:val="20"/>
          <w:lang w:val="pl-PL"/>
        </w:rPr>
      </w:pPr>
      <w:r w:rsidRPr="003F66E8">
        <w:rPr>
          <w:rFonts w:eastAsia="Times New Roman"/>
          <w:b/>
          <w:bCs/>
          <w:color w:val="000000"/>
          <w:sz w:val="20"/>
          <w:szCs w:val="20"/>
          <w:lang w:val="pl-PL"/>
        </w:rPr>
        <w:t>§ 8</w:t>
      </w:r>
    </w:p>
    <w:p w14:paraId="3F260BAA" w14:textId="1FB8F3A7" w:rsidR="00392AD3" w:rsidRPr="003F66E8" w:rsidRDefault="00392AD3" w:rsidP="00392AD3">
      <w:pPr>
        <w:autoSpaceDE w:val="0"/>
        <w:autoSpaceDN w:val="0"/>
        <w:adjustRightInd w:val="0"/>
        <w:spacing w:line="240" w:lineRule="auto"/>
        <w:jc w:val="center"/>
        <w:rPr>
          <w:rFonts w:eastAsia="Times New Roman"/>
          <w:b/>
          <w:bCs/>
          <w:color w:val="000000"/>
          <w:sz w:val="20"/>
          <w:szCs w:val="20"/>
          <w:lang w:val="pl-PL"/>
        </w:rPr>
      </w:pPr>
      <w:r w:rsidRPr="003F66E8">
        <w:rPr>
          <w:rFonts w:eastAsia="Times New Roman"/>
          <w:b/>
          <w:bCs/>
          <w:color w:val="000000"/>
          <w:sz w:val="20"/>
          <w:szCs w:val="20"/>
          <w:lang w:val="pl-PL"/>
        </w:rPr>
        <w:t>K</w:t>
      </w:r>
      <w:r w:rsidR="0078711A">
        <w:rPr>
          <w:rFonts w:eastAsia="Times New Roman"/>
          <w:b/>
          <w:bCs/>
          <w:color w:val="000000"/>
          <w:sz w:val="20"/>
          <w:szCs w:val="20"/>
          <w:lang w:val="pl-PL"/>
        </w:rPr>
        <w:t>ary umowne</w:t>
      </w:r>
    </w:p>
    <w:p w14:paraId="319A5359" w14:textId="3E533A2C" w:rsidR="00392AD3" w:rsidRPr="003F66E8" w:rsidRDefault="00392AD3" w:rsidP="00392AD3">
      <w:pPr>
        <w:pBdr>
          <w:top w:val="none" w:sz="0" w:space="0" w:color="000000"/>
          <w:left w:val="none" w:sz="0" w:space="0" w:color="000000"/>
          <w:bottom w:val="none" w:sz="0" w:space="0" w:color="000000"/>
          <w:right w:val="none" w:sz="0" w:space="0" w:color="000000"/>
        </w:pBdr>
        <w:suppressAutoHyphens/>
        <w:spacing w:after="200" w:line="23" w:lineRule="atLeast"/>
        <w:ind w:left="227" w:hanging="227"/>
        <w:jc w:val="both"/>
        <w:textAlignment w:val="baseline"/>
        <w:rPr>
          <w:rFonts w:eastAsia="NSimSun"/>
          <w:kern w:val="2"/>
          <w:sz w:val="20"/>
          <w:szCs w:val="20"/>
          <w:lang w:val="pl-PL" w:eastAsia="zh-CN" w:bidi="hi-IN"/>
        </w:rPr>
      </w:pPr>
      <w:r w:rsidRPr="003F66E8">
        <w:rPr>
          <w:rFonts w:eastAsia="NSimSun"/>
          <w:kern w:val="2"/>
          <w:sz w:val="20"/>
          <w:szCs w:val="20"/>
          <w:lang w:val="pl-PL" w:eastAsia="zh-CN" w:bidi="hi-IN"/>
        </w:rPr>
        <w:t xml:space="preserve">1. W przypadku zwłoki Wykonawcy w wykonaniu zobowiązania, o którym mowa w § 3 ust. 1 Umowy, Wykonawca zapłaci Zamawiającemu karę umowną w wysokości </w:t>
      </w:r>
      <w:r w:rsidRPr="003F66E8">
        <w:rPr>
          <w:rFonts w:eastAsia="NSimSun"/>
          <w:b/>
          <w:bCs/>
          <w:kern w:val="2"/>
          <w:sz w:val="20"/>
          <w:szCs w:val="20"/>
          <w:lang w:val="pl-PL" w:eastAsia="zh-CN" w:bidi="hi-IN"/>
        </w:rPr>
        <w:t>0,1%</w:t>
      </w:r>
      <w:r w:rsidRPr="003F66E8">
        <w:rPr>
          <w:rFonts w:eastAsia="NSimSun"/>
          <w:kern w:val="2"/>
          <w:sz w:val="20"/>
          <w:szCs w:val="20"/>
          <w:lang w:val="pl-PL" w:eastAsia="zh-CN" w:bidi="hi-IN"/>
        </w:rPr>
        <w:t xml:space="preserve"> wynagrodzenia brutto, o</w:t>
      </w:r>
      <w:r w:rsidR="004F4611">
        <w:rPr>
          <w:rFonts w:eastAsia="NSimSun"/>
          <w:kern w:val="2"/>
          <w:sz w:val="20"/>
          <w:szCs w:val="20"/>
          <w:lang w:val="pl-PL" w:eastAsia="zh-CN" w:bidi="hi-IN"/>
        </w:rPr>
        <w:t> </w:t>
      </w:r>
      <w:r w:rsidRPr="003F66E8">
        <w:rPr>
          <w:rFonts w:eastAsia="NSimSun"/>
          <w:kern w:val="2"/>
          <w:sz w:val="20"/>
          <w:szCs w:val="20"/>
          <w:lang w:val="pl-PL" w:eastAsia="zh-CN" w:bidi="hi-IN"/>
        </w:rPr>
        <w:t>którym mowa w § 4 ust. 1 Umowy, za każdy rozpoczęty dzień kalendarzowy zwłoki, jednak nie więcej niż 10% wynagrodzenia brutto, o którym mowa w § 4 ust. 1 Umowy.</w:t>
      </w:r>
    </w:p>
    <w:p w14:paraId="087C47F7" w14:textId="77777777" w:rsidR="00392AD3" w:rsidRPr="003F66E8" w:rsidRDefault="00392AD3" w:rsidP="00392AD3">
      <w:pPr>
        <w:pBdr>
          <w:top w:val="none" w:sz="0" w:space="0" w:color="000000"/>
          <w:left w:val="none" w:sz="0" w:space="0" w:color="000000"/>
          <w:bottom w:val="none" w:sz="0" w:space="0" w:color="000000"/>
          <w:right w:val="none" w:sz="0" w:space="0" w:color="000000"/>
        </w:pBdr>
        <w:suppressAutoHyphens/>
        <w:spacing w:after="200" w:line="23" w:lineRule="atLeast"/>
        <w:ind w:left="227" w:hanging="227"/>
        <w:jc w:val="both"/>
        <w:textAlignment w:val="baseline"/>
        <w:rPr>
          <w:rFonts w:eastAsia="NSimSun"/>
          <w:kern w:val="2"/>
          <w:sz w:val="20"/>
          <w:szCs w:val="20"/>
          <w:lang w:val="pl-PL" w:eastAsia="zh-CN" w:bidi="hi-IN"/>
        </w:rPr>
      </w:pPr>
      <w:r w:rsidRPr="003F66E8">
        <w:rPr>
          <w:rFonts w:eastAsia="NSimSun"/>
          <w:kern w:val="2"/>
          <w:sz w:val="20"/>
          <w:szCs w:val="20"/>
          <w:lang w:val="pl-PL" w:eastAsia="zh-CN" w:bidi="hi-IN"/>
        </w:rPr>
        <w:lastRenderedPageBreak/>
        <w:t xml:space="preserve">2. W przypadku zwłoki w usunięciu usterki lub awarii ponad termin, o którym mowa w § 7 ust. 5 Umowy, Wykonawca zapłaci Zamawiającemu karę umowną w wysokości </w:t>
      </w:r>
      <w:r w:rsidRPr="003F66E8">
        <w:rPr>
          <w:rFonts w:eastAsia="NSimSun"/>
          <w:b/>
          <w:bCs/>
          <w:kern w:val="2"/>
          <w:sz w:val="20"/>
          <w:szCs w:val="20"/>
          <w:lang w:val="pl-PL" w:eastAsia="zh-CN" w:bidi="hi-IN"/>
        </w:rPr>
        <w:t>0,1%</w:t>
      </w:r>
      <w:r w:rsidRPr="003F66E8">
        <w:rPr>
          <w:rFonts w:eastAsia="NSimSun"/>
          <w:kern w:val="2"/>
          <w:sz w:val="20"/>
          <w:szCs w:val="20"/>
          <w:lang w:val="pl-PL" w:eastAsia="zh-CN" w:bidi="hi-IN"/>
        </w:rPr>
        <w:t xml:space="preserve"> wynagrodzenia brutto, o którym mowa w § 4 ust. 1 Umowy, za każdy rozpoczęty dzień zwłoki, jednak nie więcej niż 10 % wynagrodzenia brutto, o którym mowa w § 4 ust. 1 Umowy. </w:t>
      </w:r>
    </w:p>
    <w:p w14:paraId="22E17EE9" w14:textId="7A3012B4" w:rsidR="00392AD3" w:rsidRPr="003F66E8" w:rsidRDefault="00392AD3" w:rsidP="00392AD3">
      <w:pPr>
        <w:pBdr>
          <w:top w:val="none" w:sz="0" w:space="0" w:color="000000"/>
          <w:left w:val="none" w:sz="0" w:space="0" w:color="000000"/>
          <w:bottom w:val="none" w:sz="0" w:space="0" w:color="000000"/>
          <w:right w:val="none" w:sz="0" w:space="0" w:color="000000"/>
        </w:pBdr>
        <w:suppressAutoHyphens/>
        <w:spacing w:after="200" w:line="23" w:lineRule="atLeast"/>
        <w:ind w:left="227" w:hanging="227"/>
        <w:jc w:val="both"/>
        <w:textAlignment w:val="baseline"/>
        <w:rPr>
          <w:rFonts w:eastAsia="NSimSun"/>
          <w:kern w:val="2"/>
          <w:sz w:val="20"/>
          <w:szCs w:val="20"/>
          <w:lang w:val="pl-PL" w:eastAsia="zh-CN" w:bidi="hi-IN"/>
        </w:rPr>
      </w:pPr>
      <w:r w:rsidRPr="003F66E8">
        <w:rPr>
          <w:rFonts w:eastAsia="NSimSun"/>
          <w:kern w:val="2"/>
          <w:sz w:val="20"/>
          <w:szCs w:val="20"/>
          <w:lang w:val="pl-PL" w:eastAsia="zh-CN" w:bidi="hi-IN"/>
        </w:rPr>
        <w:t>5. Kary umowne będą płatne w terminie 14 dni kalendarzowych od dnia otrzymania noty księgowej, z</w:t>
      </w:r>
      <w:r w:rsidR="004F4611">
        <w:rPr>
          <w:rFonts w:eastAsia="NSimSun"/>
          <w:kern w:val="2"/>
          <w:sz w:val="20"/>
          <w:szCs w:val="20"/>
          <w:lang w:val="pl-PL" w:eastAsia="zh-CN" w:bidi="hi-IN"/>
        </w:rPr>
        <w:t> </w:t>
      </w:r>
      <w:r w:rsidRPr="003F66E8">
        <w:rPr>
          <w:rFonts w:eastAsia="NSimSun"/>
          <w:kern w:val="2"/>
          <w:sz w:val="20"/>
          <w:szCs w:val="20"/>
          <w:lang w:val="pl-PL" w:eastAsia="zh-CN" w:bidi="hi-IN"/>
        </w:rPr>
        <w:t>zastrzeżeniem ust. 6.</w:t>
      </w:r>
    </w:p>
    <w:p w14:paraId="3FCE829E" w14:textId="77777777" w:rsidR="00392AD3" w:rsidRPr="003F66E8" w:rsidRDefault="00392AD3" w:rsidP="00392AD3">
      <w:pPr>
        <w:pBdr>
          <w:top w:val="none" w:sz="0" w:space="0" w:color="000000"/>
          <w:left w:val="none" w:sz="0" w:space="0" w:color="000000"/>
          <w:bottom w:val="none" w:sz="0" w:space="0" w:color="000000"/>
          <w:right w:val="none" w:sz="0" w:space="0" w:color="000000"/>
        </w:pBdr>
        <w:suppressAutoHyphens/>
        <w:spacing w:after="200" w:line="23" w:lineRule="atLeast"/>
        <w:ind w:left="227" w:hanging="227"/>
        <w:jc w:val="both"/>
        <w:textAlignment w:val="baseline"/>
        <w:rPr>
          <w:rFonts w:eastAsia="NSimSun"/>
          <w:kern w:val="2"/>
          <w:sz w:val="20"/>
          <w:szCs w:val="20"/>
          <w:lang w:val="pl-PL" w:eastAsia="zh-CN" w:bidi="hi-IN"/>
        </w:rPr>
      </w:pPr>
      <w:r w:rsidRPr="003F66E8">
        <w:rPr>
          <w:rFonts w:eastAsia="NSimSun"/>
          <w:kern w:val="2"/>
          <w:sz w:val="20"/>
          <w:szCs w:val="20"/>
          <w:lang w:val="pl-PL" w:eastAsia="zh-CN" w:bidi="hi-IN"/>
        </w:rPr>
        <w:t>6. Zamawiający zastrzega sobie prawo do potrącania kar umownych z należnego wynagrodzenia Wykonawcy wynikającego z wystawionej przez niego faktury.</w:t>
      </w:r>
    </w:p>
    <w:p w14:paraId="7075B64C" w14:textId="77777777" w:rsidR="00392AD3" w:rsidRPr="003F66E8" w:rsidRDefault="00392AD3" w:rsidP="00392AD3">
      <w:pPr>
        <w:pBdr>
          <w:top w:val="none" w:sz="0" w:space="0" w:color="000000"/>
          <w:left w:val="none" w:sz="0" w:space="0" w:color="000000"/>
          <w:bottom w:val="none" w:sz="0" w:space="0" w:color="000000"/>
          <w:right w:val="none" w:sz="0" w:space="0" w:color="000000"/>
        </w:pBdr>
        <w:suppressAutoHyphens/>
        <w:spacing w:after="200" w:line="23" w:lineRule="atLeast"/>
        <w:ind w:left="227" w:hanging="227"/>
        <w:jc w:val="both"/>
        <w:textAlignment w:val="baseline"/>
        <w:rPr>
          <w:rFonts w:eastAsia="NSimSun"/>
          <w:kern w:val="2"/>
          <w:sz w:val="20"/>
          <w:szCs w:val="20"/>
          <w:lang w:val="pl-PL" w:eastAsia="zh-CN" w:bidi="hi-IN"/>
        </w:rPr>
      </w:pPr>
      <w:r w:rsidRPr="003F66E8">
        <w:rPr>
          <w:rFonts w:eastAsia="NSimSun"/>
          <w:kern w:val="2"/>
          <w:sz w:val="20"/>
          <w:szCs w:val="20"/>
          <w:lang w:val="pl-PL" w:eastAsia="zh-CN" w:bidi="hi-IN"/>
        </w:rPr>
        <w:t xml:space="preserve">7. Łączna suma naliczonych Wykonawcy kar umownych nie może przekroczyć </w:t>
      </w:r>
      <w:r w:rsidRPr="003F66E8">
        <w:rPr>
          <w:rFonts w:eastAsia="NSimSun"/>
          <w:b/>
          <w:bCs/>
          <w:kern w:val="2"/>
          <w:sz w:val="20"/>
          <w:szCs w:val="20"/>
          <w:lang w:val="pl-PL" w:eastAsia="zh-CN" w:bidi="hi-IN"/>
        </w:rPr>
        <w:t>30%</w:t>
      </w:r>
      <w:r w:rsidRPr="003F66E8">
        <w:rPr>
          <w:rFonts w:eastAsia="NSimSun"/>
          <w:kern w:val="2"/>
          <w:sz w:val="20"/>
          <w:szCs w:val="20"/>
          <w:lang w:val="pl-PL" w:eastAsia="zh-CN" w:bidi="hi-IN"/>
        </w:rPr>
        <w:t xml:space="preserve"> wartości wynagrodzenia brutto, określonego w § 4 ust. 1 Umowy.</w:t>
      </w:r>
    </w:p>
    <w:p w14:paraId="6EDF65B6" w14:textId="77777777" w:rsidR="00392AD3" w:rsidRPr="003F66E8" w:rsidRDefault="00392AD3" w:rsidP="00392AD3">
      <w:pPr>
        <w:pBdr>
          <w:top w:val="none" w:sz="0" w:space="0" w:color="000000"/>
          <w:left w:val="none" w:sz="0" w:space="0" w:color="000000"/>
          <w:bottom w:val="none" w:sz="0" w:space="0" w:color="000000"/>
          <w:right w:val="none" w:sz="0" w:space="0" w:color="000000"/>
        </w:pBdr>
        <w:suppressAutoHyphens/>
        <w:spacing w:after="200" w:line="23" w:lineRule="atLeast"/>
        <w:ind w:left="227" w:hanging="227"/>
        <w:jc w:val="both"/>
        <w:textAlignment w:val="baseline"/>
        <w:rPr>
          <w:rFonts w:eastAsia="NSimSun"/>
          <w:kern w:val="2"/>
          <w:sz w:val="20"/>
          <w:szCs w:val="20"/>
          <w:lang w:val="pl-PL" w:eastAsia="zh-CN" w:bidi="hi-IN"/>
        </w:rPr>
      </w:pPr>
      <w:r w:rsidRPr="003F66E8">
        <w:rPr>
          <w:rFonts w:eastAsia="NSimSun"/>
          <w:kern w:val="2"/>
          <w:sz w:val="20"/>
          <w:szCs w:val="20"/>
          <w:lang w:val="pl-PL" w:eastAsia="zh-CN" w:bidi="hi-IN"/>
        </w:rPr>
        <w:t>8. Niezależnie od kar umownych określonych w Umowie, Zamawiającemu przysługuje prawo dochodzenia odszkodowania na zasadach ogólnych, w szczególności, jeżeli poniesiona szkoda przekroczy wysokość zastrzeżonych kar umownych bądź powstanie z okoliczności w stosunku do których nie zastrzeżono kar umownych.</w:t>
      </w:r>
    </w:p>
    <w:p w14:paraId="0B4DEABC" w14:textId="77777777" w:rsidR="00392AD3" w:rsidRPr="003F66E8" w:rsidRDefault="00392AD3" w:rsidP="00392AD3">
      <w:pPr>
        <w:pBdr>
          <w:top w:val="none" w:sz="0" w:space="0" w:color="000000"/>
          <w:left w:val="none" w:sz="0" w:space="0" w:color="000000"/>
          <w:bottom w:val="none" w:sz="0" w:space="0" w:color="000000"/>
          <w:right w:val="none" w:sz="0" w:space="0" w:color="000000"/>
        </w:pBdr>
        <w:suppressAutoHyphens/>
        <w:jc w:val="center"/>
        <w:textAlignment w:val="baseline"/>
        <w:rPr>
          <w:rFonts w:eastAsia="NSimSun"/>
          <w:b/>
          <w:kern w:val="2"/>
          <w:sz w:val="20"/>
          <w:szCs w:val="20"/>
          <w:lang w:val="pl-PL" w:eastAsia="zh-CN" w:bidi="hi-IN"/>
        </w:rPr>
      </w:pPr>
      <w:r w:rsidRPr="003F66E8">
        <w:rPr>
          <w:rFonts w:eastAsia="NSimSun"/>
          <w:b/>
          <w:kern w:val="2"/>
          <w:sz w:val="20"/>
          <w:szCs w:val="20"/>
          <w:lang w:val="pl-PL" w:eastAsia="zh-CN" w:bidi="hi-IN"/>
        </w:rPr>
        <w:t>§ 9</w:t>
      </w:r>
    </w:p>
    <w:p w14:paraId="4732EC43" w14:textId="77777777" w:rsidR="00392AD3" w:rsidRPr="003F66E8" w:rsidRDefault="00392AD3" w:rsidP="00392AD3">
      <w:pPr>
        <w:autoSpaceDE w:val="0"/>
        <w:autoSpaceDN w:val="0"/>
        <w:adjustRightInd w:val="0"/>
        <w:spacing w:line="240" w:lineRule="auto"/>
        <w:jc w:val="center"/>
        <w:rPr>
          <w:rFonts w:eastAsia="Calibri"/>
          <w:b/>
          <w:sz w:val="20"/>
          <w:szCs w:val="20"/>
          <w:lang w:val="pl-PL"/>
        </w:rPr>
      </w:pPr>
      <w:r w:rsidRPr="003F66E8">
        <w:rPr>
          <w:rFonts w:eastAsia="Calibri"/>
          <w:b/>
          <w:sz w:val="20"/>
          <w:szCs w:val="20"/>
          <w:lang w:val="pl-PL"/>
        </w:rPr>
        <w:t>Podwykonawcy</w:t>
      </w:r>
    </w:p>
    <w:p w14:paraId="079EA880" w14:textId="77777777" w:rsidR="00392AD3" w:rsidRPr="003F66E8" w:rsidRDefault="00392AD3" w:rsidP="0060216C">
      <w:pPr>
        <w:numPr>
          <w:ilvl w:val="0"/>
          <w:numId w:val="63"/>
        </w:numPr>
        <w:autoSpaceDE w:val="0"/>
        <w:autoSpaceDN w:val="0"/>
        <w:adjustRightInd w:val="0"/>
        <w:spacing w:after="160" w:line="240" w:lineRule="auto"/>
        <w:ind w:left="426"/>
        <w:jc w:val="both"/>
        <w:rPr>
          <w:rFonts w:eastAsia="Calibri"/>
          <w:sz w:val="20"/>
          <w:szCs w:val="20"/>
          <w:lang w:val="pl-PL"/>
        </w:rPr>
      </w:pPr>
      <w:r w:rsidRPr="003F66E8">
        <w:rPr>
          <w:rFonts w:eastAsia="Calibri"/>
          <w:sz w:val="20"/>
          <w:szCs w:val="20"/>
          <w:lang w:val="pl-PL"/>
        </w:rPr>
        <w:t xml:space="preserve">Wykonawca może powierzyć wykonanie części zamówienia podwykonawcy. </w:t>
      </w:r>
    </w:p>
    <w:p w14:paraId="6CB2E806" w14:textId="77777777" w:rsidR="00392AD3" w:rsidRPr="003F66E8" w:rsidRDefault="00392AD3" w:rsidP="0060216C">
      <w:pPr>
        <w:numPr>
          <w:ilvl w:val="0"/>
          <w:numId w:val="63"/>
        </w:numPr>
        <w:autoSpaceDE w:val="0"/>
        <w:autoSpaceDN w:val="0"/>
        <w:adjustRightInd w:val="0"/>
        <w:spacing w:after="160" w:line="240" w:lineRule="auto"/>
        <w:ind w:left="426"/>
        <w:jc w:val="both"/>
        <w:rPr>
          <w:rFonts w:eastAsia="Calibri"/>
          <w:color w:val="000000"/>
          <w:sz w:val="20"/>
          <w:szCs w:val="20"/>
          <w:lang w:val="pl-PL"/>
        </w:rPr>
      </w:pPr>
      <w:r w:rsidRPr="003F66E8">
        <w:rPr>
          <w:rFonts w:eastAsia="Calibri"/>
          <w:color w:val="000000"/>
          <w:sz w:val="20"/>
          <w:szCs w:val="20"/>
          <w:lang w:val="pl-PL"/>
        </w:rPr>
        <w:t>Wykonawca zobowiązuje się do wykonania przedmiotu umowy własnymi siłami/Wykonawca powierzy następującym podwykonawcom następującą część zamówienia:* (*niepotrzebne skreślić).</w:t>
      </w:r>
      <w:r w:rsidRPr="003F66E8">
        <w:rPr>
          <w:rFonts w:eastAsia="Calibri"/>
          <w:sz w:val="20"/>
          <w:szCs w:val="20"/>
          <w:lang w:val="pl-PL"/>
        </w:rPr>
        <w:t xml:space="preserve"> Podwykonawca: ................................., część zamówienia: ....................................</w:t>
      </w:r>
    </w:p>
    <w:p w14:paraId="267C30DB" w14:textId="77777777" w:rsidR="00392AD3" w:rsidRPr="003F66E8" w:rsidRDefault="00392AD3" w:rsidP="0060216C">
      <w:pPr>
        <w:numPr>
          <w:ilvl w:val="0"/>
          <w:numId w:val="63"/>
        </w:numPr>
        <w:autoSpaceDE w:val="0"/>
        <w:autoSpaceDN w:val="0"/>
        <w:adjustRightInd w:val="0"/>
        <w:spacing w:after="160" w:line="240" w:lineRule="auto"/>
        <w:ind w:left="426"/>
        <w:jc w:val="both"/>
        <w:rPr>
          <w:rFonts w:eastAsia="Calibri"/>
          <w:color w:val="000000"/>
          <w:sz w:val="20"/>
          <w:szCs w:val="20"/>
          <w:lang w:val="pl-PL"/>
        </w:rPr>
      </w:pPr>
      <w:r w:rsidRPr="003F66E8">
        <w:rPr>
          <w:rFonts w:eastAsia="Calibri"/>
          <w:sz w:val="20"/>
          <w:szCs w:val="20"/>
          <w:lang w:val="pl-PL"/>
        </w:rPr>
        <w:t xml:space="preserve"> Powierzenie wykonania części zamówienia podwykonawcom nie zwalnia Wykonawcy z odpowiedzialności za należyte wykonanie tego zamówienia. </w:t>
      </w:r>
    </w:p>
    <w:p w14:paraId="056B1302" w14:textId="77777777" w:rsidR="00392AD3" w:rsidRPr="003F66E8" w:rsidRDefault="00392AD3" w:rsidP="0060216C">
      <w:pPr>
        <w:numPr>
          <w:ilvl w:val="0"/>
          <w:numId w:val="63"/>
        </w:numPr>
        <w:autoSpaceDE w:val="0"/>
        <w:autoSpaceDN w:val="0"/>
        <w:adjustRightInd w:val="0"/>
        <w:spacing w:after="160" w:line="240" w:lineRule="auto"/>
        <w:ind w:left="426"/>
        <w:jc w:val="both"/>
        <w:rPr>
          <w:rFonts w:eastAsia="Calibri"/>
          <w:color w:val="000000"/>
          <w:sz w:val="20"/>
          <w:szCs w:val="20"/>
          <w:lang w:val="pl-PL"/>
        </w:rPr>
      </w:pPr>
      <w:r w:rsidRPr="003F66E8">
        <w:rPr>
          <w:rFonts w:eastAsia="Calibri"/>
          <w:sz w:val="20"/>
          <w:szCs w:val="20"/>
          <w:lang w:val="pl-PL"/>
        </w:rPr>
        <w:t xml:space="preserve"> Wykonawca ponosi odpowiedzialność za działania lub zaniechanie działań podwykonawców tak jak za działania lub zaniechania własne. </w:t>
      </w:r>
    </w:p>
    <w:p w14:paraId="77C4F835" w14:textId="77777777" w:rsidR="00392AD3" w:rsidRPr="003F66E8" w:rsidRDefault="00392AD3" w:rsidP="0060216C">
      <w:pPr>
        <w:numPr>
          <w:ilvl w:val="0"/>
          <w:numId w:val="63"/>
        </w:numPr>
        <w:autoSpaceDE w:val="0"/>
        <w:autoSpaceDN w:val="0"/>
        <w:adjustRightInd w:val="0"/>
        <w:spacing w:after="160" w:line="240" w:lineRule="auto"/>
        <w:ind w:left="426"/>
        <w:jc w:val="both"/>
        <w:rPr>
          <w:rFonts w:eastAsia="Calibri"/>
          <w:color w:val="000000"/>
          <w:sz w:val="20"/>
          <w:szCs w:val="20"/>
          <w:lang w:val="pl-PL"/>
        </w:rPr>
      </w:pPr>
      <w:r w:rsidRPr="003F66E8">
        <w:rPr>
          <w:rFonts w:eastAsia="Calibri"/>
          <w:sz w:val="20"/>
          <w:szCs w:val="20"/>
          <w:lang w:val="pl-PL"/>
        </w:rPr>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niniejszej umowy. </w:t>
      </w:r>
    </w:p>
    <w:p w14:paraId="5A730A34" w14:textId="77777777" w:rsidR="00392AD3" w:rsidRPr="003F66E8" w:rsidRDefault="00392AD3" w:rsidP="0060216C">
      <w:pPr>
        <w:numPr>
          <w:ilvl w:val="0"/>
          <w:numId w:val="63"/>
        </w:numPr>
        <w:autoSpaceDE w:val="0"/>
        <w:autoSpaceDN w:val="0"/>
        <w:adjustRightInd w:val="0"/>
        <w:spacing w:after="160" w:line="240" w:lineRule="auto"/>
        <w:ind w:left="426"/>
        <w:jc w:val="both"/>
        <w:rPr>
          <w:rFonts w:eastAsia="Calibri"/>
          <w:color w:val="000000"/>
          <w:sz w:val="20"/>
          <w:szCs w:val="20"/>
          <w:lang w:val="pl-PL"/>
        </w:rPr>
      </w:pPr>
      <w:r w:rsidRPr="003F66E8">
        <w:rPr>
          <w:rFonts w:eastAsia="Calibri"/>
          <w:sz w:val="20"/>
          <w:szCs w:val="20"/>
          <w:lang w:val="pl-PL"/>
        </w:rPr>
        <w:t xml:space="preserve">Zamawiający żąda (o ile Wykonawca nie wskazał w ofercie), aby przed przystąpieniem do wykonania zamówienia Wykonawca podał nazwę, dane kontaktowe oraz przedstawicieli podwykonawców zaangażowanych w realizację umowy. </w:t>
      </w:r>
    </w:p>
    <w:p w14:paraId="0A5B5DF6" w14:textId="2DC51712" w:rsidR="00392AD3" w:rsidRPr="003F66E8" w:rsidRDefault="00392AD3" w:rsidP="0060216C">
      <w:pPr>
        <w:numPr>
          <w:ilvl w:val="0"/>
          <w:numId w:val="63"/>
        </w:numPr>
        <w:autoSpaceDE w:val="0"/>
        <w:autoSpaceDN w:val="0"/>
        <w:adjustRightInd w:val="0"/>
        <w:spacing w:after="160" w:line="240" w:lineRule="auto"/>
        <w:ind w:left="426"/>
        <w:jc w:val="both"/>
        <w:rPr>
          <w:rFonts w:eastAsia="Calibri"/>
          <w:color w:val="000000"/>
          <w:sz w:val="20"/>
          <w:szCs w:val="20"/>
          <w:lang w:val="pl-PL"/>
        </w:rPr>
      </w:pPr>
      <w:r w:rsidRPr="003F66E8">
        <w:rPr>
          <w:rFonts w:eastAsia="Calibri"/>
          <w:sz w:val="20"/>
          <w:szCs w:val="20"/>
          <w:lang w:val="pl-PL"/>
        </w:rPr>
        <w:t xml:space="preserve">Termin zapłaty wynagrodzenia podwykonawców przewidziany w umowie o podwykonawstwo, nie może być dłuższy niż </w:t>
      </w:r>
      <w:r w:rsidR="00D175B9" w:rsidRPr="003F66E8">
        <w:rPr>
          <w:rFonts w:eastAsia="Calibri"/>
          <w:sz w:val="20"/>
          <w:szCs w:val="20"/>
          <w:lang w:val="pl-PL"/>
        </w:rPr>
        <w:t>30</w:t>
      </w:r>
      <w:r w:rsidRPr="003F66E8">
        <w:rPr>
          <w:rFonts w:eastAsia="Calibri"/>
          <w:sz w:val="20"/>
          <w:szCs w:val="20"/>
          <w:lang w:val="pl-PL"/>
        </w:rPr>
        <w:t xml:space="preserve"> dni od dnia doręczenia Wykonawcy faktury. </w:t>
      </w:r>
    </w:p>
    <w:p w14:paraId="50805ECE" w14:textId="508FD37E" w:rsidR="00392AD3" w:rsidRPr="003F66E8" w:rsidRDefault="00392AD3" w:rsidP="0060216C">
      <w:pPr>
        <w:numPr>
          <w:ilvl w:val="0"/>
          <w:numId w:val="63"/>
        </w:numPr>
        <w:autoSpaceDE w:val="0"/>
        <w:autoSpaceDN w:val="0"/>
        <w:adjustRightInd w:val="0"/>
        <w:spacing w:after="160" w:line="240" w:lineRule="auto"/>
        <w:ind w:left="426"/>
        <w:jc w:val="both"/>
        <w:rPr>
          <w:rFonts w:eastAsia="Calibri"/>
          <w:color w:val="000000"/>
          <w:sz w:val="20"/>
          <w:szCs w:val="20"/>
          <w:lang w:val="pl-PL"/>
        </w:rPr>
      </w:pPr>
      <w:r w:rsidRPr="003F66E8">
        <w:rPr>
          <w:rFonts w:eastAsia="Calibri"/>
          <w:sz w:val="20"/>
          <w:szCs w:val="20"/>
          <w:lang w:val="pl-PL"/>
        </w:rPr>
        <w:t xml:space="preserve"> Wykonawca jest zobowiązany do dokonania we własnym zakresie zapłaty wymagalnego wynagrodzenia należnego podwykonawcom. Dla potwierdzenia dokonanej zapłaty należy Zamawiającemu przedłożyć wraz z kopią faktury dowód zapłaty lub oświadczenie podwykonawców potwierdzające dokonanie zapłaty.</w:t>
      </w:r>
    </w:p>
    <w:p w14:paraId="67C1D42F" w14:textId="77777777" w:rsidR="00392AD3" w:rsidRPr="003F66E8" w:rsidRDefault="00392AD3" w:rsidP="00392AD3">
      <w:pPr>
        <w:spacing w:line="240" w:lineRule="auto"/>
        <w:jc w:val="center"/>
        <w:rPr>
          <w:rFonts w:eastAsia="Times New Roman"/>
          <w:b/>
          <w:sz w:val="20"/>
          <w:szCs w:val="20"/>
          <w:lang w:val="pl-PL" w:eastAsia="en-US"/>
        </w:rPr>
      </w:pPr>
      <w:r w:rsidRPr="003F66E8">
        <w:rPr>
          <w:rFonts w:eastAsia="Times New Roman"/>
          <w:b/>
          <w:sz w:val="20"/>
          <w:szCs w:val="20"/>
          <w:lang w:val="pl-PL" w:eastAsia="en-US"/>
        </w:rPr>
        <w:t>§ 10</w:t>
      </w:r>
    </w:p>
    <w:p w14:paraId="11F5F6A1" w14:textId="77777777" w:rsidR="00392AD3" w:rsidRPr="003F66E8" w:rsidRDefault="00392AD3" w:rsidP="00392AD3">
      <w:pPr>
        <w:spacing w:line="240" w:lineRule="auto"/>
        <w:jc w:val="center"/>
        <w:rPr>
          <w:rFonts w:eastAsia="Times New Roman"/>
          <w:b/>
          <w:sz w:val="20"/>
          <w:szCs w:val="20"/>
          <w:lang w:val="pl-PL" w:eastAsia="en-US"/>
        </w:rPr>
      </w:pPr>
      <w:r w:rsidRPr="003F66E8">
        <w:rPr>
          <w:rFonts w:eastAsia="Times New Roman"/>
          <w:b/>
          <w:sz w:val="20"/>
          <w:szCs w:val="20"/>
          <w:lang w:val="pl-PL" w:eastAsia="en-US"/>
        </w:rPr>
        <w:t>Odstąpienie od umowy</w:t>
      </w:r>
    </w:p>
    <w:p w14:paraId="24033304" w14:textId="2F98EEC4" w:rsidR="00392AD3" w:rsidRPr="003F66E8" w:rsidRDefault="00392AD3" w:rsidP="0060216C">
      <w:pPr>
        <w:numPr>
          <w:ilvl w:val="3"/>
          <w:numId w:val="67"/>
        </w:numPr>
        <w:spacing w:after="200" w:line="240" w:lineRule="auto"/>
        <w:ind w:left="426"/>
        <w:contextualSpacing/>
        <w:jc w:val="both"/>
        <w:rPr>
          <w:rFonts w:eastAsia="Times New Roman"/>
          <w:sz w:val="20"/>
          <w:szCs w:val="20"/>
          <w:lang w:val="pl-PL" w:eastAsia="en-US"/>
        </w:rPr>
      </w:pPr>
      <w:r w:rsidRPr="003F66E8">
        <w:rPr>
          <w:rFonts w:eastAsia="Times New Roman"/>
          <w:sz w:val="20"/>
          <w:szCs w:val="20"/>
          <w:lang w:val="pl-PL" w:eastAsia="en-US"/>
        </w:rPr>
        <w:t>Zamawiający może odstąpić od umowy w terminie 30 dni od powzięcia wiadomości o</w:t>
      </w:r>
      <w:r w:rsidR="001E0E29">
        <w:rPr>
          <w:rFonts w:eastAsia="Times New Roman"/>
          <w:sz w:val="20"/>
          <w:szCs w:val="20"/>
          <w:lang w:val="pl-PL" w:eastAsia="en-US"/>
        </w:rPr>
        <w:t> </w:t>
      </w:r>
      <w:r w:rsidRPr="003F66E8">
        <w:rPr>
          <w:rFonts w:eastAsia="Times New Roman"/>
          <w:sz w:val="20"/>
          <w:szCs w:val="20"/>
          <w:lang w:val="pl-PL" w:eastAsia="en-US"/>
        </w:rPr>
        <w:t>przyczynach odstąpienia, gdy:</w:t>
      </w:r>
    </w:p>
    <w:p w14:paraId="29C8E098" w14:textId="77777777" w:rsidR="00392AD3" w:rsidRPr="003F66E8" w:rsidRDefault="00392AD3" w:rsidP="0060216C">
      <w:pPr>
        <w:numPr>
          <w:ilvl w:val="0"/>
          <w:numId w:val="68"/>
        </w:numPr>
        <w:spacing w:after="200" w:line="240" w:lineRule="auto"/>
        <w:contextualSpacing/>
        <w:jc w:val="both"/>
        <w:rPr>
          <w:rFonts w:eastAsia="Times New Roman"/>
          <w:sz w:val="20"/>
          <w:szCs w:val="20"/>
          <w:lang w:val="pl-PL" w:eastAsia="en-US"/>
        </w:rPr>
      </w:pPr>
      <w:r w:rsidRPr="003F66E8">
        <w:rPr>
          <w:rFonts w:eastAsia="Times New Roman"/>
          <w:sz w:val="20"/>
          <w:szCs w:val="20"/>
          <w:lang w:val="pl-PL" w:eastAsia="en-US"/>
        </w:rPr>
        <w:t>Wykonawca realizuje przedmiot umowy w sposób niezgodny z umową i/ lub wskazaniami Zamawiającego,</w:t>
      </w:r>
      <w:r w:rsidRPr="003F66E8">
        <w:rPr>
          <w:rFonts w:eastAsia="Calibri"/>
          <w:sz w:val="20"/>
          <w:szCs w:val="20"/>
          <w:lang w:val="pl-PL" w:eastAsia="en-US"/>
        </w:rPr>
        <w:t xml:space="preserve"> </w:t>
      </w:r>
      <w:r w:rsidRPr="003F66E8">
        <w:rPr>
          <w:rFonts w:eastAsia="Times New Roman"/>
          <w:sz w:val="20"/>
          <w:szCs w:val="20"/>
          <w:lang w:val="pl-PL" w:eastAsia="en-US"/>
        </w:rPr>
        <w:t>po bezskutecznym upływie wyznaczonego Wykonawcy, nie krótszego niż 7 dni, dodatkowego terminu na usunięcie naruszeń;</w:t>
      </w:r>
    </w:p>
    <w:p w14:paraId="1A5CED48" w14:textId="77777777" w:rsidR="00392AD3" w:rsidRPr="003F66E8" w:rsidRDefault="00392AD3" w:rsidP="0060216C">
      <w:pPr>
        <w:numPr>
          <w:ilvl w:val="0"/>
          <w:numId w:val="68"/>
        </w:numPr>
        <w:spacing w:after="200" w:line="240" w:lineRule="auto"/>
        <w:contextualSpacing/>
        <w:jc w:val="both"/>
        <w:rPr>
          <w:rFonts w:eastAsia="Times New Roman"/>
          <w:sz w:val="20"/>
          <w:szCs w:val="20"/>
          <w:lang w:val="pl-PL" w:eastAsia="en-US"/>
        </w:rPr>
      </w:pPr>
      <w:r w:rsidRPr="003F66E8">
        <w:rPr>
          <w:rFonts w:eastAsia="Times New Roman"/>
          <w:sz w:val="20"/>
          <w:szCs w:val="20"/>
          <w:lang w:val="pl-PL" w:eastAsia="en-US"/>
        </w:rPr>
        <w:t>Wykonawca nie realizuje postanowień niniejszej umowy</w:t>
      </w:r>
      <w:r w:rsidRPr="003F66E8">
        <w:rPr>
          <w:rFonts w:eastAsia="Calibri"/>
          <w:sz w:val="20"/>
          <w:szCs w:val="20"/>
          <w:lang w:val="pl-PL" w:eastAsia="en-US"/>
        </w:rPr>
        <w:t xml:space="preserve"> </w:t>
      </w:r>
      <w:r w:rsidRPr="003F66E8">
        <w:rPr>
          <w:rFonts w:eastAsia="Times New Roman"/>
          <w:sz w:val="20"/>
          <w:szCs w:val="20"/>
          <w:lang w:val="pl-PL" w:eastAsia="en-US"/>
        </w:rPr>
        <w:t>po bezskutecznym upływie wyznaczonego Wykonawcy, nie krótszego niż 7 dni, dodatkowego terminu na usunięcie naruszeń.</w:t>
      </w:r>
    </w:p>
    <w:p w14:paraId="7A079043" w14:textId="77777777" w:rsidR="00392AD3" w:rsidRPr="003F66E8" w:rsidRDefault="00392AD3" w:rsidP="0060216C">
      <w:pPr>
        <w:numPr>
          <w:ilvl w:val="0"/>
          <w:numId w:val="68"/>
        </w:numPr>
        <w:spacing w:after="200" w:line="240" w:lineRule="auto"/>
        <w:contextualSpacing/>
        <w:jc w:val="both"/>
        <w:rPr>
          <w:rFonts w:eastAsia="Times New Roman"/>
          <w:sz w:val="20"/>
          <w:szCs w:val="20"/>
          <w:lang w:val="pl-PL" w:eastAsia="en-US"/>
        </w:rPr>
      </w:pPr>
      <w:r w:rsidRPr="003F66E8">
        <w:rPr>
          <w:rFonts w:eastAsia="Times New Roman"/>
          <w:sz w:val="20"/>
          <w:szCs w:val="20"/>
          <w:lang w:val="pl-PL" w:eastAsia="en-US"/>
        </w:rPr>
        <w:t>otwarto lub ogłoszono likwidację Wykonawcy,</w:t>
      </w:r>
    </w:p>
    <w:p w14:paraId="0F364185" w14:textId="77777777" w:rsidR="00392AD3" w:rsidRPr="003F66E8" w:rsidRDefault="00392AD3" w:rsidP="0060216C">
      <w:pPr>
        <w:numPr>
          <w:ilvl w:val="0"/>
          <w:numId w:val="68"/>
        </w:numPr>
        <w:spacing w:after="200" w:line="240" w:lineRule="auto"/>
        <w:contextualSpacing/>
        <w:jc w:val="both"/>
        <w:rPr>
          <w:rFonts w:eastAsia="Times New Roman"/>
          <w:sz w:val="20"/>
          <w:szCs w:val="20"/>
          <w:lang w:val="pl-PL" w:eastAsia="en-US"/>
        </w:rPr>
      </w:pPr>
      <w:r w:rsidRPr="003F66E8">
        <w:rPr>
          <w:rFonts w:eastAsia="Times New Roman"/>
          <w:sz w:val="20"/>
          <w:szCs w:val="20"/>
          <w:lang w:val="pl-PL" w:eastAsia="en-US"/>
        </w:rPr>
        <w:t>zostanie wydany nakaz zajęcia majątku Wykonawcy w toku postępowania egzekucyjnego,</w:t>
      </w:r>
    </w:p>
    <w:p w14:paraId="2F7C4370" w14:textId="77777777" w:rsidR="00392AD3" w:rsidRPr="003F66E8" w:rsidRDefault="00392AD3" w:rsidP="0060216C">
      <w:pPr>
        <w:numPr>
          <w:ilvl w:val="3"/>
          <w:numId w:val="67"/>
        </w:numPr>
        <w:spacing w:after="200" w:line="240" w:lineRule="auto"/>
        <w:ind w:left="426"/>
        <w:contextualSpacing/>
        <w:jc w:val="both"/>
        <w:rPr>
          <w:rFonts w:eastAsia="Times New Roman"/>
          <w:sz w:val="20"/>
          <w:szCs w:val="20"/>
          <w:lang w:val="pl-PL" w:eastAsia="en-US"/>
        </w:rPr>
      </w:pPr>
      <w:r w:rsidRPr="003F66E8">
        <w:rPr>
          <w:rFonts w:eastAsia="Times New Roman"/>
          <w:sz w:val="20"/>
          <w:szCs w:val="20"/>
          <w:lang w:val="pl-PL" w:eastAsia="en-US"/>
        </w:rPr>
        <w:lastRenderedPageBreak/>
        <w:t>Odstąpienie Zamawiającego od umowy nie zwalnia Wykonawcy z obowiązku zapłaty kary umownej lub odszkodowania.</w:t>
      </w:r>
    </w:p>
    <w:p w14:paraId="4D33FB66" w14:textId="77777777" w:rsidR="00392AD3" w:rsidRPr="003F66E8" w:rsidRDefault="00392AD3" w:rsidP="0060216C">
      <w:pPr>
        <w:numPr>
          <w:ilvl w:val="3"/>
          <w:numId w:val="67"/>
        </w:numPr>
        <w:spacing w:after="200" w:line="240" w:lineRule="auto"/>
        <w:ind w:left="426"/>
        <w:contextualSpacing/>
        <w:jc w:val="both"/>
        <w:rPr>
          <w:rFonts w:eastAsia="Times New Roman"/>
          <w:sz w:val="20"/>
          <w:szCs w:val="20"/>
          <w:lang w:val="pl-PL" w:eastAsia="en-US"/>
        </w:rPr>
      </w:pPr>
      <w:r w:rsidRPr="003F66E8">
        <w:rPr>
          <w:rFonts w:eastAsia="Times New Roman"/>
          <w:sz w:val="20"/>
          <w:szCs w:val="20"/>
          <w:lang w:val="pl-PL" w:eastAsia="en-US"/>
        </w:rPr>
        <w:t>Oświadczenie o odstąpieniu od umowy należy złożyć drugiej Stronie w formie pisemnej pod rygorem nieważności.</w:t>
      </w:r>
    </w:p>
    <w:p w14:paraId="66757A22" w14:textId="3002C05D" w:rsidR="00392AD3" w:rsidRPr="003F66E8" w:rsidRDefault="00392AD3" w:rsidP="00392AD3">
      <w:pPr>
        <w:numPr>
          <w:ilvl w:val="3"/>
          <w:numId w:val="67"/>
        </w:numPr>
        <w:spacing w:after="200" w:line="240" w:lineRule="auto"/>
        <w:ind w:left="426"/>
        <w:contextualSpacing/>
        <w:jc w:val="both"/>
        <w:rPr>
          <w:rFonts w:eastAsia="Times New Roman"/>
          <w:sz w:val="20"/>
          <w:szCs w:val="20"/>
          <w:lang w:val="pl-PL" w:eastAsia="en-US"/>
        </w:rPr>
      </w:pPr>
      <w:r w:rsidRPr="003F66E8">
        <w:rPr>
          <w:rFonts w:eastAsia="Times New Roman"/>
          <w:sz w:val="20"/>
          <w:szCs w:val="20"/>
          <w:lang w:val="pl-PL" w:eastAsia="en-US"/>
        </w:rPr>
        <w:t>W zakresie nieuregulowanym w niniejszym paragrafie do odstąpienia od umowy stosuje się</w:t>
      </w:r>
      <w:r w:rsidR="00D175B9" w:rsidRPr="003F66E8">
        <w:rPr>
          <w:rFonts w:eastAsia="Times New Roman"/>
          <w:sz w:val="20"/>
          <w:szCs w:val="20"/>
          <w:lang w:val="pl-PL" w:eastAsia="en-US"/>
        </w:rPr>
        <w:t xml:space="preserve"> </w:t>
      </w:r>
      <w:r w:rsidRPr="003F66E8">
        <w:rPr>
          <w:rFonts w:eastAsia="Times New Roman"/>
          <w:sz w:val="20"/>
          <w:szCs w:val="20"/>
          <w:lang w:val="pl-PL" w:eastAsia="en-US"/>
        </w:rPr>
        <w:t>przepisy kodeksu cywilnego.</w:t>
      </w:r>
    </w:p>
    <w:p w14:paraId="43DB684E" w14:textId="77777777" w:rsidR="00392AD3" w:rsidRPr="003F66E8" w:rsidRDefault="00392AD3" w:rsidP="00392AD3">
      <w:pPr>
        <w:spacing w:line="240" w:lineRule="auto"/>
        <w:jc w:val="both"/>
        <w:rPr>
          <w:rFonts w:eastAsia="Times New Roman"/>
          <w:sz w:val="20"/>
          <w:szCs w:val="20"/>
          <w:lang w:val="pl-PL" w:eastAsia="en-US"/>
        </w:rPr>
      </w:pPr>
    </w:p>
    <w:p w14:paraId="533D5F23" w14:textId="77777777" w:rsidR="00392AD3" w:rsidRPr="003F66E8" w:rsidRDefault="00392AD3" w:rsidP="00392AD3">
      <w:pPr>
        <w:spacing w:line="240" w:lineRule="auto"/>
        <w:jc w:val="center"/>
        <w:rPr>
          <w:rFonts w:eastAsia="Times New Roman"/>
          <w:b/>
          <w:sz w:val="20"/>
          <w:szCs w:val="20"/>
          <w:lang w:val="pl-PL"/>
        </w:rPr>
      </w:pPr>
      <w:r w:rsidRPr="003F66E8">
        <w:rPr>
          <w:rFonts w:eastAsia="Times New Roman"/>
          <w:b/>
          <w:sz w:val="20"/>
          <w:szCs w:val="20"/>
          <w:lang w:val="pl-PL"/>
        </w:rPr>
        <w:t>§ 11</w:t>
      </w:r>
    </w:p>
    <w:p w14:paraId="7477A3A5" w14:textId="77777777" w:rsidR="00392AD3" w:rsidRPr="003F66E8" w:rsidRDefault="00392AD3" w:rsidP="00392AD3">
      <w:pPr>
        <w:spacing w:line="240" w:lineRule="auto"/>
        <w:jc w:val="center"/>
        <w:rPr>
          <w:rFonts w:eastAsia="Times New Roman"/>
          <w:b/>
          <w:sz w:val="20"/>
          <w:szCs w:val="20"/>
          <w:lang w:val="pl-PL" w:eastAsia="en-US"/>
        </w:rPr>
      </w:pPr>
      <w:r w:rsidRPr="003F66E8">
        <w:rPr>
          <w:rFonts w:eastAsia="Times New Roman"/>
          <w:b/>
          <w:sz w:val="20"/>
          <w:szCs w:val="20"/>
          <w:lang w:val="pl-PL" w:eastAsia="en-US"/>
        </w:rPr>
        <w:t>Warunki zmiany umowy</w:t>
      </w:r>
    </w:p>
    <w:p w14:paraId="2CCDDA4B" w14:textId="77777777" w:rsidR="00392AD3" w:rsidRPr="003F66E8" w:rsidRDefault="00392AD3" w:rsidP="0060216C">
      <w:pPr>
        <w:numPr>
          <w:ilvl w:val="0"/>
          <w:numId w:val="65"/>
        </w:numPr>
        <w:autoSpaceDE w:val="0"/>
        <w:autoSpaceDN w:val="0"/>
        <w:adjustRightInd w:val="0"/>
        <w:spacing w:after="17" w:line="240" w:lineRule="auto"/>
        <w:ind w:left="426"/>
        <w:jc w:val="both"/>
        <w:rPr>
          <w:rFonts w:eastAsia="Calibri"/>
          <w:color w:val="000000"/>
          <w:sz w:val="20"/>
          <w:szCs w:val="20"/>
          <w:lang w:val="pl-PL"/>
        </w:rPr>
      </w:pPr>
      <w:r w:rsidRPr="003F66E8">
        <w:rPr>
          <w:rFonts w:eastAsia="Calibri"/>
          <w:color w:val="000000"/>
          <w:sz w:val="20"/>
          <w:szCs w:val="20"/>
          <w:lang w:val="pl-PL"/>
        </w:rPr>
        <w:t xml:space="preserve">Zamawiający dopuszcza dokonywanie zmian zawartej umowy na zasadach określonych w art. 455 Pzp. Dopuszcza się zmianę umowy co do sposobu jej wykonania, terminu realizacji, przedmiotu lub wynagrodzenia w przypadku: </w:t>
      </w:r>
    </w:p>
    <w:p w14:paraId="703C31B4" w14:textId="77777777" w:rsidR="00392AD3" w:rsidRPr="003F66E8" w:rsidRDefault="00392AD3" w:rsidP="0060216C">
      <w:pPr>
        <w:numPr>
          <w:ilvl w:val="1"/>
          <w:numId w:val="62"/>
        </w:numPr>
        <w:autoSpaceDE w:val="0"/>
        <w:autoSpaceDN w:val="0"/>
        <w:adjustRightInd w:val="0"/>
        <w:spacing w:after="17" w:line="240" w:lineRule="auto"/>
        <w:jc w:val="both"/>
        <w:rPr>
          <w:rFonts w:eastAsia="Calibri"/>
          <w:color w:val="000000"/>
          <w:sz w:val="20"/>
          <w:szCs w:val="20"/>
          <w:lang w:val="pl-PL"/>
        </w:rPr>
      </w:pPr>
      <w:r w:rsidRPr="003F66E8">
        <w:rPr>
          <w:rFonts w:eastAsia="Calibri"/>
          <w:color w:val="000000"/>
          <w:sz w:val="20"/>
          <w:szCs w:val="20"/>
          <w:lang w:val="pl-PL"/>
        </w:rPr>
        <w:t>Zmiany powszechnie obowiązujących przepisów prawa lub wynikających z prawomocnych orzeczeń lub ostatecznych aktów administracyjnych właściwych organów – w takim zakresie, w jakim będzie to niezbędne w celu dostosowania postanowień umowy do zaistniałego stanu prawnego lub faktycznego;</w:t>
      </w:r>
    </w:p>
    <w:p w14:paraId="504BCB03" w14:textId="77777777" w:rsidR="00392AD3" w:rsidRPr="003F66E8" w:rsidRDefault="00392AD3" w:rsidP="0060216C">
      <w:pPr>
        <w:numPr>
          <w:ilvl w:val="1"/>
          <w:numId w:val="62"/>
        </w:numPr>
        <w:autoSpaceDE w:val="0"/>
        <w:autoSpaceDN w:val="0"/>
        <w:adjustRightInd w:val="0"/>
        <w:spacing w:after="17" w:line="240" w:lineRule="auto"/>
        <w:jc w:val="both"/>
        <w:rPr>
          <w:rFonts w:eastAsia="Calibri"/>
          <w:color w:val="000000"/>
          <w:sz w:val="20"/>
          <w:szCs w:val="20"/>
          <w:lang w:val="pl-PL"/>
        </w:rPr>
      </w:pPr>
      <w:r w:rsidRPr="003F66E8">
        <w:rPr>
          <w:rFonts w:eastAsia="Calibri"/>
          <w:color w:val="000000"/>
          <w:sz w:val="20"/>
          <w:szCs w:val="20"/>
          <w:lang w:val="pl-PL"/>
        </w:rPr>
        <w:t>Zmiany dotyczącej terminu wykonania zamówienia określonego w § 3:</w:t>
      </w:r>
    </w:p>
    <w:p w14:paraId="06B81F6A" w14:textId="77777777" w:rsidR="00392AD3" w:rsidRPr="003F66E8" w:rsidRDefault="00392AD3" w:rsidP="0060216C">
      <w:pPr>
        <w:numPr>
          <w:ilvl w:val="1"/>
          <w:numId w:val="64"/>
        </w:numPr>
        <w:autoSpaceDE w:val="0"/>
        <w:autoSpaceDN w:val="0"/>
        <w:adjustRightInd w:val="0"/>
        <w:spacing w:after="17" w:line="240" w:lineRule="auto"/>
        <w:ind w:left="993"/>
        <w:jc w:val="both"/>
        <w:rPr>
          <w:rFonts w:eastAsia="Calibri"/>
          <w:color w:val="000000"/>
          <w:sz w:val="20"/>
          <w:szCs w:val="20"/>
          <w:lang w:val="pl-PL"/>
        </w:rPr>
      </w:pPr>
      <w:r w:rsidRPr="003F66E8">
        <w:rPr>
          <w:rFonts w:eastAsia="Calibri"/>
          <w:color w:val="000000"/>
          <w:sz w:val="20"/>
          <w:szCs w:val="20"/>
          <w:lang w:val="pl-PL"/>
        </w:rPr>
        <w:t>poprzez jego wydłużenie o okres odpowiadający trwaniu przeszkody w wykonywaniu zamówienia, w wyniku wystąpienia przyczyny organizacyjnej leżącej po stronie Zamawiającego, w szczególności polegającej na braku możliwości odbioru przedmiotu zamówienia przez przedstawiciela Zamawiającego, w szczególności z powodu absencji pracowniczej tj. usprawiedliwionej lub nieusprawiedliwionej nieobecności w pracy.</w:t>
      </w:r>
    </w:p>
    <w:p w14:paraId="6099D982" w14:textId="77777777" w:rsidR="00392AD3" w:rsidRPr="003F66E8" w:rsidRDefault="00392AD3" w:rsidP="0060216C">
      <w:pPr>
        <w:numPr>
          <w:ilvl w:val="0"/>
          <w:numId w:val="62"/>
        </w:numPr>
        <w:tabs>
          <w:tab w:val="num" w:pos="426"/>
        </w:tabs>
        <w:autoSpaceDE w:val="0"/>
        <w:autoSpaceDN w:val="0"/>
        <w:adjustRightInd w:val="0"/>
        <w:spacing w:after="160" w:line="240" w:lineRule="auto"/>
        <w:ind w:left="426"/>
        <w:jc w:val="both"/>
        <w:rPr>
          <w:rFonts w:eastAsia="Calibri"/>
          <w:color w:val="000000"/>
          <w:sz w:val="20"/>
          <w:szCs w:val="20"/>
          <w:lang w:val="pl-PL"/>
        </w:rPr>
      </w:pPr>
      <w:r w:rsidRPr="003F66E8">
        <w:rPr>
          <w:rFonts w:eastAsia="Calibri"/>
          <w:sz w:val="20"/>
          <w:szCs w:val="20"/>
          <w:lang w:val="pl-PL"/>
        </w:rPr>
        <w:t>Zmiany postanowień zawartej umowy, o których mowa w ust. 1, wymagają dla swej ważności formy pisemnej w postaci aneksu podpisanego przez obie Strony. Wniosek o wprowadzenie tych zmian musi być złożony na piśmie i uzasadniony przez stronę występującą o zmianę postanowień umowy.</w:t>
      </w:r>
    </w:p>
    <w:p w14:paraId="093A2C51" w14:textId="77777777" w:rsidR="00392AD3" w:rsidRPr="003F66E8" w:rsidRDefault="00392AD3" w:rsidP="00392AD3">
      <w:pPr>
        <w:spacing w:line="240" w:lineRule="auto"/>
        <w:jc w:val="center"/>
        <w:rPr>
          <w:rFonts w:eastAsia="Times New Roman"/>
          <w:b/>
          <w:sz w:val="20"/>
          <w:szCs w:val="20"/>
          <w:lang w:val="pl-PL"/>
        </w:rPr>
      </w:pPr>
      <w:r w:rsidRPr="003F66E8">
        <w:rPr>
          <w:rFonts w:eastAsia="Times New Roman"/>
          <w:b/>
          <w:sz w:val="20"/>
          <w:szCs w:val="20"/>
          <w:lang w:val="pl-PL"/>
        </w:rPr>
        <w:t>§ 12</w:t>
      </w:r>
    </w:p>
    <w:p w14:paraId="17C2DBF8" w14:textId="77777777" w:rsidR="00392AD3" w:rsidRPr="003F66E8" w:rsidRDefault="00392AD3" w:rsidP="00392AD3">
      <w:pPr>
        <w:spacing w:line="240" w:lineRule="auto"/>
        <w:jc w:val="center"/>
        <w:rPr>
          <w:rFonts w:eastAsia="Times New Roman"/>
          <w:b/>
          <w:sz w:val="20"/>
          <w:szCs w:val="20"/>
          <w:lang w:val="pl-PL"/>
        </w:rPr>
      </w:pPr>
      <w:r w:rsidRPr="003F66E8">
        <w:rPr>
          <w:rFonts w:eastAsia="Times New Roman"/>
          <w:b/>
          <w:sz w:val="20"/>
          <w:szCs w:val="20"/>
          <w:lang w:val="pl-PL"/>
        </w:rPr>
        <w:t>Koordynacja umowy</w:t>
      </w:r>
    </w:p>
    <w:p w14:paraId="297D89F1" w14:textId="77777777" w:rsidR="00392AD3" w:rsidRPr="003F66E8" w:rsidRDefault="00392AD3" w:rsidP="00392AD3">
      <w:pPr>
        <w:autoSpaceDE w:val="0"/>
        <w:autoSpaceDN w:val="0"/>
        <w:adjustRightInd w:val="0"/>
        <w:spacing w:after="17" w:line="240" w:lineRule="auto"/>
        <w:jc w:val="both"/>
        <w:rPr>
          <w:rFonts w:eastAsia="Times New Roman"/>
          <w:sz w:val="20"/>
          <w:szCs w:val="20"/>
          <w:lang w:val="pl-PL"/>
        </w:rPr>
      </w:pPr>
      <w:r w:rsidRPr="003F66E8">
        <w:rPr>
          <w:rFonts w:eastAsia="Calibri"/>
          <w:color w:val="000000"/>
          <w:sz w:val="20"/>
          <w:szCs w:val="20"/>
          <w:lang w:val="pl-PL"/>
        </w:rPr>
        <w:t>Strony zgodnie postanawiają, że w sprawie bezpośredniej realizacji niniejszej umowy:</w:t>
      </w:r>
    </w:p>
    <w:p w14:paraId="5021BC04" w14:textId="77777777" w:rsidR="00392AD3" w:rsidRPr="003F66E8" w:rsidRDefault="00392AD3" w:rsidP="0060216C">
      <w:pPr>
        <w:numPr>
          <w:ilvl w:val="1"/>
          <w:numId w:val="61"/>
        </w:numPr>
        <w:autoSpaceDE w:val="0"/>
        <w:autoSpaceDN w:val="0"/>
        <w:adjustRightInd w:val="0"/>
        <w:spacing w:after="14" w:line="240" w:lineRule="auto"/>
        <w:ind w:firstLine="66"/>
        <w:jc w:val="both"/>
        <w:rPr>
          <w:rFonts w:eastAsia="Calibri"/>
          <w:color w:val="000000"/>
          <w:sz w:val="20"/>
          <w:szCs w:val="20"/>
          <w:lang w:val="pl-PL"/>
        </w:rPr>
      </w:pPr>
      <w:r w:rsidRPr="003F66E8">
        <w:rPr>
          <w:rFonts w:eastAsia="Calibri"/>
          <w:color w:val="000000"/>
          <w:sz w:val="20"/>
          <w:szCs w:val="20"/>
          <w:lang w:val="pl-PL"/>
        </w:rPr>
        <w:t>Wykonawca działał będzie osobiście lub przez następujących przedstawicieli:</w:t>
      </w:r>
    </w:p>
    <w:p w14:paraId="3936BAA6" w14:textId="77777777" w:rsidR="00392AD3" w:rsidRPr="003F66E8" w:rsidRDefault="00392AD3" w:rsidP="00392AD3">
      <w:pPr>
        <w:autoSpaceDE w:val="0"/>
        <w:autoSpaceDN w:val="0"/>
        <w:adjustRightInd w:val="0"/>
        <w:spacing w:after="14" w:line="240" w:lineRule="auto"/>
        <w:ind w:left="426"/>
        <w:jc w:val="both"/>
        <w:rPr>
          <w:rFonts w:eastAsia="Calibri"/>
          <w:color w:val="000000"/>
          <w:sz w:val="20"/>
          <w:szCs w:val="20"/>
          <w:lang w:val="pl-PL"/>
        </w:rPr>
      </w:pPr>
      <w:r w:rsidRPr="003F66E8">
        <w:rPr>
          <w:rFonts w:eastAsia="Calibri"/>
          <w:color w:val="000000"/>
          <w:sz w:val="20"/>
          <w:szCs w:val="20"/>
          <w:lang w:val="pl-PL"/>
        </w:rPr>
        <w:t>………………………………..………..........tel. …......................., e-mail: ............................ .</w:t>
      </w:r>
    </w:p>
    <w:p w14:paraId="03A339F1" w14:textId="728D29A6" w:rsidR="00392AD3" w:rsidRPr="003F66E8" w:rsidRDefault="00392AD3" w:rsidP="0060216C">
      <w:pPr>
        <w:pStyle w:val="Akapitzlist"/>
        <w:numPr>
          <w:ilvl w:val="1"/>
          <w:numId w:val="61"/>
        </w:numPr>
        <w:autoSpaceDE w:val="0"/>
        <w:autoSpaceDN w:val="0"/>
        <w:adjustRightInd w:val="0"/>
        <w:spacing w:after="14" w:line="240" w:lineRule="auto"/>
        <w:ind w:firstLine="66"/>
        <w:jc w:val="both"/>
        <w:rPr>
          <w:rFonts w:ascii="Arial" w:hAnsi="Arial" w:cs="Arial"/>
          <w:color w:val="000000"/>
          <w:sz w:val="20"/>
          <w:szCs w:val="20"/>
        </w:rPr>
      </w:pPr>
      <w:r w:rsidRPr="003F66E8">
        <w:rPr>
          <w:rFonts w:ascii="Arial" w:hAnsi="Arial" w:cs="Arial"/>
          <w:color w:val="000000"/>
          <w:sz w:val="20"/>
          <w:szCs w:val="20"/>
        </w:rPr>
        <w:t>Przedstawicielem Zamawiającego będzie:………………tel. ….................., e-mail: ………</w:t>
      </w:r>
    </w:p>
    <w:p w14:paraId="1CF15D18" w14:textId="77777777" w:rsidR="00392AD3" w:rsidRPr="003F66E8" w:rsidRDefault="00392AD3" w:rsidP="00392AD3">
      <w:pPr>
        <w:pStyle w:val="Akapitzlist"/>
        <w:autoSpaceDE w:val="0"/>
        <w:autoSpaceDN w:val="0"/>
        <w:adjustRightInd w:val="0"/>
        <w:spacing w:after="14" w:line="240" w:lineRule="auto"/>
        <w:ind w:left="360"/>
        <w:jc w:val="both"/>
        <w:rPr>
          <w:rFonts w:ascii="Arial" w:hAnsi="Arial" w:cs="Arial"/>
          <w:color w:val="000000"/>
          <w:sz w:val="20"/>
          <w:szCs w:val="20"/>
        </w:rPr>
      </w:pPr>
    </w:p>
    <w:p w14:paraId="27F2788B" w14:textId="542A0FD5" w:rsidR="00392AD3" w:rsidRPr="003F66E8" w:rsidRDefault="00392AD3" w:rsidP="00392AD3">
      <w:pPr>
        <w:jc w:val="center"/>
        <w:rPr>
          <w:rFonts w:eastAsia="Calibri"/>
          <w:b/>
          <w:sz w:val="20"/>
          <w:szCs w:val="20"/>
          <w:lang w:val="pl-PL" w:eastAsia="en-US"/>
        </w:rPr>
      </w:pPr>
      <w:r w:rsidRPr="003F66E8">
        <w:rPr>
          <w:rFonts w:eastAsia="Calibri"/>
          <w:b/>
          <w:sz w:val="20"/>
          <w:szCs w:val="20"/>
          <w:lang w:val="pl-PL" w:eastAsia="en-US"/>
        </w:rPr>
        <w:t>§ 13</w:t>
      </w:r>
      <w:r w:rsidRPr="003F66E8">
        <w:rPr>
          <w:rFonts w:eastAsia="Calibri"/>
          <w:b/>
          <w:sz w:val="20"/>
          <w:szCs w:val="20"/>
          <w:lang w:val="pl-PL" w:eastAsia="en-US"/>
        </w:rPr>
        <w:br/>
        <w:t>Zabezpieczenie należytego wykonania umowy</w:t>
      </w:r>
    </w:p>
    <w:p w14:paraId="1C07237F" w14:textId="77777777" w:rsidR="00392AD3" w:rsidRPr="003F66E8" w:rsidRDefault="00392AD3" w:rsidP="0060216C">
      <w:pPr>
        <w:numPr>
          <w:ilvl w:val="0"/>
          <w:numId w:val="69"/>
        </w:numPr>
        <w:spacing w:after="200"/>
        <w:ind w:left="360"/>
        <w:jc w:val="both"/>
        <w:rPr>
          <w:rFonts w:eastAsia="Calibri"/>
          <w:sz w:val="20"/>
          <w:szCs w:val="20"/>
          <w:lang w:val="pl-PL" w:eastAsia="en-US"/>
        </w:rPr>
      </w:pPr>
      <w:r w:rsidRPr="003F66E8">
        <w:rPr>
          <w:rFonts w:eastAsia="Calibri"/>
          <w:sz w:val="20"/>
          <w:szCs w:val="20"/>
          <w:lang w:val="pl-PL" w:eastAsia="en-US"/>
        </w:rPr>
        <w:t xml:space="preserve">Wykonawca wniósł zabezpieczenie należytego wykonania umowy, ustalone w wysokości 5 % wynagrodzenia (ceny brutto), określonego </w:t>
      </w:r>
      <w:r w:rsidRPr="003F66E8">
        <w:rPr>
          <w:rFonts w:eastAsia="Calibri"/>
          <w:color w:val="000000"/>
          <w:sz w:val="20"/>
          <w:szCs w:val="20"/>
          <w:lang w:val="pl-PL" w:eastAsia="en-US"/>
        </w:rPr>
        <w:t xml:space="preserve">w § 3 ust. 1, tj. </w:t>
      </w:r>
      <w:r w:rsidRPr="003F66E8">
        <w:rPr>
          <w:rFonts w:eastAsia="Calibri"/>
          <w:sz w:val="20"/>
          <w:szCs w:val="20"/>
          <w:lang w:val="pl-PL" w:eastAsia="en-US"/>
        </w:rPr>
        <w:t xml:space="preserve">kwotę: </w:t>
      </w:r>
      <w:r w:rsidRPr="003F66E8">
        <w:rPr>
          <w:rFonts w:eastAsia="Calibri"/>
          <w:b/>
          <w:bCs/>
          <w:sz w:val="20"/>
          <w:szCs w:val="20"/>
          <w:lang w:val="pl-PL" w:eastAsia="en-US"/>
        </w:rPr>
        <w:t xml:space="preserve">……………. </w:t>
      </w:r>
      <w:r w:rsidRPr="003F66E8">
        <w:rPr>
          <w:rFonts w:eastAsia="Calibri"/>
          <w:sz w:val="20"/>
          <w:szCs w:val="20"/>
          <w:lang w:val="pl-PL" w:eastAsia="en-US"/>
        </w:rPr>
        <w:t>(słownie: …………..), służące pokryciu roszczeń z tytułu niewykonania lub nienależytego wykonania umowy. Zabezpieczenie zostało wniesione na rzecz Zamawiającego w formie ………….</w:t>
      </w:r>
    </w:p>
    <w:p w14:paraId="58E97F0D" w14:textId="77777777" w:rsidR="00392AD3" w:rsidRPr="003F66E8" w:rsidRDefault="00392AD3" w:rsidP="0060216C">
      <w:pPr>
        <w:numPr>
          <w:ilvl w:val="0"/>
          <w:numId w:val="69"/>
        </w:numPr>
        <w:spacing w:after="200"/>
        <w:ind w:left="360"/>
        <w:jc w:val="both"/>
        <w:rPr>
          <w:rFonts w:eastAsia="Calibri"/>
          <w:sz w:val="20"/>
          <w:szCs w:val="20"/>
          <w:lang w:val="pl-PL" w:eastAsia="en-US"/>
        </w:rPr>
      </w:pPr>
      <w:r w:rsidRPr="003F66E8">
        <w:rPr>
          <w:rFonts w:eastAsia="Calibri"/>
          <w:sz w:val="20"/>
          <w:szCs w:val="20"/>
          <w:lang w:val="pl-PL" w:eastAsia="en-US"/>
        </w:rPr>
        <w:t xml:space="preserve">W trakcie realizacji umowy Wykonawca może dokonać zmiany formy zabezpieczenia na jedną lub kilka form, o których mowa w art. 450 ust. 1 ustawy Prawo zamówień publicznych, wyłącznie </w:t>
      </w:r>
      <w:r w:rsidRPr="003F66E8">
        <w:rPr>
          <w:rFonts w:eastAsia="Calibri"/>
          <w:sz w:val="20"/>
          <w:szCs w:val="20"/>
          <w:lang w:val="pl-PL" w:eastAsia="en-US"/>
        </w:rPr>
        <w:br/>
        <w:t>z zachowaniem ciągłości zabezpieczenia i bez zmniejszenia jego wysokości.</w:t>
      </w:r>
    </w:p>
    <w:p w14:paraId="10BBED3E" w14:textId="77777777" w:rsidR="00392AD3" w:rsidRPr="003F66E8" w:rsidRDefault="00392AD3" w:rsidP="0060216C">
      <w:pPr>
        <w:numPr>
          <w:ilvl w:val="0"/>
          <w:numId w:val="69"/>
        </w:numPr>
        <w:spacing w:after="200"/>
        <w:ind w:left="360"/>
        <w:jc w:val="both"/>
        <w:rPr>
          <w:rFonts w:eastAsia="Calibri"/>
          <w:sz w:val="20"/>
          <w:szCs w:val="20"/>
          <w:lang w:val="pl-PL" w:eastAsia="en-US"/>
        </w:rPr>
      </w:pPr>
      <w:r w:rsidRPr="003F66E8">
        <w:rPr>
          <w:rFonts w:eastAsia="Calibri"/>
          <w:sz w:val="20"/>
          <w:szCs w:val="20"/>
          <w:lang w:val="pl-PL" w:eastAsia="en-US"/>
        </w:rPr>
        <w:t xml:space="preserve">Zamawiający nie wyraża zgody na wniesienie zabezpieczenia należytego wykonania umowy </w:t>
      </w:r>
      <w:r w:rsidRPr="003F66E8">
        <w:rPr>
          <w:rFonts w:eastAsia="Calibri"/>
          <w:sz w:val="20"/>
          <w:szCs w:val="20"/>
          <w:lang w:val="pl-PL" w:eastAsia="en-US"/>
        </w:rPr>
        <w:br/>
        <w:t>w formach określonych w art. 450 ust. 2 ustawy Prawo zamówień publicznych.</w:t>
      </w:r>
    </w:p>
    <w:p w14:paraId="14891CFF" w14:textId="77777777" w:rsidR="00392AD3" w:rsidRPr="003F66E8" w:rsidRDefault="00392AD3" w:rsidP="0060216C">
      <w:pPr>
        <w:numPr>
          <w:ilvl w:val="0"/>
          <w:numId w:val="69"/>
        </w:numPr>
        <w:spacing w:after="200"/>
        <w:ind w:left="360"/>
        <w:jc w:val="both"/>
        <w:rPr>
          <w:rFonts w:eastAsia="Calibri"/>
          <w:sz w:val="20"/>
          <w:szCs w:val="20"/>
          <w:lang w:val="pl-PL" w:eastAsia="en-US"/>
        </w:rPr>
      </w:pPr>
      <w:r w:rsidRPr="003F66E8">
        <w:rPr>
          <w:rFonts w:eastAsia="Calibri"/>
          <w:sz w:val="20"/>
          <w:szCs w:val="20"/>
          <w:lang w:val="pl-PL" w:eastAsia="en-US"/>
        </w:rPr>
        <w:t>W przypadku, gdy Wykonawca nie wykonał robót budowlanych w terminie wynikającym z umowy lub wykonał roboty budowlane objęte umową z nienależytą starannością, Zamawiający wystąpi do gwaranta z pisemnym żądaniem zapłacenia kwoty stanowiącej zabezpieczenie należytego wykonania umowy. Żądanie zawierać będzie uzasadnienie faktyczne i prawne.</w:t>
      </w:r>
    </w:p>
    <w:p w14:paraId="6B2A2253" w14:textId="77777777" w:rsidR="00392AD3" w:rsidRPr="003F66E8" w:rsidRDefault="00392AD3" w:rsidP="0060216C">
      <w:pPr>
        <w:numPr>
          <w:ilvl w:val="0"/>
          <w:numId w:val="69"/>
        </w:numPr>
        <w:spacing w:after="200"/>
        <w:ind w:left="360"/>
        <w:jc w:val="both"/>
        <w:rPr>
          <w:rFonts w:eastAsia="Calibri"/>
          <w:sz w:val="20"/>
          <w:szCs w:val="20"/>
          <w:lang w:val="pl-PL" w:eastAsia="en-US"/>
        </w:rPr>
      </w:pPr>
      <w:r w:rsidRPr="003F66E8">
        <w:rPr>
          <w:rFonts w:eastAsia="Calibri"/>
          <w:sz w:val="20"/>
          <w:szCs w:val="20"/>
          <w:lang w:val="pl-PL" w:eastAsia="en-US"/>
        </w:rPr>
        <w:t>Zamawiający zwróci kwotę stanowiącą 70 % wysokości zabezpieczenia należytego wykonania umowy w terminie 30 dni od dnia wykonania zamówienia i uznania przez Zamawiającego za należycie wykonane.</w:t>
      </w:r>
    </w:p>
    <w:p w14:paraId="4A73B320" w14:textId="77777777" w:rsidR="00392AD3" w:rsidRPr="003F66E8" w:rsidRDefault="00392AD3" w:rsidP="0060216C">
      <w:pPr>
        <w:numPr>
          <w:ilvl w:val="0"/>
          <w:numId w:val="69"/>
        </w:numPr>
        <w:spacing w:after="200"/>
        <w:ind w:left="360"/>
        <w:jc w:val="both"/>
        <w:rPr>
          <w:rFonts w:eastAsia="Calibri"/>
          <w:sz w:val="20"/>
          <w:szCs w:val="20"/>
          <w:lang w:val="pl-PL" w:eastAsia="en-US"/>
        </w:rPr>
      </w:pPr>
      <w:r w:rsidRPr="003F66E8">
        <w:rPr>
          <w:rFonts w:eastAsia="Calibri"/>
          <w:sz w:val="20"/>
          <w:szCs w:val="20"/>
          <w:lang w:val="pl-PL" w:eastAsia="en-US"/>
        </w:rPr>
        <w:lastRenderedPageBreak/>
        <w:t>Kwota pozostawiona na zabezpieczenie roszczeń z tytułu rękojmi za wady lub gwarancji wyniesie 30 % wysokości zabezpieczenia i zostanie zwrócona nie później niż w 15 dniu po upływie okresu rękojmi za wady lub gwarancji.</w:t>
      </w:r>
    </w:p>
    <w:p w14:paraId="53ABBEE5" w14:textId="77777777" w:rsidR="00392AD3" w:rsidRPr="003F66E8" w:rsidRDefault="00392AD3" w:rsidP="0060216C">
      <w:pPr>
        <w:numPr>
          <w:ilvl w:val="0"/>
          <w:numId w:val="69"/>
        </w:numPr>
        <w:spacing w:after="200"/>
        <w:ind w:left="360"/>
        <w:jc w:val="both"/>
        <w:rPr>
          <w:rFonts w:eastAsia="Calibri"/>
          <w:sz w:val="20"/>
          <w:szCs w:val="20"/>
          <w:lang w:val="pl-PL" w:eastAsia="en-US"/>
        </w:rPr>
      </w:pPr>
      <w:r w:rsidRPr="003F66E8">
        <w:rPr>
          <w:rFonts w:eastAsia="Calibri"/>
          <w:color w:val="000000"/>
          <w:sz w:val="20"/>
          <w:szCs w:val="20"/>
          <w:lang w:val="pl-PL" w:eastAsia="en-US"/>
        </w:rPr>
        <w:t xml:space="preserve">W przypadku uchylenia się od bezpłatnego usuwania usterek i wad ujawnionych w okresie rękojmi za wady lub gwarancji w wyznaczonym przez Zamawiającego terminie, Zamawiający ma prawo do opłacenia zastępczego wykonania robót związanych z usunięciem tych wad i usterek, z części zabezpieczenia, a gdy wartość usunięcia wad i usterek przewyższy kwotę zabezpieczenia, Wykonawca zobowiązany jest do zapłaty różnicy. </w:t>
      </w:r>
    </w:p>
    <w:p w14:paraId="7EC74316" w14:textId="77777777" w:rsidR="00392AD3" w:rsidRPr="003F66E8" w:rsidRDefault="00392AD3" w:rsidP="0060216C">
      <w:pPr>
        <w:numPr>
          <w:ilvl w:val="0"/>
          <w:numId w:val="69"/>
        </w:numPr>
        <w:spacing w:after="200"/>
        <w:ind w:left="360"/>
        <w:jc w:val="both"/>
        <w:rPr>
          <w:rFonts w:eastAsia="Calibri"/>
          <w:sz w:val="20"/>
          <w:szCs w:val="20"/>
          <w:lang w:val="pl-PL" w:eastAsia="en-US"/>
        </w:rPr>
      </w:pPr>
      <w:r w:rsidRPr="003F66E8">
        <w:rPr>
          <w:rFonts w:eastAsia="Calibri"/>
          <w:color w:val="000000"/>
          <w:sz w:val="20"/>
          <w:szCs w:val="20"/>
          <w:lang w:val="pl-PL" w:eastAsia="en-US"/>
        </w:rPr>
        <w:t xml:space="preserve">Zamawiający, z zabezpieczenia należytego wykonania umowy, może zaspokoić swoje roszczenia wynikające z umowy i przepisów prawa, w związku z niewykonaniem lub nienależytym wykonaniem umowy, a w szczególności z tytułu kar umownych lub usunięcia szkód i pokrycia strat powstałych z przyczyn zależnych od Wykonawcy. </w:t>
      </w:r>
    </w:p>
    <w:p w14:paraId="3D659269" w14:textId="190CAFF2" w:rsidR="00392AD3" w:rsidRPr="003F66E8" w:rsidRDefault="00392AD3" w:rsidP="0060216C">
      <w:pPr>
        <w:numPr>
          <w:ilvl w:val="0"/>
          <w:numId w:val="69"/>
        </w:numPr>
        <w:spacing w:after="200"/>
        <w:ind w:left="360"/>
        <w:jc w:val="both"/>
        <w:rPr>
          <w:rFonts w:eastAsia="Calibri"/>
          <w:sz w:val="20"/>
          <w:szCs w:val="20"/>
          <w:lang w:val="pl-PL" w:eastAsia="en-US"/>
        </w:rPr>
      </w:pPr>
      <w:r w:rsidRPr="003F66E8">
        <w:rPr>
          <w:rFonts w:eastAsia="Calibri"/>
          <w:color w:val="000000"/>
          <w:sz w:val="20"/>
          <w:szCs w:val="20"/>
          <w:lang w:val="pl-PL" w:eastAsia="en-US"/>
        </w:rPr>
        <w:t xml:space="preserve">W przypadku przedłużenia terminu realizacji zamówienia zgodnie z zapisami umowy oraz na skutek zgłoszenia wady przy odbiorze lub w okresie rękojmi lub gwarancji, zabezpieczenie należytego wykonania umowy winno być odpowiednio przedłużone, pod rygorem wstrzymania płatności na rzecz Wykonawcy oraz naliczenia kar umownych. </w:t>
      </w:r>
    </w:p>
    <w:p w14:paraId="7CAEA3E0" w14:textId="77777777" w:rsidR="00392AD3" w:rsidRPr="003F66E8" w:rsidRDefault="00392AD3" w:rsidP="00392AD3">
      <w:pPr>
        <w:spacing w:line="240" w:lineRule="auto"/>
        <w:rPr>
          <w:rFonts w:eastAsia="Times New Roman"/>
          <w:b/>
          <w:sz w:val="20"/>
          <w:szCs w:val="20"/>
          <w:lang w:val="pl-PL"/>
        </w:rPr>
      </w:pPr>
    </w:p>
    <w:p w14:paraId="52D1D17E" w14:textId="77777777" w:rsidR="00392AD3" w:rsidRPr="003F66E8" w:rsidRDefault="00392AD3" w:rsidP="00392AD3">
      <w:pPr>
        <w:spacing w:line="240" w:lineRule="auto"/>
        <w:jc w:val="center"/>
        <w:rPr>
          <w:rFonts w:eastAsia="Times New Roman"/>
          <w:b/>
          <w:sz w:val="20"/>
          <w:szCs w:val="20"/>
          <w:lang w:val="pl-PL"/>
        </w:rPr>
      </w:pPr>
      <w:r w:rsidRPr="003F66E8">
        <w:rPr>
          <w:rFonts w:eastAsia="Times New Roman"/>
          <w:b/>
          <w:sz w:val="20"/>
          <w:szCs w:val="20"/>
          <w:lang w:val="pl-PL"/>
        </w:rPr>
        <w:t>§ 14</w:t>
      </w:r>
    </w:p>
    <w:p w14:paraId="565EB832" w14:textId="081E75BA" w:rsidR="00392AD3" w:rsidRPr="003F66E8" w:rsidRDefault="0078711A" w:rsidP="00392AD3">
      <w:pPr>
        <w:autoSpaceDE w:val="0"/>
        <w:autoSpaceDN w:val="0"/>
        <w:adjustRightInd w:val="0"/>
        <w:spacing w:line="240" w:lineRule="auto"/>
        <w:jc w:val="center"/>
        <w:rPr>
          <w:rFonts w:eastAsia="Times New Roman"/>
          <w:b/>
          <w:bCs/>
          <w:color w:val="000000"/>
          <w:sz w:val="20"/>
          <w:szCs w:val="20"/>
          <w:lang w:val="pl-PL"/>
        </w:rPr>
      </w:pPr>
      <w:r>
        <w:rPr>
          <w:rFonts w:eastAsia="Times New Roman"/>
          <w:b/>
          <w:bCs/>
          <w:color w:val="000000"/>
          <w:sz w:val="20"/>
          <w:szCs w:val="20"/>
          <w:lang w:val="pl-PL"/>
        </w:rPr>
        <w:t>Postanowienia końcowe</w:t>
      </w:r>
    </w:p>
    <w:p w14:paraId="0ACD45D0" w14:textId="77777777" w:rsidR="00392AD3" w:rsidRPr="003F66E8" w:rsidRDefault="00392AD3" w:rsidP="0060216C">
      <w:pPr>
        <w:numPr>
          <w:ilvl w:val="0"/>
          <w:numId w:val="57"/>
        </w:numPr>
        <w:spacing w:after="200" w:line="240" w:lineRule="auto"/>
        <w:ind w:left="426" w:hanging="426"/>
        <w:jc w:val="both"/>
        <w:rPr>
          <w:rFonts w:eastAsia="Times New Roman"/>
          <w:sz w:val="20"/>
          <w:szCs w:val="20"/>
          <w:lang w:val="pl-PL"/>
        </w:rPr>
      </w:pPr>
      <w:r w:rsidRPr="003F66E8">
        <w:rPr>
          <w:rFonts w:eastAsia="Times New Roman"/>
          <w:sz w:val="20"/>
          <w:szCs w:val="20"/>
          <w:lang w:val="pl-PL"/>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w:t>
      </w:r>
    </w:p>
    <w:p w14:paraId="7FFBE266" w14:textId="77777777" w:rsidR="00392AD3" w:rsidRPr="003F66E8" w:rsidRDefault="00392AD3" w:rsidP="0060216C">
      <w:pPr>
        <w:numPr>
          <w:ilvl w:val="0"/>
          <w:numId w:val="57"/>
        </w:numPr>
        <w:autoSpaceDE w:val="0"/>
        <w:autoSpaceDN w:val="0"/>
        <w:adjustRightInd w:val="0"/>
        <w:spacing w:after="17" w:line="240" w:lineRule="auto"/>
        <w:ind w:left="426" w:hanging="426"/>
        <w:jc w:val="both"/>
        <w:rPr>
          <w:rFonts w:eastAsia="Times New Roman"/>
          <w:color w:val="000000"/>
          <w:sz w:val="20"/>
          <w:szCs w:val="20"/>
          <w:lang w:val="pl-PL"/>
        </w:rPr>
      </w:pPr>
      <w:r w:rsidRPr="003F66E8">
        <w:rPr>
          <w:rFonts w:eastAsia="Times New Roman"/>
          <w:color w:val="000000"/>
          <w:sz w:val="20"/>
          <w:szCs w:val="20"/>
          <w:lang w:val="pl-PL"/>
        </w:rPr>
        <w:t xml:space="preserve">W sprawach nie uregulowanych umową zastosowanie mają: oferta Wykonawcy, SWZ, odpowiednie przepisy kodeksu cywilnego i ustawy Prawo zamówień publicznych oraz inne dotyczące przedmiotu zamówienia. </w:t>
      </w:r>
    </w:p>
    <w:p w14:paraId="7D2958D7" w14:textId="77777777" w:rsidR="00392AD3" w:rsidRPr="003F66E8" w:rsidRDefault="00392AD3" w:rsidP="0060216C">
      <w:pPr>
        <w:numPr>
          <w:ilvl w:val="0"/>
          <w:numId w:val="57"/>
        </w:numPr>
        <w:autoSpaceDE w:val="0"/>
        <w:autoSpaceDN w:val="0"/>
        <w:adjustRightInd w:val="0"/>
        <w:spacing w:after="17" w:line="240" w:lineRule="auto"/>
        <w:ind w:left="426" w:hanging="426"/>
        <w:jc w:val="both"/>
        <w:rPr>
          <w:rFonts w:eastAsia="Times New Roman"/>
          <w:color w:val="000000"/>
          <w:sz w:val="20"/>
          <w:szCs w:val="20"/>
          <w:lang w:val="pl-PL"/>
        </w:rPr>
      </w:pPr>
      <w:r w:rsidRPr="003F66E8">
        <w:rPr>
          <w:rFonts w:eastAsia="Times New Roman"/>
          <w:color w:val="000000"/>
          <w:sz w:val="20"/>
          <w:szCs w:val="20"/>
          <w:lang w:val="pl-PL"/>
        </w:rPr>
        <w:t xml:space="preserve">Wszelkie spory mogące wynikać w związku z realizacją niniejszej Umowy będą rozstrzygane przez sąd właściwy </w:t>
      </w:r>
      <w:r w:rsidRPr="003F66E8">
        <w:rPr>
          <w:rFonts w:eastAsia="Times New Roman"/>
          <w:sz w:val="20"/>
          <w:szCs w:val="20"/>
          <w:lang w:val="pl-PL"/>
        </w:rPr>
        <w:t>miejscowo dla</w:t>
      </w:r>
      <w:r w:rsidRPr="003F66E8">
        <w:rPr>
          <w:rFonts w:eastAsia="Times New Roman"/>
          <w:color w:val="000000"/>
          <w:sz w:val="20"/>
          <w:szCs w:val="20"/>
          <w:lang w:val="pl-PL"/>
        </w:rPr>
        <w:t xml:space="preserve"> siedziby Zamawiającego. Właściwość sądu siedziby Zamawiającego jest również zachowana w przypadku odstąpienia od niniejszej Umowy przez którąkolwiek ze stron, jej wypowiedzenia, bezskuteczności bądź nieważności, unieważnieniu bądź uznania za bezskuteczną przez odpowiednie sądy bądź inne organy władzy, a także innych przypadków przewidzianych prawem powodujących upadek mocy wiążącej Umowy. </w:t>
      </w:r>
    </w:p>
    <w:p w14:paraId="36421EA0" w14:textId="77777777" w:rsidR="00392AD3" w:rsidRPr="003F66E8" w:rsidRDefault="00392AD3" w:rsidP="0060216C">
      <w:pPr>
        <w:numPr>
          <w:ilvl w:val="0"/>
          <w:numId w:val="57"/>
        </w:numPr>
        <w:autoSpaceDE w:val="0"/>
        <w:autoSpaceDN w:val="0"/>
        <w:adjustRightInd w:val="0"/>
        <w:spacing w:after="17" w:line="240" w:lineRule="auto"/>
        <w:ind w:left="426" w:hanging="426"/>
        <w:jc w:val="both"/>
        <w:rPr>
          <w:rFonts w:eastAsia="Times New Roman"/>
          <w:color w:val="000000"/>
          <w:sz w:val="20"/>
          <w:szCs w:val="20"/>
          <w:lang w:val="pl-PL"/>
        </w:rPr>
      </w:pPr>
      <w:r w:rsidRPr="003F66E8">
        <w:rPr>
          <w:rFonts w:eastAsia="Times New Roman"/>
          <w:color w:val="000000"/>
          <w:sz w:val="20"/>
          <w:szCs w:val="20"/>
          <w:lang w:val="pl-PL"/>
        </w:rPr>
        <w:t xml:space="preserve">Umowa wchodzi w życie z dniem jej podpisania przez obie strony. </w:t>
      </w:r>
    </w:p>
    <w:p w14:paraId="219DB6F8" w14:textId="7AC6D9B7" w:rsidR="00392AD3" w:rsidRPr="003F66E8" w:rsidRDefault="00392AD3" w:rsidP="0060216C">
      <w:pPr>
        <w:numPr>
          <w:ilvl w:val="0"/>
          <w:numId w:val="57"/>
        </w:numPr>
        <w:autoSpaceDE w:val="0"/>
        <w:autoSpaceDN w:val="0"/>
        <w:adjustRightInd w:val="0"/>
        <w:spacing w:after="200" w:line="240" w:lineRule="auto"/>
        <w:ind w:left="426" w:hanging="426"/>
        <w:jc w:val="both"/>
        <w:rPr>
          <w:rFonts w:eastAsia="Times New Roman"/>
          <w:color w:val="000000"/>
          <w:sz w:val="20"/>
          <w:szCs w:val="20"/>
          <w:lang w:val="pl-PL"/>
        </w:rPr>
      </w:pPr>
      <w:r w:rsidRPr="003F66E8">
        <w:rPr>
          <w:rFonts w:eastAsia="Times New Roman"/>
          <w:color w:val="000000"/>
          <w:sz w:val="20"/>
          <w:szCs w:val="20"/>
          <w:lang w:val="pl-PL"/>
        </w:rPr>
        <w:t xml:space="preserve">Umowę sporządzono w </w:t>
      </w:r>
      <w:r w:rsidR="001E0E29">
        <w:rPr>
          <w:rFonts w:eastAsia="Times New Roman"/>
          <w:color w:val="000000"/>
          <w:sz w:val="20"/>
          <w:szCs w:val="20"/>
          <w:lang w:val="pl-PL"/>
        </w:rPr>
        <w:t>3</w:t>
      </w:r>
      <w:r w:rsidRPr="003F66E8">
        <w:rPr>
          <w:rFonts w:eastAsia="Times New Roman"/>
          <w:color w:val="000000"/>
          <w:sz w:val="20"/>
          <w:szCs w:val="20"/>
          <w:lang w:val="pl-PL"/>
        </w:rPr>
        <w:t xml:space="preserve"> jednobrzmiących egzemplarzach jeden dla Wykonawcy, </w:t>
      </w:r>
      <w:r w:rsidR="001E0E29">
        <w:rPr>
          <w:rFonts w:eastAsia="Times New Roman"/>
          <w:color w:val="000000"/>
          <w:sz w:val="20"/>
          <w:szCs w:val="20"/>
          <w:lang w:val="pl-PL"/>
        </w:rPr>
        <w:t>dwa</w:t>
      </w:r>
      <w:r w:rsidRPr="003F66E8">
        <w:rPr>
          <w:rFonts w:eastAsia="Times New Roman"/>
          <w:color w:val="000000"/>
          <w:sz w:val="20"/>
          <w:szCs w:val="20"/>
          <w:lang w:val="pl-PL"/>
        </w:rPr>
        <w:t xml:space="preserve"> dla Zamawiającego.</w:t>
      </w:r>
    </w:p>
    <w:p w14:paraId="3A810F93" w14:textId="77777777" w:rsidR="00392AD3" w:rsidRPr="003F66E8" w:rsidRDefault="00392AD3" w:rsidP="00392AD3">
      <w:pPr>
        <w:autoSpaceDE w:val="0"/>
        <w:autoSpaceDN w:val="0"/>
        <w:adjustRightInd w:val="0"/>
        <w:spacing w:line="240" w:lineRule="auto"/>
        <w:jc w:val="both"/>
        <w:rPr>
          <w:rFonts w:eastAsia="Times New Roman"/>
          <w:color w:val="000000"/>
          <w:sz w:val="20"/>
          <w:szCs w:val="20"/>
          <w:lang w:val="pl-PL"/>
        </w:rPr>
      </w:pPr>
    </w:p>
    <w:p w14:paraId="043F5F2F" w14:textId="77777777" w:rsidR="00392AD3" w:rsidRPr="003F66E8" w:rsidRDefault="00392AD3" w:rsidP="00392AD3">
      <w:pPr>
        <w:autoSpaceDE w:val="0"/>
        <w:autoSpaceDN w:val="0"/>
        <w:adjustRightInd w:val="0"/>
        <w:spacing w:line="240" w:lineRule="auto"/>
        <w:jc w:val="both"/>
        <w:rPr>
          <w:rFonts w:eastAsia="Times New Roman"/>
          <w:b/>
          <w:color w:val="FF0000"/>
          <w:sz w:val="20"/>
          <w:szCs w:val="20"/>
        </w:rPr>
      </w:pPr>
      <w:r w:rsidRPr="003F66E8">
        <w:rPr>
          <w:rFonts w:eastAsia="Times New Roman"/>
          <w:b/>
          <w:color w:val="FF0000"/>
          <w:sz w:val="20"/>
          <w:szCs w:val="20"/>
        </w:rPr>
        <w:t>Uwaga!</w:t>
      </w:r>
    </w:p>
    <w:p w14:paraId="0E334D51" w14:textId="77777777" w:rsidR="00392AD3" w:rsidRPr="003F66E8" w:rsidRDefault="00392AD3" w:rsidP="00392AD3">
      <w:pPr>
        <w:autoSpaceDE w:val="0"/>
        <w:autoSpaceDN w:val="0"/>
        <w:adjustRightInd w:val="0"/>
        <w:spacing w:line="240" w:lineRule="auto"/>
        <w:jc w:val="both"/>
        <w:rPr>
          <w:rFonts w:eastAsia="Times New Roman"/>
          <w:b/>
          <w:color w:val="FF0000"/>
          <w:sz w:val="20"/>
          <w:szCs w:val="20"/>
        </w:rPr>
      </w:pPr>
      <w:r w:rsidRPr="003F66E8">
        <w:rPr>
          <w:rFonts w:eastAsia="Times New Roman"/>
          <w:b/>
          <w:color w:val="FF0000"/>
          <w:sz w:val="20"/>
          <w:szCs w:val="20"/>
        </w:rPr>
        <w:t>W przypadku zawarcia umowy elektronicznie, ustęp otrzyma brzmienie: „</w:t>
      </w:r>
      <w:r w:rsidRPr="003F66E8">
        <w:rPr>
          <w:rFonts w:eastAsia="Times New Roman"/>
          <w:b/>
          <w:i/>
          <w:color w:val="FF0000"/>
          <w:sz w:val="20"/>
          <w:szCs w:val="20"/>
        </w:rPr>
        <w:t>Umowę sporządzono w formie elektronicznej i podpisano podpisami elektronicznymi</w:t>
      </w:r>
      <w:r w:rsidRPr="003F66E8">
        <w:rPr>
          <w:rFonts w:eastAsia="Times New Roman"/>
          <w:b/>
          <w:color w:val="FF0000"/>
          <w:sz w:val="20"/>
          <w:szCs w:val="20"/>
        </w:rPr>
        <w:t>.”</w:t>
      </w:r>
    </w:p>
    <w:p w14:paraId="6129DB97" w14:textId="77777777" w:rsidR="00392AD3" w:rsidRPr="003F66E8" w:rsidRDefault="00392AD3" w:rsidP="00392AD3">
      <w:pPr>
        <w:autoSpaceDE w:val="0"/>
        <w:autoSpaceDN w:val="0"/>
        <w:adjustRightInd w:val="0"/>
        <w:spacing w:line="240" w:lineRule="auto"/>
        <w:jc w:val="both"/>
        <w:rPr>
          <w:rFonts w:eastAsia="Times New Roman"/>
          <w:color w:val="000000"/>
          <w:sz w:val="20"/>
          <w:szCs w:val="20"/>
          <w:lang w:val="pl-PL"/>
        </w:rPr>
      </w:pPr>
    </w:p>
    <w:p w14:paraId="1DDA0E6B" w14:textId="77777777" w:rsidR="00392AD3" w:rsidRPr="003F66E8" w:rsidRDefault="00392AD3" w:rsidP="00392AD3">
      <w:pPr>
        <w:autoSpaceDE w:val="0"/>
        <w:autoSpaceDN w:val="0"/>
        <w:adjustRightInd w:val="0"/>
        <w:spacing w:line="240" w:lineRule="auto"/>
        <w:ind w:left="426"/>
        <w:jc w:val="both"/>
        <w:rPr>
          <w:rFonts w:eastAsia="Times New Roman"/>
          <w:i/>
          <w:color w:val="000000"/>
          <w:sz w:val="20"/>
          <w:szCs w:val="20"/>
          <w:lang w:val="pl-PL"/>
        </w:rPr>
      </w:pPr>
      <w:r w:rsidRPr="003F66E8">
        <w:rPr>
          <w:rFonts w:eastAsia="Times New Roman"/>
          <w:i/>
          <w:color w:val="000000"/>
          <w:sz w:val="20"/>
          <w:szCs w:val="20"/>
          <w:lang w:val="pl-PL"/>
        </w:rPr>
        <w:t>Załączniki:</w:t>
      </w:r>
    </w:p>
    <w:p w14:paraId="5167DB30" w14:textId="77777777" w:rsidR="00392AD3" w:rsidRPr="003F66E8" w:rsidRDefault="00392AD3" w:rsidP="0060216C">
      <w:pPr>
        <w:numPr>
          <w:ilvl w:val="0"/>
          <w:numId w:val="58"/>
        </w:numPr>
        <w:autoSpaceDE w:val="0"/>
        <w:autoSpaceDN w:val="0"/>
        <w:adjustRightInd w:val="0"/>
        <w:spacing w:line="240" w:lineRule="auto"/>
        <w:ind w:left="782" w:hanging="357"/>
        <w:jc w:val="both"/>
        <w:rPr>
          <w:rFonts w:eastAsia="Times New Roman"/>
          <w:i/>
          <w:color w:val="000000"/>
          <w:sz w:val="20"/>
          <w:szCs w:val="20"/>
          <w:lang w:val="pl-PL"/>
        </w:rPr>
      </w:pPr>
      <w:r w:rsidRPr="003F66E8">
        <w:rPr>
          <w:rFonts w:eastAsia="Times New Roman"/>
          <w:i/>
          <w:color w:val="000000"/>
          <w:sz w:val="20"/>
          <w:szCs w:val="20"/>
          <w:lang w:val="pl-PL"/>
        </w:rPr>
        <w:t>SWZ</w:t>
      </w:r>
    </w:p>
    <w:p w14:paraId="1850A2BF" w14:textId="77777777" w:rsidR="00392AD3" w:rsidRPr="003F66E8" w:rsidRDefault="00392AD3" w:rsidP="0060216C">
      <w:pPr>
        <w:numPr>
          <w:ilvl w:val="0"/>
          <w:numId w:val="58"/>
        </w:numPr>
        <w:autoSpaceDE w:val="0"/>
        <w:autoSpaceDN w:val="0"/>
        <w:adjustRightInd w:val="0"/>
        <w:spacing w:line="240" w:lineRule="auto"/>
        <w:ind w:left="782" w:hanging="357"/>
        <w:jc w:val="both"/>
        <w:rPr>
          <w:rFonts w:eastAsia="Times New Roman"/>
          <w:i/>
          <w:color w:val="000000"/>
          <w:sz w:val="20"/>
          <w:szCs w:val="20"/>
          <w:lang w:val="pl-PL"/>
        </w:rPr>
      </w:pPr>
      <w:r w:rsidRPr="003F66E8">
        <w:rPr>
          <w:rFonts w:eastAsia="Times New Roman"/>
          <w:i/>
          <w:color w:val="000000"/>
          <w:sz w:val="20"/>
          <w:szCs w:val="20"/>
          <w:lang w:val="pl-PL"/>
        </w:rPr>
        <w:t>Formularz oferty</w:t>
      </w:r>
    </w:p>
    <w:p w14:paraId="688038D9" w14:textId="77777777" w:rsidR="00392AD3" w:rsidRPr="003F66E8" w:rsidRDefault="00392AD3" w:rsidP="00392AD3">
      <w:pPr>
        <w:autoSpaceDE w:val="0"/>
        <w:autoSpaceDN w:val="0"/>
        <w:adjustRightInd w:val="0"/>
        <w:spacing w:line="240" w:lineRule="auto"/>
        <w:rPr>
          <w:rFonts w:eastAsia="Times New Roman"/>
          <w:color w:val="000000"/>
          <w:sz w:val="20"/>
          <w:szCs w:val="20"/>
          <w:lang w:val="pl-PL"/>
        </w:rPr>
      </w:pPr>
      <w:r w:rsidRPr="003F66E8">
        <w:rPr>
          <w:rFonts w:eastAsia="Times New Roman"/>
          <w:color w:val="000000"/>
          <w:sz w:val="20"/>
          <w:szCs w:val="20"/>
          <w:lang w:val="pl-PL"/>
        </w:rPr>
        <w:t xml:space="preserve">       </w:t>
      </w:r>
      <w:r w:rsidRPr="003F66E8">
        <w:rPr>
          <w:rFonts w:eastAsia="Times New Roman"/>
          <w:color w:val="000000"/>
          <w:sz w:val="20"/>
          <w:szCs w:val="20"/>
          <w:lang w:val="pl-PL"/>
        </w:rPr>
        <w:tab/>
      </w:r>
      <w:r w:rsidRPr="003F66E8">
        <w:rPr>
          <w:rFonts w:eastAsia="Times New Roman"/>
          <w:color w:val="000000"/>
          <w:sz w:val="20"/>
          <w:szCs w:val="20"/>
          <w:lang w:val="pl-PL"/>
        </w:rPr>
        <w:tab/>
      </w:r>
    </w:p>
    <w:p w14:paraId="1A11D744" w14:textId="77777777" w:rsidR="00392AD3" w:rsidRPr="003F66E8" w:rsidRDefault="00392AD3" w:rsidP="00392AD3">
      <w:pPr>
        <w:autoSpaceDE w:val="0"/>
        <w:autoSpaceDN w:val="0"/>
        <w:adjustRightInd w:val="0"/>
        <w:spacing w:line="240" w:lineRule="auto"/>
        <w:jc w:val="center"/>
        <w:rPr>
          <w:rFonts w:eastAsia="Times New Roman"/>
          <w:b/>
          <w:bCs/>
          <w:color w:val="000000"/>
          <w:sz w:val="20"/>
          <w:szCs w:val="20"/>
          <w:lang w:val="pl-PL"/>
        </w:rPr>
      </w:pPr>
    </w:p>
    <w:p w14:paraId="397C1DE6" w14:textId="77777777" w:rsidR="00392AD3" w:rsidRPr="003F66E8" w:rsidRDefault="00392AD3" w:rsidP="00392AD3">
      <w:pPr>
        <w:autoSpaceDE w:val="0"/>
        <w:autoSpaceDN w:val="0"/>
        <w:adjustRightInd w:val="0"/>
        <w:spacing w:line="240" w:lineRule="auto"/>
        <w:jc w:val="center"/>
        <w:rPr>
          <w:rFonts w:eastAsia="Times New Roman"/>
          <w:b/>
          <w:bCs/>
          <w:color w:val="000000"/>
          <w:sz w:val="20"/>
          <w:szCs w:val="20"/>
          <w:lang w:val="pl-PL"/>
        </w:rPr>
      </w:pPr>
      <w:r w:rsidRPr="003F66E8">
        <w:rPr>
          <w:rFonts w:eastAsia="Times New Roman"/>
          <w:b/>
          <w:bCs/>
          <w:color w:val="000000"/>
          <w:sz w:val="20"/>
          <w:szCs w:val="20"/>
          <w:lang w:val="pl-PL"/>
        </w:rPr>
        <w:t xml:space="preserve">ZAMAWIAJĄCY      </w:t>
      </w:r>
      <w:r w:rsidRPr="003F66E8">
        <w:rPr>
          <w:rFonts w:eastAsia="Times New Roman"/>
          <w:b/>
          <w:bCs/>
          <w:color w:val="000000"/>
          <w:sz w:val="20"/>
          <w:szCs w:val="20"/>
          <w:lang w:val="pl-PL"/>
        </w:rPr>
        <w:tab/>
      </w:r>
      <w:r w:rsidRPr="003F66E8">
        <w:rPr>
          <w:rFonts w:eastAsia="Times New Roman"/>
          <w:b/>
          <w:bCs/>
          <w:color w:val="000000"/>
          <w:sz w:val="20"/>
          <w:szCs w:val="20"/>
          <w:lang w:val="pl-PL"/>
        </w:rPr>
        <w:tab/>
        <w:t xml:space="preserve">                       WYKONAWCA</w:t>
      </w:r>
    </w:p>
    <w:bookmarkEnd w:id="38"/>
    <w:p w14:paraId="52CB169F" w14:textId="77777777" w:rsidR="00392AD3" w:rsidRPr="003F66E8" w:rsidRDefault="00392AD3" w:rsidP="00392AD3">
      <w:pPr>
        <w:rPr>
          <w:sz w:val="20"/>
          <w:szCs w:val="20"/>
          <w:lang w:eastAsia="ar-SA"/>
        </w:rPr>
      </w:pPr>
    </w:p>
    <w:sectPr w:rsidR="00392AD3" w:rsidRPr="003F66E8" w:rsidSect="003F0624">
      <w:footerReference w:type="default" r:id="rId30"/>
      <w:headerReference w:type="first" r:id="rId31"/>
      <w:footerReference w:type="first" r:id="rId32"/>
      <w:pgSz w:w="11909" w:h="16834"/>
      <w:pgMar w:top="1241" w:right="1440" w:bottom="993" w:left="1440" w:header="284" w:footer="720"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C5D87" w14:textId="77777777" w:rsidR="0012588B" w:rsidRDefault="0012588B">
      <w:pPr>
        <w:spacing w:line="240" w:lineRule="auto"/>
      </w:pPr>
      <w:r>
        <w:separator/>
      </w:r>
    </w:p>
    <w:p w14:paraId="786CF123" w14:textId="77777777" w:rsidR="0012588B" w:rsidRDefault="0012588B"/>
  </w:endnote>
  <w:endnote w:type="continuationSeparator" w:id="0">
    <w:p w14:paraId="6D6CEB4B" w14:textId="77777777" w:rsidR="0012588B" w:rsidRDefault="0012588B">
      <w:pPr>
        <w:spacing w:line="240" w:lineRule="auto"/>
      </w:pPr>
      <w:r>
        <w:continuationSeparator/>
      </w:r>
    </w:p>
    <w:p w14:paraId="068B8500" w14:textId="77777777" w:rsidR="0012588B" w:rsidRDefault="001258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Calibri"/>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Palatino Linotype">
    <w:panose1 w:val="02040502050505030304"/>
    <w:charset w:val="EE"/>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Franklin Gothic Book">
    <w:charset w:val="00"/>
    <w:family w:val="swiss"/>
    <w:pitch w:val="variable"/>
    <w:sig w:usb0="00000287" w:usb1="00000000" w:usb2="00000000" w:usb3="00000000" w:csb0="0000009F" w:csb1="00000000"/>
  </w:font>
  <w:font w:name="OpenSymbol">
    <w:altName w:val="Times New Roman"/>
    <w:charset w:val="00"/>
    <w:family w:val="auto"/>
    <w:pitch w:val="variable"/>
    <w:sig w:usb0="800000AF" w:usb1="1001ECEA" w:usb2="00000000" w:usb3="00000000" w:csb0="80000001" w:csb1="00000000"/>
  </w:font>
  <w:font w:name="font866">
    <w:altName w:val="Calibri"/>
    <w:charset w:val="EE"/>
    <w:family w:val="auto"/>
    <w:pitch w:val="variable"/>
  </w:font>
  <w:font w:name="Segoe UI">
    <w:panose1 w:val="020B0502040204020203"/>
    <w:charset w:val="00"/>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Liberation Serif;Times New Roma">
    <w:altName w:val="Times New Roman"/>
    <w:charset w:val="00"/>
    <w:family w:val="auto"/>
    <w:pitch w:val="default"/>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55" w14:textId="356950D3" w:rsidR="00392AD3" w:rsidRPr="005633B5" w:rsidRDefault="00392AD3">
    <w:pPr>
      <w:jc w:val="right"/>
      <w:rPr>
        <w:sz w:val="18"/>
        <w:szCs w:val="18"/>
      </w:rPr>
    </w:pPr>
    <w:r w:rsidRPr="005633B5">
      <w:rPr>
        <w:sz w:val="18"/>
        <w:szCs w:val="18"/>
      </w:rPr>
      <w:fldChar w:fldCharType="begin"/>
    </w:r>
    <w:r w:rsidRPr="005633B5">
      <w:rPr>
        <w:sz w:val="18"/>
        <w:szCs w:val="18"/>
      </w:rPr>
      <w:instrText>PAGE</w:instrText>
    </w:r>
    <w:r w:rsidRPr="005633B5">
      <w:rPr>
        <w:sz w:val="18"/>
        <w:szCs w:val="18"/>
      </w:rPr>
      <w:fldChar w:fldCharType="separate"/>
    </w:r>
    <w:r w:rsidR="00560F62">
      <w:rPr>
        <w:noProof/>
        <w:sz w:val="18"/>
        <w:szCs w:val="18"/>
      </w:rPr>
      <w:t>38</w:t>
    </w:r>
    <w:r w:rsidRPr="005633B5">
      <w:rPr>
        <w:sz w:val="18"/>
        <w:szCs w:val="18"/>
      </w:rPr>
      <w:fldChar w:fldCharType="end"/>
    </w:r>
  </w:p>
  <w:p w14:paraId="0E0F49A3" w14:textId="184CAEDF" w:rsidR="00392AD3" w:rsidRPr="007C1A35" w:rsidRDefault="00392AD3" w:rsidP="007C1A35">
    <w:pPr>
      <w:jc w:val="center"/>
      <w:rPr>
        <w:rFonts w:ascii="Calibri" w:eastAsia="Calibri" w:hAnsi="Calibri" w:cs="Calibri"/>
        <w:i/>
        <w:iCs/>
        <w:color w:val="434343"/>
        <w:sz w:val="18"/>
        <w:szCs w:val="18"/>
      </w:rPr>
    </w:pPr>
    <w:r>
      <w:rPr>
        <w:rFonts w:ascii="Calibri" w:eastAsia="Calibri" w:hAnsi="Calibri" w:cs="Calibri"/>
        <w:i/>
        <w:iCs/>
        <w:color w:val="434343"/>
        <w:sz w:val="18"/>
        <w:szCs w:val="18"/>
      </w:rPr>
      <w:t xml:space="preserve">Nr postępowania: </w:t>
    </w:r>
    <w:r w:rsidR="00107D53">
      <w:rPr>
        <w:rFonts w:ascii="Calibri" w:eastAsia="Calibri" w:hAnsi="Calibri" w:cs="Calibri"/>
        <w:i/>
        <w:iCs/>
        <w:color w:val="434343"/>
        <w:sz w:val="18"/>
        <w:szCs w:val="18"/>
      </w:rPr>
      <w:t>SZ.271.33.</w:t>
    </w:r>
    <w:r>
      <w:rPr>
        <w:rFonts w:ascii="Calibri" w:eastAsia="Calibri" w:hAnsi="Calibri" w:cs="Calibri"/>
        <w:i/>
        <w:iCs/>
        <w:color w:val="434343"/>
        <w:sz w:val="18"/>
        <w:szCs w:val="18"/>
      </w:rPr>
      <w:t>202</w:t>
    </w:r>
    <w:r w:rsidR="00084819">
      <w:rPr>
        <w:rFonts w:ascii="Calibri" w:eastAsia="Calibri" w:hAnsi="Calibri" w:cs="Calibri"/>
        <w:i/>
        <w:iCs/>
        <w:color w:val="434343"/>
        <w:sz w:val="18"/>
        <w:szCs w:val="18"/>
      </w:rPr>
      <w:t>6</w:t>
    </w:r>
  </w:p>
  <w:p w14:paraId="004F214B" w14:textId="77777777" w:rsidR="00392AD3" w:rsidRDefault="00392AD3" w:rsidP="007C1A35">
    <w:pP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772D3" w14:textId="77777777" w:rsidR="003F0624" w:rsidRDefault="003F0624" w:rsidP="003F0624">
    <w:pPr>
      <w:pStyle w:val="Stopka"/>
      <w:ind w:left="-1134"/>
      <w:jc w:val="center"/>
    </w:pPr>
    <w:r>
      <w:rPr>
        <w:noProof/>
      </w:rPr>
      <mc:AlternateContent>
        <mc:Choice Requires="wps">
          <w:drawing>
            <wp:inline distT="0" distB="0" distL="0" distR="0" wp14:anchorId="045FB4A5" wp14:editId="66A1D8D5">
              <wp:extent cx="7174800" cy="0"/>
              <wp:effectExtent l="0" t="0" r="0" b="0"/>
              <wp:docPr id="6" name="Łącznik prosty 6">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7174800" cy="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6490A585" id="Łącznik prosty 6" o:spid="_x0000_s1026" alt="&quot;&quot;" style="visibility:visible;mso-wrap-style:square;mso-left-percent:-10001;mso-top-percent:-10001;mso-position-horizontal:absolute;mso-position-horizontal-relative:char;mso-position-vertical:absolute;mso-position-vertical-relative:line;mso-left-percent:-10001;mso-top-percent:-10001" from="0,0" to="564.9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" strokecolor="black [3213]" strokeweight=".25pt">
              <w10:anchorlock/>
            </v:line>
          </w:pict>
        </mc:Fallback>
      </mc:AlternateContent>
    </w:r>
  </w:p>
  <w:p w14:paraId="611CD6F3" w14:textId="77777777" w:rsidR="003F0624" w:rsidRDefault="003F0624" w:rsidP="003F0624">
    <w:pPr>
      <w:pStyle w:val="Stopka"/>
    </w:pPr>
  </w:p>
  <w:p w14:paraId="30F7A041" w14:textId="2AB83203" w:rsidR="003F0624" w:rsidRDefault="003F0624" w:rsidP="003F0624">
    <w:pPr>
      <w:pStyle w:val="Stopka"/>
      <w:ind w:left="426"/>
      <w:jc w:val="center"/>
    </w:pPr>
    <w:r w:rsidRPr="004C68E6">
      <w:t>Fundusze Europejskie dla Pomorza 2021-2027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E7253" w14:textId="77777777" w:rsidR="0012588B" w:rsidRDefault="0012588B">
      <w:pPr>
        <w:spacing w:line="240" w:lineRule="auto"/>
      </w:pPr>
      <w:r>
        <w:separator/>
      </w:r>
    </w:p>
    <w:p w14:paraId="4F448FA7" w14:textId="77777777" w:rsidR="0012588B" w:rsidRDefault="0012588B"/>
  </w:footnote>
  <w:footnote w:type="continuationSeparator" w:id="0">
    <w:p w14:paraId="20C3C856" w14:textId="77777777" w:rsidR="0012588B" w:rsidRDefault="0012588B">
      <w:pPr>
        <w:spacing w:line="240" w:lineRule="auto"/>
      </w:pPr>
      <w:r>
        <w:continuationSeparator/>
      </w:r>
    </w:p>
    <w:p w14:paraId="11E93D39" w14:textId="77777777" w:rsidR="0012588B" w:rsidRDefault="001258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BABF0" w14:textId="3CE468EE" w:rsidR="003F0624" w:rsidRDefault="003F0624" w:rsidP="003F0624">
    <w:pPr>
      <w:pStyle w:val="Nagwek"/>
      <w:pBdr>
        <w:bottom w:val="single" w:sz="4" w:space="1" w:color="auto"/>
      </w:pBdr>
    </w:pPr>
    <w:r w:rsidRPr="003F0624">
      <w:rPr>
        <w:rFonts w:eastAsia="Times New Roman" w:cs="Times New Roman"/>
        <w:noProof/>
        <w:sz w:val="24"/>
        <w:szCs w:val="24"/>
        <w:lang w:val="pl-PL"/>
      </w:rPr>
      <w:drawing>
        <wp:inline distT="0" distB="0" distL="0" distR="0" wp14:anchorId="219A4628" wp14:editId="1ED1F118">
          <wp:extent cx="5733415" cy="536569"/>
          <wp:effectExtent l="0" t="0" r="0" b="0"/>
          <wp:docPr id="718783414" name="Obraz 718783414" descr="Ciąg czterech logotypów w kolejności od lewej: 1. Fundusze Europejskie dla Pomorza, 2. Rzeczpospolita Polska, 3. Dofinansowane przez Unię Europejską, 4. Urząd Marszałkowski Województwa 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3415" cy="53656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decimal"/>
      <w:lvlText w:val="%1."/>
      <w:lvlJc w:val="left"/>
      <w:pPr>
        <w:tabs>
          <w:tab w:val="num" w:pos="0"/>
        </w:tabs>
        <w:ind w:left="720" w:hanging="360"/>
      </w:pPr>
      <w:rPr>
        <w:rFonts w:eastAsia="Arial" w:cs="Arial"/>
        <w:b/>
        <w:color w:val="00000A"/>
        <w:sz w:val="22"/>
        <w:szCs w:val="2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720" w:hanging="360"/>
      </w:pPr>
      <w:rPr>
        <w:rFonts w:cs="Calibri"/>
        <w:bCs/>
        <w:color w:val="00000A"/>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8"/>
    <w:multiLevelType w:val="multilevel"/>
    <w:tmpl w:val="00000008"/>
    <w:name w:val="WW8Num8"/>
    <w:lvl w:ilvl="0">
      <w:start w:val="1"/>
      <w:numFmt w:val="decimal"/>
      <w:lvlText w:val="%1."/>
      <w:lvlJc w:val="left"/>
      <w:pPr>
        <w:tabs>
          <w:tab w:val="num" w:pos="0"/>
        </w:tabs>
        <w:ind w:left="720" w:hanging="360"/>
      </w:pPr>
      <w:rPr>
        <w:rFonts w:cs="Calibri"/>
        <w:b w:val="0"/>
        <w:bCs/>
        <w:color w:val="00000A"/>
        <w:sz w:val="20"/>
        <w:szCs w:val="22"/>
      </w:rPr>
    </w:lvl>
    <w:lvl w:ilvl="1">
      <w:start w:val="1"/>
      <w:numFmt w:val="lowerLetter"/>
      <w:lvlText w:val="%2."/>
      <w:lvlJc w:val="left"/>
      <w:pPr>
        <w:tabs>
          <w:tab w:val="num" w:pos="0"/>
        </w:tabs>
        <w:ind w:left="1440" w:hanging="360"/>
      </w:pPr>
      <w:rPr>
        <w:b/>
      </w:r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 w15:restartNumberingAfterBreak="0">
    <w:nsid w:val="0000000A"/>
    <w:multiLevelType w:val="singleLevel"/>
    <w:tmpl w:val="0000000A"/>
    <w:lvl w:ilvl="0">
      <w:start w:val="1"/>
      <w:numFmt w:val="decimal"/>
      <w:lvlText w:val="%1."/>
      <w:lvlJc w:val="left"/>
      <w:pPr>
        <w:tabs>
          <w:tab w:val="num" w:pos="0"/>
        </w:tabs>
        <w:ind w:left="704" w:hanging="360"/>
      </w:pPr>
    </w:lvl>
  </w:abstractNum>
  <w:abstractNum w:abstractNumId="5" w15:restartNumberingAfterBreak="0">
    <w:nsid w:val="0000000B"/>
    <w:multiLevelType w:val="multilevel"/>
    <w:tmpl w:val="F1F02294"/>
    <w:lvl w:ilvl="0">
      <w:start w:val="1"/>
      <w:numFmt w:val="lowerLetter"/>
      <w:lvlText w:val="%1)"/>
      <w:lvlJc w:val="left"/>
      <w:pPr>
        <w:tabs>
          <w:tab w:val="num" w:pos="0"/>
        </w:tabs>
        <w:ind w:left="862" w:hanging="360"/>
      </w:pPr>
    </w:lvl>
    <w:lvl w:ilvl="1">
      <w:start w:val="1"/>
      <w:numFmt w:val="decimal"/>
      <w:lvlText w:val="%2)"/>
      <w:lvlJc w:val="left"/>
      <w:pPr>
        <w:tabs>
          <w:tab w:val="num" w:pos="0"/>
        </w:tabs>
        <w:ind w:left="1582" w:hanging="360"/>
      </w:pPr>
    </w:lvl>
    <w:lvl w:ilvl="2">
      <w:start w:val="1"/>
      <w:numFmt w:val="lowerLetter"/>
      <w:lvlText w:val="%3)"/>
      <w:lvlJc w:val="left"/>
      <w:pPr>
        <w:tabs>
          <w:tab w:val="num" w:pos="0"/>
        </w:tabs>
        <w:ind w:left="2302" w:hanging="180"/>
      </w:pPr>
    </w:lvl>
    <w:lvl w:ilvl="3">
      <w:start w:val="1"/>
      <w:numFmt w:val="decimal"/>
      <w:lvlText w:val="%4."/>
      <w:lvlJc w:val="left"/>
      <w:pPr>
        <w:tabs>
          <w:tab w:val="num" w:pos="0"/>
        </w:tabs>
        <w:ind w:left="3022" w:hanging="360"/>
      </w:pPr>
      <w:rPr>
        <w:b w:val="0"/>
      </w:rPr>
    </w:lvl>
    <w:lvl w:ilvl="4">
      <w:start w:val="1"/>
      <w:numFmt w:val="lowerLetter"/>
      <w:lvlText w:val="%5."/>
      <w:lvlJc w:val="left"/>
      <w:pPr>
        <w:tabs>
          <w:tab w:val="num" w:pos="0"/>
        </w:tabs>
        <w:ind w:left="3742" w:hanging="360"/>
      </w:pPr>
    </w:lvl>
    <w:lvl w:ilvl="5">
      <w:start w:val="1"/>
      <w:numFmt w:val="lowerRoman"/>
      <w:lvlText w:val="%6."/>
      <w:lvlJc w:val="left"/>
      <w:pPr>
        <w:tabs>
          <w:tab w:val="num" w:pos="0"/>
        </w:tabs>
        <w:ind w:left="4462" w:hanging="180"/>
      </w:pPr>
    </w:lvl>
    <w:lvl w:ilvl="6">
      <w:start w:val="1"/>
      <w:numFmt w:val="decimal"/>
      <w:lvlText w:val="%7."/>
      <w:lvlJc w:val="left"/>
      <w:pPr>
        <w:tabs>
          <w:tab w:val="num" w:pos="0"/>
        </w:tabs>
        <w:ind w:left="5182" w:hanging="360"/>
      </w:pPr>
      <w:rPr>
        <w:rFonts w:hint="default"/>
      </w:rPr>
    </w:lvl>
    <w:lvl w:ilvl="7">
      <w:start w:val="1"/>
      <w:numFmt w:val="lowerLetter"/>
      <w:lvlText w:val="%8."/>
      <w:lvlJc w:val="left"/>
      <w:pPr>
        <w:tabs>
          <w:tab w:val="num" w:pos="0"/>
        </w:tabs>
        <w:ind w:left="5902" w:hanging="360"/>
      </w:pPr>
    </w:lvl>
    <w:lvl w:ilvl="8">
      <w:start w:val="1"/>
      <w:numFmt w:val="lowerRoman"/>
      <w:lvlText w:val="%9."/>
      <w:lvlJc w:val="left"/>
      <w:pPr>
        <w:tabs>
          <w:tab w:val="num" w:pos="0"/>
        </w:tabs>
        <w:ind w:left="6622" w:hanging="180"/>
      </w:pPr>
    </w:lvl>
  </w:abstractNum>
  <w:abstractNum w:abstractNumId="6" w15:restartNumberingAfterBreak="0">
    <w:nsid w:val="00000012"/>
    <w:multiLevelType w:val="multilevel"/>
    <w:tmpl w:val="00000012"/>
    <w:name w:val="WW8Num18"/>
    <w:lvl w:ilvl="0">
      <w:start w:val="1"/>
      <w:numFmt w:val="decimal"/>
      <w:lvlText w:val="%1)"/>
      <w:lvlJc w:val="left"/>
      <w:pPr>
        <w:tabs>
          <w:tab w:val="num" w:pos="0"/>
        </w:tabs>
        <w:ind w:left="360" w:hanging="360"/>
      </w:pPr>
      <w:rPr>
        <w:color w:val="00000A"/>
        <w:sz w:val="22"/>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0000013"/>
    <w:multiLevelType w:val="multilevel"/>
    <w:tmpl w:val="00000013"/>
    <w:name w:val="WW8Num19"/>
    <w:lvl w:ilvl="0">
      <w:start w:val="1"/>
      <w:numFmt w:val="decimal"/>
      <w:lvlText w:val="%1)"/>
      <w:lvlJc w:val="left"/>
      <w:pPr>
        <w:tabs>
          <w:tab w:val="num" w:pos="0"/>
        </w:tabs>
        <w:ind w:left="360" w:hanging="360"/>
      </w:pPr>
      <w:rPr>
        <w:b/>
        <w:bCs/>
        <w:color w:val="00000A"/>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8" w15:restartNumberingAfterBreak="0">
    <w:nsid w:val="00000014"/>
    <w:multiLevelType w:val="multilevel"/>
    <w:tmpl w:val="00000014"/>
    <w:name w:val="WW8Num20"/>
    <w:lvl w:ilvl="0">
      <w:start w:val="1"/>
      <w:numFmt w:val="decimal"/>
      <w:lvlText w:val="%1)"/>
      <w:lvlJc w:val="left"/>
      <w:pPr>
        <w:tabs>
          <w:tab w:val="num" w:pos="0"/>
        </w:tabs>
        <w:ind w:left="720" w:hanging="360"/>
      </w:pPr>
      <w:rPr>
        <w:b w:val="0"/>
        <w:bCs/>
        <w:color w:val="00000A"/>
        <w:sz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9" w15:restartNumberingAfterBreak="0">
    <w:nsid w:val="0000001A"/>
    <w:multiLevelType w:val="multilevel"/>
    <w:tmpl w:val="0000001A"/>
    <w:name w:val="WW8Num26"/>
    <w:lvl w:ilvl="0">
      <w:start w:val="1"/>
      <w:numFmt w:val="decimal"/>
      <w:lvlText w:val="%1)"/>
      <w:lvlJc w:val="left"/>
      <w:pPr>
        <w:tabs>
          <w:tab w:val="num" w:pos="0"/>
        </w:tabs>
        <w:ind w:left="720" w:hanging="360"/>
      </w:pPr>
      <w:rPr>
        <w:rFonts w:cs="Tahoma"/>
        <w:b/>
        <w:sz w:val="2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rPr>
        <w:b/>
      </w:r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0" w15:restartNumberingAfterBreak="0">
    <w:nsid w:val="0000001B"/>
    <w:multiLevelType w:val="multilevel"/>
    <w:tmpl w:val="130ACEC8"/>
    <w:name w:val="WW8Num27"/>
    <w:lvl w:ilvl="0">
      <w:start w:val="1"/>
      <w:numFmt w:val="decimal"/>
      <w:lvlText w:val="%1."/>
      <w:lvlJc w:val="left"/>
      <w:pPr>
        <w:tabs>
          <w:tab w:val="num" w:pos="0"/>
        </w:tabs>
        <w:ind w:left="720" w:hanging="360"/>
      </w:pPr>
      <w:rPr>
        <w:rFonts w:ascii="Symbol" w:hAnsi="Symbol" w:cs="Symbol"/>
      </w:rPr>
    </w:lvl>
    <w:lvl w:ilvl="1">
      <w:start w:val="1"/>
      <w:numFmt w:val="lowerLetter"/>
      <w:lvlText w:val="%2."/>
      <w:lvlJc w:val="left"/>
      <w:pPr>
        <w:tabs>
          <w:tab w:val="num" w:pos="0"/>
        </w:tabs>
        <w:ind w:left="1440" w:hanging="360"/>
      </w:pPr>
      <w:rPr>
        <w:rFonts w:ascii="Courier New" w:hAnsi="Courier New" w:cs="Courier New"/>
      </w:rPr>
    </w:lvl>
    <w:lvl w:ilvl="2">
      <w:start w:val="1"/>
      <w:numFmt w:val="lowerRoman"/>
      <w:lvlText w:val="%2.%3."/>
      <w:lvlJc w:val="right"/>
      <w:pPr>
        <w:tabs>
          <w:tab w:val="num" w:pos="0"/>
        </w:tabs>
        <w:ind w:left="2160" w:hanging="180"/>
      </w:pPr>
      <w:rPr>
        <w:rFonts w:ascii="Wingdings" w:hAnsi="Wingdings" w:cs="Wingdings"/>
      </w:r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7."/>
      <w:lvlJc w:val="left"/>
      <w:pPr>
        <w:tabs>
          <w:tab w:val="num" w:pos="0"/>
        </w:tabs>
        <w:ind w:left="5040" w:hanging="360"/>
      </w:pPr>
      <w:rPr>
        <w:b/>
      </w:r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1" w15:restartNumberingAfterBreak="0">
    <w:nsid w:val="0000001C"/>
    <w:multiLevelType w:val="multilevel"/>
    <w:tmpl w:val="0000001C"/>
    <w:name w:val="WW8Num28"/>
    <w:lvl w:ilvl="0">
      <w:start w:val="1"/>
      <w:numFmt w:val="bullet"/>
      <w:lvlText w:val=""/>
      <w:lvlJc w:val="left"/>
      <w:pPr>
        <w:tabs>
          <w:tab w:val="num" w:pos="0"/>
        </w:tabs>
        <w:ind w:left="720" w:hanging="360"/>
      </w:pPr>
      <w:rPr>
        <w:rFonts w:ascii="Symbol" w:hAnsi="Symbol" w:cs="Tahoma"/>
        <w:b/>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cs="Tahoma"/>
        <w:b/>
        <w:sz w:val="20"/>
        <w:szCs w:val="20"/>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cs="Tahoma"/>
        <w:b/>
        <w:sz w:val="20"/>
        <w:szCs w:val="20"/>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2" w15:restartNumberingAfterBreak="0">
    <w:nsid w:val="00000026"/>
    <w:multiLevelType w:val="multilevel"/>
    <w:tmpl w:val="665C4F0E"/>
    <w:name w:val="WW8Num38"/>
    <w:lvl w:ilvl="0">
      <w:start w:val="1"/>
      <w:numFmt w:val="lowerLetter"/>
      <w:lvlText w:val="%1)"/>
      <w:lvlJc w:val="left"/>
      <w:pPr>
        <w:tabs>
          <w:tab w:val="num" w:pos="720"/>
        </w:tabs>
        <w:ind w:left="720" w:hanging="360"/>
      </w:pPr>
    </w:lvl>
    <w:lvl w:ilvl="1">
      <w:start w:val="1"/>
      <w:numFmt w:val="decimal"/>
      <w:lvlText w:val="%2)"/>
      <w:lvlJc w:val="left"/>
      <w:pPr>
        <w:tabs>
          <w:tab w:val="num" w:pos="927"/>
        </w:tabs>
        <w:ind w:left="927" w:hanging="360"/>
      </w:pPr>
      <w:rPr>
        <w:rFonts w:ascii="Tahoma" w:hAnsi="Tahoma" w:cs="Tahoma" w:hint="default"/>
        <w:b w:val="0"/>
        <w:sz w:val="20"/>
        <w:szCs w:val="2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4187"/>
        </w:tabs>
        <w:ind w:left="4187" w:hanging="360"/>
      </w:pPr>
      <w:rPr>
        <w:b w:val="0"/>
      </w:rPr>
    </w:lvl>
    <w:lvl w:ilvl="7">
      <w:start w:val="1"/>
      <w:numFmt w:val="decimal"/>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3" w15:restartNumberingAfterBreak="0">
    <w:nsid w:val="003C3802"/>
    <w:multiLevelType w:val="hybridMultilevel"/>
    <w:tmpl w:val="B38A3748"/>
    <w:name w:val="WW8Num310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02733398"/>
    <w:multiLevelType w:val="hybridMultilevel"/>
    <w:tmpl w:val="FC8C2636"/>
    <w:name w:val="WW8Num31022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4F26FB7"/>
    <w:multiLevelType w:val="hybridMultilevel"/>
    <w:tmpl w:val="3B94FA1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6" w15:restartNumberingAfterBreak="0">
    <w:nsid w:val="04F71761"/>
    <w:multiLevelType w:val="multilevel"/>
    <w:tmpl w:val="3E861634"/>
    <w:lvl w:ilvl="0">
      <w:start w:val="1"/>
      <w:numFmt w:val="decimal"/>
      <w:lvlText w:val="%1."/>
      <w:lvlJc w:val="left"/>
      <w:pPr>
        <w:ind w:left="737" w:hanging="624"/>
      </w:pPr>
      <w:rPr>
        <w:rFonts w:cs="Arial"/>
        <w:color w:val="000000"/>
        <w:spacing w:val="2"/>
        <w:position w:val="0"/>
        <w:sz w:val="20"/>
        <w:vertAlign w:val="baseline"/>
      </w:rPr>
    </w:lvl>
    <w:lvl w:ilvl="1">
      <w:start w:val="1"/>
      <w:numFmt w:val="decimal"/>
      <w:lvlText w:val="%1.%2."/>
      <w:lvlJc w:val="left"/>
      <w:pPr>
        <w:ind w:left="792" w:hanging="679"/>
      </w:pPr>
      <w:rPr>
        <w:b w:val="0"/>
        <w:bCs w:val="0"/>
        <w:color w:val="auto"/>
        <w:spacing w:val="2"/>
        <w:position w:val="0"/>
        <w:sz w:val="20"/>
        <w:szCs w:val="20"/>
        <w:vertAlign w:val="baseline"/>
      </w:rPr>
    </w:lvl>
    <w:lvl w:ilvl="2">
      <w:start w:val="1"/>
      <w:numFmt w:val="decimal"/>
      <w:lvlText w:val="%1.%2.%3."/>
      <w:lvlJc w:val="left"/>
      <w:pPr>
        <w:ind w:left="1224" w:hanging="1111"/>
      </w:pPr>
    </w:lvl>
    <w:lvl w:ilvl="3">
      <w:start w:val="1"/>
      <w:numFmt w:val="decimal"/>
      <w:lvlText w:val="%1.%2.%3.%4."/>
      <w:lvlJc w:val="left"/>
      <w:pPr>
        <w:ind w:left="1728" w:hanging="1615"/>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69123FB"/>
    <w:multiLevelType w:val="hybridMultilevel"/>
    <w:tmpl w:val="F4808156"/>
    <w:name w:val="WW8Num31022222222"/>
    <w:lvl w:ilvl="0" w:tplc="04150011">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8" w15:restartNumberingAfterBreak="0">
    <w:nsid w:val="07BB45D9"/>
    <w:multiLevelType w:val="multilevel"/>
    <w:tmpl w:val="2F6E1FA4"/>
    <w:lvl w:ilvl="0">
      <w:start w:val="1"/>
      <w:numFmt w:val="decimal"/>
      <w:lvlText w:val="%1."/>
      <w:lvlJc w:val="left"/>
      <w:pPr>
        <w:tabs>
          <w:tab w:val="num" w:pos="720"/>
        </w:tabs>
        <w:ind w:left="720" w:hanging="360"/>
      </w:pPr>
      <w:rPr>
        <w:rFonts w:ascii="Times New Roman" w:hAnsi="Times New Roman" w:cs="Times New Roman" w:hint="default"/>
        <w:b w:val="0"/>
        <w:color w:val="00000A"/>
        <w:sz w:val="24"/>
        <w:szCs w:val="24"/>
      </w:rPr>
    </w:lvl>
    <w:lvl w:ilvl="1">
      <w:start w:val="1"/>
      <w:numFmt w:val="decimal"/>
      <w:lvlText w:val="%2)"/>
      <w:lvlJc w:val="left"/>
      <w:pPr>
        <w:tabs>
          <w:tab w:val="num" w:pos="720"/>
        </w:tabs>
        <w:ind w:left="720" w:hanging="360"/>
      </w:pPr>
      <w:rPr>
        <w:rFonts w:cs="Times New Roman"/>
      </w:rPr>
    </w:lvl>
    <w:lvl w:ilvl="2">
      <w:start w:val="1"/>
      <w:numFmt w:val="none"/>
      <w:suff w:val="nothing"/>
      <w:lvlText w:val=""/>
      <w:lvlJc w:val="left"/>
      <w:pPr>
        <w:ind w:left="1440" w:hanging="360"/>
      </w:pPr>
      <w:rPr>
        <w:rFonts w:cs="Times New Roman"/>
      </w:rPr>
    </w:lvl>
    <w:lvl w:ilvl="3">
      <w:start w:val="1"/>
      <w:numFmt w:val="none"/>
      <w:suff w:val="nothing"/>
      <w:lvlText w:val=""/>
      <w:lvlJc w:val="left"/>
      <w:pPr>
        <w:ind w:left="1800" w:hanging="360"/>
      </w:pPr>
      <w:rPr>
        <w:rFonts w:cs="Times New Roman"/>
      </w:rPr>
    </w:lvl>
    <w:lvl w:ilvl="4">
      <w:start w:val="1"/>
      <w:numFmt w:val="none"/>
      <w:suff w:val="nothing"/>
      <w:lvlText w:val=""/>
      <w:lvlJc w:val="left"/>
      <w:pPr>
        <w:ind w:left="2160" w:hanging="360"/>
      </w:pPr>
      <w:rPr>
        <w:rFonts w:cs="Times New Roman"/>
      </w:rPr>
    </w:lvl>
    <w:lvl w:ilvl="5">
      <w:start w:val="1"/>
      <w:numFmt w:val="none"/>
      <w:suff w:val="nothing"/>
      <w:lvlText w:val=""/>
      <w:lvlJc w:val="left"/>
      <w:pPr>
        <w:ind w:left="2520" w:hanging="360"/>
      </w:pPr>
      <w:rPr>
        <w:rFonts w:cs="Times New Roman"/>
      </w:rPr>
    </w:lvl>
    <w:lvl w:ilvl="6">
      <w:start w:val="1"/>
      <w:numFmt w:val="none"/>
      <w:suff w:val="nothing"/>
      <w:lvlText w:val=""/>
      <w:lvlJc w:val="left"/>
      <w:pPr>
        <w:ind w:left="2880" w:hanging="360"/>
      </w:pPr>
      <w:rPr>
        <w:rFonts w:cs="Times New Roman"/>
      </w:rPr>
    </w:lvl>
    <w:lvl w:ilvl="7">
      <w:start w:val="1"/>
      <w:numFmt w:val="none"/>
      <w:suff w:val="nothing"/>
      <w:lvlText w:val=""/>
      <w:lvlJc w:val="left"/>
      <w:pPr>
        <w:ind w:left="3240" w:hanging="360"/>
      </w:pPr>
      <w:rPr>
        <w:rFonts w:cs="Times New Roman"/>
      </w:rPr>
    </w:lvl>
    <w:lvl w:ilvl="8">
      <w:start w:val="1"/>
      <w:numFmt w:val="none"/>
      <w:suff w:val="nothing"/>
      <w:lvlText w:val=""/>
      <w:lvlJc w:val="left"/>
      <w:pPr>
        <w:ind w:left="3600" w:hanging="360"/>
      </w:pPr>
      <w:rPr>
        <w:rFonts w:cs="Times New Roman"/>
      </w:rPr>
    </w:lvl>
  </w:abstractNum>
  <w:abstractNum w:abstractNumId="19" w15:restartNumberingAfterBreak="0">
    <w:nsid w:val="097336B4"/>
    <w:multiLevelType w:val="hybridMultilevel"/>
    <w:tmpl w:val="B90CA694"/>
    <w:lvl w:ilvl="0" w:tplc="E5D8247C">
      <w:start w:val="1"/>
      <w:numFmt w:val="decimal"/>
      <w:lvlText w:val="%1)"/>
      <w:lvlJc w:val="left"/>
      <w:pPr>
        <w:ind w:left="644" w:hanging="360"/>
      </w:pPr>
      <w:rPr>
        <w:rFonts w:ascii="Times New Roman" w:hAnsi="Times New Roman" w:cs="Times New Roman" w:hint="default"/>
        <w:b w:val="0"/>
        <w:bCs w:val="0"/>
        <w:sz w:val="20"/>
        <w:szCs w:val="2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15:restartNumberingAfterBreak="0">
    <w:nsid w:val="0B353134"/>
    <w:multiLevelType w:val="hybridMultilevel"/>
    <w:tmpl w:val="22AEECE4"/>
    <w:lvl w:ilvl="0" w:tplc="7784A7F4">
      <w:start w:val="1"/>
      <w:numFmt w:val="decimal"/>
      <w:lvlText w:val="%1)"/>
      <w:lvlJc w:val="left"/>
      <w:pPr>
        <w:ind w:left="720" w:hanging="360"/>
      </w:pPr>
      <w:rPr>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CE90140"/>
    <w:multiLevelType w:val="hybridMultilevel"/>
    <w:tmpl w:val="62BA18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DC31E6E"/>
    <w:multiLevelType w:val="hybridMultilevel"/>
    <w:tmpl w:val="AA9CB0B4"/>
    <w:lvl w:ilvl="0" w:tplc="FF16A6DA">
      <w:start w:val="1"/>
      <w:numFmt w:val="decimal"/>
      <w:lvlText w:val="%1."/>
      <w:lvlJc w:val="left"/>
      <w:pPr>
        <w:ind w:left="720" w:hanging="360"/>
      </w:pPr>
      <w:rPr>
        <w:color w:val="000000"/>
      </w:rPr>
    </w:lvl>
    <w:lvl w:ilvl="1" w:tplc="64F6B218">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10EB416B"/>
    <w:multiLevelType w:val="multilevel"/>
    <w:tmpl w:val="7FE60B82"/>
    <w:lvl w:ilvl="0">
      <w:start w:val="1"/>
      <w:numFmt w:val="decimal"/>
      <w:lvlText w:val="%1."/>
      <w:lvlJc w:val="left"/>
      <w:pPr>
        <w:ind w:left="720" w:hanging="360"/>
      </w:pPr>
      <w:rPr>
        <w:color w:val="000000" w:themeColor="text1"/>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rFonts w:ascii="Arial" w:eastAsia="Arial" w:hAnsi="Arial" w:cs="Arial"/>
        <w:b w:val="0"/>
        <w:bCs w:val="0"/>
        <w:sz w:val="20"/>
        <w:szCs w:val="20"/>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15:restartNumberingAfterBreak="0">
    <w:nsid w:val="11B80221"/>
    <w:multiLevelType w:val="multilevel"/>
    <w:tmpl w:val="745A37D8"/>
    <w:lvl w:ilvl="0">
      <w:start w:val="1"/>
      <w:numFmt w:val="decimal"/>
      <w:lvlText w:val=" %1."/>
      <w:lvlJc w:val="left"/>
      <w:pPr>
        <w:ind w:left="720" w:hanging="360"/>
      </w:pPr>
    </w:lvl>
    <w:lvl w:ilvl="1">
      <w:start w:val="1"/>
      <w:numFmt w:val="decimal"/>
      <w:lvlText w:val=" %1.%2."/>
      <w:lvlJc w:val="left"/>
      <w:pPr>
        <w:ind w:left="1361" w:hanging="641"/>
      </w:pPr>
      <w:rPr>
        <w:rFonts w:ascii="Arial" w:hAnsi="Arial" w:cs="Arial" w:hint="default"/>
      </w:rPr>
    </w:lvl>
    <w:lvl w:ilvl="2">
      <w:start w:val="1"/>
      <w:numFmt w:val="lowerLetter"/>
      <w:lvlText w:val=" %3)"/>
      <w:lvlJc w:val="left"/>
      <w:pPr>
        <w:ind w:left="1440" w:hanging="360"/>
      </w:pPr>
    </w:lvl>
    <w:lvl w:ilvl="3">
      <w:numFmt w:val="bullet"/>
      <w:lvlText w:val="•"/>
      <w:lvlJc w:val="left"/>
      <w:pPr>
        <w:ind w:left="1800" w:hanging="360"/>
      </w:pPr>
      <w:rPr>
        <w:rFonts w:ascii="StarSymbol" w:hAnsi="StarSymbol"/>
      </w:rPr>
    </w:lvl>
    <w:lvl w:ilvl="4">
      <w:numFmt w:val="bullet"/>
      <w:lvlText w:val="•"/>
      <w:lvlJc w:val="left"/>
      <w:pPr>
        <w:ind w:left="2160" w:hanging="360"/>
      </w:pPr>
      <w:rPr>
        <w:rFonts w:ascii="StarSymbol" w:hAnsi="StarSymbol"/>
      </w:rPr>
    </w:lvl>
    <w:lvl w:ilvl="5">
      <w:numFmt w:val="bullet"/>
      <w:lvlText w:val="•"/>
      <w:lvlJc w:val="left"/>
      <w:pPr>
        <w:ind w:left="2520" w:hanging="360"/>
      </w:pPr>
      <w:rPr>
        <w:rFonts w:ascii="StarSymbol" w:hAnsi="StarSymbol"/>
      </w:rPr>
    </w:lvl>
    <w:lvl w:ilvl="6">
      <w:numFmt w:val="bullet"/>
      <w:lvlText w:val="•"/>
      <w:lvlJc w:val="left"/>
      <w:pPr>
        <w:ind w:left="2880" w:hanging="360"/>
      </w:pPr>
      <w:rPr>
        <w:rFonts w:ascii="StarSymbol" w:hAnsi="StarSymbol"/>
      </w:rPr>
    </w:lvl>
    <w:lvl w:ilvl="7">
      <w:numFmt w:val="bullet"/>
      <w:lvlText w:val="•"/>
      <w:lvlJc w:val="left"/>
      <w:pPr>
        <w:ind w:left="3240" w:hanging="360"/>
      </w:pPr>
      <w:rPr>
        <w:rFonts w:ascii="StarSymbol" w:hAnsi="StarSymbol"/>
      </w:rPr>
    </w:lvl>
    <w:lvl w:ilvl="8">
      <w:numFmt w:val="bullet"/>
      <w:lvlText w:val="•"/>
      <w:lvlJc w:val="left"/>
      <w:pPr>
        <w:ind w:left="3600" w:hanging="360"/>
      </w:pPr>
      <w:rPr>
        <w:rFonts w:ascii="StarSymbol" w:hAnsi="StarSymbol"/>
      </w:rPr>
    </w:lvl>
  </w:abstractNum>
  <w:abstractNum w:abstractNumId="25" w15:restartNumberingAfterBreak="0">
    <w:nsid w:val="16EA547A"/>
    <w:multiLevelType w:val="multilevel"/>
    <w:tmpl w:val="291A2F26"/>
    <w:lvl w:ilvl="0">
      <w:start w:val="1"/>
      <w:numFmt w:val="decimal"/>
      <w:lvlText w:val="%1."/>
      <w:lvlJc w:val="left"/>
      <w:pPr>
        <w:ind w:left="360" w:hanging="360"/>
      </w:pPr>
      <w:rPr>
        <w:b w:val="0"/>
        <w:bC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6" w15:restartNumberingAfterBreak="0">
    <w:nsid w:val="1A3B6D1D"/>
    <w:multiLevelType w:val="multilevel"/>
    <w:tmpl w:val="C164BE2E"/>
    <w:lvl w:ilvl="0">
      <w:start w:val="1"/>
      <w:numFmt w:val="decimal"/>
      <w:lvlText w:val="%1."/>
      <w:lvlJc w:val="left"/>
      <w:pPr>
        <w:ind w:left="454" w:hanging="454"/>
      </w:pPr>
      <w:rPr>
        <w:b w:val="0"/>
        <w:bCs/>
        <w:vertAlign w:val="baseline"/>
      </w:rPr>
    </w:lvl>
    <w:lvl w:ilvl="1">
      <w:start w:val="1"/>
      <w:numFmt w:val="lowerLetter"/>
      <w:lvlText w:val="%2)"/>
      <w:lvlJc w:val="left"/>
      <w:pPr>
        <w:ind w:left="884" w:hanging="360"/>
      </w:pPr>
      <w:rPr>
        <w:vertAlign w:val="baseline"/>
      </w:rPr>
    </w:lvl>
    <w:lvl w:ilvl="2">
      <w:start w:val="1"/>
      <w:numFmt w:val="decimal"/>
      <w:lvlText w:val="%3)"/>
      <w:lvlJc w:val="left"/>
      <w:pPr>
        <w:ind w:left="1784" w:hanging="360"/>
      </w:pPr>
      <w:rPr>
        <w:b/>
        <w:vertAlign w:val="baseline"/>
      </w:rPr>
    </w:lvl>
    <w:lvl w:ilvl="3">
      <w:start w:val="1"/>
      <w:numFmt w:val="decimal"/>
      <w:lvlText w:val="%4."/>
      <w:lvlJc w:val="left"/>
      <w:pPr>
        <w:ind w:left="2324" w:hanging="360"/>
      </w:pPr>
      <w:rPr>
        <w:b/>
        <w:vertAlign w:val="baseline"/>
      </w:rPr>
    </w:lvl>
    <w:lvl w:ilvl="4">
      <w:start w:val="1"/>
      <w:numFmt w:val="lowerLetter"/>
      <w:lvlText w:val="%5."/>
      <w:lvlJc w:val="left"/>
      <w:pPr>
        <w:ind w:left="3044" w:hanging="360"/>
      </w:pPr>
      <w:rPr>
        <w:vertAlign w:val="baseline"/>
      </w:rPr>
    </w:lvl>
    <w:lvl w:ilvl="5">
      <w:start w:val="1"/>
      <w:numFmt w:val="lowerRoman"/>
      <w:lvlText w:val="%6."/>
      <w:lvlJc w:val="right"/>
      <w:pPr>
        <w:ind w:left="3764" w:hanging="180"/>
      </w:pPr>
      <w:rPr>
        <w:vertAlign w:val="baseline"/>
      </w:rPr>
    </w:lvl>
    <w:lvl w:ilvl="6">
      <w:start w:val="1"/>
      <w:numFmt w:val="decimal"/>
      <w:lvlText w:val="%7."/>
      <w:lvlJc w:val="left"/>
      <w:pPr>
        <w:ind w:left="4484" w:hanging="360"/>
      </w:pPr>
      <w:rPr>
        <w:vertAlign w:val="baseline"/>
      </w:rPr>
    </w:lvl>
    <w:lvl w:ilvl="7">
      <w:start w:val="1"/>
      <w:numFmt w:val="lowerLetter"/>
      <w:lvlText w:val="%8."/>
      <w:lvlJc w:val="left"/>
      <w:pPr>
        <w:ind w:left="5204" w:hanging="360"/>
      </w:pPr>
      <w:rPr>
        <w:vertAlign w:val="baseline"/>
      </w:rPr>
    </w:lvl>
    <w:lvl w:ilvl="8">
      <w:start w:val="1"/>
      <w:numFmt w:val="lowerRoman"/>
      <w:lvlText w:val="%9."/>
      <w:lvlJc w:val="right"/>
      <w:pPr>
        <w:ind w:left="5924" w:hanging="180"/>
      </w:pPr>
      <w:rPr>
        <w:vertAlign w:val="baseline"/>
      </w:rPr>
    </w:lvl>
  </w:abstractNum>
  <w:abstractNum w:abstractNumId="27" w15:restartNumberingAfterBreak="0">
    <w:nsid w:val="1AB67271"/>
    <w:multiLevelType w:val="hybridMultilevel"/>
    <w:tmpl w:val="7578E46C"/>
    <w:lvl w:ilvl="0" w:tplc="B39AA86A">
      <w:start w:val="1"/>
      <w:numFmt w:val="decimal"/>
      <w:lvlText w:val="%1)"/>
      <w:lvlJc w:val="left"/>
      <w:pPr>
        <w:ind w:left="720" w:hanging="360"/>
      </w:pPr>
      <w:rPr>
        <w:rFonts w:eastAsia="SimSu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C396F58"/>
    <w:multiLevelType w:val="hybridMultilevel"/>
    <w:tmpl w:val="BCC44CF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C582006"/>
    <w:multiLevelType w:val="multilevel"/>
    <w:tmpl w:val="BCCE9C5C"/>
    <w:lvl w:ilvl="0">
      <w:start w:val="1"/>
      <w:numFmt w:val="decimal"/>
      <w:lvlText w:val="%1."/>
      <w:lvlJc w:val="left"/>
      <w:pPr>
        <w:ind w:left="720" w:hanging="360"/>
      </w:pPr>
      <w:rPr>
        <w:rFonts w:ascii="Arial" w:hAnsi="Arial" w:cs="Arial" w:hint="default"/>
        <w:b w:val="0"/>
        <w:bCs w:val="0"/>
        <w:i w:val="0"/>
        <w:iCs w:val="0"/>
        <w:color w:val="000000"/>
      </w:rPr>
    </w:lvl>
    <w:lvl w:ilvl="1">
      <w:start w:val="1"/>
      <w:numFmt w:val="decimal"/>
      <w:lvlText w:val="%2."/>
      <w:lvlJc w:val="left"/>
      <w:pPr>
        <w:ind w:left="1080" w:hanging="360"/>
      </w:pPr>
      <w:rPr>
        <w:b w:val="0"/>
        <w:bCs w:val="0"/>
        <w:i w:val="0"/>
        <w:iCs w:val="0"/>
        <w:color w:val="000000"/>
      </w:rPr>
    </w:lvl>
    <w:lvl w:ilvl="2">
      <w:start w:val="1"/>
      <w:numFmt w:val="decimal"/>
      <w:lvlText w:val="%3."/>
      <w:lvlJc w:val="left"/>
      <w:pPr>
        <w:ind w:left="1440" w:hanging="360"/>
      </w:pPr>
      <w:rPr>
        <w:b w:val="0"/>
        <w:bCs w:val="0"/>
        <w:i w:val="0"/>
        <w:iCs w:val="0"/>
        <w:color w:val="000000"/>
      </w:rPr>
    </w:lvl>
    <w:lvl w:ilvl="3">
      <w:start w:val="1"/>
      <w:numFmt w:val="decimal"/>
      <w:lvlText w:val="%4."/>
      <w:lvlJc w:val="left"/>
      <w:pPr>
        <w:ind w:left="1800" w:hanging="360"/>
      </w:pPr>
      <w:rPr>
        <w:b w:val="0"/>
        <w:bCs w:val="0"/>
        <w:i w:val="0"/>
        <w:iCs w:val="0"/>
        <w:color w:val="000000"/>
      </w:rPr>
    </w:lvl>
    <w:lvl w:ilvl="4">
      <w:start w:val="1"/>
      <w:numFmt w:val="decimal"/>
      <w:lvlText w:val="%5."/>
      <w:lvlJc w:val="left"/>
      <w:pPr>
        <w:ind w:left="2160" w:hanging="360"/>
      </w:pPr>
      <w:rPr>
        <w:b w:val="0"/>
        <w:bCs w:val="0"/>
        <w:i w:val="0"/>
        <w:iCs w:val="0"/>
        <w:color w:val="000000"/>
      </w:rPr>
    </w:lvl>
    <w:lvl w:ilvl="5">
      <w:start w:val="1"/>
      <w:numFmt w:val="decimal"/>
      <w:lvlText w:val="%6."/>
      <w:lvlJc w:val="left"/>
      <w:pPr>
        <w:ind w:left="2520" w:hanging="360"/>
      </w:pPr>
      <w:rPr>
        <w:b w:val="0"/>
        <w:bCs w:val="0"/>
        <w:i w:val="0"/>
        <w:iCs w:val="0"/>
        <w:color w:val="000000"/>
      </w:rPr>
    </w:lvl>
    <w:lvl w:ilvl="6">
      <w:start w:val="1"/>
      <w:numFmt w:val="decimal"/>
      <w:lvlText w:val="%7."/>
      <w:lvlJc w:val="left"/>
      <w:pPr>
        <w:ind w:left="2880" w:hanging="360"/>
      </w:pPr>
      <w:rPr>
        <w:b w:val="0"/>
        <w:bCs w:val="0"/>
        <w:i w:val="0"/>
        <w:iCs w:val="0"/>
        <w:color w:val="000000"/>
      </w:rPr>
    </w:lvl>
    <w:lvl w:ilvl="7">
      <w:start w:val="1"/>
      <w:numFmt w:val="decimal"/>
      <w:lvlText w:val="%8."/>
      <w:lvlJc w:val="left"/>
      <w:pPr>
        <w:ind w:left="3240" w:hanging="360"/>
      </w:pPr>
      <w:rPr>
        <w:b w:val="0"/>
        <w:bCs w:val="0"/>
        <w:i w:val="0"/>
        <w:iCs w:val="0"/>
        <w:color w:val="000000"/>
      </w:rPr>
    </w:lvl>
    <w:lvl w:ilvl="8">
      <w:start w:val="1"/>
      <w:numFmt w:val="decimal"/>
      <w:lvlText w:val="%9."/>
      <w:lvlJc w:val="left"/>
      <w:pPr>
        <w:ind w:left="3600" w:hanging="360"/>
      </w:pPr>
      <w:rPr>
        <w:b w:val="0"/>
        <w:bCs w:val="0"/>
        <w:i w:val="0"/>
        <w:iCs w:val="0"/>
        <w:color w:val="000000"/>
      </w:rPr>
    </w:lvl>
  </w:abstractNum>
  <w:abstractNum w:abstractNumId="30" w15:restartNumberingAfterBreak="0">
    <w:nsid w:val="1DE6365C"/>
    <w:multiLevelType w:val="hybridMultilevel"/>
    <w:tmpl w:val="CCFEC9F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1E100011"/>
    <w:multiLevelType w:val="multilevel"/>
    <w:tmpl w:val="5198BA82"/>
    <w:lvl w:ilvl="0">
      <w:start w:val="1"/>
      <w:numFmt w:val="bullet"/>
      <w:lvlText w:val="-"/>
      <w:lvlJc w:val="left"/>
      <w:pPr>
        <w:ind w:left="1440" w:hanging="360"/>
      </w:pPr>
      <w:rPr>
        <w:rFonts w:ascii="Tahoma" w:hAnsi="Tahoma" w:cs="Tahoma" w:hint="default"/>
        <w:color w:val="00000A"/>
        <w:sz w:val="24"/>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1E641073"/>
    <w:multiLevelType w:val="hybridMultilevel"/>
    <w:tmpl w:val="8A58D9A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FBF1235"/>
    <w:multiLevelType w:val="multilevel"/>
    <w:tmpl w:val="56C6608E"/>
    <w:lvl w:ilvl="0">
      <w:start w:val="1"/>
      <w:numFmt w:val="decimal"/>
      <w:lvlText w:val="%1)"/>
      <w:lvlJc w:val="left"/>
      <w:pPr>
        <w:ind w:left="502" w:hanging="360"/>
      </w:pPr>
      <w:rPr>
        <w:b w:val="0"/>
        <w:bCs/>
        <w:vertAlign w:val="baseline"/>
      </w:rPr>
    </w:lvl>
    <w:lvl w:ilvl="1">
      <w:start w:val="1"/>
      <w:numFmt w:val="lowerLetter"/>
      <w:lvlText w:val="%2."/>
      <w:lvlJc w:val="left"/>
      <w:pPr>
        <w:ind w:left="1222" w:hanging="360"/>
      </w:pPr>
      <w:rPr>
        <w:vertAlign w:val="baseline"/>
      </w:rPr>
    </w:lvl>
    <w:lvl w:ilvl="2">
      <w:start w:val="1"/>
      <w:numFmt w:val="lowerRoman"/>
      <w:lvlText w:val="%3."/>
      <w:lvlJc w:val="right"/>
      <w:pPr>
        <w:ind w:left="1942" w:hanging="180"/>
      </w:pPr>
      <w:rPr>
        <w:vertAlign w:val="baseline"/>
      </w:rPr>
    </w:lvl>
    <w:lvl w:ilvl="3">
      <w:start w:val="1"/>
      <w:numFmt w:val="decimal"/>
      <w:lvlText w:val="%4."/>
      <w:lvlJc w:val="left"/>
      <w:pPr>
        <w:ind w:left="2662" w:hanging="360"/>
      </w:pPr>
      <w:rPr>
        <w:vertAlign w:val="baseline"/>
      </w:rPr>
    </w:lvl>
    <w:lvl w:ilvl="4">
      <w:start w:val="1"/>
      <w:numFmt w:val="lowerLetter"/>
      <w:lvlText w:val="%5."/>
      <w:lvlJc w:val="left"/>
      <w:pPr>
        <w:ind w:left="3382" w:hanging="360"/>
      </w:pPr>
      <w:rPr>
        <w:vertAlign w:val="baseline"/>
      </w:rPr>
    </w:lvl>
    <w:lvl w:ilvl="5">
      <w:start w:val="1"/>
      <w:numFmt w:val="lowerRoman"/>
      <w:lvlText w:val="%6."/>
      <w:lvlJc w:val="right"/>
      <w:pPr>
        <w:ind w:left="4102" w:hanging="180"/>
      </w:pPr>
      <w:rPr>
        <w:vertAlign w:val="baseline"/>
      </w:rPr>
    </w:lvl>
    <w:lvl w:ilvl="6">
      <w:start w:val="1"/>
      <w:numFmt w:val="decimal"/>
      <w:lvlText w:val="%7."/>
      <w:lvlJc w:val="left"/>
      <w:pPr>
        <w:ind w:left="4822" w:hanging="360"/>
      </w:pPr>
      <w:rPr>
        <w:vertAlign w:val="baseline"/>
      </w:rPr>
    </w:lvl>
    <w:lvl w:ilvl="7">
      <w:start w:val="1"/>
      <w:numFmt w:val="lowerLetter"/>
      <w:lvlText w:val="%8."/>
      <w:lvlJc w:val="left"/>
      <w:pPr>
        <w:ind w:left="5542" w:hanging="360"/>
      </w:pPr>
      <w:rPr>
        <w:vertAlign w:val="baseline"/>
      </w:rPr>
    </w:lvl>
    <w:lvl w:ilvl="8">
      <w:start w:val="1"/>
      <w:numFmt w:val="lowerRoman"/>
      <w:lvlText w:val="%9."/>
      <w:lvlJc w:val="right"/>
      <w:pPr>
        <w:ind w:left="6262" w:hanging="180"/>
      </w:pPr>
      <w:rPr>
        <w:vertAlign w:val="baseline"/>
      </w:rPr>
    </w:lvl>
  </w:abstractNum>
  <w:abstractNum w:abstractNumId="34" w15:restartNumberingAfterBreak="0">
    <w:nsid w:val="245F1285"/>
    <w:multiLevelType w:val="hybridMultilevel"/>
    <w:tmpl w:val="4600C554"/>
    <w:name w:val="WW8Num310222222222222"/>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24EC2B3B"/>
    <w:multiLevelType w:val="multilevel"/>
    <w:tmpl w:val="7FE60B82"/>
    <w:lvl w:ilvl="0">
      <w:start w:val="1"/>
      <w:numFmt w:val="decimal"/>
      <w:lvlText w:val="%1."/>
      <w:lvlJc w:val="left"/>
      <w:pPr>
        <w:ind w:left="720" w:hanging="360"/>
      </w:pPr>
      <w:rPr>
        <w:color w:val="000000" w:themeColor="text1"/>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rFonts w:ascii="Arial" w:eastAsia="Arial" w:hAnsi="Arial" w:cs="Arial"/>
        <w:b w:val="0"/>
        <w:bCs w:val="0"/>
        <w:sz w:val="20"/>
        <w:szCs w:val="20"/>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15:restartNumberingAfterBreak="0">
    <w:nsid w:val="25FD2586"/>
    <w:multiLevelType w:val="hybridMultilevel"/>
    <w:tmpl w:val="D0026E96"/>
    <w:lvl w:ilvl="0" w:tplc="04150011">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7134927"/>
    <w:multiLevelType w:val="hybridMultilevel"/>
    <w:tmpl w:val="926238A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2ABA5A94"/>
    <w:multiLevelType w:val="hybridMultilevel"/>
    <w:tmpl w:val="5F24712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2FB031AD"/>
    <w:multiLevelType w:val="multilevel"/>
    <w:tmpl w:val="179C1BF2"/>
    <w:lvl w:ilvl="0">
      <w:start w:val="1"/>
      <w:numFmt w:val="decimal"/>
      <w:lvlText w:val="%1."/>
      <w:lvlJc w:val="left"/>
      <w:pPr>
        <w:ind w:left="453" w:hanging="453"/>
      </w:pPr>
      <w:rPr>
        <w:b w:val="0"/>
        <w:bCs/>
        <w:color w:val="000000"/>
        <w:vertAlign w:val="baseline"/>
      </w:rPr>
    </w:lvl>
    <w:lvl w:ilvl="1">
      <w:start w:val="1"/>
      <w:numFmt w:val="lowerLetter"/>
      <w:lvlText w:val="%2."/>
      <w:lvlJc w:val="left"/>
      <w:pPr>
        <w:ind w:left="164" w:hanging="360"/>
      </w:pPr>
      <w:rPr>
        <w:vertAlign w:val="baseline"/>
      </w:rPr>
    </w:lvl>
    <w:lvl w:ilvl="2">
      <w:start w:val="1"/>
      <w:numFmt w:val="lowerRoman"/>
      <w:lvlText w:val="%3."/>
      <w:lvlJc w:val="right"/>
      <w:pPr>
        <w:ind w:left="884" w:hanging="180"/>
      </w:pPr>
      <w:rPr>
        <w:vertAlign w:val="baseline"/>
      </w:rPr>
    </w:lvl>
    <w:lvl w:ilvl="3">
      <w:start w:val="1"/>
      <w:numFmt w:val="decimal"/>
      <w:lvlText w:val="%4."/>
      <w:lvlJc w:val="left"/>
      <w:pPr>
        <w:ind w:left="1604" w:hanging="360"/>
      </w:pPr>
      <w:rPr>
        <w:vertAlign w:val="baseline"/>
      </w:rPr>
    </w:lvl>
    <w:lvl w:ilvl="4">
      <w:start w:val="1"/>
      <w:numFmt w:val="lowerLetter"/>
      <w:lvlText w:val="%5."/>
      <w:lvlJc w:val="left"/>
      <w:pPr>
        <w:ind w:left="2324" w:hanging="360"/>
      </w:pPr>
      <w:rPr>
        <w:vertAlign w:val="baseline"/>
      </w:rPr>
    </w:lvl>
    <w:lvl w:ilvl="5">
      <w:start w:val="1"/>
      <w:numFmt w:val="lowerRoman"/>
      <w:lvlText w:val="%6."/>
      <w:lvlJc w:val="right"/>
      <w:pPr>
        <w:ind w:left="3044" w:hanging="180"/>
      </w:pPr>
      <w:rPr>
        <w:vertAlign w:val="baseline"/>
      </w:rPr>
    </w:lvl>
    <w:lvl w:ilvl="6">
      <w:start w:val="1"/>
      <w:numFmt w:val="decimal"/>
      <w:lvlText w:val="%7."/>
      <w:lvlJc w:val="left"/>
      <w:pPr>
        <w:ind w:left="3764" w:hanging="360"/>
      </w:pPr>
      <w:rPr>
        <w:vertAlign w:val="baseline"/>
      </w:rPr>
    </w:lvl>
    <w:lvl w:ilvl="7">
      <w:start w:val="1"/>
      <w:numFmt w:val="lowerLetter"/>
      <w:lvlText w:val="%8."/>
      <w:lvlJc w:val="left"/>
      <w:pPr>
        <w:ind w:left="4484" w:hanging="360"/>
      </w:pPr>
      <w:rPr>
        <w:vertAlign w:val="baseline"/>
      </w:rPr>
    </w:lvl>
    <w:lvl w:ilvl="8">
      <w:start w:val="1"/>
      <w:numFmt w:val="lowerRoman"/>
      <w:lvlText w:val="%9."/>
      <w:lvlJc w:val="right"/>
      <w:pPr>
        <w:ind w:left="5204" w:hanging="180"/>
      </w:pPr>
      <w:rPr>
        <w:vertAlign w:val="baseline"/>
      </w:rPr>
    </w:lvl>
  </w:abstractNum>
  <w:abstractNum w:abstractNumId="40" w15:restartNumberingAfterBreak="0">
    <w:nsid w:val="30FD0479"/>
    <w:multiLevelType w:val="multilevel"/>
    <w:tmpl w:val="0415001F"/>
    <w:lvl w:ilvl="0">
      <w:start w:val="1"/>
      <w:numFmt w:val="decimal"/>
      <w:lvlText w:val="%1."/>
      <w:lvlJc w:val="left"/>
      <w:pPr>
        <w:ind w:left="360" w:hanging="360"/>
      </w:pPr>
      <w:rPr>
        <w:u w:val="none"/>
      </w:rPr>
    </w:lvl>
    <w:lvl w:ilvl="1">
      <w:start w:val="1"/>
      <w:numFmt w:val="decimal"/>
      <w:lvlText w:val="%1.%2."/>
      <w:lvlJc w:val="left"/>
      <w:pPr>
        <w:ind w:left="792" w:hanging="432"/>
      </w:pPr>
      <w:rPr>
        <w:u w:val="none"/>
      </w:rPr>
    </w:lvl>
    <w:lvl w:ilvl="2">
      <w:start w:val="1"/>
      <w:numFmt w:val="decimal"/>
      <w:lvlText w:val="%1.%2.%3."/>
      <w:lvlJc w:val="left"/>
      <w:pPr>
        <w:ind w:left="1224" w:hanging="504"/>
      </w:pPr>
      <w:rPr>
        <w:u w:val="none"/>
      </w:rPr>
    </w:lvl>
    <w:lvl w:ilvl="3">
      <w:start w:val="1"/>
      <w:numFmt w:val="decimal"/>
      <w:lvlText w:val="%1.%2.%3.%4."/>
      <w:lvlJc w:val="left"/>
      <w:pPr>
        <w:ind w:left="1728" w:hanging="648"/>
      </w:pPr>
      <w:rPr>
        <w:u w:val="none"/>
      </w:rPr>
    </w:lvl>
    <w:lvl w:ilvl="4">
      <w:start w:val="1"/>
      <w:numFmt w:val="decimal"/>
      <w:lvlText w:val="%1.%2.%3.%4.%5."/>
      <w:lvlJc w:val="left"/>
      <w:pPr>
        <w:ind w:left="2232" w:hanging="792"/>
      </w:pPr>
      <w:rPr>
        <w:u w:val="none"/>
      </w:rPr>
    </w:lvl>
    <w:lvl w:ilvl="5">
      <w:start w:val="1"/>
      <w:numFmt w:val="decimal"/>
      <w:lvlText w:val="%1.%2.%3.%4.%5.%6."/>
      <w:lvlJc w:val="left"/>
      <w:pPr>
        <w:ind w:left="2736" w:hanging="936"/>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
      </w:pPr>
      <w:rPr>
        <w:u w:val="none"/>
      </w:rPr>
    </w:lvl>
    <w:lvl w:ilvl="8">
      <w:start w:val="1"/>
      <w:numFmt w:val="decimal"/>
      <w:lvlText w:val="%1.%2.%3.%4.%5.%6.%7.%8.%9."/>
      <w:lvlJc w:val="left"/>
      <w:pPr>
        <w:ind w:left="4320" w:hanging="1440"/>
      </w:pPr>
      <w:rPr>
        <w:u w:val="none"/>
      </w:rPr>
    </w:lvl>
  </w:abstractNum>
  <w:abstractNum w:abstractNumId="41" w15:restartNumberingAfterBreak="0">
    <w:nsid w:val="330760C1"/>
    <w:multiLevelType w:val="hybridMultilevel"/>
    <w:tmpl w:val="F10261FE"/>
    <w:lvl w:ilvl="0" w:tplc="AB0C5578">
      <w:start w:val="1"/>
      <w:numFmt w:val="decimal"/>
      <w:lvlText w:val="%1."/>
      <w:lvlJc w:val="left"/>
      <w:pPr>
        <w:ind w:left="720" w:hanging="360"/>
      </w:pPr>
      <w:rPr>
        <w:rFonts w:ascii="Arial" w:eastAsia="Arial" w:hAnsi="Arial" w:cs="Arial" w:hint="default"/>
        <w:b w:val="0"/>
        <w:bCs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4490D68"/>
    <w:multiLevelType w:val="hybridMultilevel"/>
    <w:tmpl w:val="129681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6494A16"/>
    <w:multiLevelType w:val="hybridMultilevel"/>
    <w:tmpl w:val="D0B2CA8C"/>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4" w15:restartNumberingAfterBreak="0">
    <w:nsid w:val="37101D3E"/>
    <w:multiLevelType w:val="multilevel"/>
    <w:tmpl w:val="35D6D40C"/>
    <w:lvl w:ilvl="0">
      <w:start w:val="1"/>
      <w:numFmt w:val="decimal"/>
      <w:pStyle w:val="Ustp"/>
      <w:lvlText w:val="§ %1."/>
      <w:lvlJc w:val="left"/>
      <w:pPr>
        <w:tabs>
          <w:tab w:val="num" w:pos="851"/>
        </w:tabs>
        <w:ind w:left="851" w:hanging="851"/>
      </w:pPr>
      <w:rPr>
        <w:rFonts w:ascii="Palatino Linotype" w:hAnsi="Palatino Linotype" w:hint="default"/>
        <w:b/>
        <w:i w:val="0"/>
        <w:caps w:val="0"/>
        <w:strike w:val="0"/>
        <w:dstrike w:val="0"/>
        <w:vanish w:val="0"/>
        <w:color w:val="000000"/>
        <w:sz w:val="24"/>
        <w:szCs w:val="24"/>
        <w:vertAlign w:val="baseline"/>
      </w:rPr>
    </w:lvl>
    <w:lvl w:ilvl="1">
      <w:start w:val="1"/>
      <w:numFmt w:val="none"/>
      <w:pStyle w:val="Ustp"/>
      <w:lvlText w:val=""/>
      <w:lvlJc w:val="left"/>
      <w:pPr>
        <w:tabs>
          <w:tab w:val="num" w:pos="851"/>
        </w:tabs>
        <w:ind w:left="851" w:firstLine="0"/>
      </w:pPr>
      <w:rPr>
        <w:rFonts w:hint="default"/>
      </w:rPr>
    </w:lvl>
    <w:lvl w:ilvl="2">
      <w:start w:val="1"/>
      <w:numFmt w:val="lowerLetter"/>
      <w:lvlText w:val="(%3)"/>
      <w:lvlJc w:val="left"/>
      <w:pPr>
        <w:tabs>
          <w:tab w:val="num" w:pos="1701"/>
        </w:tabs>
        <w:ind w:left="1701" w:hanging="850"/>
      </w:pPr>
      <w:rPr>
        <w:rFonts w:ascii="Palatino Linotype" w:hAnsi="Palatino Linotype" w:hint="default"/>
        <w:b w:val="0"/>
        <w:i w:val="0"/>
        <w:sz w:val="24"/>
        <w:szCs w:val="24"/>
      </w:rPr>
    </w:lvl>
    <w:lvl w:ilvl="3">
      <w:start w:val="1"/>
      <w:numFmt w:val="lowerRoman"/>
      <w:lvlText w:val="(%4)"/>
      <w:lvlJc w:val="left"/>
      <w:pPr>
        <w:tabs>
          <w:tab w:val="num" w:pos="2552"/>
        </w:tabs>
        <w:ind w:left="2552" w:hanging="851"/>
      </w:pPr>
      <w:rPr>
        <w:rFonts w:ascii="Palatino Linotype" w:hAnsi="Palatino Linotype" w:hint="default"/>
        <w:b w:val="0"/>
        <w:i w:val="0"/>
        <w:sz w:val="24"/>
        <w:szCs w:val="24"/>
      </w:rPr>
    </w:lvl>
    <w:lvl w:ilvl="4">
      <w:start w:val="1"/>
      <w:numFmt w:val="bullet"/>
      <w:lvlText w:val=""/>
      <w:lvlJc w:val="left"/>
      <w:pPr>
        <w:tabs>
          <w:tab w:val="num" w:pos="3402"/>
        </w:tabs>
        <w:ind w:left="3402" w:hanging="850"/>
      </w:pPr>
      <w:rPr>
        <w:rFonts w:ascii="Symbol" w:hAnsi="Symbol" w:hint="default"/>
        <w:sz w:val="24"/>
      </w:rPr>
    </w:lvl>
    <w:lvl w:ilvl="5">
      <w:start w:val="1"/>
      <w:numFmt w:val="none"/>
      <w:lvlText w:val=""/>
      <w:lvlJc w:val="left"/>
      <w:pPr>
        <w:tabs>
          <w:tab w:val="num" w:pos="3402"/>
        </w:tabs>
        <w:ind w:left="3402" w:firstLine="0"/>
      </w:pPr>
      <w:rPr>
        <w:rFonts w:hint="default"/>
      </w:rPr>
    </w:lvl>
    <w:lvl w:ilvl="6">
      <w:start w:val="1"/>
      <w:numFmt w:val="none"/>
      <w:lvlText w:val=""/>
      <w:lvlJc w:val="left"/>
      <w:pPr>
        <w:tabs>
          <w:tab w:val="num" w:pos="2552"/>
        </w:tabs>
        <w:ind w:left="2552" w:firstLine="0"/>
      </w:pPr>
      <w:rPr>
        <w:rFonts w:hint="default"/>
      </w:rPr>
    </w:lvl>
    <w:lvl w:ilvl="7">
      <w:start w:val="1"/>
      <w:numFmt w:val="none"/>
      <w:lvlText w:val=""/>
      <w:lvlJc w:val="left"/>
      <w:pPr>
        <w:tabs>
          <w:tab w:val="num" w:pos="1701"/>
        </w:tabs>
        <w:ind w:left="1701" w:firstLine="0"/>
      </w:pPr>
      <w:rPr>
        <w:rFonts w:hint="default"/>
      </w:rPr>
    </w:lvl>
    <w:lvl w:ilvl="8">
      <w:start w:val="1"/>
      <w:numFmt w:val="none"/>
      <w:lvlText w:val=""/>
      <w:lvlJc w:val="left"/>
      <w:pPr>
        <w:tabs>
          <w:tab w:val="num" w:pos="851"/>
        </w:tabs>
        <w:ind w:left="851" w:firstLine="0"/>
      </w:pPr>
      <w:rPr>
        <w:rFonts w:hint="default"/>
      </w:rPr>
    </w:lvl>
  </w:abstractNum>
  <w:abstractNum w:abstractNumId="45" w15:restartNumberingAfterBreak="0">
    <w:nsid w:val="382D57B4"/>
    <w:multiLevelType w:val="hybridMultilevel"/>
    <w:tmpl w:val="C5C24C70"/>
    <w:lvl w:ilvl="0" w:tplc="D25E01FE">
      <w:start w:val="1"/>
      <w:numFmt w:val="decimal"/>
      <w:lvlText w:val="%1."/>
      <w:lvlJc w:val="left"/>
      <w:pPr>
        <w:ind w:left="1080" w:hanging="360"/>
      </w:pPr>
      <w:rPr>
        <w:color w:val="auto"/>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6" w15:restartNumberingAfterBreak="0">
    <w:nsid w:val="39123733"/>
    <w:multiLevelType w:val="multilevel"/>
    <w:tmpl w:val="64F80510"/>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BA617A4"/>
    <w:multiLevelType w:val="hybridMultilevel"/>
    <w:tmpl w:val="2AB4ABB2"/>
    <w:lvl w:ilvl="0" w:tplc="2294E634">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8" w15:restartNumberingAfterBreak="0">
    <w:nsid w:val="3FED3B2E"/>
    <w:multiLevelType w:val="multilevel"/>
    <w:tmpl w:val="45B6B29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9" w15:restartNumberingAfterBreak="0">
    <w:nsid w:val="4033162A"/>
    <w:multiLevelType w:val="hybridMultilevel"/>
    <w:tmpl w:val="81A4D0E0"/>
    <w:lvl w:ilvl="0" w:tplc="04150017">
      <w:start w:val="1"/>
      <w:numFmt w:val="lowerLetter"/>
      <w:lvlText w:val="%1)"/>
      <w:lvlJc w:val="left"/>
      <w:pPr>
        <w:ind w:left="720" w:hanging="360"/>
      </w:pPr>
    </w:lvl>
    <w:lvl w:ilvl="1" w:tplc="BEECF40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2CD6D65"/>
    <w:multiLevelType w:val="hybridMultilevel"/>
    <w:tmpl w:val="5AEC7CB8"/>
    <w:lvl w:ilvl="0" w:tplc="33886AAE">
      <w:start w:val="1"/>
      <w:numFmt w:val="decimal"/>
      <w:lvlText w:val="%1."/>
      <w:lvlJc w:val="left"/>
      <w:pPr>
        <w:ind w:left="720" w:hanging="360"/>
      </w:pPr>
      <w:rPr>
        <w:rFonts w:ascii="Arial" w:hAnsi="Arial" w:cs="Arial" w:hint="default"/>
        <w:b/>
        <w:bCs/>
        <w:i w:val="0"/>
        <w:iCs/>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4BD37DA"/>
    <w:multiLevelType w:val="hybridMultilevel"/>
    <w:tmpl w:val="BB0C4AEE"/>
    <w:lvl w:ilvl="0" w:tplc="EE3E58F6">
      <w:start w:val="1"/>
      <w:numFmt w:val="lowerLetter"/>
      <w:lvlText w:val="%1)"/>
      <w:lvlJc w:val="left"/>
      <w:pPr>
        <w:ind w:left="1440" w:hanging="360"/>
      </w:pPr>
      <w:rPr>
        <w:rFonts w:hint="default"/>
        <w:sz w:val="20"/>
        <w:szCs w:val="2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2" w15:restartNumberingAfterBreak="0">
    <w:nsid w:val="45E82B54"/>
    <w:multiLevelType w:val="hybridMultilevel"/>
    <w:tmpl w:val="85B0374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78F7C20"/>
    <w:multiLevelType w:val="hybridMultilevel"/>
    <w:tmpl w:val="52BA039E"/>
    <w:name w:val="WW8Num3102222222"/>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 w15:restartNumberingAfterBreak="0">
    <w:nsid w:val="499B0D79"/>
    <w:multiLevelType w:val="hybridMultilevel"/>
    <w:tmpl w:val="AE9E4E78"/>
    <w:lvl w:ilvl="0" w:tplc="ABA0B7FC">
      <w:start w:val="1"/>
      <w:numFmt w:val="decimal"/>
      <w:lvlText w:val="%1."/>
      <w:lvlJc w:val="left"/>
      <w:pPr>
        <w:ind w:left="720" w:hanging="360"/>
      </w:pPr>
      <w:rPr>
        <w:rFonts w:ascii="Arial" w:eastAsia="Arial" w:hAnsi="Arial" w:cs="Arial"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F2E4F7C"/>
    <w:multiLevelType w:val="hybridMultilevel"/>
    <w:tmpl w:val="3F109D9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6" w15:restartNumberingAfterBreak="0">
    <w:nsid w:val="4F873FFC"/>
    <w:multiLevelType w:val="multilevel"/>
    <w:tmpl w:val="3DEAA45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7" w15:restartNumberingAfterBreak="0">
    <w:nsid w:val="52B53DA7"/>
    <w:multiLevelType w:val="hybridMultilevel"/>
    <w:tmpl w:val="C9EE33FA"/>
    <w:styleLink w:val="Zaimportowanystyl18"/>
    <w:lvl w:ilvl="0" w:tplc="5B2629F4">
      <w:start w:val="1"/>
      <w:numFmt w:val="lowerLetter"/>
      <w:lvlText w:val="%1)"/>
      <w:lvlJc w:val="left"/>
      <w:pPr>
        <w:ind w:left="757"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B12E2A2">
      <w:start w:val="1"/>
      <w:numFmt w:val="lowerLetter"/>
      <w:lvlText w:val="%2."/>
      <w:lvlJc w:val="left"/>
      <w:pPr>
        <w:ind w:left="1477"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F233E8">
      <w:start w:val="1"/>
      <w:numFmt w:val="lowerRoman"/>
      <w:lvlText w:val="%3."/>
      <w:lvlJc w:val="left"/>
      <w:pPr>
        <w:ind w:left="2197" w:hanging="28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D7210DC">
      <w:start w:val="1"/>
      <w:numFmt w:val="decimal"/>
      <w:lvlText w:val="%4."/>
      <w:lvlJc w:val="left"/>
      <w:pPr>
        <w:ind w:left="2917"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94277E0">
      <w:start w:val="1"/>
      <w:numFmt w:val="lowerLetter"/>
      <w:lvlText w:val="%5."/>
      <w:lvlJc w:val="left"/>
      <w:pPr>
        <w:ind w:left="3637"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4C4B54E">
      <w:start w:val="1"/>
      <w:numFmt w:val="lowerRoman"/>
      <w:lvlText w:val="%6."/>
      <w:lvlJc w:val="left"/>
      <w:pPr>
        <w:ind w:left="4357" w:hanging="28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9BA8B36">
      <w:start w:val="1"/>
      <w:numFmt w:val="decimal"/>
      <w:lvlText w:val="%7."/>
      <w:lvlJc w:val="left"/>
      <w:pPr>
        <w:ind w:left="5077"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16809A">
      <w:start w:val="1"/>
      <w:numFmt w:val="lowerLetter"/>
      <w:lvlText w:val="%8."/>
      <w:lvlJc w:val="left"/>
      <w:pPr>
        <w:ind w:left="5797"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826D0E0">
      <w:start w:val="1"/>
      <w:numFmt w:val="lowerRoman"/>
      <w:lvlText w:val="%9."/>
      <w:lvlJc w:val="left"/>
      <w:pPr>
        <w:ind w:left="6517" w:hanging="28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15:restartNumberingAfterBreak="0">
    <w:nsid w:val="52B701FB"/>
    <w:multiLevelType w:val="hybridMultilevel"/>
    <w:tmpl w:val="62F4A9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2B821B3"/>
    <w:multiLevelType w:val="multilevel"/>
    <w:tmpl w:val="C3204CCC"/>
    <w:lvl w:ilvl="0">
      <w:start w:val="1"/>
      <w:numFmt w:val="decimal"/>
      <w:lvlText w:val="%1."/>
      <w:lvlJc w:val="left"/>
      <w:pPr>
        <w:ind w:left="1800" w:hanging="363"/>
      </w:pPr>
      <w:rPr>
        <w:b w:val="0"/>
        <w:bC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0" w15:restartNumberingAfterBreak="0">
    <w:nsid w:val="563B6E4F"/>
    <w:multiLevelType w:val="multilevel"/>
    <w:tmpl w:val="0F1E39A0"/>
    <w:lvl w:ilvl="0">
      <w:start w:val="1"/>
      <w:numFmt w:val="decimal"/>
      <w:pStyle w:val="Bezodstpw1"/>
      <w:lvlText w:val="%1."/>
      <w:lvlJc w:val="left"/>
      <w:pPr>
        <w:ind w:left="1009" w:hanging="452"/>
      </w:pPr>
      <w:rPr>
        <w:b w:val="0"/>
        <w:bCs/>
        <w:vertAlign w:val="baseline"/>
      </w:rPr>
    </w:lvl>
    <w:lvl w:ilvl="1">
      <w:start w:val="1"/>
      <w:numFmt w:val="lowerLetter"/>
      <w:lvlText w:val="%2)"/>
      <w:lvlJc w:val="left"/>
      <w:pPr>
        <w:ind w:left="1440" w:hanging="360"/>
      </w:pPr>
      <w:rPr>
        <w:rFonts w:ascii="Arial" w:eastAsia="Arial" w:hAnsi="Arial" w:cs="Arial" w:hint="default"/>
        <w:b w:val="0"/>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1009" w:hanging="452"/>
      </w:pPr>
      <w:rPr>
        <w:b w:val="0"/>
        <w:bCs/>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1" w15:restartNumberingAfterBreak="0">
    <w:nsid w:val="576C1B58"/>
    <w:multiLevelType w:val="multilevel"/>
    <w:tmpl w:val="291A2F26"/>
    <w:lvl w:ilvl="0">
      <w:start w:val="1"/>
      <w:numFmt w:val="decimal"/>
      <w:lvlText w:val="%1."/>
      <w:lvlJc w:val="left"/>
      <w:pPr>
        <w:ind w:left="360" w:hanging="360"/>
      </w:pPr>
      <w:rPr>
        <w:b w:val="0"/>
        <w:bC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2" w15:restartNumberingAfterBreak="0">
    <w:nsid w:val="57B61E94"/>
    <w:multiLevelType w:val="hybridMultilevel"/>
    <w:tmpl w:val="ABD24528"/>
    <w:lvl w:ilvl="0" w:tplc="408A7CB4">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C5A3634"/>
    <w:multiLevelType w:val="hybridMultilevel"/>
    <w:tmpl w:val="4ED80446"/>
    <w:lvl w:ilvl="0" w:tplc="6D6C523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4" w15:restartNumberingAfterBreak="0">
    <w:nsid w:val="5D567E2B"/>
    <w:multiLevelType w:val="multilevel"/>
    <w:tmpl w:val="3DA07FF2"/>
    <w:lvl w:ilvl="0">
      <w:start w:val="1"/>
      <w:numFmt w:val="decimal"/>
      <w:pStyle w:val="Paragraf"/>
      <w:lvlText w:val="§ %1."/>
      <w:lvlJc w:val="left"/>
      <w:pPr>
        <w:tabs>
          <w:tab w:val="num" w:pos="851"/>
        </w:tabs>
        <w:ind w:left="851" w:hanging="851"/>
      </w:pPr>
      <w:rPr>
        <w:rFonts w:ascii="Arial" w:hAnsi="Arial" w:cs="Arial" w:hint="default"/>
        <w:b/>
        <w:i w:val="0"/>
        <w:caps w:val="0"/>
        <w:strike w:val="0"/>
        <w:dstrike w:val="0"/>
        <w:vanish w:val="0"/>
        <w:color w:val="000000"/>
        <w:sz w:val="20"/>
        <w:szCs w:val="20"/>
        <w:vertAlign w:val="baseline"/>
      </w:rPr>
    </w:lvl>
    <w:lvl w:ilvl="1">
      <w:start w:val="1"/>
      <w:numFmt w:val="decimal"/>
      <w:pStyle w:val="Ustpnumerowany"/>
      <w:lvlText w:val="%1.%2."/>
      <w:lvlJc w:val="left"/>
      <w:pPr>
        <w:tabs>
          <w:tab w:val="num" w:pos="851"/>
        </w:tabs>
        <w:ind w:left="851" w:hanging="851"/>
      </w:pPr>
      <w:rPr>
        <w:rFonts w:ascii="Arial" w:hAnsi="Arial" w:cs="Arial" w:hint="default"/>
        <w:b w:val="0"/>
        <w:i w:val="0"/>
        <w:sz w:val="20"/>
        <w:szCs w:val="20"/>
      </w:rPr>
    </w:lvl>
    <w:lvl w:ilvl="2">
      <w:start w:val="1"/>
      <w:numFmt w:val="lowerLetter"/>
      <w:lvlText w:val="(%3)"/>
      <w:lvlJc w:val="left"/>
      <w:pPr>
        <w:tabs>
          <w:tab w:val="num" w:pos="1701"/>
        </w:tabs>
        <w:ind w:left="1701" w:hanging="850"/>
      </w:pPr>
      <w:rPr>
        <w:rFonts w:hint="default"/>
      </w:rPr>
    </w:lvl>
    <w:lvl w:ilvl="3">
      <w:start w:val="1"/>
      <w:numFmt w:val="lowerRoman"/>
      <w:lvlText w:val="(%4)"/>
      <w:lvlJc w:val="left"/>
      <w:pPr>
        <w:tabs>
          <w:tab w:val="num" w:pos="2552"/>
        </w:tabs>
        <w:ind w:left="2552" w:hanging="851"/>
      </w:pPr>
      <w:rPr>
        <w:rFonts w:hint="default"/>
      </w:rPr>
    </w:lvl>
    <w:lvl w:ilvl="4">
      <w:start w:val="1"/>
      <w:numFmt w:val="bullet"/>
      <w:lvlText w:val=""/>
      <w:lvlJc w:val="left"/>
      <w:pPr>
        <w:tabs>
          <w:tab w:val="num" w:pos="3402"/>
        </w:tabs>
        <w:ind w:left="3402" w:hanging="850"/>
      </w:pPr>
      <w:rPr>
        <w:rFonts w:ascii="Symbol" w:hAnsi="Symbol" w:hint="default"/>
        <w:sz w:val="24"/>
      </w:rPr>
    </w:lvl>
    <w:lvl w:ilvl="5">
      <w:start w:val="1"/>
      <w:numFmt w:val="none"/>
      <w:lvlText w:val=""/>
      <w:lvlJc w:val="left"/>
      <w:pPr>
        <w:tabs>
          <w:tab w:val="num" w:pos="3402"/>
        </w:tabs>
        <w:ind w:left="3402" w:firstLine="0"/>
      </w:pPr>
      <w:rPr>
        <w:rFonts w:hint="default"/>
      </w:rPr>
    </w:lvl>
    <w:lvl w:ilvl="6">
      <w:start w:val="1"/>
      <w:numFmt w:val="none"/>
      <w:lvlText w:val=""/>
      <w:lvlJc w:val="left"/>
      <w:pPr>
        <w:tabs>
          <w:tab w:val="num" w:pos="2552"/>
        </w:tabs>
        <w:ind w:left="2552" w:firstLine="0"/>
      </w:pPr>
      <w:rPr>
        <w:rFonts w:hint="default"/>
      </w:rPr>
    </w:lvl>
    <w:lvl w:ilvl="7">
      <w:start w:val="1"/>
      <w:numFmt w:val="none"/>
      <w:lvlText w:val=""/>
      <w:lvlJc w:val="left"/>
      <w:pPr>
        <w:tabs>
          <w:tab w:val="num" w:pos="1701"/>
        </w:tabs>
        <w:ind w:left="1701" w:firstLine="0"/>
      </w:pPr>
      <w:rPr>
        <w:rFonts w:hint="default"/>
      </w:rPr>
    </w:lvl>
    <w:lvl w:ilvl="8">
      <w:start w:val="1"/>
      <w:numFmt w:val="none"/>
      <w:lvlText w:val=""/>
      <w:lvlJc w:val="left"/>
      <w:pPr>
        <w:tabs>
          <w:tab w:val="num" w:pos="851"/>
        </w:tabs>
        <w:ind w:left="851" w:firstLine="0"/>
      </w:pPr>
      <w:rPr>
        <w:rFonts w:hint="default"/>
      </w:rPr>
    </w:lvl>
  </w:abstractNum>
  <w:abstractNum w:abstractNumId="65" w15:restartNumberingAfterBreak="0">
    <w:nsid w:val="5F131B60"/>
    <w:multiLevelType w:val="hybridMultilevel"/>
    <w:tmpl w:val="23CCC970"/>
    <w:lvl w:ilvl="0" w:tplc="7F5C5482">
      <w:start w:val="1"/>
      <w:numFmt w:val="decimal"/>
      <w:lvlText w:val="%1."/>
      <w:lvlJc w:val="left"/>
      <w:rPr>
        <w:sz w:val="20"/>
        <w:szCs w:val="20"/>
      </w:rPr>
    </w:lvl>
    <w:lvl w:ilvl="1" w:tplc="FFFFFFFF">
      <w:start w:val="1"/>
      <w:numFmt w:val="upperRoman"/>
      <w:lvlText w:val="%2."/>
      <w:lvlJc w:val="right"/>
      <w:pPr>
        <w:ind w:hanging="360"/>
      </w:pPr>
      <w:rPr>
        <w:rFonts w:hint="default"/>
        <w:b w:val="0"/>
        <w:sz w:val="24"/>
        <w:szCs w:val="24"/>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60A31617"/>
    <w:multiLevelType w:val="multilevel"/>
    <w:tmpl w:val="D7F4380C"/>
    <w:lvl w:ilvl="0">
      <w:start w:val="1"/>
      <w:numFmt w:val="decimal"/>
      <w:lvlText w:val="%1."/>
      <w:lvlJc w:val="left"/>
      <w:pPr>
        <w:ind w:left="1009" w:hanging="452"/>
      </w:pPr>
      <w:rPr>
        <w:rFonts w:ascii="Times New Roman" w:eastAsia="Arial" w:hAnsi="Times New Roman" w:cs="Times New Roman" w:hint="default"/>
        <w:b w:val="0"/>
        <w:bCs/>
        <w:i w:val="0"/>
        <w:sz w:val="20"/>
        <w:szCs w:val="2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67" w15:restartNumberingAfterBreak="0">
    <w:nsid w:val="6245470B"/>
    <w:multiLevelType w:val="multilevel"/>
    <w:tmpl w:val="F5D8DF68"/>
    <w:lvl w:ilvl="0">
      <w:start w:val="1"/>
      <w:numFmt w:val="decimal"/>
      <w:lvlText w:val="%1)"/>
      <w:lvlJc w:val="left"/>
      <w:pPr>
        <w:ind w:left="1004" w:hanging="360"/>
      </w:pPr>
      <w:rPr>
        <w:b w:val="0"/>
        <w:bCs/>
        <w:vertAlign w:val="baseline"/>
      </w:rPr>
    </w:lvl>
    <w:lvl w:ilvl="1">
      <w:start w:val="1"/>
      <w:numFmt w:val="lowerLetter"/>
      <w:lvlText w:val="%2."/>
      <w:lvlJc w:val="left"/>
      <w:pPr>
        <w:ind w:left="1724" w:hanging="360"/>
      </w:pPr>
      <w:rPr>
        <w:vertAlign w:val="baseline"/>
      </w:rPr>
    </w:lvl>
    <w:lvl w:ilvl="2">
      <w:start w:val="1"/>
      <w:numFmt w:val="decimal"/>
      <w:lvlText w:val="%3."/>
      <w:lvlJc w:val="right"/>
      <w:pPr>
        <w:ind w:left="2444" w:hanging="180"/>
      </w:pPr>
      <w:rPr>
        <w:rFonts w:ascii="Arial" w:eastAsia="Calibri" w:hAnsi="Arial" w:cs="Arial" w:hint="default"/>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68" w15:restartNumberingAfterBreak="0">
    <w:nsid w:val="63353BEE"/>
    <w:multiLevelType w:val="multilevel"/>
    <w:tmpl w:val="CFCC799E"/>
    <w:lvl w:ilvl="0">
      <w:start w:val="1"/>
      <w:numFmt w:val="bullet"/>
      <w:lvlText w:val="-"/>
      <w:lvlJc w:val="left"/>
      <w:pPr>
        <w:ind w:left="1440" w:hanging="360"/>
      </w:pPr>
      <w:rPr>
        <w:rFonts w:ascii="Tahoma" w:hAnsi="Tahoma" w:cs="Tahoma" w:hint="default"/>
        <w:color w:val="00000A"/>
        <w:sz w:val="24"/>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9" w15:restartNumberingAfterBreak="0">
    <w:nsid w:val="66F346DD"/>
    <w:multiLevelType w:val="hybridMultilevel"/>
    <w:tmpl w:val="C1C2DF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8001861"/>
    <w:multiLevelType w:val="multilevel"/>
    <w:tmpl w:val="0FA45D40"/>
    <w:lvl w:ilvl="0">
      <w:start w:val="2"/>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start w:val="1"/>
      <w:numFmt w:val="decimal"/>
      <w:lvlText w:val="%3)"/>
      <w:lvlJc w:val="left"/>
      <w:pPr>
        <w:ind w:left="2160" w:hanging="360"/>
      </w:pPr>
      <w:rPr>
        <w:rFonts w:hint="default"/>
        <w:b/>
      </w:rPr>
    </w:lvl>
    <w:lvl w:ilvl="3">
      <w:start w:val="2"/>
      <w:numFmt w:val="decimal"/>
      <w:lvlText w:val="%4"/>
      <w:lvlJc w:val="left"/>
      <w:pPr>
        <w:ind w:left="644" w:hanging="360"/>
      </w:pPr>
      <w:rPr>
        <w:rFonts w:hint="default"/>
        <w:b/>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68F67865"/>
    <w:multiLevelType w:val="multilevel"/>
    <w:tmpl w:val="3DEAA45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2" w15:restartNumberingAfterBreak="0">
    <w:nsid w:val="6B056A82"/>
    <w:multiLevelType w:val="hybridMultilevel"/>
    <w:tmpl w:val="2D36F7E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3" w15:restartNumberingAfterBreak="0">
    <w:nsid w:val="6BC24397"/>
    <w:multiLevelType w:val="hybridMultilevel"/>
    <w:tmpl w:val="5D70F6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CA71352"/>
    <w:multiLevelType w:val="hybridMultilevel"/>
    <w:tmpl w:val="DD021E78"/>
    <w:lvl w:ilvl="0" w:tplc="4AFC1F3A">
      <w:start w:val="1"/>
      <w:numFmt w:val="lowerLetter"/>
      <w:lvlText w:val="%1)"/>
      <w:lvlJc w:val="left"/>
      <w:pPr>
        <w:ind w:left="1420" w:hanging="360"/>
      </w:pPr>
      <w:rPr>
        <w:rFonts w:hint="default"/>
        <w:sz w:val="20"/>
        <w:szCs w:val="20"/>
      </w:rPr>
    </w:lvl>
    <w:lvl w:ilvl="1" w:tplc="04150019" w:tentative="1">
      <w:start w:val="1"/>
      <w:numFmt w:val="lowerLetter"/>
      <w:lvlText w:val="%2."/>
      <w:lvlJc w:val="left"/>
      <w:pPr>
        <w:ind w:left="2140" w:hanging="360"/>
      </w:pPr>
    </w:lvl>
    <w:lvl w:ilvl="2" w:tplc="0415001B" w:tentative="1">
      <w:start w:val="1"/>
      <w:numFmt w:val="lowerRoman"/>
      <w:lvlText w:val="%3."/>
      <w:lvlJc w:val="right"/>
      <w:pPr>
        <w:ind w:left="2860" w:hanging="180"/>
      </w:pPr>
    </w:lvl>
    <w:lvl w:ilvl="3" w:tplc="0415000F" w:tentative="1">
      <w:start w:val="1"/>
      <w:numFmt w:val="decimal"/>
      <w:lvlText w:val="%4."/>
      <w:lvlJc w:val="left"/>
      <w:pPr>
        <w:ind w:left="3580" w:hanging="360"/>
      </w:pPr>
    </w:lvl>
    <w:lvl w:ilvl="4" w:tplc="04150019" w:tentative="1">
      <w:start w:val="1"/>
      <w:numFmt w:val="lowerLetter"/>
      <w:lvlText w:val="%5."/>
      <w:lvlJc w:val="left"/>
      <w:pPr>
        <w:ind w:left="4300" w:hanging="360"/>
      </w:pPr>
    </w:lvl>
    <w:lvl w:ilvl="5" w:tplc="0415001B" w:tentative="1">
      <w:start w:val="1"/>
      <w:numFmt w:val="lowerRoman"/>
      <w:lvlText w:val="%6."/>
      <w:lvlJc w:val="right"/>
      <w:pPr>
        <w:ind w:left="5020" w:hanging="180"/>
      </w:pPr>
    </w:lvl>
    <w:lvl w:ilvl="6" w:tplc="0415000F" w:tentative="1">
      <w:start w:val="1"/>
      <w:numFmt w:val="decimal"/>
      <w:lvlText w:val="%7."/>
      <w:lvlJc w:val="left"/>
      <w:pPr>
        <w:ind w:left="5740" w:hanging="360"/>
      </w:pPr>
    </w:lvl>
    <w:lvl w:ilvl="7" w:tplc="04150019" w:tentative="1">
      <w:start w:val="1"/>
      <w:numFmt w:val="lowerLetter"/>
      <w:lvlText w:val="%8."/>
      <w:lvlJc w:val="left"/>
      <w:pPr>
        <w:ind w:left="6460" w:hanging="360"/>
      </w:pPr>
    </w:lvl>
    <w:lvl w:ilvl="8" w:tplc="0415001B" w:tentative="1">
      <w:start w:val="1"/>
      <w:numFmt w:val="lowerRoman"/>
      <w:lvlText w:val="%9."/>
      <w:lvlJc w:val="right"/>
      <w:pPr>
        <w:ind w:left="7180" w:hanging="180"/>
      </w:pPr>
    </w:lvl>
  </w:abstractNum>
  <w:abstractNum w:abstractNumId="75" w15:restartNumberingAfterBreak="0">
    <w:nsid w:val="6E4222FA"/>
    <w:multiLevelType w:val="multilevel"/>
    <w:tmpl w:val="F4EC9486"/>
    <w:lvl w:ilvl="0">
      <w:start w:val="1"/>
      <w:numFmt w:val="decimal"/>
      <w:lvlText w:val="%1."/>
      <w:lvlJc w:val="left"/>
      <w:pPr>
        <w:tabs>
          <w:tab w:val="num" w:pos="360"/>
        </w:tabs>
        <w:ind w:left="360" w:hanging="360"/>
      </w:pPr>
      <w:rPr>
        <w:rFonts w:ascii="Arial" w:hAnsi="Arial" w:cs="Arial" w:hint="default"/>
        <w:b w:val="0"/>
        <w:color w:val="00000A"/>
        <w:sz w:val="20"/>
        <w:szCs w:val="20"/>
      </w:rPr>
    </w:lvl>
    <w:lvl w:ilvl="1">
      <w:start w:val="1"/>
      <w:numFmt w:val="decimal"/>
      <w:lvlText w:val="%2)"/>
      <w:lvlJc w:val="left"/>
      <w:pPr>
        <w:tabs>
          <w:tab w:val="num" w:pos="360"/>
        </w:tabs>
        <w:ind w:left="360" w:hanging="360"/>
      </w:pPr>
      <w:rPr>
        <w:rFonts w:cs="Times New Roman"/>
      </w:rPr>
    </w:lvl>
    <w:lvl w:ilvl="2">
      <w:start w:val="1"/>
      <w:numFmt w:val="none"/>
      <w:suff w:val="nothing"/>
      <w:lvlText w:val=""/>
      <w:lvlJc w:val="left"/>
      <w:pPr>
        <w:ind w:left="1080" w:hanging="360"/>
      </w:pPr>
      <w:rPr>
        <w:rFonts w:cs="Times New Roman"/>
      </w:rPr>
    </w:lvl>
    <w:lvl w:ilvl="3">
      <w:start w:val="1"/>
      <w:numFmt w:val="none"/>
      <w:suff w:val="nothing"/>
      <w:lvlText w:val=""/>
      <w:lvlJc w:val="left"/>
      <w:pPr>
        <w:ind w:left="1440" w:hanging="360"/>
      </w:pPr>
      <w:rPr>
        <w:rFonts w:cs="Times New Roman"/>
      </w:rPr>
    </w:lvl>
    <w:lvl w:ilvl="4">
      <w:start w:val="1"/>
      <w:numFmt w:val="none"/>
      <w:suff w:val="nothing"/>
      <w:lvlText w:val=""/>
      <w:lvlJc w:val="left"/>
      <w:pPr>
        <w:ind w:left="1800" w:hanging="360"/>
      </w:pPr>
      <w:rPr>
        <w:rFonts w:cs="Times New Roman"/>
      </w:rPr>
    </w:lvl>
    <w:lvl w:ilvl="5">
      <w:start w:val="1"/>
      <w:numFmt w:val="none"/>
      <w:suff w:val="nothing"/>
      <w:lvlText w:val=""/>
      <w:lvlJc w:val="left"/>
      <w:pPr>
        <w:ind w:left="2160" w:hanging="360"/>
      </w:pPr>
      <w:rPr>
        <w:rFonts w:cs="Times New Roman"/>
      </w:rPr>
    </w:lvl>
    <w:lvl w:ilvl="6">
      <w:start w:val="1"/>
      <w:numFmt w:val="none"/>
      <w:suff w:val="nothing"/>
      <w:lvlText w:val=""/>
      <w:lvlJc w:val="left"/>
      <w:pPr>
        <w:ind w:left="2520" w:hanging="360"/>
      </w:pPr>
      <w:rPr>
        <w:rFonts w:cs="Times New Roman"/>
      </w:rPr>
    </w:lvl>
    <w:lvl w:ilvl="7">
      <w:start w:val="1"/>
      <w:numFmt w:val="none"/>
      <w:suff w:val="nothing"/>
      <w:lvlText w:val=""/>
      <w:lvlJc w:val="left"/>
      <w:pPr>
        <w:ind w:left="2880" w:hanging="360"/>
      </w:pPr>
      <w:rPr>
        <w:rFonts w:cs="Times New Roman"/>
      </w:rPr>
    </w:lvl>
    <w:lvl w:ilvl="8">
      <w:start w:val="1"/>
      <w:numFmt w:val="none"/>
      <w:suff w:val="nothing"/>
      <w:lvlText w:val=""/>
      <w:lvlJc w:val="left"/>
      <w:pPr>
        <w:ind w:left="3240" w:hanging="360"/>
      </w:pPr>
      <w:rPr>
        <w:rFonts w:cs="Times New Roman"/>
      </w:rPr>
    </w:lvl>
  </w:abstractNum>
  <w:abstractNum w:abstractNumId="76" w15:restartNumberingAfterBreak="0">
    <w:nsid w:val="6F0D0BC1"/>
    <w:multiLevelType w:val="hybridMultilevel"/>
    <w:tmpl w:val="5224AB76"/>
    <w:lvl w:ilvl="0" w:tplc="04150011">
      <w:start w:val="1"/>
      <w:numFmt w:val="decimal"/>
      <w:lvlText w:val="%1)"/>
      <w:lvlJc w:val="left"/>
      <w:pPr>
        <w:ind w:left="709" w:hanging="360"/>
      </w:pPr>
    </w:lvl>
    <w:lvl w:ilvl="1" w:tplc="04150019" w:tentative="1">
      <w:start w:val="1"/>
      <w:numFmt w:val="lowerLetter"/>
      <w:lvlText w:val="%2."/>
      <w:lvlJc w:val="left"/>
      <w:pPr>
        <w:ind w:left="1429" w:hanging="360"/>
      </w:pPr>
    </w:lvl>
    <w:lvl w:ilvl="2" w:tplc="0415001B" w:tentative="1">
      <w:start w:val="1"/>
      <w:numFmt w:val="lowerRoman"/>
      <w:lvlText w:val="%3."/>
      <w:lvlJc w:val="right"/>
      <w:pPr>
        <w:ind w:left="2149" w:hanging="180"/>
      </w:pPr>
    </w:lvl>
    <w:lvl w:ilvl="3" w:tplc="0415000F" w:tentative="1">
      <w:start w:val="1"/>
      <w:numFmt w:val="decimal"/>
      <w:lvlText w:val="%4."/>
      <w:lvlJc w:val="left"/>
      <w:pPr>
        <w:ind w:left="2869" w:hanging="360"/>
      </w:pPr>
    </w:lvl>
    <w:lvl w:ilvl="4" w:tplc="04150019" w:tentative="1">
      <w:start w:val="1"/>
      <w:numFmt w:val="lowerLetter"/>
      <w:lvlText w:val="%5."/>
      <w:lvlJc w:val="left"/>
      <w:pPr>
        <w:ind w:left="3589" w:hanging="360"/>
      </w:pPr>
    </w:lvl>
    <w:lvl w:ilvl="5" w:tplc="0415001B" w:tentative="1">
      <w:start w:val="1"/>
      <w:numFmt w:val="lowerRoman"/>
      <w:lvlText w:val="%6."/>
      <w:lvlJc w:val="right"/>
      <w:pPr>
        <w:ind w:left="4309" w:hanging="180"/>
      </w:pPr>
    </w:lvl>
    <w:lvl w:ilvl="6" w:tplc="0415000F" w:tentative="1">
      <w:start w:val="1"/>
      <w:numFmt w:val="decimal"/>
      <w:lvlText w:val="%7."/>
      <w:lvlJc w:val="left"/>
      <w:pPr>
        <w:ind w:left="5029" w:hanging="360"/>
      </w:pPr>
    </w:lvl>
    <w:lvl w:ilvl="7" w:tplc="04150019" w:tentative="1">
      <w:start w:val="1"/>
      <w:numFmt w:val="lowerLetter"/>
      <w:lvlText w:val="%8."/>
      <w:lvlJc w:val="left"/>
      <w:pPr>
        <w:ind w:left="5749" w:hanging="360"/>
      </w:pPr>
    </w:lvl>
    <w:lvl w:ilvl="8" w:tplc="0415001B" w:tentative="1">
      <w:start w:val="1"/>
      <w:numFmt w:val="lowerRoman"/>
      <w:lvlText w:val="%9."/>
      <w:lvlJc w:val="right"/>
      <w:pPr>
        <w:ind w:left="6469" w:hanging="180"/>
      </w:pPr>
    </w:lvl>
  </w:abstractNum>
  <w:abstractNum w:abstractNumId="77" w15:restartNumberingAfterBreak="0">
    <w:nsid w:val="6F10141A"/>
    <w:multiLevelType w:val="hybridMultilevel"/>
    <w:tmpl w:val="C51AF11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8" w15:restartNumberingAfterBreak="0">
    <w:nsid w:val="6FC47786"/>
    <w:multiLevelType w:val="hybridMultilevel"/>
    <w:tmpl w:val="743A3F08"/>
    <w:lvl w:ilvl="0" w:tplc="714CD3FE">
      <w:start w:val="1"/>
      <w:numFmt w:val="decimal"/>
      <w:lvlText w:val="%1."/>
      <w:lvlJc w:val="left"/>
      <w:pPr>
        <w:ind w:left="720" w:hanging="360"/>
      </w:pPr>
      <w:rPr>
        <w:b w:val="0"/>
      </w:rPr>
    </w:lvl>
    <w:lvl w:ilvl="1" w:tplc="6ED2F4C4">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9" w15:restartNumberingAfterBreak="0">
    <w:nsid w:val="71680315"/>
    <w:multiLevelType w:val="multilevel"/>
    <w:tmpl w:val="5A8E7756"/>
    <w:lvl w:ilvl="0">
      <w:start w:val="1"/>
      <w:numFmt w:val="lowerLetter"/>
      <w:lvlText w:val="%1)"/>
      <w:lvlJc w:val="left"/>
      <w:pPr>
        <w:ind w:left="1850" w:hanging="360"/>
      </w:pPr>
      <w:rPr>
        <w:b w:val="0"/>
        <w:vertAlign w:val="baseline"/>
      </w:rPr>
    </w:lvl>
    <w:lvl w:ilvl="1">
      <w:start w:val="1"/>
      <w:numFmt w:val="lowerLetter"/>
      <w:lvlText w:val="%2."/>
      <w:lvlJc w:val="left"/>
      <w:pPr>
        <w:ind w:left="2570" w:hanging="360"/>
      </w:pPr>
      <w:rPr>
        <w:vertAlign w:val="baseline"/>
      </w:rPr>
    </w:lvl>
    <w:lvl w:ilvl="2">
      <w:start w:val="1"/>
      <w:numFmt w:val="lowerRoman"/>
      <w:lvlText w:val="%3."/>
      <w:lvlJc w:val="right"/>
      <w:pPr>
        <w:ind w:left="3290" w:hanging="180"/>
      </w:pPr>
      <w:rPr>
        <w:vertAlign w:val="baseline"/>
      </w:rPr>
    </w:lvl>
    <w:lvl w:ilvl="3">
      <w:start w:val="1"/>
      <w:numFmt w:val="decimal"/>
      <w:lvlText w:val="%4."/>
      <w:lvlJc w:val="left"/>
      <w:pPr>
        <w:ind w:left="4010" w:hanging="360"/>
      </w:pPr>
      <w:rPr>
        <w:vertAlign w:val="baseline"/>
      </w:rPr>
    </w:lvl>
    <w:lvl w:ilvl="4">
      <w:start w:val="1"/>
      <w:numFmt w:val="lowerLetter"/>
      <w:lvlText w:val="%5."/>
      <w:lvlJc w:val="left"/>
      <w:pPr>
        <w:ind w:left="4730" w:hanging="360"/>
      </w:pPr>
      <w:rPr>
        <w:vertAlign w:val="baseline"/>
      </w:rPr>
    </w:lvl>
    <w:lvl w:ilvl="5">
      <w:start w:val="1"/>
      <w:numFmt w:val="lowerRoman"/>
      <w:lvlText w:val="%6."/>
      <w:lvlJc w:val="right"/>
      <w:pPr>
        <w:ind w:left="5450" w:hanging="180"/>
      </w:pPr>
      <w:rPr>
        <w:vertAlign w:val="baseline"/>
      </w:rPr>
    </w:lvl>
    <w:lvl w:ilvl="6">
      <w:start w:val="1"/>
      <w:numFmt w:val="decimal"/>
      <w:lvlText w:val="%7."/>
      <w:lvlJc w:val="left"/>
      <w:pPr>
        <w:ind w:left="6170" w:hanging="360"/>
      </w:pPr>
      <w:rPr>
        <w:vertAlign w:val="baseline"/>
      </w:rPr>
    </w:lvl>
    <w:lvl w:ilvl="7">
      <w:start w:val="1"/>
      <w:numFmt w:val="lowerLetter"/>
      <w:lvlText w:val="%8."/>
      <w:lvlJc w:val="left"/>
      <w:pPr>
        <w:ind w:left="6890" w:hanging="360"/>
      </w:pPr>
      <w:rPr>
        <w:vertAlign w:val="baseline"/>
      </w:rPr>
    </w:lvl>
    <w:lvl w:ilvl="8">
      <w:start w:val="1"/>
      <w:numFmt w:val="lowerRoman"/>
      <w:lvlText w:val="%9."/>
      <w:lvlJc w:val="right"/>
      <w:pPr>
        <w:ind w:left="7610" w:hanging="180"/>
      </w:pPr>
      <w:rPr>
        <w:vertAlign w:val="baseline"/>
      </w:rPr>
    </w:lvl>
  </w:abstractNum>
  <w:abstractNum w:abstractNumId="80" w15:restartNumberingAfterBreak="0">
    <w:nsid w:val="718C549E"/>
    <w:multiLevelType w:val="multilevel"/>
    <w:tmpl w:val="291A2F26"/>
    <w:lvl w:ilvl="0">
      <w:start w:val="1"/>
      <w:numFmt w:val="decimal"/>
      <w:lvlText w:val="%1."/>
      <w:lvlJc w:val="left"/>
      <w:pPr>
        <w:ind w:left="360" w:hanging="360"/>
      </w:pPr>
      <w:rPr>
        <w:b w:val="0"/>
        <w:bC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1" w15:restartNumberingAfterBreak="0">
    <w:nsid w:val="7332099D"/>
    <w:multiLevelType w:val="hybridMultilevel"/>
    <w:tmpl w:val="F4E23C44"/>
    <w:lvl w:ilvl="0" w:tplc="BA2A507C">
      <w:start w:val="5"/>
      <w:numFmt w:val="decimal"/>
      <w:lvlText w:val="%1."/>
      <w:lvlJc w:val="left"/>
      <w:pPr>
        <w:ind w:left="720" w:hanging="360"/>
      </w:pPr>
      <w:rPr>
        <w:rFonts w:eastAsia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46F07FA"/>
    <w:multiLevelType w:val="multilevel"/>
    <w:tmpl w:val="218A2F48"/>
    <w:lvl w:ilvl="0">
      <w:start w:val="1"/>
      <w:numFmt w:val="lowerLetter"/>
      <w:lvlText w:val="%1)"/>
      <w:lvlJc w:val="left"/>
      <w:pPr>
        <w:ind w:left="1850" w:hanging="360"/>
      </w:pPr>
      <w:rPr>
        <w:b w:val="0"/>
        <w:bCs/>
        <w:vertAlign w:val="baseline"/>
      </w:rPr>
    </w:lvl>
    <w:lvl w:ilvl="1">
      <w:start w:val="1"/>
      <w:numFmt w:val="lowerLetter"/>
      <w:lvlText w:val="%2."/>
      <w:lvlJc w:val="left"/>
      <w:pPr>
        <w:ind w:left="2570" w:hanging="360"/>
      </w:pPr>
      <w:rPr>
        <w:vertAlign w:val="baseline"/>
      </w:rPr>
    </w:lvl>
    <w:lvl w:ilvl="2">
      <w:start w:val="1"/>
      <w:numFmt w:val="lowerRoman"/>
      <w:lvlText w:val="%3."/>
      <w:lvlJc w:val="right"/>
      <w:pPr>
        <w:ind w:left="3290" w:hanging="180"/>
      </w:pPr>
      <w:rPr>
        <w:vertAlign w:val="baseline"/>
      </w:rPr>
    </w:lvl>
    <w:lvl w:ilvl="3">
      <w:start w:val="1"/>
      <w:numFmt w:val="decimal"/>
      <w:lvlText w:val="%4."/>
      <w:lvlJc w:val="left"/>
      <w:pPr>
        <w:ind w:left="4010" w:hanging="360"/>
      </w:pPr>
      <w:rPr>
        <w:vertAlign w:val="baseline"/>
      </w:rPr>
    </w:lvl>
    <w:lvl w:ilvl="4">
      <w:start w:val="1"/>
      <w:numFmt w:val="lowerLetter"/>
      <w:lvlText w:val="%5."/>
      <w:lvlJc w:val="left"/>
      <w:pPr>
        <w:ind w:left="4730" w:hanging="360"/>
      </w:pPr>
      <w:rPr>
        <w:vertAlign w:val="baseline"/>
      </w:rPr>
    </w:lvl>
    <w:lvl w:ilvl="5">
      <w:start w:val="1"/>
      <w:numFmt w:val="lowerRoman"/>
      <w:lvlText w:val="%6."/>
      <w:lvlJc w:val="right"/>
      <w:pPr>
        <w:ind w:left="5450" w:hanging="180"/>
      </w:pPr>
      <w:rPr>
        <w:vertAlign w:val="baseline"/>
      </w:rPr>
    </w:lvl>
    <w:lvl w:ilvl="6">
      <w:start w:val="1"/>
      <w:numFmt w:val="decimal"/>
      <w:lvlText w:val="%7."/>
      <w:lvlJc w:val="left"/>
      <w:pPr>
        <w:ind w:left="6170" w:hanging="360"/>
      </w:pPr>
      <w:rPr>
        <w:vertAlign w:val="baseline"/>
      </w:rPr>
    </w:lvl>
    <w:lvl w:ilvl="7">
      <w:start w:val="1"/>
      <w:numFmt w:val="lowerLetter"/>
      <w:lvlText w:val="%8."/>
      <w:lvlJc w:val="left"/>
      <w:pPr>
        <w:ind w:left="6890" w:hanging="360"/>
      </w:pPr>
      <w:rPr>
        <w:vertAlign w:val="baseline"/>
      </w:rPr>
    </w:lvl>
    <w:lvl w:ilvl="8">
      <w:start w:val="1"/>
      <w:numFmt w:val="lowerRoman"/>
      <w:lvlText w:val="%9."/>
      <w:lvlJc w:val="right"/>
      <w:pPr>
        <w:ind w:left="7610" w:hanging="180"/>
      </w:pPr>
      <w:rPr>
        <w:vertAlign w:val="baseline"/>
      </w:rPr>
    </w:lvl>
  </w:abstractNum>
  <w:abstractNum w:abstractNumId="83" w15:restartNumberingAfterBreak="0">
    <w:nsid w:val="75C9636A"/>
    <w:multiLevelType w:val="hybridMultilevel"/>
    <w:tmpl w:val="7748617E"/>
    <w:lvl w:ilvl="0" w:tplc="BE7404FE">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76A20043"/>
    <w:multiLevelType w:val="multilevel"/>
    <w:tmpl w:val="5FE449B2"/>
    <w:lvl w:ilvl="0">
      <w:start w:val="1"/>
      <w:numFmt w:val="decimal"/>
      <w:lvlText w:val="%1."/>
      <w:lvlJc w:val="left"/>
      <w:pPr>
        <w:ind w:left="1146" w:hanging="360"/>
      </w:pPr>
      <w:rPr>
        <w:rFonts w:ascii="Arial" w:eastAsia="Arial" w:hAnsi="Arial" w:cs="Arial" w:hint="default"/>
        <w:b w:val="0"/>
        <w:bCs/>
        <w:vertAlign w:val="baseline"/>
      </w:rPr>
    </w:lvl>
    <w:lvl w:ilvl="1">
      <w:start w:val="1"/>
      <w:numFmt w:val="lowerLetter"/>
      <w:lvlText w:val="%2."/>
      <w:lvlJc w:val="left"/>
      <w:pPr>
        <w:ind w:left="1866" w:hanging="360"/>
      </w:pPr>
      <w:rPr>
        <w:vertAlign w:val="baseline"/>
      </w:rPr>
    </w:lvl>
    <w:lvl w:ilvl="2">
      <w:start w:val="1"/>
      <w:numFmt w:val="lowerRoman"/>
      <w:lvlText w:val="%3."/>
      <w:lvlJc w:val="right"/>
      <w:pPr>
        <w:ind w:left="2586" w:hanging="180"/>
      </w:pPr>
      <w:rPr>
        <w:vertAlign w:val="baseline"/>
      </w:rPr>
    </w:lvl>
    <w:lvl w:ilvl="3">
      <w:start w:val="1"/>
      <w:numFmt w:val="decimal"/>
      <w:lvlText w:val="%4."/>
      <w:lvlJc w:val="left"/>
      <w:pPr>
        <w:ind w:left="3306" w:hanging="360"/>
      </w:pPr>
      <w:rPr>
        <w:vertAlign w:val="baseline"/>
      </w:rPr>
    </w:lvl>
    <w:lvl w:ilvl="4">
      <w:start w:val="1"/>
      <w:numFmt w:val="lowerLetter"/>
      <w:lvlText w:val="%5."/>
      <w:lvlJc w:val="left"/>
      <w:pPr>
        <w:ind w:left="4026" w:hanging="360"/>
      </w:pPr>
      <w:rPr>
        <w:vertAlign w:val="baseline"/>
      </w:rPr>
    </w:lvl>
    <w:lvl w:ilvl="5">
      <w:start w:val="1"/>
      <w:numFmt w:val="lowerRoman"/>
      <w:lvlText w:val="%6."/>
      <w:lvlJc w:val="right"/>
      <w:pPr>
        <w:ind w:left="4746" w:hanging="180"/>
      </w:pPr>
      <w:rPr>
        <w:vertAlign w:val="baseline"/>
      </w:rPr>
    </w:lvl>
    <w:lvl w:ilvl="6">
      <w:start w:val="1"/>
      <w:numFmt w:val="decimal"/>
      <w:lvlText w:val="%7."/>
      <w:lvlJc w:val="left"/>
      <w:pPr>
        <w:ind w:left="5466" w:hanging="360"/>
      </w:pPr>
      <w:rPr>
        <w:vertAlign w:val="baseline"/>
      </w:rPr>
    </w:lvl>
    <w:lvl w:ilvl="7">
      <w:start w:val="1"/>
      <w:numFmt w:val="lowerLetter"/>
      <w:lvlText w:val="%8."/>
      <w:lvlJc w:val="left"/>
      <w:pPr>
        <w:ind w:left="6186" w:hanging="360"/>
      </w:pPr>
      <w:rPr>
        <w:vertAlign w:val="baseline"/>
      </w:rPr>
    </w:lvl>
    <w:lvl w:ilvl="8">
      <w:start w:val="1"/>
      <w:numFmt w:val="lowerRoman"/>
      <w:lvlText w:val="%9."/>
      <w:lvlJc w:val="right"/>
      <w:pPr>
        <w:ind w:left="6906" w:hanging="180"/>
      </w:pPr>
      <w:rPr>
        <w:vertAlign w:val="baseline"/>
      </w:rPr>
    </w:lvl>
  </w:abstractNum>
  <w:abstractNum w:abstractNumId="85" w15:restartNumberingAfterBreak="0">
    <w:nsid w:val="76C53A05"/>
    <w:multiLevelType w:val="hybridMultilevel"/>
    <w:tmpl w:val="BE6A79D8"/>
    <w:lvl w:ilvl="0" w:tplc="CA469A8C">
      <w:start w:val="1"/>
      <w:numFmt w:val="decimal"/>
      <w:lvlText w:val="%1."/>
      <w:lvlJc w:val="left"/>
      <w:pPr>
        <w:ind w:left="720" w:hanging="360"/>
      </w:pPr>
      <w:rPr>
        <w:rFonts w:ascii="Arial" w:eastAsia="Arial" w:hAnsi="Arial" w:cs="Arial" w:hint="default"/>
        <w:b w:val="0"/>
        <w:bCs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7C75077"/>
    <w:multiLevelType w:val="hybridMultilevel"/>
    <w:tmpl w:val="5518FD94"/>
    <w:styleLink w:val="Zaimportowanystyl37"/>
    <w:lvl w:ilvl="0" w:tplc="A0D0CFC2">
      <w:start w:val="1"/>
      <w:numFmt w:val="decimal"/>
      <w:lvlText w:val="%1."/>
      <w:lvlJc w:val="left"/>
      <w:pPr>
        <w:ind w:left="36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E48FA1E">
      <w:start w:val="1"/>
      <w:numFmt w:val="lowerLetter"/>
      <w:lvlText w:val="%2."/>
      <w:lvlJc w:val="left"/>
      <w:pPr>
        <w:ind w:left="108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F4149C">
      <w:start w:val="1"/>
      <w:numFmt w:val="lowerRoman"/>
      <w:lvlText w:val="%3."/>
      <w:lvlJc w:val="left"/>
      <w:pPr>
        <w:ind w:left="1800" w:hanging="30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ADCDDE8">
      <w:start w:val="1"/>
      <w:numFmt w:val="decimal"/>
      <w:lvlText w:val="%4."/>
      <w:lvlJc w:val="left"/>
      <w:pPr>
        <w:ind w:left="252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A4AC90C">
      <w:start w:val="1"/>
      <w:numFmt w:val="lowerLetter"/>
      <w:lvlText w:val="%5."/>
      <w:lvlJc w:val="left"/>
      <w:pPr>
        <w:ind w:left="324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D5CE8CE">
      <w:start w:val="1"/>
      <w:numFmt w:val="lowerRoman"/>
      <w:lvlText w:val="%6."/>
      <w:lvlJc w:val="left"/>
      <w:pPr>
        <w:ind w:left="3960" w:hanging="30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EBEF528">
      <w:start w:val="1"/>
      <w:numFmt w:val="decimal"/>
      <w:lvlText w:val="%7."/>
      <w:lvlJc w:val="left"/>
      <w:pPr>
        <w:ind w:left="468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0A2C18A">
      <w:start w:val="1"/>
      <w:numFmt w:val="lowerLetter"/>
      <w:lvlText w:val="%8."/>
      <w:lvlJc w:val="left"/>
      <w:pPr>
        <w:ind w:left="540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23AF6FA">
      <w:start w:val="1"/>
      <w:numFmt w:val="lowerRoman"/>
      <w:lvlText w:val="%9."/>
      <w:lvlJc w:val="left"/>
      <w:pPr>
        <w:ind w:left="6120" w:hanging="30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7" w15:restartNumberingAfterBreak="0">
    <w:nsid w:val="78576B14"/>
    <w:multiLevelType w:val="hybridMultilevel"/>
    <w:tmpl w:val="2424CF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79730BE5"/>
    <w:multiLevelType w:val="hybridMultilevel"/>
    <w:tmpl w:val="03AC3D94"/>
    <w:name w:val="WW8Num3102222222222"/>
    <w:lvl w:ilvl="0" w:tplc="04150011">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89" w15:restartNumberingAfterBreak="0">
    <w:nsid w:val="79C668D6"/>
    <w:multiLevelType w:val="hybridMultilevel"/>
    <w:tmpl w:val="2A7C3ED6"/>
    <w:lvl w:ilvl="0" w:tplc="BFE2FCCE">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90" w15:restartNumberingAfterBreak="0">
    <w:nsid w:val="7A2A00D8"/>
    <w:multiLevelType w:val="hybridMultilevel"/>
    <w:tmpl w:val="F72E36B2"/>
    <w:lvl w:ilvl="0" w:tplc="04150017">
      <w:start w:val="1"/>
      <w:numFmt w:val="lowerLetter"/>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91" w15:restartNumberingAfterBreak="0">
    <w:nsid w:val="7C493DFB"/>
    <w:multiLevelType w:val="hybridMultilevel"/>
    <w:tmpl w:val="02DC0AC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7E8510EF"/>
    <w:multiLevelType w:val="multilevel"/>
    <w:tmpl w:val="D3589096"/>
    <w:lvl w:ilvl="0">
      <w:start w:val="1"/>
      <w:numFmt w:val="decimal"/>
      <w:lvlText w:val="%1)"/>
      <w:lvlJc w:val="left"/>
      <w:pPr>
        <w:ind w:left="720" w:hanging="360"/>
      </w:pPr>
      <w:rPr>
        <w:rFonts w:ascii="Calibri" w:eastAsia="Calibri" w:hAnsi="Calibri" w:cs="Calibri"/>
        <w:b w:val="0"/>
        <w:vertAlign w:val="baseline"/>
      </w:rPr>
    </w:lvl>
    <w:lvl w:ilvl="1">
      <w:start w:val="9"/>
      <w:numFmt w:val="decimal"/>
      <w:lvlText w:val="%2)"/>
      <w:lvlJc w:val="left"/>
      <w:pPr>
        <w:ind w:left="1440" w:hanging="360"/>
      </w:pPr>
      <w:rPr>
        <w:vertAlign w:val="baseline"/>
      </w:rPr>
    </w:lvl>
    <w:lvl w:ilvl="2">
      <w:start w:val="15"/>
      <w:numFmt w:val="upperRoman"/>
      <w:lvlText w:val="%3."/>
      <w:lvlJc w:val="left"/>
      <w:pPr>
        <w:ind w:left="2700" w:hanging="720"/>
      </w:pPr>
      <w:rPr>
        <w:vertAlign w:val="baseline"/>
      </w:rPr>
    </w:lvl>
    <w:lvl w:ilvl="3">
      <w:start w:val="1"/>
      <w:numFmt w:val="decimal"/>
      <w:lvlText w:val="%4."/>
      <w:lvlJc w:val="left"/>
      <w:pPr>
        <w:ind w:left="2880" w:hanging="360"/>
      </w:pPr>
      <w:rPr>
        <w:b w:val="0"/>
        <w:bCs/>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16cid:durableId="1988897059">
    <w:abstractNumId w:val="60"/>
  </w:num>
  <w:num w:numId="2" w16cid:durableId="342436747">
    <w:abstractNumId w:val="67"/>
  </w:num>
  <w:num w:numId="3" w16cid:durableId="1989632320">
    <w:abstractNumId w:val="25"/>
  </w:num>
  <w:num w:numId="4" w16cid:durableId="1190799543">
    <w:abstractNumId w:val="82"/>
  </w:num>
  <w:num w:numId="5" w16cid:durableId="1776292481">
    <w:abstractNumId w:val="84"/>
  </w:num>
  <w:num w:numId="6" w16cid:durableId="743573004">
    <w:abstractNumId w:val="39"/>
  </w:num>
  <w:num w:numId="7" w16cid:durableId="884030191">
    <w:abstractNumId w:val="92"/>
  </w:num>
  <w:num w:numId="8" w16cid:durableId="1966234847">
    <w:abstractNumId w:val="35"/>
  </w:num>
  <w:num w:numId="9" w16cid:durableId="1089280028">
    <w:abstractNumId w:val="66"/>
  </w:num>
  <w:num w:numId="10" w16cid:durableId="310909887">
    <w:abstractNumId w:val="33"/>
  </w:num>
  <w:num w:numId="11" w16cid:durableId="92017226">
    <w:abstractNumId w:val="71"/>
  </w:num>
  <w:num w:numId="12" w16cid:durableId="189614772">
    <w:abstractNumId w:val="59"/>
  </w:num>
  <w:num w:numId="13" w16cid:durableId="399449335">
    <w:abstractNumId w:val="20"/>
  </w:num>
  <w:num w:numId="14" w16cid:durableId="427628291">
    <w:abstractNumId w:val="51"/>
  </w:num>
  <w:num w:numId="15" w16cid:durableId="1923683237">
    <w:abstractNumId w:val="74"/>
  </w:num>
  <w:num w:numId="16" w16cid:durableId="2076970318">
    <w:abstractNumId w:val="38"/>
  </w:num>
  <w:num w:numId="17" w16cid:durableId="1792354761">
    <w:abstractNumId w:val="30"/>
  </w:num>
  <w:num w:numId="18" w16cid:durableId="1758600245">
    <w:abstractNumId w:val="63"/>
  </w:num>
  <w:num w:numId="19" w16cid:durableId="1062558993">
    <w:abstractNumId w:val="77"/>
  </w:num>
  <w:num w:numId="20" w16cid:durableId="476192126">
    <w:abstractNumId w:val="72"/>
  </w:num>
  <w:num w:numId="21" w16cid:durableId="459300694">
    <w:abstractNumId w:val="55"/>
  </w:num>
  <w:num w:numId="22" w16cid:durableId="96677975">
    <w:abstractNumId w:val="83"/>
  </w:num>
  <w:num w:numId="23" w16cid:durableId="260379786">
    <w:abstractNumId w:val="64"/>
  </w:num>
  <w:num w:numId="24" w16cid:durableId="1795756033">
    <w:abstractNumId w:val="44"/>
  </w:num>
  <w:num w:numId="25" w16cid:durableId="46681850">
    <w:abstractNumId w:val="4"/>
  </w:num>
  <w:num w:numId="26" w16cid:durableId="1073820061">
    <w:abstractNumId w:val="50"/>
  </w:num>
  <w:num w:numId="27" w16cid:durableId="992946089">
    <w:abstractNumId w:val="57"/>
  </w:num>
  <w:num w:numId="28" w16cid:durableId="1238637471">
    <w:abstractNumId w:val="86"/>
  </w:num>
  <w:num w:numId="29" w16cid:durableId="797260871">
    <w:abstractNumId w:val="26"/>
  </w:num>
  <w:num w:numId="30" w16cid:durableId="1420324120">
    <w:abstractNumId w:val="56"/>
  </w:num>
  <w:num w:numId="31" w16cid:durableId="985822187">
    <w:abstractNumId w:val="48"/>
  </w:num>
  <w:num w:numId="32" w16cid:durableId="1960607311">
    <w:abstractNumId w:val="41"/>
  </w:num>
  <w:num w:numId="33" w16cid:durableId="332344674">
    <w:abstractNumId w:val="80"/>
  </w:num>
  <w:num w:numId="34" w16cid:durableId="1851679358">
    <w:abstractNumId w:val="36"/>
  </w:num>
  <w:num w:numId="35" w16cid:durableId="1404333035">
    <w:abstractNumId w:val="27"/>
  </w:num>
  <w:num w:numId="36" w16cid:durableId="1917670212">
    <w:abstractNumId w:val="28"/>
  </w:num>
  <w:num w:numId="37" w16cid:durableId="1006322211">
    <w:abstractNumId w:val="76"/>
  </w:num>
  <w:num w:numId="38" w16cid:durableId="567695574">
    <w:abstractNumId w:val="23"/>
  </w:num>
  <w:num w:numId="39" w16cid:durableId="806358415">
    <w:abstractNumId w:val="91"/>
  </w:num>
  <w:num w:numId="40" w16cid:durableId="1107650929">
    <w:abstractNumId w:val="79"/>
  </w:num>
  <w:num w:numId="41" w16cid:durableId="367530562">
    <w:abstractNumId w:val="65"/>
  </w:num>
  <w:num w:numId="42" w16cid:durableId="2142772017">
    <w:abstractNumId w:val="40"/>
  </w:num>
  <w:num w:numId="43" w16cid:durableId="1986353699">
    <w:abstractNumId w:val="61"/>
  </w:num>
  <w:num w:numId="44" w16cid:durableId="334840851">
    <w:abstractNumId w:val="54"/>
  </w:num>
  <w:num w:numId="45" w16cid:durableId="1200052376">
    <w:abstractNumId w:val="81"/>
  </w:num>
  <w:num w:numId="46" w16cid:durableId="1163086296">
    <w:abstractNumId w:val="46"/>
  </w:num>
  <w:num w:numId="47" w16cid:durableId="1203439428">
    <w:abstractNumId w:val="70"/>
    <w:lvlOverride w:ilvl="0">
      <w:lvl w:ilvl="0">
        <w:numFmt w:val="decimal"/>
        <w:lvlText w:val="%1."/>
        <w:lvlJc w:val="left"/>
      </w:lvl>
    </w:lvlOverride>
  </w:num>
  <w:num w:numId="48" w16cid:durableId="1633049034">
    <w:abstractNumId w:val="15"/>
  </w:num>
  <w:num w:numId="49" w16cid:durableId="1393121884">
    <w:abstractNumId w:val="42"/>
  </w:num>
  <w:num w:numId="50" w16cid:durableId="684938774">
    <w:abstractNumId w:val="85"/>
  </w:num>
  <w:num w:numId="51" w16cid:durableId="1088885794">
    <w:abstractNumId w:val="19"/>
  </w:num>
  <w:num w:numId="52" w16cid:durableId="1483808891">
    <w:abstractNumId w:val="32"/>
  </w:num>
  <w:num w:numId="53" w16cid:durableId="674190741">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36956884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14956991">
    <w:abstractNumId w:val="37"/>
  </w:num>
  <w:num w:numId="56" w16cid:durableId="21169494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05986680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589390204">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947277877">
    <w:abstractNumId w:val="73"/>
  </w:num>
  <w:num w:numId="60" w16cid:durableId="1131169646">
    <w:abstractNumId w:val="58"/>
  </w:num>
  <w:num w:numId="61" w16cid:durableId="1018847388">
    <w:abstractNumId w:val="75"/>
  </w:num>
  <w:num w:numId="62" w16cid:durableId="851917037">
    <w:abstractNumId w:val="18"/>
  </w:num>
  <w:num w:numId="63" w16cid:durableId="1681463293">
    <w:abstractNumId w:val="87"/>
  </w:num>
  <w:num w:numId="64" w16cid:durableId="482888786">
    <w:abstractNumId w:val="49"/>
  </w:num>
  <w:num w:numId="65" w16cid:durableId="2146123170">
    <w:abstractNumId w:val="62"/>
  </w:num>
  <w:num w:numId="66" w16cid:durableId="2145535585">
    <w:abstractNumId w:val="90"/>
  </w:num>
  <w:num w:numId="67" w16cid:durableId="8915142">
    <w:abstractNumId w:val="69"/>
  </w:num>
  <w:num w:numId="68" w16cid:durableId="1204709766">
    <w:abstractNumId w:val="43"/>
  </w:num>
  <w:num w:numId="69" w16cid:durableId="62504370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840651574">
    <w:abstractNumId w:val="5"/>
  </w:num>
  <w:num w:numId="71" w16cid:durableId="1068458059">
    <w:abstractNumId w:val="16"/>
  </w:num>
  <w:num w:numId="72" w16cid:durableId="2044864539">
    <w:abstractNumId w:val="31"/>
  </w:num>
  <w:num w:numId="73" w16cid:durableId="700474759">
    <w:abstractNumId w:val="68"/>
  </w:num>
  <w:num w:numId="74" w16cid:durableId="560212937">
    <w:abstractNumId w:val="29"/>
  </w:num>
  <w:num w:numId="75" w16cid:durableId="186214131">
    <w:abstractNumId w:val="24"/>
  </w:num>
  <w:num w:numId="76" w16cid:durableId="1233656750">
    <w:abstractNumId w:val="21"/>
  </w:num>
  <w:num w:numId="77" w16cid:durableId="1735808443">
    <w:abstractNumId w:val="13"/>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80AA1"/>
    <w:rsid w:val="0000282C"/>
    <w:rsid w:val="00003819"/>
    <w:rsid w:val="00003A15"/>
    <w:rsid w:val="00004B10"/>
    <w:rsid w:val="00010091"/>
    <w:rsid w:val="00010316"/>
    <w:rsid w:val="00010D34"/>
    <w:rsid w:val="000116EE"/>
    <w:rsid w:val="00013918"/>
    <w:rsid w:val="00016326"/>
    <w:rsid w:val="000216FE"/>
    <w:rsid w:val="00025D48"/>
    <w:rsid w:val="00027EA2"/>
    <w:rsid w:val="00031E1D"/>
    <w:rsid w:val="0003287C"/>
    <w:rsid w:val="000370AA"/>
    <w:rsid w:val="00045621"/>
    <w:rsid w:val="000464CF"/>
    <w:rsid w:val="000466B9"/>
    <w:rsid w:val="000548E6"/>
    <w:rsid w:val="00056A51"/>
    <w:rsid w:val="000577E4"/>
    <w:rsid w:val="00057FC7"/>
    <w:rsid w:val="00063C1A"/>
    <w:rsid w:val="00063D61"/>
    <w:rsid w:val="000664F8"/>
    <w:rsid w:val="0006675A"/>
    <w:rsid w:val="00066EE0"/>
    <w:rsid w:val="00067E72"/>
    <w:rsid w:val="00072AA2"/>
    <w:rsid w:val="0007634B"/>
    <w:rsid w:val="00077B6F"/>
    <w:rsid w:val="00080083"/>
    <w:rsid w:val="000806D3"/>
    <w:rsid w:val="000821B2"/>
    <w:rsid w:val="00084361"/>
    <w:rsid w:val="00084819"/>
    <w:rsid w:val="000849B2"/>
    <w:rsid w:val="00085FD0"/>
    <w:rsid w:val="00087D50"/>
    <w:rsid w:val="00095B28"/>
    <w:rsid w:val="00096FFE"/>
    <w:rsid w:val="000A07E1"/>
    <w:rsid w:val="000A4764"/>
    <w:rsid w:val="000A5638"/>
    <w:rsid w:val="000A5A6B"/>
    <w:rsid w:val="000A5C4B"/>
    <w:rsid w:val="000A6270"/>
    <w:rsid w:val="000A6753"/>
    <w:rsid w:val="000A7540"/>
    <w:rsid w:val="000A7803"/>
    <w:rsid w:val="000B304C"/>
    <w:rsid w:val="000C0EA5"/>
    <w:rsid w:val="000C1FF0"/>
    <w:rsid w:val="000C4052"/>
    <w:rsid w:val="000C4FF4"/>
    <w:rsid w:val="000D1F46"/>
    <w:rsid w:val="000D3D48"/>
    <w:rsid w:val="000D5C2A"/>
    <w:rsid w:val="000D73A7"/>
    <w:rsid w:val="000D7422"/>
    <w:rsid w:val="000D7F27"/>
    <w:rsid w:val="000E20C5"/>
    <w:rsid w:val="000E51B6"/>
    <w:rsid w:val="000E602F"/>
    <w:rsid w:val="000F0336"/>
    <w:rsid w:val="000F5C69"/>
    <w:rsid w:val="000F69B1"/>
    <w:rsid w:val="00100085"/>
    <w:rsid w:val="0010124A"/>
    <w:rsid w:val="001017BD"/>
    <w:rsid w:val="00102AC7"/>
    <w:rsid w:val="00107D53"/>
    <w:rsid w:val="00113AF3"/>
    <w:rsid w:val="00116576"/>
    <w:rsid w:val="00121B1C"/>
    <w:rsid w:val="0012588B"/>
    <w:rsid w:val="001263D7"/>
    <w:rsid w:val="0012648B"/>
    <w:rsid w:val="00132C80"/>
    <w:rsid w:val="001332F0"/>
    <w:rsid w:val="001333DB"/>
    <w:rsid w:val="001372C7"/>
    <w:rsid w:val="00137557"/>
    <w:rsid w:val="00142E8F"/>
    <w:rsid w:val="00143677"/>
    <w:rsid w:val="00145F89"/>
    <w:rsid w:val="0015328C"/>
    <w:rsid w:val="00154CE4"/>
    <w:rsid w:val="00155A7C"/>
    <w:rsid w:val="00155CD6"/>
    <w:rsid w:val="00156980"/>
    <w:rsid w:val="00157F63"/>
    <w:rsid w:val="00161DA4"/>
    <w:rsid w:val="001638B0"/>
    <w:rsid w:val="00164DEB"/>
    <w:rsid w:val="00165480"/>
    <w:rsid w:val="00165657"/>
    <w:rsid w:val="00166CD2"/>
    <w:rsid w:val="00166DE8"/>
    <w:rsid w:val="00173CF9"/>
    <w:rsid w:val="00173DCA"/>
    <w:rsid w:val="001742DB"/>
    <w:rsid w:val="00175521"/>
    <w:rsid w:val="00175927"/>
    <w:rsid w:val="001804D9"/>
    <w:rsid w:val="001819DB"/>
    <w:rsid w:val="0018554D"/>
    <w:rsid w:val="00185B31"/>
    <w:rsid w:val="00185E2A"/>
    <w:rsid w:val="00186E56"/>
    <w:rsid w:val="00186F14"/>
    <w:rsid w:val="001870EE"/>
    <w:rsid w:val="001872DA"/>
    <w:rsid w:val="0019123B"/>
    <w:rsid w:val="00191A61"/>
    <w:rsid w:val="001927EB"/>
    <w:rsid w:val="00194620"/>
    <w:rsid w:val="00194CE7"/>
    <w:rsid w:val="001968E0"/>
    <w:rsid w:val="00197BE2"/>
    <w:rsid w:val="001A2942"/>
    <w:rsid w:val="001A5AEA"/>
    <w:rsid w:val="001B0D95"/>
    <w:rsid w:val="001B14A1"/>
    <w:rsid w:val="001B4029"/>
    <w:rsid w:val="001B670A"/>
    <w:rsid w:val="001C1AFC"/>
    <w:rsid w:val="001C349A"/>
    <w:rsid w:val="001C35B7"/>
    <w:rsid w:val="001C3E31"/>
    <w:rsid w:val="001C6296"/>
    <w:rsid w:val="001C7854"/>
    <w:rsid w:val="001D0875"/>
    <w:rsid w:val="001D50A9"/>
    <w:rsid w:val="001D5DA9"/>
    <w:rsid w:val="001D6482"/>
    <w:rsid w:val="001E0A41"/>
    <w:rsid w:val="001E0E29"/>
    <w:rsid w:val="001E6549"/>
    <w:rsid w:val="001E6A40"/>
    <w:rsid w:val="001F0B1C"/>
    <w:rsid w:val="001F652F"/>
    <w:rsid w:val="001F6DE5"/>
    <w:rsid w:val="001F7A2C"/>
    <w:rsid w:val="002047F1"/>
    <w:rsid w:val="00205AC3"/>
    <w:rsid w:val="00207277"/>
    <w:rsid w:val="00207F04"/>
    <w:rsid w:val="00214C7C"/>
    <w:rsid w:val="00214E37"/>
    <w:rsid w:val="00215C9F"/>
    <w:rsid w:val="00215E18"/>
    <w:rsid w:val="002175FB"/>
    <w:rsid w:val="0022134F"/>
    <w:rsid w:val="00221A72"/>
    <w:rsid w:val="00223FA4"/>
    <w:rsid w:val="0022620B"/>
    <w:rsid w:val="002325BD"/>
    <w:rsid w:val="00234BC4"/>
    <w:rsid w:val="0023581A"/>
    <w:rsid w:val="00235E7F"/>
    <w:rsid w:val="00241237"/>
    <w:rsid w:val="00244F7A"/>
    <w:rsid w:val="00245058"/>
    <w:rsid w:val="00252B4E"/>
    <w:rsid w:val="002530C8"/>
    <w:rsid w:val="002544D5"/>
    <w:rsid w:val="00255511"/>
    <w:rsid w:val="0025631A"/>
    <w:rsid w:val="00256E2D"/>
    <w:rsid w:val="002608D3"/>
    <w:rsid w:val="00260AD0"/>
    <w:rsid w:val="002611B8"/>
    <w:rsid w:val="00263CA0"/>
    <w:rsid w:val="00266A5E"/>
    <w:rsid w:val="00267832"/>
    <w:rsid w:val="0027097A"/>
    <w:rsid w:val="00270E51"/>
    <w:rsid w:val="0027209D"/>
    <w:rsid w:val="00274C28"/>
    <w:rsid w:val="00276B8C"/>
    <w:rsid w:val="00281804"/>
    <w:rsid w:val="002826C6"/>
    <w:rsid w:val="00282F4C"/>
    <w:rsid w:val="0028320D"/>
    <w:rsid w:val="002847A0"/>
    <w:rsid w:val="002848EA"/>
    <w:rsid w:val="00286FA5"/>
    <w:rsid w:val="0028776D"/>
    <w:rsid w:val="00287C42"/>
    <w:rsid w:val="002941D3"/>
    <w:rsid w:val="002955FB"/>
    <w:rsid w:val="002A2682"/>
    <w:rsid w:val="002A3A67"/>
    <w:rsid w:val="002A50B3"/>
    <w:rsid w:val="002C035F"/>
    <w:rsid w:val="002C04EB"/>
    <w:rsid w:val="002C13E8"/>
    <w:rsid w:val="002C1DC4"/>
    <w:rsid w:val="002C635E"/>
    <w:rsid w:val="002C7629"/>
    <w:rsid w:val="002D0BD6"/>
    <w:rsid w:val="002D0F36"/>
    <w:rsid w:val="002E02BE"/>
    <w:rsid w:val="002E0F4B"/>
    <w:rsid w:val="002E445E"/>
    <w:rsid w:val="002F0A00"/>
    <w:rsid w:val="002F0B1E"/>
    <w:rsid w:val="002F341A"/>
    <w:rsid w:val="00301856"/>
    <w:rsid w:val="00301E8C"/>
    <w:rsid w:val="00301EBD"/>
    <w:rsid w:val="00303822"/>
    <w:rsid w:val="00304466"/>
    <w:rsid w:val="00305888"/>
    <w:rsid w:val="00306443"/>
    <w:rsid w:val="00306B1B"/>
    <w:rsid w:val="003104A0"/>
    <w:rsid w:val="00310E14"/>
    <w:rsid w:val="00311EA7"/>
    <w:rsid w:val="00312214"/>
    <w:rsid w:val="00313E10"/>
    <w:rsid w:val="00314F57"/>
    <w:rsid w:val="003153D0"/>
    <w:rsid w:val="00315F9D"/>
    <w:rsid w:val="003168D9"/>
    <w:rsid w:val="0032297A"/>
    <w:rsid w:val="00322E8B"/>
    <w:rsid w:val="003236AD"/>
    <w:rsid w:val="003264CA"/>
    <w:rsid w:val="00327628"/>
    <w:rsid w:val="00330187"/>
    <w:rsid w:val="00330918"/>
    <w:rsid w:val="0033096F"/>
    <w:rsid w:val="00334E49"/>
    <w:rsid w:val="00335C90"/>
    <w:rsid w:val="00336361"/>
    <w:rsid w:val="00336EF6"/>
    <w:rsid w:val="0033703F"/>
    <w:rsid w:val="00340AD9"/>
    <w:rsid w:val="00346310"/>
    <w:rsid w:val="003470E7"/>
    <w:rsid w:val="0034724D"/>
    <w:rsid w:val="00351684"/>
    <w:rsid w:val="0035208D"/>
    <w:rsid w:val="00352DA3"/>
    <w:rsid w:val="00357E82"/>
    <w:rsid w:val="00360A69"/>
    <w:rsid w:val="00361335"/>
    <w:rsid w:val="003615A1"/>
    <w:rsid w:val="00362A62"/>
    <w:rsid w:val="00366448"/>
    <w:rsid w:val="00366D92"/>
    <w:rsid w:val="00366DA4"/>
    <w:rsid w:val="00370518"/>
    <w:rsid w:val="0037079A"/>
    <w:rsid w:val="003712FF"/>
    <w:rsid w:val="003723A6"/>
    <w:rsid w:val="0037520B"/>
    <w:rsid w:val="003759EB"/>
    <w:rsid w:val="00376690"/>
    <w:rsid w:val="00382599"/>
    <w:rsid w:val="003840A2"/>
    <w:rsid w:val="0038454E"/>
    <w:rsid w:val="0038627F"/>
    <w:rsid w:val="00390514"/>
    <w:rsid w:val="00392AD3"/>
    <w:rsid w:val="00393156"/>
    <w:rsid w:val="003A4A8E"/>
    <w:rsid w:val="003B03D7"/>
    <w:rsid w:val="003B19EB"/>
    <w:rsid w:val="003B27D7"/>
    <w:rsid w:val="003B2851"/>
    <w:rsid w:val="003B55B8"/>
    <w:rsid w:val="003B5F59"/>
    <w:rsid w:val="003C0AB1"/>
    <w:rsid w:val="003C19B3"/>
    <w:rsid w:val="003D0F6C"/>
    <w:rsid w:val="003D1301"/>
    <w:rsid w:val="003D4A9A"/>
    <w:rsid w:val="003D5169"/>
    <w:rsid w:val="003D54D5"/>
    <w:rsid w:val="003E3745"/>
    <w:rsid w:val="003E519C"/>
    <w:rsid w:val="003E5C75"/>
    <w:rsid w:val="003F0624"/>
    <w:rsid w:val="003F0F0E"/>
    <w:rsid w:val="003F4A70"/>
    <w:rsid w:val="003F66E8"/>
    <w:rsid w:val="00400C01"/>
    <w:rsid w:val="00401B72"/>
    <w:rsid w:val="00402ACE"/>
    <w:rsid w:val="00403A97"/>
    <w:rsid w:val="00406812"/>
    <w:rsid w:val="004104BA"/>
    <w:rsid w:val="00410E10"/>
    <w:rsid w:val="00412CCF"/>
    <w:rsid w:val="00412D8B"/>
    <w:rsid w:val="00413E25"/>
    <w:rsid w:val="004148C3"/>
    <w:rsid w:val="00416A9F"/>
    <w:rsid w:val="00417A75"/>
    <w:rsid w:val="00421208"/>
    <w:rsid w:val="0042123D"/>
    <w:rsid w:val="00427714"/>
    <w:rsid w:val="0043034D"/>
    <w:rsid w:val="00432900"/>
    <w:rsid w:val="00432D92"/>
    <w:rsid w:val="004363A5"/>
    <w:rsid w:val="004407F7"/>
    <w:rsid w:val="00441A66"/>
    <w:rsid w:val="00442861"/>
    <w:rsid w:val="004451EF"/>
    <w:rsid w:val="00445581"/>
    <w:rsid w:val="00447445"/>
    <w:rsid w:val="00447954"/>
    <w:rsid w:val="00451BC7"/>
    <w:rsid w:val="00452F95"/>
    <w:rsid w:val="0045487A"/>
    <w:rsid w:val="00454A75"/>
    <w:rsid w:val="00460CEB"/>
    <w:rsid w:val="00461468"/>
    <w:rsid w:val="00463987"/>
    <w:rsid w:val="00463E19"/>
    <w:rsid w:val="00465C3F"/>
    <w:rsid w:val="00470FBD"/>
    <w:rsid w:val="00473914"/>
    <w:rsid w:val="00477BA4"/>
    <w:rsid w:val="0048044D"/>
    <w:rsid w:val="00490C60"/>
    <w:rsid w:val="00491183"/>
    <w:rsid w:val="0049134D"/>
    <w:rsid w:val="004913A0"/>
    <w:rsid w:val="00492F5B"/>
    <w:rsid w:val="004934BD"/>
    <w:rsid w:val="00493D3D"/>
    <w:rsid w:val="00493EEE"/>
    <w:rsid w:val="004A0DD5"/>
    <w:rsid w:val="004A2970"/>
    <w:rsid w:val="004A53CC"/>
    <w:rsid w:val="004A6077"/>
    <w:rsid w:val="004A6B26"/>
    <w:rsid w:val="004B2786"/>
    <w:rsid w:val="004B278F"/>
    <w:rsid w:val="004B3C1C"/>
    <w:rsid w:val="004B6402"/>
    <w:rsid w:val="004C138D"/>
    <w:rsid w:val="004C1733"/>
    <w:rsid w:val="004C3A3F"/>
    <w:rsid w:val="004C5910"/>
    <w:rsid w:val="004C5A17"/>
    <w:rsid w:val="004C7F87"/>
    <w:rsid w:val="004C7FFB"/>
    <w:rsid w:val="004D07C4"/>
    <w:rsid w:val="004D435D"/>
    <w:rsid w:val="004D524F"/>
    <w:rsid w:val="004D5FC0"/>
    <w:rsid w:val="004E007E"/>
    <w:rsid w:val="004E0CF1"/>
    <w:rsid w:val="004E40D1"/>
    <w:rsid w:val="004E7014"/>
    <w:rsid w:val="004E76C1"/>
    <w:rsid w:val="004F1C0F"/>
    <w:rsid w:val="004F3746"/>
    <w:rsid w:val="004F4611"/>
    <w:rsid w:val="004F48EF"/>
    <w:rsid w:val="004F5E9E"/>
    <w:rsid w:val="004F63BD"/>
    <w:rsid w:val="004F750D"/>
    <w:rsid w:val="0050023D"/>
    <w:rsid w:val="0050444F"/>
    <w:rsid w:val="00505990"/>
    <w:rsid w:val="005061E6"/>
    <w:rsid w:val="00507875"/>
    <w:rsid w:val="00510B07"/>
    <w:rsid w:val="005118BB"/>
    <w:rsid w:val="00511A0C"/>
    <w:rsid w:val="005127C1"/>
    <w:rsid w:val="005128BD"/>
    <w:rsid w:val="00514F5C"/>
    <w:rsid w:val="0051763F"/>
    <w:rsid w:val="00517A2E"/>
    <w:rsid w:val="00520DCD"/>
    <w:rsid w:val="005221FD"/>
    <w:rsid w:val="00523A60"/>
    <w:rsid w:val="00524200"/>
    <w:rsid w:val="0052566F"/>
    <w:rsid w:val="00527A81"/>
    <w:rsid w:val="005300FE"/>
    <w:rsid w:val="005314F3"/>
    <w:rsid w:val="00531D13"/>
    <w:rsid w:val="00532CB7"/>
    <w:rsid w:val="00533E44"/>
    <w:rsid w:val="00534A4B"/>
    <w:rsid w:val="00534E28"/>
    <w:rsid w:val="00536628"/>
    <w:rsid w:val="0054525C"/>
    <w:rsid w:val="00545B79"/>
    <w:rsid w:val="0054645C"/>
    <w:rsid w:val="00547A73"/>
    <w:rsid w:val="00547D17"/>
    <w:rsid w:val="005518D5"/>
    <w:rsid w:val="00551CD1"/>
    <w:rsid w:val="00552990"/>
    <w:rsid w:val="00553555"/>
    <w:rsid w:val="00553E7C"/>
    <w:rsid w:val="005572CB"/>
    <w:rsid w:val="00557E46"/>
    <w:rsid w:val="00560EC6"/>
    <w:rsid w:val="00560F62"/>
    <w:rsid w:val="005625B8"/>
    <w:rsid w:val="005633B5"/>
    <w:rsid w:val="0056388A"/>
    <w:rsid w:val="0056464B"/>
    <w:rsid w:val="00564C47"/>
    <w:rsid w:val="00567AB8"/>
    <w:rsid w:val="00567C64"/>
    <w:rsid w:val="00567D0F"/>
    <w:rsid w:val="00567E8D"/>
    <w:rsid w:val="005728ED"/>
    <w:rsid w:val="00572ABC"/>
    <w:rsid w:val="00574736"/>
    <w:rsid w:val="00581D94"/>
    <w:rsid w:val="005830B5"/>
    <w:rsid w:val="00583987"/>
    <w:rsid w:val="00583B05"/>
    <w:rsid w:val="00586D67"/>
    <w:rsid w:val="0059015C"/>
    <w:rsid w:val="005917C4"/>
    <w:rsid w:val="00592815"/>
    <w:rsid w:val="00594740"/>
    <w:rsid w:val="005952DA"/>
    <w:rsid w:val="005954E1"/>
    <w:rsid w:val="005A0638"/>
    <w:rsid w:val="005A1074"/>
    <w:rsid w:val="005A1D4F"/>
    <w:rsid w:val="005A2CB0"/>
    <w:rsid w:val="005A5038"/>
    <w:rsid w:val="005A5503"/>
    <w:rsid w:val="005B12AF"/>
    <w:rsid w:val="005B5AEE"/>
    <w:rsid w:val="005C030D"/>
    <w:rsid w:val="005C1281"/>
    <w:rsid w:val="005C30A6"/>
    <w:rsid w:val="005C7237"/>
    <w:rsid w:val="005D3D93"/>
    <w:rsid w:val="005D4A5C"/>
    <w:rsid w:val="005D7314"/>
    <w:rsid w:val="005E11BA"/>
    <w:rsid w:val="005E4C31"/>
    <w:rsid w:val="005E5C72"/>
    <w:rsid w:val="005F4431"/>
    <w:rsid w:val="005F4D62"/>
    <w:rsid w:val="005F6F80"/>
    <w:rsid w:val="005F7196"/>
    <w:rsid w:val="0060216C"/>
    <w:rsid w:val="006028FE"/>
    <w:rsid w:val="00602A24"/>
    <w:rsid w:val="006050B0"/>
    <w:rsid w:val="006057B2"/>
    <w:rsid w:val="006114C6"/>
    <w:rsid w:val="00613B44"/>
    <w:rsid w:val="00614597"/>
    <w:rsid w:val="00617AE1"/>
    <w:rsid w:val="006203BD"/>
    <w:rsid w:val="00620950"/>
    <w:rsid w:val="00620FE6"/>
    <w:rsid w:val="00625F13"/>
    <w:rsid w:val="006263C2"/>
    <w:rsid w:val="0062783D"/>
    <w:rsid w:val="00633414"/>
    <w:rsid w:val="006353AA"/>
    <w:rsid w:val="00636094"/>
    <w:rsid w:val="0064029E"/>
    <w:rsid w:val="00641376"/>
    <w:rsid w:val="00641E1C"/>
    <w:rsid w:val="00643347"/>
    <w:rsid w:val="00651C99"/>
    <w:rsid w:val="00657B1F"/>
    <w:rsid w:val="00661095"/>
    <w:rsid w:val="006612B0"/>
    <w:rsid w:val="00661F25"/>
    <w:rsid w:val="00663CBD"/>
    <w:rsid w:val="006652D6"/>
    <w:rsid w:val="00675C79"/>
    <w:rsid w:val="00676222"/>
    <w:rsid w:val="00676395"/>
    <w:rsid w:val="00680AA1"/>
    <w:rsid w:val="006832B4"/>
    <w:rsid w:val="006843B3"/>
    <w:rsid w:val="00685827"/>
    <w:rsid w:val="00685F7A"/>
    <w:rsid w:val="0068738B"/>
    <w:rsid w:val="006876FC"/>
    <w:rsid w:val="0069046B"/>
    <w:rsid w:val="006922B9"/>
    <w:rsid w:val="00696C76"/>
    <w:rsid w:val="006A18E4"/>
    <w:rsid w:val="006A1F36"/>
    <w:rsid w:val="006A4405"/>
    <w:rsid w:val="006A513C"/>
    <w:rsid w:val="006A6821"/>
    <w:rsid w:val="006B0FC4"/>
    <w:rsid w:val="006B15E1"/>
    <w:rsid w:val="006B2D3D"/>
    <w:rsid w:val="006B2EDC"/>
    <w:rsid w:val="006B3F67"/>
    <w:rsid w:val="006B406D"/>
    <w:rsid w:val="006B4CCD"/>
    <w:rsid w:val="006B4EF1"/>
    <w:rsid w:val="006B7059"/>
    <w:rsid w:val="006C048C"/>
    <w:rsid w:val="006C2EEA"/>
    <w:rsid w:val="006C7BBA"/>
    <w:rsid w:val="006D377D"/>
    <w:rsid w:val="006D6ED2"/>
    <w:rsid w:val="006D7685"/>
    <w:rsid w:val="006E0571"/>
    <w:rsid w:val="006E6A37"/>
    <w:rsid w:val="006E7CBB"/>
    <w:rsid w:val="006F06B8"/>
    <w:rsid w:val="006F58E9"/>
    <w:rsid w:val="006F7A04"/>
    <w:rsid w:val="00704403"/>
    <w:rsid w:val="007056D9"/>
    <w:rsid w:val="00714BAE"/>
    <w:rsid w:val="00714BCB"/>
    <w:rsid w:val="00720FE5"/>
    <w:rsid w:val="007230FE"/>
    <w:rsid w:val="0072484B"/>
    <w:rsid w:val="007273E8"/>
    <w:rsid w:val="00727F83"/>
    <w:rsid w:val="00730303"/>
    <w:rsid w:val="00732E08"/>
    <w:rsid w:val="007426FC"/>
    <w:rsid w:val="00744C35"/>
    <w:rsid w:val="00744FD3"/>
    <w:rsid w:val="0074546A"/>
    <w:rsid w:val="00750A3B"/>
    <w:rsid w:val="00751E61"/>
    <w:rsid w:val="00752D65"/>
    <w:rsid w:val="00753E8E"/>
    <w:rsid w:val="0075444B"/>
    <w:rsid w:val="0075448C"/>
    <w:rsid w:val="00754A35"/>
    <w:rsid w:val="007552B6"/>
    <w:rsid w:val="00757B46"/>
    <w:rsid w:val="00761BCB"/>
    <w:rsid w:val="00763BE0"/>
    <w:rsid w:val="00767D1F"/>
    <w:rsid w:val="0077100C"/>
    <w:rsid w:val="0077311A"/>
    <w:rsid w:val="007766A4"/>
    <w:rsid w:val="00777C3C"/>
    <w:rsid w:val="007821B6"/>
    <w:rsid w:val="00784162"/>
    <w:rsid w:val="0078711A"/>
    <w:rsid w:val="0078755F"/>
    <w:rsid w:val="00790E66"/>
    <w:rsid w:val="00793311"/>
    <w:rsid w:val="007937BD"/>
    <w:rsid w:val="00794556"/>
    <w:rsid w:val="00794EF0"/>
    <w:rsid w:val="00797354"/>
    <w:rsid w:val="007A1A4D"/>
    <w:rsid w:val="007A6051"/>
    <w:rsid w:val="007A6A88"/>
    <w:rsid w:val="007B0120"/>
    <w:rsid w:val="007B0548"/>
    <w:rsid w:val="007B3303"/>
    <w:rsid w:val="007B396C"/>
    <w:rsid w:val="007B42F9"/>
    <w:rsid w:val="007C1A35"/>
    <w:rsid w:val="007C29CF"/>
    <w:rsid w:val="007C3593"/>
    <w:rsid w:val="007C646F"/>
    <w:rsid w:val="007C7242"/>
    <w:rsid w:val="007D5CB4"/>
    <w:rsid w:val="007D6193"/>
    <w:rsid w:val="007D6D4E"/>
    <w:rsid w:val="007D7A5D"/>
    <w:rsid w:val="007D7CA7"/>
    <w:rsid w:val="007E215A"/>
    <w:rsid w:val="007F18F0"/>
    <w:rsid w:val="007F3C90"/>
    <w:rsid w:val="007F612B"/>
    <w:rsid w:val="00800012"/>
    <w:rsid w:val="008066DD"/>
    <w:rsid w:val="00807625"/>
    <w:rsid w:val="00810B07"/>
    <w:rsid w:val="00811CE4"/>
    <w:rsid w:val="008128CA"/>
    <w:rsid w:val="00814FED"/>
    <w:rsid w:val="00815E60"/>
    <w:rsid w:val="00816475"/>
    <w:rsid w:val="008177E8"/>
    <w:rsid w:val="008208FD"/>
    <w:rsid w:val="00822A1D"/>
    <w:rsid w:val="00824285"/>
    <w:rsid w:val="008279F5"/>
    <w:rsid w:val="008305E2"/>
    <w:rsid w:val="008315DC"/>
    <w:rsid w:val="00831777"/>
    <w:rsid w:val="008328EB"/>
    <w:rsid w:val="00840D75"/>
    <w:rsid w:val="008412D2"/>
    <w:rsid w:val="00841D78"/>
    <w:rsid w:val="00841DDD"/>
    <w:rsid w:val="00844F22"/>
    <w:rsid w:val="00845549"/>
    <w:rsid w:val="008503B2"/>
    <w:rsid w:val="008525F9"/>
    <w:rsid w:val="00852A02"/>
    <w:rsid w:val="008545AF"/>
    <w:rsid w:val="008554F2"/>
    <w:rsid w:val="00857D3E"/>
    <w:rsid w:val="008603D8"/>
    <w:rsid w:val="00864B92"/>
    <w:rsid w:val="00865EDB"/>
    <w:rsid w:val="00866681"/>
    <w:rsid w:val="008666B0"/>
    <w:rsid w:val="00866906"/>
    <w:rsid w:val="00871161"/>
    <w:rsid w:val="0087158A"/>
    <w:rsid w:val="0087768A"/>
    <w:rsid w:val="00885296"/>
    <w:rsid w:val="00886166"/>
    <w:rsid w:val="0088663C"/>
    <w:rsid w:val="008873EF"/>
    <w:rsid w:val="00887C7F"/>
    <w:rsid w:val="008948EA"/>
    <w:rsid w:val="00894A54"/>
    <w:rsid w:val="00894F6E"/>
    <w:rsid w:val="0089601F"/>
    <w:rsid w:val="00896800"/>
    <w:rsid w:val="00897C23"/>
    <w:rsid w:val="008A02CD"/>
    <w:rsid w:val="008A0B79"/>
    <w:rsid w:val="008A1418"/>
    <w:rsid w:val="008A1A9B"/>
    <w:rsid w:val="008A69B7"/>
    <w:rsid w:val="008B29FD"/>
    <w:rsid w:val="008B2B3C"/>
    <w:rsid w:val="008B3B6D"/>
    <w:rsid w:val="008B5AE0"/>
    <w:rsid w:val="008B69B2"/>
    <w:rsid w:val="008C0687"/>
    <w:rsid w:val="008C1A2C"/>
    <w:rsid w:val="008C6031"/>
    <w:rsid w:val="008D142F"/>
    <w:rsid w:val="008D1E14"/>
    <w:rsid w:val="008D296F"/>
    <w:rsid w:val="008D3073"/>
    <w:rsid w:val="008D57C6"/>
    <w:rsid w:val="008D6348"/>
    <w:rsid w:val="008E00AE"/>
    <w:rsid w:val="008E0CD5"/>
    <w:rsid w:val="008E13B3"/>
    <w:rsid w:val="008E2E28"/>
    <w:rsid w:val="008E47BF"/>
    <w:rsid w:val="008E57D6"/>
    <w:rsid w:val="008E5B5A"/>
    <w:rsid w:val="008E785A"/>
    <w:rsid w:val="008F38DC"/>
    <w:rsid w:val="008F594E"/>
    <w:rsid w:val="008F762F"/>
    <w:rsid w:val="00900711"/>
    <w:rsid w:val="009019B2"/>
    <w:rsid w:val="00902D8D"/>
    <w:rsid w:val="009030AD"/>
    <w:rsid w:val="00905CBC"/>
    <w:rsid w:val="009071C7"/>
    <w:rsid w:val="00907BE4"/>
    <w:rsid w:val="00910829"/>
    <w:rsid w:val="00911589"/>
    <w:rsid w:val="00913A77"/>
    <w:rsid w:val="009148E5"/>
    <w:rsid w:val="00917F93"/>
    <w:rsid w:val="009201BF"/>
    <w:rsid w:val="009202DD"/>
    <w:rsid w:val="009206C9"/>
    <w:rsid w:val="00922589"/>
    <w:rsid w:val="00925008"/>
    <w:rsid w:val="00925102"/>
    <w:rsid w:val="00925201"/>
    <w:rsid w:val="00927361"/>
    <w:rsid w:val="00931633"/>
    <w:rsid w:val="00932A83"/>
    <w:rsid w:val="00933CFA"/>
    <w:rsid w:val="00946AC4"/>
    <w:rsid w:val="00950475"/>
    <w:rsid w:val="00954007"/>
    <w:rsid w:val="009546B4"/>
    <w:rsid w:val="00954DF7"/>
    <w:rsid w:val="00956A14"/>
    <w:rsid w:val="00957FE8"/>
    <w:rsid w:val="00960027"/>
    <w:rsid w:val="0096023E"/>
    <w:rsid w:val="0096191A"/>
    <w:rsid w:val="0096282D"/>
    <w:rsid w:val="00963EB0"/>
    <w:rsid w:val="00964D5B"/>
    <w:rsid w:val="00966446"/>
    <w:rsid w:val="00966F0C"/>
    <w:rsid w:val="009719BB"/>
    <w:rsid w:val="00973DAF"/>
    <w:rsid w:val="00974748"/>
    <w:rsid w:val="0097555E"/>
    <w:rsid w:val="00976E74"/>
    <w:rsid w:val="00977D61"/>
    <w:rsid w:val="00980B0F"/>
    <w:rsid w:val="00981004"/>
    <w:rsid w:val="009832D8"/>
    <w:rsid w:val="00985529"/>
    <w:rsid w:val="009927E9"/>
    <w:rsid w:val="00994454"/>
    <w:rsid w:val="009961DA"/>
    <w:rsid w:val="009A3081"/>
    <w:rsid w:val="009A77D5"/>
    <w:rsid w:val="009B1098"/>
    <w:rsid w:val="009B3E9E"/>
    <w:rsid w:val="009B4AE3"/>
    <w:rsid w:val="009C2021"/>
    <w:rsid w:val="009C367E"/>
    <w:rsid w:val="009C4E00"/>
    <w:rsid w:val="009C4FA8"/>
    <w:rsid w:val="009D1E36"/>
    <w:rsid w:val="009D1F7B"/>
    <w:rsid w:val="009D2758"/>
    <w:rsid w:val="009D2B55"/>
    <w:rsid w:val="009D4447"/>
    <w:rsid w:val="009E3B7A"/>
    <w:rsid w:val="009F0B26"/>
    <w:rsid w:val="009F2FEE"/>
    <w:rsid w:val="009F6BFB"/>
    <w:rsid w:val="00A0528F"/>
    <w:rsid w:val="00A063EF"/>
    <w:rsid w:val="00A06B95"/>
    <w:rsid w:val="00A07575"/>
    <w:rsid w:val="00A10121"/>
    <w:rsid w:val="00A106B8"/>
    <w:rsid w:val="00A11B14"/>
    <w:rsid w:val="00A13553"/>
    <w:rsid w:val="00A15CAD"/>
    <w:rsid w:val="00A219CB"/>
    <w:rsid w:val="00A26858"/>
    <w:rsid w:val="00A27FC6"/>
    <w:rsid w:val="00A35823"/>
    <w:rsid w:val="00A35A82"/>
    <w:rsid w:val="00A42362"/>
    <w:rsid w:val="00A453CD"/>
    <w:rsid w:val="00A47592"/>
    <w:rsid w:val="00A507F9"/>
    <w:rsid w:val="00A51061"/>
    <w:rsid w:val="00A52126"/>
    <w:rsid w:val="00A528B7"/>
    <w:rsid w:val="00A535F9"/>
    <w:rsid w:val="00A54B96"/>
    <w:rsid w:val="00A56233"/>
    <w:rsid w:val="00A6126E"/>
    <w:rsid w:val="00A6134B"/>
    <w:rsid w:val="00A62328"/>
    <w:rsid w:val="00A67536"/>
    <w:rsid w:val="00A7131B"/>
    <w:rsid w:val="00A7393C"/>
    <w:rsid w:val="00A7495A"/>
    <w:rsid w:val="00A76078"/>
    <w:rsid w:val="00A76760"/>
    <w:rsid w:val="00A8326B"/>
    <w:rsid w:val="00A91085"/>
    <w:rsid w:val="00A92B2C"/>
    <w:rsid w:val="00A944E9"/>
    <w:rsid w:val="00AA0258"/>
    <w:rsid w:val="00AA06E9"/>
    <w:rsid w:val="00AA2556"/>
    <w:rsid w:val="00AA5BCB"/>
    <w:rsid w:val="00AA5F7E"/>
    <w:rsid w:val="00AA62DE"/>
    <w:rsid w:val="00AA6890"/>
    <w:rsid w:val="00AB148E"/>
    <w:rsid w:val="00AB37BD"/>
    <w:rsid w:val="00AB488C"/>
    <w:rsid w:val="00AB69B7"/>
    <w:rsid w:val="00AB7803"/>
    <w:rsid w:val="00AC1D23"/>
    <w:rsid w:val="00AC24C5"/>
    <w:rsid w:val="00AC4307"/>
    <w:rsid w:val="00AC6DE2"/>
    <w:rsid w:val="00AC7514"/>
    <w:rsid w:val="00AD1858"/>
    <w:rsid w:val="00AD1A31"/>
    <w:rsid w:val="00AD4E8A"/>
    <w:rsid w:val="00AD5CD6"/>
    <w:rsid w:val="00AD6785"/>
    <w:rsid w:val="00AE1E2B"/>
    <w:rsid w:val="00AE3CF9"/>
    <w:rsid w:val="00AE3EFA"/>
    <w:rsid w:val="00AE5213"/>
    <w:rsid w:val="00AE536A"/>
    <w:rsid w:val="00AE62FE"/>
    <w:rsid w:val="00AE7190"/>
    <w:rsid w:val="00AF2856"/>
    <w:rsid w:val="00AF294F"/>
    <w:rsid w:val="00AF2FD8"/>
    <w:rsid w:val="00AF384C"/>
    <w:rsid w:val="00AF5217"/>
    <w:rsid w:val="00AF5E17"/>
    <w:rsid w:val="00B00550"/>
    <w:rsid w:val="00B0344A"/>
    <w:rsid w:val="00B03853"/>
    <w:rsid w:val="00B04228"/>
    <w:rsid w:val="00B056E6"/>
    <w:rsid w:val="00B062F0"/>
    <w:rsid w:val="00B12066"/>
    <w:rsid w:val="00B14A58"/>
    <w:rsid w:val="00B15362"/>
    <w:rsid w:val="00B15A12"/>
    <w:rsid w:val="00B169AE"/>
    <w:rsid w:val="00B17912"/>
    <w:rsid w:val="00B179A1"/>
    <w:rsid w:val="00B20B1B"/>
    <w:rsid w:val="00B25298"/>
    <w:rsid w:val="00B26E8F"/>
    <w:rsid w:val="00B3214B"/>
    <w:rsid w:val="00B33000"/>
    <w:rsid w:val="00B37633"/>
    <w:rsid w:val="00B40BEF"/>
    <w:rsid w:val="00B4132D"/>
    <w:rsid w:val="00B436AE"/>
    <w:rsid w:val="00B44273"/>
    <w:rsid w:val="00B4455E"/>
    <w:rsid w:val="00B467E9"/>
    <w:rsid w:val="00B527E3"/>
    <w:rsid w:val="00B53C9D"/>
    <w:rsid w:val="00B6075E"/>
    <w:rsid w:val="00B65D95"/>
    <w:rsid w:val="00B66F57"/>
    <w:rsid w:val="00B67021"/>
    <w:rsid w:val="00B67520"/>
    <w:rsid w:val="00B72286"/>
    <w:rsid w:val="00B733C9"/>
    <w:rsid w:val="00B74CD4"/>
    <w:rsid w:val="00B75567"/>
    <w:rsid w:val="00B77D52"/>
    <w:rsid w:val="00B801B1"/>
    <w:rsid w:val="00B80A7A"/>
    <w:rsid w:val="00B80E41"/>
    <w:rsid w:val="00B83383"/>
    <w:rsid w:val="00B93C37"/>
    <w:rsid w:val="00B9541A"/>
    <w:rsid w:val="00BA0822"/>
    <w:rsid w:val="00BA1C15"/>
    <w:rsid w:val="00BA3E24"/>
    <w:rsid w:val="00BA43BE"/>
    <w:rsid w:val="00BB3367"/>
    <w:rsid w:val="00BB4FC8"/>
    <w:rsid w:val="00BB581E"/>
    <w:rsid w:val="00BB5FFC"/>
    <w:rsid w:val="00BC1609"/>
    <w:rsid w:val="00BC56F9"/>
    <w:rsid w:val="00BC6FCA"/>
    <w:rsid w:val="00BC770B"/>
    <w:rsid w:val="00BC7DA7"/>
    <w:rsid w:val="00BD0628"/>
    <w:rsid w:val="00BD083C"/>
    <w:rsid w:val="00BD0C18"/>
    <w:rsid w:val="00BD288A"/>
    <w:rsid w:val="00BD2BCA"/>
    <w:rsid w:val="00BD393F"/>
    <w:rsid w:val="00BD6219"/>
    <w:rsid w:val="00BD6575"/>
    <w:rsid w:val="00BE24CB"/>
    <w:rsid w:val="00BE38F8"/>
    <w:rsid w:val="00BE63D8"/>
    <w:rsid w:val="00BE6624"/>
    <w:rsid w:val="00BF578C"/>
    <w:rsid w:val="00C00287"/>
    <w:rsid w:val="00C0095B"/>
    <w:rsid w:val="00C03CBB"/>
    <w:rsid w:val="00C04481"/>
    <w:rsid w:val="00C056D8"/>
    <w:rsid w:val="00C102AF"/>
    <w:rsid w:val="00C115A4"/>
    <w:rsid w:val="00C12EC4"/>
    <w:rsid w:val="00C131FA"/>
    <w:rsid w:val="00C21A85"/>
    <w:rsid w:val="00C21C61"/>
    <w:rsid w:val="00C245B1"/>
    <w:rsid w:val="00C24F84"/>
    <w:rsid w:val="00C26833"/>
    <w:rsid w:val="00C275E0"/>
    <w:rsid w:val="00C277AD"/>
    <w:rsid w:val="00C325E3"/>
    <w:rsid w:val="00C342C5"/>
    <w:rsid w:val="00C36096"/>
    <w:rsid w:val="00C3666A"/>
    <w:rsid w:val="00C3715A"/>
    <w:rsid w:val="00C37357"/>
    <w:rsid w:val="00C401B3"/>
    <w:rsid w:val="00C40AFA"/>
    <w:rsid w:val="00C4138D"/>
    <w:rsid w:val="00C42E3F"/>
    <w:rsid w:val="00C42EFE"/>
    <w:rsid w:val="00C4338D"/>
    <w:rsid w:val="00C435EA"/>
    <w:rsid w:val="00C43666"/>
    <w:rsid w:val="00C515A8"/>
    <w:rsid w:val="00C51DE5"/>
    <w:rsid w:val="00C52624"/>
    <w:rsid w:val="00C610C3"/>
    <w:rsid w:val="00C62645"/>
    <w:rsid w:val="00C62897"/>
    <w:rsid w:val="00C63B0F"/>
    <w:rsid w:val="00C652D1"/>
    <w:rsid w:val="00C671F3"/>
    <w:rsid w:val="00C67DB5"/>
    <w:rsid w:val="00C70174"/>
    <w:rsid w:val="00C70184"/>
    <w:rsid w:val="00C704C5"/>
    <w:rsid w:val="00C711CE"/>
    <w:rsid w:val="00C73473"/>
    <w:rsid w:val="00C769E5"/>
    <w:rsid w:val="00C80518"/>
    <w:rsid w:val="00C8126A"/>
    <w:rsid w:val="00C81551"/>
    <w:rsid w:val="00C91361"/>
    <w:rsid w:val="00C9628B"/>
    <w:rsid w:val="00CA0C28"/>
    <w:rsid w:val="00CA113D"/>
    <w:rsid w:val="00CA2B4B"/>
    <w:rsid w:val="00CA32D0"/>
    <w:rsid w:val="00CA384E"/>
    <w:rsid w:val="00CB16CD"/>
    <w:rsid w:val="00CB1881"/>
    <w:rsid w:val="00CB1C2A"/>
    <w:rsid w:val="00CB3C94"/>
    <w:rsid w:val="00CC1904"/>
    <w:rsid w:val="00CC4726"/>
    <w:rsid w:val="00CC528D"/>
    <w:rsid w:val="00CC6771"/>
    <w:rsid w:val="00CD08D7"/>
    <w:rsid w:val="00CD11F0"/>
    <w:rsid w:val="00CD17D1"/>
    <w:rsid w:val="00CD4D94"/>
    <w:rsid w:val="00CD4EC7"/>
    <w:rsid w:val="00CD5005"/>
    <w:rsid w:val="00CD5985"/>
    <w:rsid w:val="00CD67B1"/>
    <w:rsid w:val="00CE40CC"/>
    <w:rsid w:val="00CE5326"/>
    <w:rsid w:val="00CE62E4"/>
    <w:rsid w:val="00CF2DA1"/>
    <w:rsid w:val="00CF37CB"/>
    <w:rsid w:val="00CF59C2"/>
    <w:rsid w:val="00D0216C"/>
    <w:rsid w:val="00D029C6"/>
    <w:rsid w:val="00D03106"/>
    <w:rsid w:val="00D122A8"/>
    <w:rsid w:val="00D12D2B"/>
    <w:rsid w:val="00D14B06"/>
    <w:rsid w:val="00D14D1D"/>
    <w:rsid w:val="00D175B9"/>
    <w:rsid w:val="00D20F69"/>
    <w:rsid w:val="00D23A4E"/>
    <w:rsid w:val="00D26214"/>
    <w:rsid w:val="00D27899"/>
    <w:rsid w:val="00D30CE5"/>
    <w:rsid w:val="00D30F49"/>
    <w:rsid w:val="00D32486"/>
    <w:rsid w:val="00D402C8"/>
    <w:rsid w:val="00D43B5D"/>
    <w:rsid w:val="00D441A5"/>
    <w:rsid w:val="00D44BC8"/>
    <w:rsid w:val="00D4714D"/>
    <w:rsid w:val="00D52696"/>
    <w:rsid w:val="00D52CA7"/>
    <w:rsid w:val="00D54508"/>
    <w:rsid w:val="00D55DE1"/>
    <w:rsid w:val="00D56952"/>
    <w:rsid w:val="00D56D98"/>
    <w:rsid w:val="00D57E4B"/>
    <w:rsid w:val="00D62C8F"/>
    <w:rsid w:val="00D6407D"/>
    <w:rsid w:val="00D647C2"/>
    <w:rsid w:val="00D64D3A"/>
    <w:rsid w:val="00D73375"/>
    <w:rsid w:val="00D77757"/>
    <w:rsid w:val="00D805D4"/>
    <w:rsid w:val="00D808D6"/>
    <w:rsid w:val="00D810BB"/>
    <w:rsid w:val="00D8138F"/>
    <w:rsid w:val="00D8164F"/>
    <w:rsid w:val="00D81A6A"/>
    <w:rsid w:val="00D82693"/>
    <w:rsid w:val="00D83BB6"/>
    <w:rsid w:val="00D84E4E"/>
    <w:rsid w:val="00D86E57"/>
    <w:rsid w:val="00D87FA9"/>
    <w:rsid w:val="00D905EB"/>
    <w:rsid w:val="00D90C11"/>
    <w:rsid w:val="00D92308"/>
    <w:rsid w:val="00D93991"/>
    <w:rsid w:val="00D95B0C"/>
    <w:rsid w:val="00DA117F"/>
    <w:rsid w:val="00DA2480"/>
    <w:rsid w:val="00DA39FA"/>
    <w:rsid w:val="00DA4C97"/>
    <w:rsid w:val="00DA5204"/>
    <w:rsid w:val="00DA52AA"/>
    <w:rsid w:val="00DA555B"/>
    <w:rsid w:val="00DA5EF1"/>
    <w:rsid w:val="00DA6890"/>
    <w:rsid w:val="00DA7975"/>
    <w:rsid w:val="00DB44FA"/>
    <w:rsid w:val="00DB60EF"/>
    <w:rsid w:val="00DB61D8"/>
    <w:rsid w:val="00DB6430"/>
    <w:rsid w:val="00DB68B4"/>
    <w:rsid w:val="00DB6E1F"/>
    <w:rsid w:val="00DC0F91"/>
    <w:rsid w:val="00DC15FB"/>
    <w:rsid w:val="00DC5EF1"/>
    <w:rsid w:val="00DC5F02"/>
    <w:rsid w:val="00DD2562"/>
    <w:rsid w:val="00DD2916"/>
    <w:rsid w:val="00DD3ECE"/>
    <w:rsid w:val="00DD57D8"/>
    <w:rsid w:val="00DE0E6A"/>
    <w:rsid w:val="00DE0EEA"/>
    <w:rsid w:val="00DE45A8"/>
    <w:rsid w:val="00DE4671"/>
    <w:rsid w:val="00DE503C"/>
    <w:rsid w:val="00DE5316"/>
    <w:rsid w:val="00DE5B48"/>
    <w:rsid w:val="00DE5F37"/>
    <w:rsid w:val="00DF3EF9"/>
    <w:rsid w:val="00DF663C"/>
    <w:rsid w:val="00DF6AA8"/>
    <w:rsid w:val="00DF7A58"/>
    <w:rsid w:val="00E01634"/>
    <w:rsid w:val="00E0657C"/>
    <w:rsid w:val="00E06625"/>
    <w:rsid w:val="00E075C2"/>
    <w:rsid w:val="00E07885"/>
    <w:rsid w:val="00E1105A"/>
    <w:rsid w:val="00E115D4"/>
    <w:rsid w:val="00E1545D"/>
    <w:rsid w:val="00E15FAC"/>
    <w:rsid w:val="00E16DEF"/>
    <w:rsid w:val="00E16ED9"/>
    <w:rsid w:val="00E172DC"/>
    <w:rsid w:val="00E17E09"/>
    <w:rsid w:val="00E21434"/>
    <w:rsid w:val="00E2535A"/>
    <w:rsid w:val="00E27D4F"/>
    <w:rsid w:val="00E32BA9"/>
    <w:rsid w:val="00E34204"/>
    <w:rsid w:val="00E3467F"/>
    <w:rsid w:val="00E3565D"/>
    <w:rsid w:val="00E363B2"/>
    <w:rsid w:val="00E45C51"/>
    <w:rsid w:val="00E51782"/>
    <w:rsid w:val="00E52ABB"/>
    <w:rsid w:val="00E53F5D"/>
    <w:rsid w:val="00E62DB0"/>
    <w:rsid w:val="00E64974"/>
    <w:rsid w:val="00E6606E"/>
    <w:rsid w:val="00E67331"/>
    <w:rsid w:val="00E67AC6"/>
    <w:rsid w:val="00E7222B"/>
    <w:rsid w:val="00E75494"/>
    <w:rsid w:val="00E75A43"/>
    <w:rsid w:val="00E7740E"/>
    <w:rsid w:val="00E8276E"/>
    <w:rsid w:val="00E82DE0"/>
    <w:rsid w:val="00E8399F"/>
    <w:rsid w:val="00E8565F"/>
    <w:rsid w:val="00E8574F"/>
    <w:rsid w:val="00E918F2"/>
    <w:rsid w:val="00E93C2B"/>
    <w:rsid w:val="00E96FEA"/>
    <w:rsid w:val="00E976CE"/>
    <w:rsid w:val="00E97860"/>
    <w:rsid w:val="00EA01F9"/>
    <w:rsid w:val="00EA3FF4"/>
    <w:rsid w:val="00EA43D5"/>
    <w:rsid w:val="00EA4D13"/>
    <w:rsid w:val="00EA4DF7"/>
    <w:rsid w:val="00EA5ACE"/>
    <w:rsid w:val="00EA62D3"/>
    <w:rsid w:val="00EA64D7"/>
    <w:rsid w:val="00EA6E14"/>
    <w:rsid w:val="00EB3BD0"/>
    <w:rsid w:val="00EB78AD"/>
    <w:rsid w:val="00EB7902"/>
    <w:rsid w:val="00EC0E7F"/>
    <w:rsid w:val="00EC248E"/>
    <w:rsid w:val="00EC2500"/>
    <w:rsid w:val="00EC34FB"/>
    <w:rsid w:val="00EC3EB6"/>
    <w:rsid w:val="00EC5CBF"/>
    <w:rsid w:val="00EC5E7F"/>
    <w:rsid w:val="00EC611A"/>
    <w:rsid w:val="00ED048D"/>
    <w:rsid w:val="00ED0E23"/>
    <w:rsid w:val="00ED2CCE"/>
    <w:rsid w:val="00ED33A9"/>
    <w:rsid w:val="00ED3939"/>
    <w:rsid w:val="00ED4B1C"/>
    <w:rsid w:val="00ED6DDF"/>
    <w:rsid w:val="00ED714E"/>
    <w:rsid w:val="00EE29C6"/>
    <w:rsid w:val="00EE6FA3"/>
    <w:rsid w:val="00EF0D87"/>
    <w:rsid w:val="00EF18EF"/>
    <w:rsid w:val="00EF24C0"/>
    <w:rsid w:val="00EF299B"/>
    <w:rsid w:val="00EF43CD"/>
    <w:rsid w:val="00EF6F0C"/>
    <w:rsid w:val="00EF71C0"/>
    <w:rsid w:val="00EF7C6B"/>
    <w:rsid w:val="00F002D3"/>
    <w:rsid w:val="00F013F1"/>
    <w:rsid w:val="00F032A0"/>
    <w:rsid w:val="00F03ED2"/>
    <w:rsid w:val="00F04D72"/>
    <w:rsid w:val="00F05576"/>
    <w:rsid w:val="00F073C2"/>
    <w:rsid w:val="00F07DD7"/>
    <w:rsid w:val="00F13499"/>
    <w:rsid w:val="00F24C82"/>
    <w:rsid w:val="00F25CB6"/>
    <w:rsid w:val="00F31C1E"/>
    <w:rsid w:val="00F368C6"/>
    <w:rsid w:val="00F36F4F"/>
    <w:rsid w:val="00F37F86"/>
    <w:rsid w:val="00F42654"/>
    <w:rsid w:val="00F4586B"/>
    <w:rsid w:val="00F45A13"/>
    <w:rsid w:val="00F46FF0"/>
    <w:rsid w:val="00F50788"/>
    <w:rsid w:val="00F54374"/>
    <w:rsid w:val="00F5550B"/>
    <w:rsid w:val="00F55CD1"/>
    <w:rsid w:val="00F56D2C"/>
    <w:rsid w:val="00F601F5"/>
    <w:rsid w:val="00F63C19"/>
    <w:rsid w:val="00F64B50"/>
    <w:rsid w:val="00F670E9"/>
    <w:rsid w:val="00F702ED"/>
    <w:rsid w:val="00F71618"/>
    <w:rsid w:val="00F81098"/>
    <w:rsid w:val="00F82156"/>
    <w:rsid w:val="00F84F91"/>
    <w:rsid w:val="00F850E2"/>
    <w:rsid w:val="00F87E02"/>
    <w:rsid w:val="00F90872"/>
    <w:rsid w:val="00F92EE0"/>
    <w:rsid w:val="00F944DE"/>
    <w:rsid w:val="00F94D0C"/>
    <w:rsid w:val="00F959BC"/>
    <w:rsid w:val="00FA0C16"/>
    <w:rsid w:val="00FA0EF3"/>
    <w:rsid w:val="00FA426F"/>
    <w:rsid w:val="00FB12DE"/>
    <w:rsid w:val="00FB1841"/>
    <w:rsid w:val="00FB3CA7"/>
    <w:rsid w:val="00FC1157"/>
    <w:rsid w:val="00FC4C2F"/>
    <w:rsid w:val="00FC7583"/>
    <w:rsid w:val="00FC76EF"/>
    <w:rsid w:val="00FD2A88"/>
    <w:rsid w:val="00FD442E"/>
    <w:rsid w:val="00FD6A70"/>
    <w:rsid w:val="00FE02C4"/>
    <w:rsid w:val="00FE061E"/>
    <w:rsid w:val="00FE3E50"/>
    <w:rsid w:val="00FF1845"/>
    <w:rsid w:val="00FF353A"/>
    <w:rsid w:val="00FF3B79"/>
    <w:rsid w:val="00FF470F"/>
    <w:rsid w:val="00FF554A"/>
    <w:rsid w:val="00FF6A2C"/>
    <w:rsid w:val="00FF6CC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D8A576"/>
  <w15:docId w15:val="{4F14DD7D-AF8D-4783-B7DA-AF15EC2BD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pl" w:eastAsia="pl-PL"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36628"/>
  </w:style>
  <w:style w:type="paragraph" w:styleId="Nagwek1">
    <w:name w:val="heading 1"/>
    <w:basedOn w:val="Normalny"/>
    <w:next w:val="Normalny"/>
    <w:uiPriority w:val="9"/>
    <w:qFormat/>
    <w:pPr>
      <w:keepNext/>
      <w:keepLines/>
      <w:spacing w:before="400" w:after="120"/>
      <w:outlineLvl w:val="0"/>
    </w:pPr>
    <w:rPr>
      <w:sz w:val="40"/>
      <w:szCs w:val="40"/>
    </w:rPr>
  </w:style>
  <w:style w:type="paragraph" w:styleId="Nagwek2">
    <w:name w:val="heading 2"/>
    <w:basedOn w:val="Normalny"/>
    <w:next w:val="Normalny"/>
    <w:unhideWhenUsed/>
    <w:qFormat/>
    <w:rsid w:val="00C04481"/>
    <w:pPr>
      <w:keepNext/>
      <w:keepLines/>
      <w:spacing w:before="360" w:after="120"/>
      <w:outlineLvl w:val="1"/>
    </w:pPr>
    <w:rPr>
      <w:b/>
      <w:sz w:val="28"/>
      <w:szCs w:val="32"/>
    </w:rPr>
  </w:style>
  <w:style w:type="paragraph" w:styleId="Nagwek3">
    <w:name w:val="heading 3"/>
    <w:basedOn w:val="Normalny"/>
    <w:next w:val="Normalny"/>
    <w:link w:val="Nagwek3Znak"/>
    <w:unhideWhenUsed/>
    <w:qFormat/>
    <w:rsid w:val="009B3E9E"/>
    <w:pPr>
      <w:keepNext/>
      <w:keepLines/>
      <w:spacing w:before="320" w:after="80"/>
      <w:jc w:val="right"/>
      <w:outlineLvl w:val="2"/>
    </w:pPr>
    <w:rPr>
      <w:b/>
      <w:color w:val="434343"/>
      <w:sz w:val="20"/>
      <w:szCs w:val="28"/>
    </w:rPr>
  </w:style>
  <w:style w:type="paragraph" w:styleId="Nagwek4">
    <w:name w:val="heading 4"/>
    <w:basedOn w:val="Normalny"/>
    <w:next w:val="Normalny"/>
    <w:uiPriority w:val="9"/>
    <w:unhideWhenUsed/>
    <w:qFormat/>
    <w:pPr>
      <w:keepNext/>
      <w:keepLines/>
      <w:spacing w:before="280" w:after="80"/>
      <w:outlineLvl w:val="3"/>
    </w:pPr>
    <w:rPr>
      <w:color w:val="666666"/>
      <w:sz w:val="24"/>
      <w:szCs w:val="24"/>
    </w:rPr>
  </w:style>
  <w:style w:type="paragraph" w:styleId="Nagwek5">
    <w:name w:val="heading 5"/>
    <w:basedOn w:val="Normalny"/>
    <w:next w:val="Normalny"/>
    <w:uiPriority w:val="9"/>
    <w:unhideWhenUsed/>
    <w:qFormat/>
    <w:pPr>
      <w:keepNext/>
      <w:keepLines/>
      <w:spacing w:before="240" w:after="80"/>
      <w:outlineLvl w:val="4"/>
    </w:pPr>
    <w:rPr>
      <w:color w:val="666666"/>
    </w:rPr>
  </w:style>
  <w:style w:type="paragraph" w:styleId="Nagwek6">
    <w:name w:val="heading 6"/>
    <w:basedOn w:val="Normalny"/>
    <w:next w:val="Normalny"/>
    <w:uiPriority w:val="9"/>
    <w:semiHidden/>
    <w:unhideWhenUsed/>
    <w:qFormat/>
    <w:pPr>
      <w:keepNext/>
      <w:keepLines/>
      <w:spacing w:before="240" w:after="80"/>
      <w:outlineLvl w:val="5"/>
    </w:pPr>
    <w:rPr>
      <w:i/>
      <w:color w:val="66666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link w:val="TytuZnak"/>
    <w:qFormat/>
    <w:pPr>
      <w:keepNext/>
      <w:keepLines/>
      <w:spacing w:after="60"/>
    </w:pPr>
    <w:rPr>
      <w:sz w:val="52"/>
      <w:szCs w:val="52"/>
    </w:rPr>
  </w:style>
  <w:style w:type="paragraph" w:styleId="Podtytu">
    <w:name w:val="Subtitle"/>
    <w:basedOn w:val="Normalny"/>
    <w:next w:val="Normalny"/>
    <w:uiPriority w:val="11"/>
    <w:qFormat/>
    <w:pPr>
      <w:keepNext/>
      <w:keepLines/>
      <w:spacing w:after="320"/>
    </w:pPr>
    <w:rPr>
      <w:color w:val="666666"/>
      <w:sz w:val="30"/>
      <w:szCs w:val="30"/>
    </w:rPr>
  </w:style>
  <w:style w:type="paragraph" w:styleId="Nagwek">
    <w:name w:val="header"/>
    <w:basedOn w:val="Normalny"/>
    <w:link w:val="NagwekZnak"/>
    <w:uiPriority w:val="99"/>
    <w:unhideWhenUsed/>
    <w:rsid w:val="00CA0C28"/>
    <w:pPr>
      <w:tabs>
        <w:tab w:val="center" w:pos="4536"/>
        <w:tab w:val="right" w:pos="9072"/>
      </w:tabs>
      <w:spacing w:line="240" w:lineRule="auto"/>
    </w:pPr>
  </w:style>
  <w:style w:type="character" w:customStyle="1" w:styleId="NagwekZnak">
    <w:name w:val="Nagłówek Znak"/>
    <w:basedOn w:val="Domylnaczcionkaakapitu"/>
    <w:link w:val="Nagwek"/>
    <w:uiPriority w:val="99"/>
    <w:rsid w:val="00CA0C28"/>
  </w:style>
  <w:style w:type="paragraph" w:styleId="Stopka">
    <w:name w:val="footer"/>
    <w:basedOn w:val="Normalny"/>
    <w:link w:val="StopkaZnak"/>
    <w:uiPriority w:val="99"/>
    <w:unhideWhenUsed/>
    <w:rsid w:val="00CA0C28"/>
    <w:pPr>
      <w:tabs>
        <w:tab w:val="center" w:pos="4536"/>
        <w:tab w:val="right" w:pos="9072"/>
      </w:tabs>
      <w:spacing w:line="240" w:lineRule="auto"/>
    </w:pPr>
  </w:style>
  <w:style w:type="character" w:customStyle="1" w:styleId="StopkaZnak">
    <w:name w:val="Stopka Znak"/>
    <w:basedOn w:val="Domylnaczcionkaakapitu"/>
    <w:link w:val="Stopka"/>
    <w:uiPriority w:val="99"/>
    <w:rsid w:val="00CA0C28"/>
  </w:style>
  <w:style w:type="paragraph" w:styleId="Akapitzlist">
    <w:name w:val="List Paragraph"/>
    <w:aliases w:val="Preambuła,normalny tekst,L1,Numerowanie,CW_Lista,Akapit z listą numerowaną,Podsis rysunku,List Paragraph,sw tekst,Wypunktowanie,Akapit z listą BS,Colorful List Accent 1,Średnia siatka 1 — akcent 21,Obiekt"/>
    <w:basedOn w:val="Normalny"/>
    <w:link w:val="AkapitzlistZnak"/>
    <w:uiPriority w:val="34"/>
    <w:qFormat/>
    <w:rsid w:val="00CA0C28"/>
    <w:pPr>
      <w:spacing w:after="200"/>
      <w:ind w:left="720"/>
      <w:contextualSpacing/>
    </w:pPr>
    <w:rPr>
      <w:rFonts w:ascii="Calibri" w:eastAsia="Calibri" w:hAnsi="Calibri" w:cs="Times New Roman"/>
      <w:lang w:val="pl-PL" w:eastAsia="en-US"/>
    </w:rPr>
  </w:style>
  <w:style w:type="character" w:customStyle="1" w:styleId="AkapitzlistZnak">
    <w:name w:val="Akapit z listą Znak"/>
    <w:aliases w:val="Preambuła Znak,normalny tekst Znak,L1 Znak,Numerowanie Znak,CW_Lista Znak,Akapit z listą numerowaną Znak,Podsis rysunku Znak,List Paragraph Znak,sw tekst Znak,Wypunktowanie Znak,Akapit z listą BS Znak,Colorful List Accent 1 Znak"/>
    <w:link w:val="Akapitzlist"/>
    <w:uiPriority w:val="34"/>
    <w:qFormat/>
    <w:rsid w:val="00CA0C28"/>
    <w:rPr>
      <w:rFonts w:ascii="Calibri" w:eastAsia="Calibri" w:hAnsi="Calibri" w:cs="Times New Roman"/>
      <w:lang w:val="pl-PL" w:eastAsia="en-US"/>
    </w:rPr>
  </w:style>
  <w:style w:type="character" w:styleId="Hipercze">
    <w:name w:val="Hyperlink"/>
    <w:uiPriority w:val="99"/>
    <w:unhideWhenUsed/>
    <w:rsid w:val="008E13B3"/>
    <w:rPr>
      <w:color w:val="0000FF"/>
      <w:u w:val="single"/>
    </w:rPr>
  </w:style>
  <w:style w:type="paragraph" w:customStyle="1" w:styleId="Default">
    <w:name w:val="Default"/>
    <w:rsid w:val="00ED714E"/>
    <w:pPr>
      <w:autoSpaceDE w:val="0"/>
      <w:autoSpaceDN w:val="0"/>
      <w:adjustRightInd w:val="0"/>
      <w:spacing w:line="240" w:lineRule="auto"/>
    </w:pPr>
    <w:rPr>
      <w:rFonts w:eastAsiaTheme="minorHAnsi"/>
      <w:color w:val="000000"/>
      <w:sz w:val="24"/>
      <w:szCs w:val="24"/>
      <w:lang w:val="pl-PL" w:eastAsia="en-US"/>
    </w:rPr>
  </w:style>
  <w:style w:type="character" w:styleId="Uwydatnienie">
    <w:name w:val="Emphasis"/>
    <w:basedOn w:val="Domylnaczcionkaakapitu"/>
    <w:uiPriority w:val="20"/>
    <w:qFormat/>
    <w:rsid w:val="00B733C9"/>
    <w:rPr>
      <w:i/>
      <w:iCs/>
    </w:rPr>
  </w:style>
  <w:style w:type="paragraph" w:styleId="Tekstpodstawowy">
    <w:name w:val="Body Text"/>
    <w:basedOn w:val="Normalny"/>
    <w:link w:val="TekstpodstawowyZnak"/>
    <w:rsid w:val="00885296"/>
    <w:pPr>
      <w:spacing w:after="120" w:line="240" w:lineRule="auto"/>
      <w:jc w:val="both"/>
    </w:pPr>
    <w:rPr>
      <w:rFonts w:ascii="Tahoma" w:eastAsia="Times New Roman" w:hAnsi="Tahoma" w:cs="Tahoma"/>
      <w:sz w:val="24"/>
      <w:szCs w:val="24"/>
      <w:lang w:val="pl-PL"/>
    </w:rPr>
  </w:style>
  <w:style w:type="character" w:customStyle="1" w:styleId="TekstpodstawowyZnak">
    <w:name w:val="Tekst podstawowy Znak"/>
    <w:basedOn w:val="Domylnaczcionkaakapitu"/>
    <w:link w:val="Tekstpodstawowy"/>
    <w:rsid w:val="00885296"/>
    <w:rPr>
      <w:rFonts w:ascii="Tahoma" w:eastAsia="Times New Roman" w:hAnsi="Tahoma" w:cs="Tahoma"/>
      <w:sz w:val="24"/>
      <w:szCs w:val="24"/>
      <w:lang w:val="pl-PL"/>
    </w:rPr>
  </w:style>
  <w:style w:type="character" w:customStyle="1" w:styleId="Nierozpoznanawzmianka1">
    <w:name w:val="Nierozpoznana wzmianka1"/>
    <w:basedOn w:val="Domylnaczcionkaakapitu"/>
    <w:uiPriority w:val="99"/>
    <w:semiHidden/>
    <w:unhideWhenUsed/>
    <w:rsid w:val="00301E8C"/>
    <w:rPr>
      <w:color w:val="605E5C"/>
      <w:shd w:val="clear" w:color="auto" w:fill="E1DFDD"/>
    </w:rPr>
  </w:style>
  <w:style w:type="paragraph" w:styleId="Bezodstpw">
    <w:name w:val="No Spacing"/>
    <w:link w:val="BezodstpwZnak"/>
    <w:uiPriority w:val="1"/>
    <w:qFormat/>
    <w:rsid w:val="00973DAF"/>
    <w:pPr>
      <w:spacing w:line="240" w:lineRule="auto"/>
      <w:jc w:val="both"/>
    </w:pPr>
    <w:rPr>
      <w:rFonts w:ascii="Calibri" w:eastAsia="Calibri" w:hAnsi="Calibri" w:cs="Times New Roman"/>
      <w:lang w:val="pl-PL" w:eastAsia="en-US"/>
    </w:rPr>
  </w:style>
  <w:style w:type="character" w:customStyle="1" w:styleId="BezodstpwZnak">
    <w:name w:val="Bez odstępów Znak"/>
    <w:link w:val="Bezodstpw"/>
    <w:uiPriority w:val="1"/>
    <w:rsid w:val="00973DAF"/>
    <w:rPr>
      <w:rFonts w:ascii="Calibri" w:eastAsia="Calibri" w:hAnsi="Calibri" w:cs="Times New Roman"/>
      <w:lang w:val="pl-PL" w:eastAsia="en-US"/>
    </w:rPr>
  </w:style>
  <w:style w:type="character" w:styleId="Numerstrony">
    <w:name w:val="page number"/>
    <w:basedOn w:val="Domylnaczcionkaakapitu"/>
    <w:semiHidden/>
    <w:rsid w:val="00C610C3"/>
  </w:style>
  <w:style w:type="paragraph" w:styleId="Tekstdymka">
    <w:name w:val="Balloon Text"/>
    <w:basedOn w:val="Normalny"/>
    <w:link w:val="TekstdymkaZnak"/>
    <w:uiPriority w:val="99"/>
    <w:semiHidden/>
    <w:unhideWhenUsed/>
    <w:rsid w:val="00C610C3"/>
    <w:pPr>
      <w:spacing w:line="240" w:lineRule="auto"/>
      <w:jc w:val="both"/>
    </w:pPr>
    <w:rPr>
      <w:rFonts w:ascii="Tahoma" w:eastAsia="Times New Roman" w:hAnsi="Tahoma" w:cs="Tahoma"/>
      <w:sz w:val="16"/>
      <w:szCs w:val="16"/>
      <w:lang w:val="pl-PL"/>
    </w:rPr>
  </w:style>
  <w:style w:type="character" w:customStyle="1" w:styleId="TekstdymkaZnak">
    <w:name w:val="Tekst dymka Znak"/>
    <w:basedOn w:val="Domylnaczcionkaakapitu"/>
    <w:link w:val="Tekstdymka"/>
    <w:uiPriority w:val="99"/>
    <w:rsid w:val="00C610C3"/>
    <w:rPr>
      <w:rFonts w:ascii="Tahoma" w:eastAsia="Times New Roman" w:hAnsi="Tahoma" w:cs="Tahoma"/>
      <w:sz w:val="16"/>
      <w:szCs w:val="16"/>
      <w:lang w:val="pl-PL"/>
    </w:rPr>
  </w:style>
  <w:style w:type="character" w:customStyle="1" w:styleId="Nagwek2Znak">
    <w:name w:val="Nagłówek 2 Znak"/>
    <w:rsid w:val="00C610C3"/>
    <w:rPr>
      <w:rFonts w:ascii="Cambria" w:eastAsia="Times New Roman" w:hAnsi="Cambria" w:cs="Times New Roman"/>
      <w:b/>
      <w:bCs/>
      <w:color w:val="4F81BD"/>
      <w:sz w:val="26"/>
      <w:szCs w:val="26"/>
    </w:rPr>
  </w:style>
  <w:style w:type="paragraph" w:customStyle="1" w:styleId="Akapitzlist1">
    <w:name w:val="Akapit z listą1"/>
    <w:basedOn w:val="Normalny"/>
    <w:qFormat/>
    <w:rsid w:val="00C610C3"/>
    <w:pPr>
      <w:spacing w:line="240" w:lineRule="auto"/>
      <w:ind w:left="708"/>
      <w:jc w:val="both"/>
    </w:pPr>
    <w:rPr>
      <w:rFonts w:ascii="Tahoma" w:eastAsia="Times New Roman" w:hAnsi="Tahoma" w:cs="Tahoma"/>
      <w:sz w:val="20"/>
      <w:szCs w:val="20"/>
      <w:lang w:val="pl-PL"/>
    </w:rPr>
  </w:style>
  <w:style w:type="paragraph" w:styleId="Tekstpodstawowy2">
    <w:name w:val="Body Text 2"/>
    <w:basedOn w:val="Normalny"/>
    <w:link w:val="Tekstpodstawowy2Znak"/>
    <w:semiHidden/>
    <w:rsid w:val="00C610C3"/>
    <w:pPr>
      <w:tabs>
        <w:tab w:val="left" w:pos="720"/>
      </w:tabs>
      <w:spacing w:line="240" w:lineRule="auto"/>
      <w:jc w:val="both"/>
    </w:pPr>
    <w:rPr>
      <w:rFonts w:ascii="Tahoma" w:eastAsia="Times New Roman" w:hAnsi="Tahoma" w:cs="Tahoma"/>
      <w:b/>
      <w:szCs w:val="20"/>
      <w:lang w:val="pl-PL"/>
    </w:rPr>
  </w:style>
  <w:style w:type="character" w:customStyle="1" w:styleId="Tekstpodstawowy2Znak">
    <w:name w:val="Tekst podstawowy 2 Znak"/>
    <w:basedOn w:val="Domylnaczcionkaakapitu"/>
    <w:link w:val="Tekstpodstawowy2"/>
    <w:semiHidden/>
    <w:rsid w:val="00C610C3"/>
    <w:rPr>
      <w:rFonts w:ascii="Tahoma" w:eastAsia="Times New Roman" w:hAnsi="Tahoma" w:cs="Tahoma"/>
      <w:b/>
      <w:szCs w:val="20"/>
      <w:lang w:val="pl-PL"/>
    </w:rPr>
  </w:style>
  <w:style w:type="paragraph" w:customStyle="1" w:styleId="Tekstpodstawowywcity31">
    <w:name w:val="Tekst podstawowy wcięty 31"/>
    <w:basedOn w:val="Normalny"/>
    <w:rsid w:val="00C610C3"/>
    <w:pPr>
      <w:suppressAutoHyphens/>
      <w:overflowPunct w:val="0"/>
      <w:autoSpaceDE w:val="0"/>
      <w:spacing w:line="240" w:lineRule="auto"/>
      <w:ind w:left="284" w:hanging="284"/>
      <w:jc w:val="both"/>
      <w:textAlignment w:val="baseline"/>
    </w:pPr>
    <w:rPr>
      <w:rFonts w:eastAsia="Times New Roman"/>
      <w:sz w:val="24"/>
      <w:szCs w:val="20"/>
      <w:lang w:val="pl-PL" w:eastAsia="ar-SA"/>
    </w:rPr>
  </w:style>
  <w:style w:type="character" w:styleId="Odwoaniedokomentarza">
    <w:name w:val="annotation reference"/>
    <w:uiPriority w:val="99"/>
    <w:unhideWhenUsed/>
    <w:rsid w:val="00C610C3"/>
    <w:rPr>
      <w:sz w:val="16"/>
      <w:szCs w:val="16"/>
    </w:rPr>
  </w:style>
  <w:style w:type="paragraph" w:styleId="Tekstkomentarza">
    <w:name w:val="annotation text"/>
    <w:basedOn w:val="Normalny"/>
    <w:link w:val="TekstkomentarzaZnak"/>
    <w:uiPriority w:val="99"/>
    <w:unhideWhenUsed/>
    <w:rsid w:val="00C610C3"/>
    <w:pPr>
      <w:spacing w:line="240" w:lineRule="auto"/>
      <w:jc w:val="both"/>
    </w:pPr>
    <w:rPr>
      <w:rFonts w:ascii="Tahoma" w:eastAsia="Times New Roman" w:hAnsi="Tahoma" w:cs="Tahoma"/>
      <w:sz w:val="20"/>
      <w:szCs w:val="20"/>
      <w:lang w:val="pl-PL"/>
    </w:rPr>
  </w:style>
  <w:style w:type="character" w:customStyle="1" w:styleId="TekstkomentarzaZnak">
    <w:name w:val="Tekst komentarza Znak"/>
    <w:basedOn w:val="Domylnaczcionkaakapitu"/>
    <w:link w:val="Tekstkomentarza"/>
    <w:uiPriority w:val="99"/>
    <w:rsid w:val="00C610C3"/>
    <w:rPr>
      <w:rFonts w:ascii="Tahoma" w:eastAsia="Times New Roman" w:hAnsi="Tahoma" w:cs="Tahoma"/>
      <w:sz w:val="20"/>
      <w:szCs w:val="20"/>
      <w:lang w:val="pl-PL"/>
    </w:rPr>
  </w:style>
  <w:style w:type="paragraph" w:styleId="Tematkomentarza">
    <w:name w:val="annotation subject"/>
    <w:basedOn w:val="Tekstkomentarza"/>
    <w:next w:val="Tekstkomentarza"/>
    <w:link w:val="TematkomentarzaZnak"/>
    <w:uiPriority w:val="99"/>
    <w:semiHidden/>
    <w:unhideWhenUsed/>
    <w:rsid w:val="00C610C3"/>
    <w:rPr>
      <w:b/>
      <w:bCs/>
    </w:rPr>
  </w:style>
  <w:style w:type="character" w:customStyle="1" w:styleId="TematkomentarzaZnak">
    <w:name w:val="Temat komentarza Znak"/>
    <w:basedOn w:val="TekstkomentarzaZnak"/>
    <w:link w:val="Tematkomentarza"/>
    <w:uiPriority w:val="99"/>
    <w:rsid w:val="00C610C3"/>
    <w:rPr>
      <w:rFonts w:ascii="Tahoma" w:eastAsia="Times New Roman" w:hAnsi="Tahoma" w:cs="Tahoma"/>
      <w:b/>
      <w:bCs/>
      <w:sz w:val="20"/>
      <w:szCs w:val="20"/>
      <w:lang w:val="pl-PL"/>
    </w:rPr>
  </w:style>
  <w:style w:type="character" w:customStyle="1" w:styleId="Nagwek1Znak">
    <w:name w:val="Nagłówek 1 Znak"/>
    <w:uiPriority w:val="9"/>
    <w:rsid w:val="00C610C3"/>
    <w:rPr>
      <w:rFonts w:ascii="Cambria" w:eastAsia="Times New Roman" w:hAnsi="Cambria" w:cs="Times New Roman"/>
      <w:b/>
      <w:bCs/>
      <w:color w:val="365F91"/>
      <w:sz w:val="28"/>
      <w:szCs w:val="28"/>
    </w:rPr>
  </w:style>
  <w:style w:type="paragraph" w:customStyle="1" w:styleId="Paragraf">
    <w:name w:val="Paragraf"/>
    <w:basedOn w:val="Normalny"/>
    <w:next w:val="Ustpnumerowany"/>
    <w:rsid w:val="00C610C3"/>
    <w:pPr>
      <w:keepNext/>
      <w:numPr>
        <w:numId w:val="23"/>
      </w:numPr>
      <w:spacing w:before="600" w:after="180" w:line="240" w:lineRule="auto"/>
      <w:contextualSpacing/>
      <w:jc w:val="both"/>
      <w:outlineLvl w:val="0"/>
    </w:pPr>
    <w:rPr>
      <w:rFonts w:ascii="Palatino Linotype" w:eastAsia="Times New Roman" w:hAnsi="Palatino Linotype" w:cs="Tahoma"/>
      <w:b/>
      <w:smallCaps/>
      <w:sz w:val="24"/>
      <w:szCs w:val="24"/>
      <w:lang w:val="pl-PL"/>
    </w:rPr>
  </w:style>
  <w:style w:type="paragraph" w:customStyle="1" w:styleId="Ustpnumerowany">
    <w:name w:val="Ustęp numerowany"/>
    <w:basedOn w:val="Normalny"/>
    <w:rsid w:val="00C610C3"/>
    <w:pPr>
      <w:numPr>
        <w:ilvl w:val="1"/>
        <w:numId w:val="23"/>
      </w:numPr>
      <w:spacing w:before="120" w:line="240" w:lineRule="auto"/>
      <w:jc w:val="both"/>
    </w:pPr>
    <w:rPr>
      <w:rFonts w:ascii="Palatino Linotype" w:eastAsia="Times New Roman" w:hAnsi="Palatino Linotype" w:cs="Tahoma"/>
      <w:sz w:val="24"/>
      <w:szCs w:val="24"/>
      <w:lang w:val="pl-PL"/>
    </w:rPr>
  </w:style>
  <w:style w:type="paragraph" w:customStyle="1" w:styleId="Ustp">
    <w:name w:val="Ustęp"/>
    <w:basedOn w:val="Normalny"/>
    <w:rsid w:val="00C610C3"/>
    <w:pPr>
      <w:numPr>
        <w:ilvl w:val="1"/>
        <w:numId w:val="24"/>
      </w:numPr>
      <w:spacing w:before="120" w:line="240" w:lineRule="auto"/>
      <w:jc w:val="both"/>
    </w:pPr>
    <w:rPr>
      <w:rFonts w:ascii="Palatino Linotype" w:eastAsia="Times New Roman" w:hAnsi="Palatino Linotype" w:cs="Tahoma"/>
      <w:sz w:val="24"/>
      <w:szCs w:val="24"/>
      <w:lang w:val="pl-PL"/>
    </w:rPr>
  </w:style>
  <w:style w:type="character" w:customStyle="1" w:styleId="Nagwek4Znak">
    <w:name w:val="Nagłówek 4 Znak"/>
    <w:uiPriority w:val="9"/>
    <w:rsid w:val="00C610C3"/>
    <w:rPr>
      <w:rFonts w:ascii="Calibri" w:eastAsia="Times New Roman" w:hAnsi="Calibri" w:cs="Times New Roman"/>
      <w:b/>
      <w:bCs/>
      <w:sz w:val="28"/>
      <w:szCs w:val="28"/>
    </w:rPr>
  </w:style>
  <w:style w:type="character" w:styleId="UyteHipercze">
    <w:name w:val="FollowedHyperlink"/>
    <w:semiHidden/>
    <w:unhideWhenUsed/>
    <w:rsid w:val="00C610C3"/>
    <w:rPr>
      <w:color w:val="800080"/>
      <w:u w:val="single"/>
    </w:rPr>
  </w:style>
  <w:style w:type="paragraph" w:customStyle="1" w:styleId="Tekstpodstawowy31">
    <w:name w:val="Tekst podstawowy 31"/>
    <w:basedOn w:val="Normalny"/>
    <w:rsid w:val="00C610C3"/>
    <w:pPr>
      <w:spacing w:line="240" w:lineRule="auto"/>
      <w:jc w:val="both"/>
    </w:pPr>
    <w:rPr>
      <w:rFonts w:ascii="Tahoma" w:eastAsia="Times New Roman" w:hAnsi="Tahoma" w:cs="Tahoma"/>
      <w:b/>
      <w:bCs/>
      <w:sz w:val="24"/>
      <w:szCs w:val="20"/>
      <w:lang w:val="pl-PL" w:eastAsia="ar-SA"/>
    </w:rPr>
  </w:style>
  <w:style w:type="paragraph" w:styleId="Tekstpodstawowy3">
    <w:name w:val="Body Text 3"/>
    <w:basedOn w:val="Normalny"/>
    <w:link w:val="Tekstpodstawowy3Znak"/>
    <w:semiHidden/>
    <w:rsid w:val="00C610C3"/>
    <w:pPr>
      <w:suppressAutoHyphens/>
      <w:spacing w:line="240" w:lineRule="auto"/>
      <w:jc w:val="both"/>
    </w:pPr>
    <w:rPr>
      <w:rFonts w:ascii="Tahoma" w:eastAsia="Times New Roman" w:hAnsi="Tahoma" w:cs="Tahoma"/>
      <w:b/>
      <w:bCs/>
      <w:sz w:val="24"/>
      <w:szCs w:val="20"/>
      <w:lang w:val="pl-PL" w:eastAsia="ar-SA"/>
    </w:rPr>
  </w:style>
  <w:style w:type="character" w:customStyle="1" w:styleId="Tekstpodstawowy3Znak">
    <w:name w:val="Tekst podstawowy 3 Znak"/>
    <w:basedOn w:val="Domylnaczcionkaakapitu"/>
    <w:link w:val="Tekstpodstawowy3"/>
    <w:semiHidden/>
    <w:rsid w:val="00C610C3"/>
    <w:rPr>
      <w:rFonts w:ascii="Tahoma" w:eastAsia="Times New Roman" w:hAnsi="Tahoma" w:cs="Tahoma"/>
      <w:b/>
      <w:bCs/>
      <w:sz w:val="24"/>
      <w:szCs w:val="20"/>
      <w:lang w:val="pl-PL" w:eastAsia="ar-SA"/>
    </w:rPr>
  </w:style>
  <w:style w:type="paragraph" w:customStyle="1" w:styleId="Tekstpodstawowy21">
    <w:name w:val="Tekst podstawowy 21"/>
    <w:basedOn w:val="Normalny"/>
    <w:rsid w:val="00C610C3"/>
    <w:pPr>
      <w:spacing w:line="160" w:lineRule="atLeast"/>
      <w:jc w:val="center"/>
    </w:pPr>
    <w:rPr>
      <w:rFonts w:ascii="Tahoma" w:eastAsia="Times New Roman" w:hAnsi="Tahoma" w:cs="Tahoma"/>
      <w:b/>
      <w:sz w:val="24"/>
      <w:szCs w:val="20"/>
      <w:lang w:val="pl-PL" w:eastAsia="ar-SA"/>
    </w:rPr>
  </w:style>
  <w:style w:type="paragraph" w:styleId="HTML-wstpniesformatowany">
    <w:name w:val="HTML Preformatted"/>
    <w:basedOn w:val="Normalny"/>
    <w:link w:val="HTML-wstpniesformatowanyZnak"/>
    <w:uiPriority w:val="99"/>
    <w:unhideWhenUsed/>
    <w:rsid w:val="00C610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pPr>
    <w:rPr>
      <w:rFonts w:ascii="Courier New" w:eastAsia="Times New Roman" w:hAnsi="Courier New" w:cs="Times New Roman"/>
      <w:sz w:val="20"/>
      <w:szCs w:val="20"/>
      <w:lang w:val="pl-PL"/>
    </w:rPr>
  </w:style>
  <w:style w:type="character" w:customStyle="1" w:styleId="HTML-wstpniesformatowanyZnak">
    <w:name w:val="HTML - wstępnie sformatowany Znak"/>
    <w:basedOn w:val="Domylnaczcionkaakapitu"/>
    <w:link w:val="HTML-wstpniesformatowany"/>
    <w:uiPriority w:val="99"/>
    <w:rsid w:val="00C610C3"/>
    <w:rPr>
      <w:rFonts w:ascii="Courier New" w:eastAsia="Times New Roman" w:hAnsi="Courier New" w:cs="Times New Roman"/>
      <w:sz w:val="20"/>
      <w:szCs w:val="20"/>
      <w:lang w:val="pl-PL"/>
    </w:rPr>
  </w:style>
  <w:style w:type="paragraph" w:styleId="NormalnyWeb">
    <w:name w:val="Normal (Web)"/>
    <w:basedOn w:val="Normalny"/>
    <w:unhideWhenUsed/>
    <w:rsid w:val="00C610C3"/>
    <w:pPr>
      <w:spacing w:before="100" w:beforeAutospacing="1" w:after="119" w:line="240" w:lineRule="auto"/>
      <w:jc w:val="both"/>
    </w:pPr>
    <w:rPr>
      <w:rFonts w:ascii="Tahoma" w:eastAsia="Times New Roman" w:hAnsi="Tahoma" w:cs="Tahoma"/>
      <w:sz w:val="24"/>
      <w:szCs w:val="24"/>
      <w:lang w:val="pl-PL"/>
    </w:rPr>
  </w:style>
  <w:style w:type="table" w:styleId="Tabela-Siatka">
    <w:name w:val="Table Grid"/>
    <w:basedOn w:val="Standardowy"/>
    <w:uiPriority w:val="39"/>
    <w:rsid w:val="00C610C3"/>
    <w:pPr>
      <w:spacing w:line="240" w:lineRule="auto"/>
    </w:pPr>
    <w:rPr>
      <w:rFonts w:ascii="Tahoma" w:eastAsia="Times New Roman" w:hAnsi="Tahoma" w:cs="Tahoma"/>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2">
    <w:name w:val="Tekst podstawowy 22"/>
    <w:basedOn w:val="Normalny"/>
    <w:rsid w:val="00C610C3"/>
    <w:pPr>
      <w:suppressAutoHyphens/>
      <w:spacing w:line="160" w:lineRule="atLeast"/>
      <w:jc w:val="center"/>
    </w:pPr>
    <w:rPr>
      <w:rFonts w:ascii="Tahoma" w:eastAsia="Times New Roman" w:hAnsi="Tahoma" w:cs="Tahoma"/>
      <w:b/>
      <w:sz w:val="24"/>
      <w:szCs w:val="20"/>
      <w:lang w:val="pl-PL" w:eastAsia="ar-SA"/>
    </w:rPr>
  </w:style>
  <w:style w:type="paragraph" w:styleId="Tekstprzypisukocowego">
    <w:name w:val="endnote text"/>
    <w:basedOn w:val="Normalny"/>
    <w:link w:val="TekstprzypisukocowegoZnak"/>
    <w:uiPriority w:val="99"/>
    <w:semiHidden/>
    <w:unhideWhenUsed/>
    <w:rsid w:val="00C610C3"/>
    <w:pPr>
      <w:spacing w:line="240" w:lineRule="auto"/>
      <w:jc w:val="both"/>
    </w:pPr>
    <w:rPr>
      <w:rFonts w:ascii="Tahoma" w:eastAsia="Times New Roman" w:hAnsi="Tahoma" w:cs="Tahoma"/>
      <w:sz w:val="20"/>
      <w:szCs w:val="20"/>
      <w:lang w:val="pl-PL"/>
    </w:rPr>
  </w:style>
  <w:style w:type="character" w:customStyle="1" w:styleId="TekstprzypisukocowegoZnak">
    <w:name w:val="Tekst przypisu końcowego Znak"/>
    <w:basedOn w:val="Domylnaczcionkaakapitu"/>
    <w:link w:val="Tekstprzypisukocowego"/>
    <w:uiPriority w:val="99"/>
    <w:rsid w:val="00C610C3"/>
    <w:rPr>
      <w:rFonts w:ascii="Tahoma" w:eastAsia="Times New Roman" w:hAnsi="Tahoma" w:cs="Tahoma"/>
      <w:sz w:val="20"/>
      <w:szCs w:val="20"/>
      <w:lang w:val="pl-PL"/>
    </w:rPr>
  </w:style>
  <w:style w:type="character" w:styleId="Odwoanieprzypisukocowego">
    <w:name w:val="endnote reference"/>
    <w:uiPriority w:val="99"/>
    <w:semiHidden/>
    <w:unhideWhenUsed/>
    <w:rsid w:val="00C610C3"/>
    <w:rPr>
      <w:vertAlign w:val="superscript"/>
    </w:rPr>
  </w:style>
  <w:style w:type="character" w:customStyle="1" w:styleId="WW8Num9z0">
    <w:name w:val="WW8Num9z0"/>
    <w:rsid w:val="00C610C3"/>
    <w:rPr>
      <w:b/>
    </w:rPr>
  </w:style>
  <w:style w:type="character" w:styleId="Pogrubienie">
    <w:name w:val="Strong"/>
    <w:uiPriority w:val="22"/>
    <w:qFormat/>
    <w:rsid w:val="00C610C3"/>
    <w:rPr>
      <w:b/>
      <w:bCs/>
    </w:rPr>
  </w:style>
  <w:style w:type="paragraph" w:styleId="Tekstprzypisudolnego">
    <w:name w:val="footnote text"/>
    <w:basedOn w:val="Normalny"/>
    <w:link w:val="TekstprzypisudolnegoZnak"/>
    <w:uiPriority w:val="99"/>
    <w:unhideWhenUsed/>
    <w:rsid w:val="00C610C3"/>
    <w:pPr>
      <w:spacing w:line="240" w:lineRule="auto"/>
      <w:jc w:val="both"/>
    </w:pPr>
    <w:rPr>
      <w:rFonts w:ascii="Tahoma" w:eastAsia="Times New Roman" w:hAnsi="Tahoma" w:cs="Tahoma"/>
      <w:sz w:val="20"/>
      <w:szCs w:val="20"/>
      <w:lang w:val="pl-PL"/>
    </w:rPr>
  </w:style>
  <w:style w:type="character" w:customStyle="1" w:styleId="TekstprzypisudolnegoZnak">
    <w:name w:val="Tekst przypisu dolnego Znak"/>
    <w:basedOn w:val="Domylnaczcionkaakapitu"/>
    <w:link w:val="Tekstprzypisudolnego"/>
    <w:uiPriority w:val="99"/>
    <w:rsid w:val="00C610C3"/>
    <w:rPr>
      <w:rFonts w:ascii="Tahoma" w:eastAsia="Times New Roman" w:hAnsi="Tahoma" w:cs="Tahoma"/>
      <w:sz w:val="20"/>
      <w:szCs w:val="20"/>
      <w:lang w:val="pl-PL"/>
    </w:rPr>
  </w:style>
  <w:style w:type="character" w:styleId="Odwoanieprzypisudolnego">
    <w:name w:val="footnote reference"/>
    <w:uiPriority w:val="99"/>
    <w:unhideWhenUsed/>
    <w:rsid w:val="00C610C3"/>
    <w:rPr>
      <w:vertAlign w:val="superscript"/>
    </w:rPr>
  </w:style>
  <w:style w:type="paragraph" w:customStyle="1" w:styleId="default0">
    <w:name w:val="default"/>
    <w:basedOn w:val="Normalny"/>
    <w:rsid w:val="00C610C3"/>
    <w:pPr>
      <w:spacing w:before="100" w:beforeAutospacing="1" w:after="100" w:afterAutospacing="1" w:line="240" w:lineRule="auto"/>
      <w:jc w:val="both"/>
    </w:pPr>
    <w:rPr>
      <w:rFonts w:ascii="Tahoma" w:eastAsia="Times New Roman" w:hAnsi="Tahoma" w:cs="Tahoma"/>
      <w:sz w:val="24"/>
      <w:szCs w:val="24"/>
      <w:lang w:val="pl-PL"/>
    </w:rPr>
  </w:style>
  <w:style w:type="character" w:customStyle="1" w:styleId="TytuZnak">
    <w:name w:val="Tytuł Znak"/>
    <w:link w:val="Tytu"/>
    <w:rsid w:val="00C610C3"/>
    <w:rPr>
      <w:sz w:val="52"/>
      <w:szCs w:val="52"/>
    </w:rPr>
  </w:style>
  <w:style w:type="character" w:customStyle="1" w:styleId="Nagwek3Znak">
    <w:name w:val="Nagłówek 3 Znak"/>
    <w:link w:val="Nagwek3"/>
    <w:rsid w:val="009B3E9E"/>
    <w:rPr>
      <w:b/>
      <w:color w:val="434343"/>
      <w:sz w:val="20"/>
      <w:szCs w:val="28"/>
    </w:rPr>
  </w:style>
  <w:style w:type="paragraph" w:customStyle="1" w:styleId="WW-NormalnyWeb">
    <w:name w:val="WW-Normalny (Web)"/>
    <w:basedOn w:val="Normalny"/>
    <w:rsid w:val="00C610C3"/>
    <w:pPr>
      <w:suppressAutoHyphens/>
      <w:spacing w:before="100" w:after="119" w:line="240" w:lineRule="auto"/>
    </w:pPr>
    <w:rPr>
      <w:rFonts w:ascii="Arial Unicode MS" w:eastAsia="Arial Unicode MS" w:hAnsi="Arial Unicode MS" w:cs="Times New Roman"/>
      <w:sz w:val="24"/>
      <w:szCs w:val="20"/>
      <w:lang w:val="pl-PL"/>
    </w:rPr>
  </w:style>
  <w:style w:type="paragraph" w:customStyle="1" w:styleId="Kolorowalistaakcent11">
    <w:name w:val="Kolorowa lista — akcent 11"/>
    <w:basedOn w:val="Normalny"/>
    <w:rsid w:val="00C610C3"/>
    <w:pPr>
      <w:widowControl w:val="0"/>
      <w:suppressAutoHyphens/>
      <w:spacing w:line="240" w:lineRule="auto"/>
      <w:ind w:left="720"/>
    </w:pPr>
    <w:rPr>
      <w:rFonts w:ascii="Times New Roman" w:eastAsia="Arial Unicode MS" w:hAnsi="Times New Roman" w:cs="Times New Roman"/>
      <w:kern w:val="1"/>
      <w:sz w:val="24"/>
      <w:szCs w:val="24"/>
      <w:lang w:val="pl-PL" w:eastAsia="ar-SA"/>
    </w:rPr>
  </w:style>
  <w:style w:type="character" w:customStyle="1" w:styleId="FontStyle55">
    <w:name w:val="Font Style55"/>
    <w:rsid w:val="00C610C3"/>
    <w:rPr>
      <w:rFonts w:ascii="Franklin Gothic Book" w:hAnsi="Franklin Gothic Book" w:cs="Franklin Gothic Book"/>
      <w:sz w:val="22"/>
      <w:szCs w:val="22"/>
    </w:rPr>
  </w:style>
  <w:style w:type="character" w:customStyle="1" w:styleId="DeltaViewInsertion">
    <w:name w:val="DeltaView Insertion"/>
    <w:rsid w:val="00C610C3"/>
    <w:rPr>
      <w:b/>
      <w:i/>
      <w:spacing w:val="0"/>
    </w:rPr>
  </w:style>
  <w:style w:type="paragraph" w:customStyle="1" w:styleId="Standard">
    <w:name w:val="Standard"/>
    <w:rsid w:val="00C610C3"/>
    <w:pPr>
      <w:suppressAutoHyphens/>
      <w:autoSpaceDN w:val="0"/>
      <w:spacing w:line="240" w:lineRule="auto"/>
      <w:textAlignment w:val="baseline"/>
    </w:pPr>
    <w:rPr>
      <w:rFonts w:ascii="Times New Roman" w:eastAsia="Times New Roman" w:hAnsi="Times New Roman" w:cs="Times New Roman"/>
      <w:kern w:val="3"/>
      <w:sz w:val="20"/>
      <w:szCs w:val="20"/>
      <w:lang w:val="pl-PL" w:eastAsia="zh-CN"/>
    </w:rPr>
  </w:style>
  <w:style w:type="paragraph" w:customStyle="1" w:styleId="Textbody">
    <w:name w:val="Text body"/>
    <w:basedOn w:val="Standard"/>
    <w:rsid w:val="00C610C3"/>
    <w:pPr>
      <w:spacing w:after="120"/>
    </w:pPr>
    <w:rPr>
      <w:sz w:val="24"/>
      <w:szCs w:val="24"/>
    </w:rPr>
  </w:style>
  <w:style w:type="paragraph" w:customStyle="1" w:styleId="Style9">
    <w:name w:val="Style9"/>
    <w:basedOn w:val="Normalny"/>
    <w:rsid w:val="00C610C3"/>
    <w:pPr>
      <w:widowControl w:val="0"/>
      <w:suppressAutoHyphens/>
      <w:autoSpaceDE w:val="0"/>
      <w:autoSpaceDN w:val="0"/>
      <w:spacing w:line="293" w:lineRule="exact"/>
      <w:textAlignment w:val="baseline"/>
    </w:pPr>
    <w:rPr>
      <w:rFonts w:ascii="Franklin Gothic Book" w:eastAsia="Times New Roman" w:hAnsi="Franklin Gothic Book" w:cs="Franklin Gothic Book"/>
      <w:kern w:val="3"/>
      <w:sz w:val="24"/>
      <w:szCs w:val="24"/>
      <w:lang w:val="pl-PL" w:eastAsia="zh-CN"/>
    </w:rPr>
  </w:style>
  <w:style w:type="numbering" w:customStyle="1" w:styleId="Zaimportowanystyl18">
    <w:name w:val="Zaimportowany styl 18"/>
    <w:rsid w:val="00EA64D7"/>
    <w:pPr>
      <w:numPr>
        <w:numId w:val="27"/>
      </w:numPr>
    </w:pPr>
  </w:style>
  <w:style w:type="numbering" w:customStyle="1" w:styleId="Zaimportowanystyl37">
    <w:name w:val="Zaimportowany styl 37"/>
    <w:rsid w:val="00EA64D7"/>
    <w:pPr>
      <w:numPr>
        <w:numId w:val="28"/>
      </w:numPr>
    </w:pPr>
  </w:style>
  <w:style w:type="paragraph" w:customStyle="1" w:styleId="Akapitzlist2">
    <w:name w:val="Akapit z listą2"/>
    <w:basedOn w:val="Normalny"/>
    <w:rsid w:val="00362A62"/>
    <w:pPr>
      <w:suppressAutoHyphens/>
      <w:spacing w:line="100" w:lineRule="atLeast"/>
      <w:ind w:left="720"/>
    </w:pPr>
    <w:rPr>
      <w:rFonts w:ascii="Times New Roman" w:eastAsia="Times New Roman" w:hAnsi="Times New Roman" w:cs="Times New Roman"/>
      <w:kern w:val="1"/>
      <w:sz w:val="20"/>
      <w:szCs w:val="20"/>
      <w:lang w:val="pl-PL" w:eastAsia="ar-SA"/>
    </w:rPr>
  </w:style>
  <w:style w:type="paragraph" w:customStyle="1" w:styleId="WW-Tekstpodstawowywcity2">
    <w:name w:val="WW-Tekst podstawowy wci?ty 2"/>
    <w:basedOn w:val="Normalny"/>
    <w:rsid w:val="009F2FEE"/>
    <w:pPr>
      <w:suppressAutoHyphens/>
      <w:spacing w:line="100" w:lineRule="atLeast"/>
      <w:ind w:left="360" w:firstLine="708"/>
    </w:pPr>
    <w:rPr>
      <w:rFonts w:ascii="Times New Roman" w:eastAsia="Times New Roman" w:hAnsi="Times New Roman" w:cs="Calibri"/>
      <w:kern w:val="1"/>
      <w:sz w:val="24"/>
      <w:szCs w:val="24"/>
      <w:lang w:val="pl-PL" w:eastAsia="ar-SA"/>
    </w:rPr>
  </w:style>
  <w:style w:type="paragraph" w:customStyle="1" w:styleId="Bezodstpw1">
    <w:name w:val="Bez odstępów1"/>
    <w:basedOn w:val="Normalny"/>
    <w:rsid w:val="00B17912"/>
    <w:pPr>
      <w:numPr>
        <w:numId w:val="1"/>
      </w:numPr>
      <w:suppressAutoHyphens/>
      <w:spacing w:line="100" w:lineRule="atLeast"/>
      <w:jc w:val="both"/>
    </w:pPr>
    <w:rPr>
      <w:rFonts w:ascii="Times New Roman" w:eastAsia="Calibri" w:hAnsi="Times New Roman" w:cs="Calibri"/>
      <w:kern w:val="1"/>
      <w:sz w:val="20"/>
      <w:szCs w:val="20"/>
      <w:lang w:val="pl-PL" w:eastAsia="en-US" w:bidi="en-US"/>
    </w:rPr>
  </w:style>
  <w:style w:type="character" w:customStyle="1" w:styleId="Absatz-Standardschriftart">
    <w:name w:val="Absatz-Standardschriftart"/>
    <w:rsid w:val="00282F4C"/>
  </w:style>
  <w:style w:type="character" w:customStyle="1" w:styleId="Domylnaczcionkaakapitu1">
    <w:name w:val="Domyślna czcionka akapitu1"/>
    <w:rsid w:val="00282F4C"/>
  </w:style>
  <w:style w:type="character" w:customStyle="1" w:styleId="WW-Absatz-Standardschriftart">
    <w:name w:val="WW-Absatz-Standardschriftart"/>
    <w:rsid w:val="00282F4C"/>
  </w:style>
  <w:style w:type="character" w:customStyle="1" w:styleId="WW-Absatz-Standardschriftart1">
    <w:name w:val="WW-Absatz-Standardschriftart1"/>
    <w:rsid w:val="00282F4C"/>
  </w:style>
  <w:style w:type="character" w:customStyle="1" w:styleId="WW-Absatz-Standardschriftart11">
    <w:name w:val="WW-Absatz-Standardschriftart11"/>
    <w:rsid w:val="00282F4C"/>
  </w:style>
  <w:style w:type="character" w:customStyle="1" w:styleId="WW-Absatz-Standardschriftart111">
    <w:name w:val="WW-Absatz-Standardschriftart111"/>
    <w:rsid w:val="00282F4C"/>
  </w:style>
  <w:style w:type="character" w:customStyle="1" w:styleId="WW-Absatz-Standardschriftart1111">
    <w:name w:val="WW-Absatz-Standardschriftart1111"/>
    <w:rsid w:val="00282F4C"/>
  </w:style>
  <w:style w:type="character" w:customStyle="1" w:styleId="WW-Absatz-Standardschriftart11111">
    <w:name w:val="WW-Absatz-Standardschriftart11111"/>
    <w:rsid w:val="00282F4C"/>
  </w:style>
  <w:style w:type="character" w:customStyle="1" w:styleId="WW-Absatz-Standardschriftart111111">
    <w:name w:val="WW-Absatz-Standardschriftart111111"/>
    <w:rsid w:val="00282F4C"/>
  </w:style>
  <w:style w:type="character" w:customStyle="1" w:styleId="WW-Absatz-Standardschriftart1111111">
    <w:name w:val="WW-Absatz-Standardschriftart1111111"/>
    <w:rsid w:val="00282F4C"/>
  </w:style>
  <w:style w:type="character" w:customStyle="1" w:styleId="WW-Absatz-Standardschriftart11111111">
    <w:name w:val="WW-Absatz-Standardschriftart11111111"/>
    <w:rsid w:val="00282F4C"/>
  </w:style>
  <w:style w:type="character" w:customStyle="1" w:styleId="WW-Absatz-Standardschriftart111111111">
    <w:name w:val="WW-Absatz-Standardschriftart111111111"/>
    <w:rsid w:val="00282F4C"/>
  </w:style>
  <w:style w:type="character" w:customStyle="1" w:styleId="WW-Absatz-Standardschriftart1111111111">
    <w:name w:val="WW-Absatz-Standardschriftart1111111111"/>
    <w:rsid w:val="00282F4C"/>
  </w:style>
  <w:style w:type="character" w:customStyle="1" w:styleId="WW-Absatz-Standardschriftart11111111111">
    <w:name w:val="WW-Absatz-Standardschriftart11111111111"/>
    <w:rsid w:val="00282F4C"/>
  </w:style>
  <w:style w:type="character" w:customStyle="1" w:styleId="WW-Absatz-Standardschriftart111111111111">
    <w:name w:val="WW-Absatz-Standardschriftart111111111111"/>
    <w:rsid w:val="00282F4C"/>
  </w:style>
  <w:style w:type="character" w:customStyle="1" w:styleId="WW-Absatz-Standardschriftart1111111111111">
    <w:name w:val="WW-Absatz-Standardschriftart1111111111111"/>
    <w:rsid w:val="00282F4C"/>
  </w:style>
  <w:style w:type="character" w:customStyle="1" w:styleId="Znakinumeracji">
    <w:name w:val="Znaki numeracji"/>
    <w:rsid w:val="00282F4C"/>
  </w:style>
  <w:style w:type="paragraph" w:customStyle="1" w:styleId="Nagwek20">
    <w:name w:val="Nagłówek2"/>
    <w:basedOn w:val="Normalny"/>
    <w:next w:val="Tekstpodstawowy"/>
    <w:rsid w:val="00282F4C"/>
    <w:pPr>
      <w:keepNext/>
      <w:widowControl w:val="0"/>
      <w:suppressAutoHyphens/>
      <w:spacing w:before="240" w:after="120" w:line="240" w:lineRule="auto"/>
    </w:pPr>
    <w:rPr>
      <w:rFonts w:eastAsia="SimSun" w:cs="Tahoma"/>
      <w:kern w:val="1"/>
      <w:sz w:val="28"/>
      <w:szCs w:val="28"/>
      <w:lang w:val="pl-PL" w:eastAsia="hi-IN" w:bidi="hi-IN"/>
    </w:rPr>
  </w:style>
  <w:style w:type="paragraph" w:styleId="Lista">
    <w:name w:val="List"/>
    <w:basedOn w:val="Tekstpodstawowy"/>
    <w:rsid w:val="00282F4C"/>
    <w:pPr>
      <w:widowControl w:val="0"/>
      <w:suppressAutoHyphens/>
      <w:jc w:val="left"/>
    </w:pPr>
    <w:rPr>
      <w:rFonts w:ascii="Times New Roman" w:eastAsia="SimSun" w:hAnsi="Times New Roman"/>
      <w:kern w:val="1"/>
      <w:lang w:eastAsia="hi-IN" w:bidi="hi-IN"/>
    </w:rPr>
  </w:style>
  <w:style w:type="paragraph" w:customStyle="1" w:styleId="Podpis2">
    <w:name w:val="Podpis2"/>
    <w:basedOn w:val="Normalny"/>
    <w:rsid w:val="00282F4C"/>
    <w:pPr>
      <w:widowControl w:val="0"/>
      <w:suppressLineNumbers/>
      <w:suppressAutoHyphens/>
      <w:spacing w:before="120" w:after="120" w:line="240" w:lineRule="auto"/>
    </w:pPr>
    <w:rPr>
      <w:rFonts w:ascii="Times New Roman" w:eastAsia="SimSun" w:hAnsi="Times New Roman" w:cs="Tahoma"/>
      <w:i/>
      <w:iCs/>
      <w:kern w:val="1"/>
      <w:sz w:val="24"/>
      <w:szCs w:val="24"/>
      <w:lang w:val="pl-PL" w:eastAsia="hi-IN" w:bidi="hi-IN"/>
    </w:rPr>
  </w:style>
  <w:style w:type="paragraph" w:customStyle="1" w:styleId="Indeks">
    <w:name w:val="Indeks"/>
    <w:basedOn w:val="Normalny"/>
    <w:rsid w:val="00282F4C"/>
    <w:pPr>
      <w:widowControl w:val="0"/>
      <w:suppressLineNumbers/>
      <w:suppressAutoHyphens/>
      <w:spacing w:line="240" w:lineRule="auto"/>
    </w:pPr>
    <w:rPr>
      <w:rFonts w:ascii="Times New Roman" w:eastAsia="SimSun" w:hAnsi="Times New Roman" w:cs="Tahoma"/>
      <w:kern w:val="1"/>
      <w:sz w:val="24"/>
      <w:szCs w:val="24"/>
      <w:lang w:val="pl-PL" w:eastAsia="hi-IN" w:bidi="hi-IN"/>
    </w:rPr>
  </w:style>
  <w:style w:type="paragraph" w:customStyle="1" w:styleId="Nagwek10">
    <w:name w:val="Nagłówek1"/>
    <w:basedOn w:val="Normalny"/>
    <w:next w:val="Tekstpodstawowy"/>
    <w:rsid w:val="00282F4C"/>
    <w:pPr>
      <w:keepNext/>
      <w:widowControl w:val="0"/>
      <w:suppressAutoHyphens/>
      <w:spacing w:before="240" w:after="120" w:line="240" w:lineRule="auto"/>
    </w:pPr>
    <w:rPr>
      <w:rFonts w:eastAsia="SimSun" w:cs="Tahoma"/>
      <w:kern w:val="1"/>
      <w:sz w:val="28"/>
      <w:szCs w:val="28"/>
      <w:lang w:val="pl-PL" w:eastAsia="hi-IN" w:bidi="hi-IN"/>
    </w:rPr>
  </w:style>
  <w:style w:type="paragraph" w:customStyle="1" w:styleId="Podpis1">
    <w:name w:val="Podpis1"/>
    <w:basedOn w:val="Normalny"/>
    <w:rsid w:val="00282F4C"/>
    <w:pPr>
      <w:widowControl w:val="0"/>
      <w:suppressLineNumbers/>
      <w:suppressAutoHyphens/>
      <w:spacing w:before="120" w:after="120" w:line="240" w:lineRule="auto"/>
    </w:pPr>
    <w:rPr>
      <w:rFonts w:ascii="Times New Roman" w:eastAsia="SimSun" w:hAnsi="Times New Roman" w:cs="Tahoma"/>
      <w:i/>
      <w:iCs/>
      <w:kern w:val="1"/>
      <w:sz w:val="24"/>
      <w:szCs w:val="24"/>
      <w:lang w:val="pl-PL" w:eastAsia="hi-IN" w:bidi="hi-IN"/>
    </w:rPr>
  </w:style>
  <w:style w:type="paragraph" w:customStyle="1" w:styleId="Zawartotabeli">
    <w:name w:val="Zawartość tabeli"/>
    <w:basedOn w:val="Normalny"/>
    <w:rsid w:val="00282F4C"/>
    <w:pPr>
      <w:widowControl w:val="0"/>
      <w:suppressLineNumbers/>
      <w:suppressAutoHyphens/>
      <w:spacing w:line="240" w:lineRule="auto"/>
    </w:pPr>
    <w:rPr>
      <w:rFonts w:ascii="Times New Roman" w:eastAsia="SimSun" w:hAnsi="Times New Roman" w:cs="Tahoma"/>
      <w:kern w:val="1"/>
      <w:sz w:val="24"/>
      <w:szCs w:val="24"/>
      <w:lang w:val="pl-PL" w:eastAsia="hi-IN" w:bidi="hi-IN"/>
    </w:rPr>
  </w:style>
  <w:style w:type="paragraph" w:customStyle="1" w:styleId="Nagwektabeli">
    <w:name w:val="Nagłówek tabeli"/>
    <w:basedOn w:val="Zawartotabeli"/>
    <w:rsid w:val="00282F4C"/>
    <w:pPr>
      <w:jc w:val="center"/>
    </w:pPr>
    <w:rPr>
      <w:b/>
      <w:bCs/>
    </w:rPr>
  </w:style>
  <w:style w:type="character" w:customStyle="1" w:styleId="WW8Num1z0">
    <w:name w:val="WW8Num1z0"/>
    <w:rsid w:val="00E8276E"/>
    <w:rPr>
      <w:b w:val="0"/>
      <w:strike w:val="0"/>
      <w:dstrike w:val="0"/>
      <w:color w:val="00000A"/>
      <w:sz w:val="22"/>
    </w:rPr>
  </w:style>
  <w:style w:type="character" w:customStyle="1" w:styleId="WW8Num1z1">
    <w:name w:val="WW8Num1z1"/>
    <w:rsid w:val="00E8276E"/>
  </w:style>
  <w:style w:type="character" w:customStyle="1" w:styleId="WW8Num1z2">
    <w:name w:val="WW8Num1z2"/>
    <w:rsid w:val="00E8276E"/>
  </w:style>
  <w:style w:type="character" w:customStyle="1" w:styleId="WW8Num1z3">
    <w:name w:val="WW8Num1z3"/>
    <w:rsid w:val="00E8276E"/>
  </w:style>
  <w:style w:type="character" w:customStyle="1" w:styleId="WW8Num1z4">
    <w:name w:val="WW8Num1z4"/>
    <w:rsid w:val="00E8276E"/>
  </w:style>
  <w:style w:type="character" w:customStyle="1" w:styleId="WW8Num1z5">
    <w:name w:val="WW8Num1z5"/>
    <w:rsid w:val="00E8276E"/>
  </w:style>
  <w:style w:type="character" w:customStyle="1" w:styleId="WW8Num1z6">
    <w:name w:val="WW8Num1z6"/>
    <w:rsid w:val="00E8276E"/>
  </w:style>
  <w:style w:type="character" w:customStyle="1" w:styleId="WW8Num1z7">
    <w:name w:val="WW8Num1z7"/>
    <w:rsid w:val="00E8276E"/>
  </w:style>
  <w:style w:type="character" w:customStyle="1" w:styleId="WW8Num1z8">
    <w:name w:val="WW8Num1z8"/>
    <w:rsid w:val="00E8276E"/>
  </w:style>
  <w:style w:type="character" w:customStyle="1" w:styleId="WW8Num2z0">
    <w:name w:val="WW8Num2z0"/>
    <w:rsid w:val="00E8276E"/>
    <w:rPr>
      <w:rFonts w:eastAsia="Arial" w:cs="Arial"/>
      <w:b/>
      <w:color w:val="00000A"/>
      <w:sz w:val="22"/>
      <w:szCs w:val="20"/>
    </w:rPr>
  </w:style>
  <w:style w:type="character" w:customStyle="1" w:styleId="WW8Num2z1">
    <w:name w:val="WW8Num2z1"/>
    <w:rsid w:val="00E8276E"/>
  </w:style>
  <w:style w:type="character" w:customStyle="1" w:styleId="WW8Num2z2">
    <w:name w:val="WW8Num2z2"/>
    <w:rsid w:val="00E8276E"/>
  </w:style>
  <w:style w:type="character" w:customStyle="1" w:styleId="WW8Num2z3">
    <w:name w:val="WW8Num2z3"/>
    <w:rsid w:val="00E8276E"/>
  </w:style>
  <w:style w:type="character" w:customStyle="1" w:styleId="WW8Num2z4">
    <w:name w:val="WW8Num2z4"/>
    <w:rsid w:val="00E8276E"/>
  </w:style>
  <w:style w:type="character" w:customStyle="1" w:styleId="WW8Num2z5">
    <w:name w:val="WW8Num2z5"/>
    <w:rsid w:val="00E8276E"/>
  </w:style>
  <w:style w:type="character" w:customStyle="1" w:styleId="WW8Num2z6">
    <w:name w:val="WW8Num2z6"/>
    <w:rsid w:val="00E8276E"/>
  </w:style>
  <w:style w:type="character" w:customStyle="1" w:styleId="WW8Num2z7">
    <w:name w:val="WW8Num2z7"/>
    <w:rsid w:val="00E8276E"/>
  </w:style>
  <w:style w:type="character" w:customStyle="1" w:styleId="WW8Num2z8">
    <w:name w:val="WW8Num2z8"/>
    <w:rsid w:val="00E8276E"/>
  </w:style>
  <w:style w:type="character" w:customStyle="1" w:styleId="WW8Num3z0">
    <w:name w:val="WW8Num3z0"/>
    <w:rsid w:val="00E8276E"/>
    <w:rPr>
      <w:rFonts w:ascii="Symbol" w:eastAsia="Arial" w:hAnsi="Symbol" w:cs="OpenSymbol"/>
      <w:b/>
      <w:color w:val="00000A"/>
      <w:sz w:val="22"/>
      <w:szCs w:val="20"/>
    </w:rPr>
  </w:style>
  <w:style w:type="character" w:customStyle="1" w:styleId="WW8Num3z1">
    <w:name w:val="WW8Num3z1"/>
    <w:rsid w:val="00E8276E"/>
  </w:style>
  <w:style w:type="character" w:customStyle="1" w:styleId="WW8Num3z2">
    <w:name w:val="WW8Num3z2"/>
    <w:rsid w:val="00E8276E"/>
  </w:style>
  <w:style w:type="character" w:customStyle="1" w:styleId="WW8Num3z3">
    <w:name w:val="WW8Num3z3"/>
    <w:rsid w:val="00E8276E"/>
  </w:style>
  <w:style w:type="character" w:customStyle="1" w:styleId="WW8Num3z4">
    <w:name w:val="WW8Num3z4"/>
    <w:rsid w:val="00E8276E"/>
  </w:style>
  <w:style w:type="character" w:customStyle="1" w:styleId="WW8Num3z5">
    <w:name w:val="WW8Num3z5"/>
    <w:rsid w:val="00E8276E"/>
  </w:style>
  <w:style w:type="character" w:customStyle="1" w:styleId="WW8Num3z6">
    <w:name w:val="WW8Num3z6"/>
    <w:rsid w:val="00E8276E"/>
  </w:style>
  <w:style w:type="character" w:customStyle="1" w:styleId="WW8Num3z7">
    <w:name w:val="WW8Num3z7"/>
    <w:rsid w:val="00E8276E"/>
  </w:style>
  <w:style w:type="character" w:customStyle="1" w:styleId="WW8Num3z8">
    <w:name w:val="WW8Num3z8"/>
    <w:rsid w:val="00E8276E"/>
  </w:style>
  <w:style w:type="character" w:customStyle="1" w:styleId="WW8Num4z0">
    <w:name w:val="WW8Num4z0"/>
    <w:rsid w:val="00E8276E"/>
    <w:rPr>
      <w:rFonts w:ascii="Symbol" w:hAnsi="Symbol" w:cs="OpenSymbol"/>
      <w:color w:val="000000"/>
      <w:sz w:val="22"/>
      <w:szCs w:val="20"/>
    </w:rPr>
  </w:style>
  <w:style w:type="character" w:customStyle="1" w:styleId="WW8Num4z1">
    <w:name w:val="WW8Num4z1"/>
    <w:rsid w:val="00E8276E"/>
  </w:style>
  <w:style w:type="character" w:customStyle="1" w:styleId="WW8Num4z2">
    <w:name w:val="WW8Num4z2"/>
    <w:rsid w:val="00E8276E"/>
  </w:style>
  <w:style w:type="character" w:customStyle="1" w:styleId="WW8Num4z3">
    <w:name w:val="WW8Num4z3"/>
    <w:rsid w:val="00E8276E"/>
  </w:style>
  <w:style w:type="character" w:customStyle="1" w:styleId="WW8Num4z4">
    <w:name w:val="WW8Num4z4"/>
    <w:rsid w:val="00E8276E"/>
  </w:style>
  <w:style w:type="character" w:customStyle="1" w:styleId="WW8Num4z5">
    <w:name w:val="WW8Num4z5"/>
    <w:rsid w:val="00E8276E"/>
  </w:style>
  <w:style w:type="character" w:customStyle="1" w:styleId="WW8Num4z6">
    <w:name w:val="WW8Num4z6"/>
    <w:rsid w:val="00E8276E"/>
  </w:style>
  <w:style w:type="character" w:customStyle="1" w:styleId="WW8Num4z7">
    <w:name w:val="WW8Num4z7"/>
    <w:rsid w:val="00E8276E"/>
  </w:style>
  <w:style w:type="character" w:customStyle="1" w:styleId="WW8Num4z8">
    <w:name w:val="WW8Num4z8"/>
    <w:rsid w:val="00E8276E"/>
  </w:style>
  <w:style w:type="character" w:customStyle="1" w:styleId="WW8Num5z0">
    <w:name w:val="WW8Num5z0"/>
    <w:rsid w:val="00E8276E"/>
    <w:rPr>
      <w:rFonts w:ascii="Symbol" w:hAnsi="Symbol" w:cs="Symbol"/>
      <w:bCs/>
      <w:color w:val="00000A"/>
      <w:sz w:val="22"/>
      <w:szCs w:val="20"/>
    </w:rPr>
  </w:style>
  <w:style w:type="character" w:customStyle="1" w:styleId="WW8Num5z1">
    <w:name w:val="WW8Num5z1"/>
    <w:rsid w:val="00E8276E"/>
    <w:rPr>
      <w:rFonts w:ascii="Courier New" w:hAnsi="Courier New" w:cs="Courier New"/>
    </w:rPr>
  </w:style>
  <w:style w:type="character" w:customStyle="1" w:styleId="WW8Num5z2">
    <w:name w:val="WW8Num5z2"/>
    <w:rsid w:val="00E8276E"/>
    <w:rPr>
      <w:rFonts w:ascii="Wingdings" w:hAnsi="Wingdings" w:cs="Wingdings"/>
    </w:rPr>
  </w:style>
  <w:style w:type="character" w:customStyle="1" w:styleId="WW8Num5z3">
    <w:name w:val="WW8Num5z3"/>
    <w:rsid w:val="00E8276E"/>
  </w:style>
  <w:style w:type="character" w:customStyle="1" w:styleId="WW8Num5z4">
    <w:name w:val="WW8Num5z4"/>
    <w:rsid w:val="00E8276E"/>
  </w:style>
  <w:style w:type="character" w:customStyle="1" w:styleId="WW8Num5z5">
    <w:name w:val="WW8Num5z5"/>
    <w:rsid w:val="00E8276E"/>
  </w:style>
  <w:style w:type="character" w:customStyle="1" w:styleId="WW8Num5z6">
    <w:name w:val="WW8Num5z6"/>
    <w:rsid w:val="00E8276E"/>
  </w:style>
  <w:style w:type="character" w:customStyle="1" w:styleId="WW8Num5z7">
    <w:name w:val="WW8Num5z7"/>
    <w:rsid w:val="00E8276E"/>
  </w:style>
  <w:style w:type="character" w:customStyle="1" w:styleId="WW8Num5z8">
    <w:name w:val="WW8Num5z8"/>
    <w:rsid w:val="00E8276E"/>
  </w:style>
  <w:style w:type="character" w:customStyle="1" w:styleId="WW8Num6z0">
    <w:name w:val="WW8Num6z0"/>
    <w:rsid w:val="00E8276E"/>
    <w:rPr>
      <w:rFonts w:cs="Calibri"/>
      <w:bCs/>
      <w:color w:val="00000A"/>
    </w:rPr>
  </w:style>
  <w:style w:type="character" w:customStyle="1" w:styleId="WW8Num6z1">
    <w:name w:val="WW8Num6z1"/>
    <w:rsid w:val="00E8276E"/>
  </w:style>
  <w:style w:type="character" w:customStyle="1" w:styleId="WW8Num6z2">
    <w:name w:val="WW8Num6z2"/>
    <w:rsid w:val="00E8276E"/>
  </w:style>
  <w:style w:type="character" w:customStyle="1" w:styleId="WW8Num6z3">
    <w:name w:val="WW8Num6z3"/>
    <w:rsid w:val="00E8276E"/>
  </w:style>
  <w:style w:type="character" w:customStyle="1" w:styleId="WW8Num6z4">
    <w:name w:val="WW8Num6z4"/>
    <w:rsid w:val="00E8276E"/>
  </w:style>
  <w:style w:type="character" w:customStyle="1" w:styleId="WW8Num6z5">
    <w:name w:val="WW8Num6z5"/>
    <w:rsid w:val="00E8276E"/>
  </w:style>
  <w:style w:type="character" w:customStyle="1" w:styleId="WW8Num6z6">
    <w:name w:val="WW8Num6z6"/>
    <w:rsid w:val="00E8276E"/>
  </w:style>
  <w:style w:type="character" w:customStyle="1" w:styleId="WW8Num6z7">
    <w:name w:val="WW8Num6z7"/>
    <w:rsid w:val="00E8276E"/>
  </w:style>
  <w:style w:type="character" w:customStyle="1" w:styleId="WW8Num6z8">
    <w:name w:val="WW8Num6z8"/>
    <w:rsid w:val="00E8276E"/>
  </w:style>
  <w:style w:type="character" w:customStyle="1" w:styleId="WW8Num7z0">
    <w:name w:val="WW8Num7z0"/>
    <w:rsid w:val="00E8276E"/>
    <w:rPr>
      <w:rFonts w:cs="Calibri"/>
      <w:b w:val="0"/>
      <w:bCs/>
      <w:color w:val="00000A"/>
      <w:sz w:val="20"/>
      <w:szCs w:val="22"/>
    </w:rPr>
  </w:style>
  <w:style w:type="character" w:customStyle="1" w:styleId="WW8Num7z1">
    <w:name w:val="WW8Num7z1"/>
    <w:rsid w:val="00E8276E"/>
    <w:rPr>
      <w:b/>
    </w:rPr>
  </w:style>
  <w:style w:type="character" w:customStyle="1" w:styleId="WW8Num7z2">
    <w:name w:val="WW8Num7z2"/>
    <w:rsid w:val="00E8276E"/>
  </w:style>
  <w:style w:type="character" w:customStyle="1" w:styleId="WW8Num7z3">
    <w:name w:val="WW8Num7z3"/>
    <w:rsid w:val="00E8276E"/>
  </w:style>
  <w:style w:type="character" w:customStyle="1" w:styleId="WW8Num7z4">
    <w:name w:val="WW8Num7z4"/>
    <w:rsid w:val="00E8276E"/>
  </w:style>
  <w:style w:type="character" w:customStyle="1" w:styleId="WW8Num7z5">
    <w:name w:val="WW8Num7z5"/>
    <w:rsid w:val="00E8276E"/>
  </w:style>
  <w:style w:type="character" w:customStyle="1" w:styleId="WW8Num7z6">
    <w:name w:val="WW8Num7z6"/>
    <w:rsid w:val="00E8276E"/>
  </w:style>
  <w:style w:type="character" w:customStyle="1" w:styleId="WW8Num7z7">
    <w:name w:val="WW8Num7z7"/>
    <w:rsid w:val="00E8276E"/>
  </w:style>
  <w:style w:type="character" w:customStyle="1" w:styleId="WW8Num7z8">
    <w:name w:val="WW8Num7z8"/>
    <w:rsid w:val="00E8276E"/>
  </w:style>
  <w:style w:type="character" w:customStyle="1" w:styleId="WW8Num8z0">
    <w:name w:val="WW8Num8z0"/>
    <w:rsid w:val="00E8276E"/>
    <w:rPr>
      <w:rFonts w:cs="Calibri"/>
      <w:b w:val="0"/>
      <w:bCs/>
      <w:color w:val="00000A"/>
      <w:sz w:val="20"/>
      <w:szCs w:val="22"/>
    </w:rPr>
  </w:style>
  <w:style w:type="character" w:customStyle="1" w:styleId="WW8Num8z1">
    <w:name w:val="WW8Num8z1"/>
    <w:rsid w:val="00E8276E"/>
    <w:rPr>
      <w:b/>
    </w:rPr>
  </w:style>
  <w:style w:type="character" w:customStyle="1" w:styleId="WW8Num8z2">
    <w:name w:val="WW8Num8z2"/>
    <w:rsid w:val="00E8276E"/>
  </w:style>
  <w:style w:type="character" w:customStyle="1" w:styleId="WW8Num8z3">
    <w:name w:val="WW8Num8z3"/>
    <w:rsid w:val="00E8276E"/>
  </w:style>
  <w:style w:type="character" w:customStyle="1" w:styleId="WW8Num8z4">
    <w:name w:val="WW8Num8z4"/>
    <w:rsid w:val="00E8276E"/>
  </w:style>
  <w:style w:type="character" w:customStyle="1" w:styleId="WW8Num8z5">
    <w:name w:val="WW8Num8z5"/>
    <w:rsid w:val="00E8276E"/>
  </w:style>
  <w:style w:type="character" w:customStyle="1" w:styleId="WW8Num8z6">
    <w:name w:val="WW8Num8z6"/>
    <w:rsid w:val="00E8276E"/>
  </w:style>
  <w:style w:type="character" w:customStyle="1" w:styleId="WW8Num8z7">
    <w:name w:val="WW8Num8z7"/>
    <w:rsid w:val="00E8276E"/>
  </w:style>
  <w:style w:type="character" w:customStyle="1" w:styleId="WW8Num8z8">
    <w:name w:val="WW8Num8z8"/>
    <w:rsid w:val="00E8276E"/>
  </w:style>
  <w:style w:type="character" w:customStyle="1" w:styleId="WW8Num9z1">
    <w:name w:val="WW8Num9z1"/>
    <w:rsid w:val="00E8276E"/>
  </w:style>
  <w:style w:type="character" w:customStyle="1" w:styleId="WW8Num9z2">
    <w:name w:val="WW8Num9z2"/>
    <w:rsid w:val="00E8276E"/>
  </w:style>
  <w:style w:type="character" w:customStyle="1" w:styleId="WW8Num9z3">
    <w:name w:val="WW8Num9z3"/>
    <w:rsid w:val="00E8276E"/>
  </w:style>
  <w:style w:type="character" w:customStyle="1" w:styleId="WW8Num9z4">
    <w:name w:val="WW8Num9z4"/>
    <w:rsid w:val="00E8276E"/>
  </w:style>
  <w:style w:type="character" w:customStyle="1" w:styleId="WW8Num9z5">
    <w:name w:val="WW8Num9z5"/>
    <w:rsid w:val="00E8276E"/>
  </w:style>
  <w:style w:type="character" w:customStyle="1" w:styleId="WW8Num9z6">
    <w:name w:val="WW8Num9z6"/>
    <w:rsid w:val="00E8276E"/>
  </w:style>
  <w:style w:type="character" w:customStyle="1" w:styleId="WW8Num9z7">
    <w:name w:val="WW8Num9z7"/>
    <w:rsid w:val="00E8276E"/>
  </w:style>
  <w:style w:type="character" w:customStyle="1" w:styleId="WW8Num9z8">
    <w:name w:val="WW8Num9z8"/>
    <w:rsid w:val="00E8276E"/>
  </w:style>
  <w:style w:type="character" w:customStyle="1" w:styleId="WW8Num10z0">
    <w:name w:val="WW8Num10z0"/>
    <w:rsid w:val="00E8276E"/>
    <w:rPr>
      <w:b w:val="0"/>
      <w:strike w:val="0"/>
      <w:dstrike w:val="0"/>
      <w:color w:val="00000A"/>
      <w:sz w:val="22"/>
      <w:szCs w:val="22"/>
    </w:rPr>
  </w:style>
  <w:style w:type="character" w:customStyle="1" w:styleId="WW8Num10z1">
    <w:name w:val="WW8Num10z1"/>
    <w:rsid w:val="00E8276E"/>
  </w:style>
  <w:style w:type="character" w:customStyle="1" w:styleId="WW8Num10z2">
    <w:name w:val="WW8Num10z2"/>
    <w:rsid w:val="00E8276E"/>
  </w:style>
  <w:style w:type="character" w:customStyle="1" w:styleId="WW8Num10z3">
    <w:name w:val="WW8Num10z3"/>
    <w:rsid w:val="00E8276E"/>
  </w:style>
  <w:style w:type="character" w:customStyle="1" w:styleId="WW8Num10z4">
    <w:name w:val="WW8Num10z4"/>
    <w:rsid w:val="00E8276E"/>
  </w:style>
  <w:style w:type="character" w:customStyle="1" w:styleId="WW8Num10z5">
    <w:name w:val="WW8Num10z5"/>
    <w:rsid w:val="00E8276E"/>
  </w:style>
  <w:style w:type="character" w:customStyle="1" w:styleId="WW8Num10z6">
    <w:name w:val="WW8Num10z6"/>
    <w:rsid w:val="00E8276E"/>
  </w:style>
  <w:style w:type="character" w:customStyle="1" w:styleId="WW8Num10z7">
    <w:name w:val="WW8Num10z7"/>
    <w:rsid w:val="00E8276E"/>
  </w:style>
  <w:style w:type="character" w:customStyle="1" w:styleId="WW8Num10z8">
    <w:name w:val="WW8Num10z8"/>
    <w:rsid w:val="00E8276E"/>
  </w:style>
  <w:style w:type="character" w:customStyle="1" w:styleId="WW8Num11z0">
    <w:name w:val="WW8Num11z0"/>
    <w:rsid w:val="00E8276E"/>
    <w:rPr>
      <w:b/>
      <w:color w:val="00000A"/>
      <w:sz w:val="22"/>
      <w:szCs w:val="20"/>
    </w:rPr>
  </w:style>
  <w:style w:type="character" w:customStyle="1" w:styleId="WW8Num11z1">
    <w:name w:val="WW8Num11z1"/>
    <w:rsid w:val="00E8276E"/>
  </w:style>
  <w:style w:type="character" w:customStyle="1" w:styleId="WW8Num11z2">
    <w:name w:val="WW8Num11z2"/>
    <w:rsid w:val="00E8276E"/>
  </w:style>
  <w:style w:type="character" w:customStyle="1" w:styleId="WW8Num11z3">
    <w:name w:val="WW8Num11z3"/>
    <w:rsid w:val="00E8276E"/>
  </w:style>
  <w:style w:type="character" w:customStyle="1" w:styleId="WW8Num11z4">
    <w:name w:val="WW8Num11z4"/>
    <w:rsid w:val="00E8276E"/>
  </w:style>
  <w:style w:type="character" w:customStyle="1" w:styleId="WW8Num11z5">
    <w:name w:val="WW8Num11z5"/>
    <w:rsid w:val="00E8276E"/>
  </w:style>
  <w:style w:type="character" w:customStyle="1" w:styleId="WW8Num11z6">
    <w:name w:val="WW8Num11z6"/>
    <w:rsid w:val="00E8276E"/>
  </w:style>
  <w:style w:type="character" w:customStyle="1" w:styleId="WW8Num11z7">
    <w:name w:val="WW8Num11z7"/>
    <w:rsid w:val="00E8276E"/>
  </w:style>
  <w:style w:type="character" w:customStyle="1" w:styleId="WW8Num11z8">
    <w:name w:val="WW8Num11z8"/>
    <w:rsid w:val="00E8276E"/>
  </w:style>
  <w:style w:type="character" w:customStyle="1" w:styleId="WW8Num12z0">
    <w:name w:val="WW8Num12z0"/>
    <w:rsid w:val="00E8276E"/>
    <w:rPr>
      <w:b w:val="0"/>
      <w:color w:val="00000A"/>
      <w:sz w:val="22"/>
      <w:szCs w:val="22"/>
    </w:rPr>
  </w:style>
  <w:style w:type="character" w:customStyle="1" w:styleId="WW8Num12z1">
    <w:name w:val="WW8Num12z1"/>
    <w:rsid w:val="00E8276E"/>
  </w:style>
  <w:style w:type="character" w:customStyle="1" w:styleId="WW8Num12z2">
    <w:name w:val="WW8Num12z2"/>
    <w:rsid w:val="00E8276E"/>
  </w:style>
  <w:style w:type="character" w:customStyle="1" w:styleId="WW8Num12z3">
    <w:name w:val="WW8Num12z3"/>
    <w:rsid w:val="00E8276E"/>
  </w:style>
  <w:style w:type="character" w:customStyle="1" w:styleId="WW8Num12z4">
    <w:name w:val="WW8Num12z4"/>
    <w:rsid w:val="00E8276E"/>
  </w:style>
  <w:style w:type="character" w:customStyle="1" w:styleId="WW8Num12z5">
    <w:name w:val="WW8Num12z5"/>
    <w:rsid w:val="00E8276E"/>
  </w:style>
  <w:style w:type="character" w:customStyle="1" w:styleId="WW8Num12z6">
    <w:name w:val="WW8Num12z6"/>
    <w:rsid w:val="00E8276E"/>
  </w:style>
  <w:style w:type="character" w:customStyle="1" w:styleId="WW8Num12z7">
    <w:name w:val="WW8Num12z7"/>
    <w:rsid w:val="00E8276E"/>
  </w:style>
  <w:style w:type="character" w:customStyle="1" w:styleId="WW8Num12z8">
    <w:name w:val="WW8Num12z8"/>
    <w:rsid w:val="00E8276E"/>
  </w:style>
  <w:style w:type="character" w:customStyle="1" w:styleId="WW8Num13z0">
    <w:name w:val="WW8Num13z0"/>
    <w:rsid w:val="00E8276E"/>
    <w:rPr>
      <w:color w:val="00000A"/>
      <w:sz w:val="22"/>
      <w:szCs w:val="22"/>
    </w:rPr>
  </w:style>
  <w:style w:type="character" w:customStyle="1" w:styleId="WW8Num13z1">
    <w:name w:val="WW8Num13z1"/>
    <w:rsid w:val="00E8276E"/>
  </w:style>
  <w:style w:type="character" w:customStyle="1" w:styleId="WW8Num13z2">
    <w:name w:val="WW8Num13z2"/>
    <w:rsid w:val="00E8276E"/>
  </w:style>
  <w:style w:type="character" w:customStyle="1" w:styleId="WW8Num13z3">
    <w:name w:val="WW8Num13z3"/>
    <w:rsid w:val="00E8276E"/>
  </w:style>
  <w:style w:type="character" w:customStyle="1" w:styleId="WW8Num13z4">
    <w:name w:val="WW8Num13z4"/>
    <w:rsid w:val="00E8276E"/>
  </w:style>
  <w:style w:type="character" w:customStyle="1" w:styleId="WW8Num13z5">
    <w:name w:val="WW8Num13z5"/>
    <w:rsid w:val="00E8276E"/>
  </w:style>
  <w:style w:type="character" w:customStyle="1" w:styleId="WW8Num13z6">
    <w:name w:val="WW8Num13z6"/>
    <w:rsid w:val="00E8276E"/>
  </w:style>
  <w:style w:type="character" w:customStyle="1" w:styleId="WW8Num13z7">
    <w:name w:val="WW8Num13z7"/>
    <w:rsid w:val="00E8276E"/>
  </w:style>
  <w:style w:type="character" w:customStyle="1" w:styleId="WW8Num13z8">
    <w:name w:val="WW8Num13z8"/>
    <w:rsid w:val="00E8276E"/>
  </w:style>
  <w:style w:type="character" w:customStyle="1" w:styleId="WW8Num14z0">
    <w:name w:val="WW8Num14z0"/>
    <w:rsid w:val="00E8276E"/>
    <w:rPr>
      <w:rFonts w:eastAsia="Calibri"/>
      <w:b w:val="0"/>
      <w:bCs w:val="0"/>
      <w:color w:val="FF0000"/>
      <w:sz w:val="22"/>
      <w:szCs w:val="22"/>
    </w:rPr>
  </w:style>
  <w:style w:type="character" w:customStyle="1" w:styleId="WW8Num14z1">
    <w:name w:val="WW8Num14z1"/>
    <w:rsid w:val="00E8276E"/>
  </w:style>
  <w:style w:type="character" w:customStyle="1" w:styleId="WW8Num14z2">
    <w:name w:val="WW8Num14z2"/>
    <w:rsid w:val="00E8276E"/>
  </w:style>
  <w:style w:type="character" w:customStyle="1" w:styleId="WW8Num14z3">
    <w:name w:val="WW8Num14z3"/>
    <w:rsid w:val="00E8276E"/>
  </w:style>
  <w:style w:type="character" w:customStyle="1" w:styleId="WW8Num14z4">
    <w:name w:val="WW8Num14z4"/>
    <w:rsid w:val="00E8276E"/>
  </w:style>
  <w:style w:type="character" w:customStyle="1" w:styleId="WW8Num14z5">
    <w:name w:val="WW8Num14z5"/>
    <w:rsid w:val="00E8276E"/>
  </w:style>
  <w:style w:type="character" w:customStyle="1" w:styleId="WW8Num14z6">
    <w:name w:val="WW8Num14z6"/>
    <w:rsid w:val="00E8276E"/>
  </w:style>
  <w:style w:type="character" w:customStyle="1" w:styleId="WW8Num14z7">
    <w:name w:val="WW8Num14z7"/>
    <w:rsid w:val="00E8276E"/>
  </w:style>
  <w:style w:type="character" w:customStyle="1" w:styleId="WW8Num14z8">
    <w:name w:val="WW8Num14z8"/>
    <w:rsid w:val="00E8276E"/>
  </w:style>
  <w:style w:type="character" w:customStyle="1" w:styleId="WW8Num15z0">
    <w:name w:val="WW8Num15z0"/>
    <w:rsid w:val="00E8276E"/>
    <w:rPr>
      <w:rFonts w:eastAsia="Calibri"/>
      <w:b/>
      <w:bCs/>
      <w:color w:val="00000A"/>
      <w:sz w:val="22"/>
      <w:szCs w:val="22"/>
    </w:rPr>
  </w:style>
  <w:style w:type="character" w:customStyle="1" w:styleId="WW8Num15z1">
    <w:name w:val="WW8Num15z1"/>
    <w:rsid w:val="00E8276E"/>
  </w:style>
  <w:style w:type="character" w:customStyle="1" w:styleId="WW8Num15z2">
    <w:name w:val="WW8Num15z2"/>
    <w:rsid w:val="00E8276E"/>
  </w:style>
  <w:style w:type="character" w:customStyle="1" w:styleId="WW8Num15z3">
    <w:name w:val="WW8Num15z3"/>
    <w:rsid w:val="00E8276E"/>
  </w:style>
  <w:style w:type="character" w:customStyle="1" w:styleId="WW8Num15z4">
    <w:name w:val="WW8Num15z4"/>
    <w:rsid w:val="00E8276E"/>
  </w:style>
  <w:style w:type="character" w:customStyle="1" w:styleId="WW8Num15z5">
    <w:name w:val="WW8Num15z5"/>
    <w:rsid w:val="00E8276E"/>
  </w:style>
  <w:style w:type="character" w:customStyle="1" w:styleId="WW8Num15z6">
    <w:name w:val="WW8Num15z6"/>
    <w:rsid w:val="00E8276E"/>
  </w:style>
  <w:style w:type="character" w:customStyle="1" w:styleId="WW8Num15z7">
    <w:name w:val="WW8Num15z7"/>
    <w:rsid w:val="00E8276E"/>
  </w:style>
  <w:style w:type="character" w:customStyle="1" w:styleId="WW8Num15z8">
    <w:name w:val="WW8Num15z8"/>
    <w:rsid w:val="00E8276E"/>
  </w:style>
  <w:style w:type="character" w:customStyle="1" w:styleId="WW8Num16z0">
    <w:name w:val="WW8Num16z0"/>
    <w:rsid w:val="00E8276E"/>
    <w:rPr>
      <w:b/>
      <w:bCs/>
      <w:color w:val="00000A"/>
      <w:sz w:val="22"/>
      <w:szCs w:val="22"/>
    </w:rPr>
  </w:style>
  <w:style w:type="character" w:customStyle="1" w:styleId="WW8Num16z1">
    <w:name w:val="WW8Num16z1"/>
    <w:rsid w:val="00E8276E"/>
    <w:rPr>
      <w:color w:val="000000"/>
      <w:sz w:val="20"/>
    </w:rPr>
  </w:style>
  <w:style w:type="character" w:customStyle="1" w:styleId="WW8Num16z2">
    <w:name w:val="WW8Num16z2"/>
    <w:rsid w:val="00E8276E"/>
  </w:style>
  <w:style w:type="character" w:customStyle="1" w:styleId="WW8Num16z3">
    <w:name w:val="WW8Num16z3"/>
    <w:rsid w:val="00E8276E"/>
  </w:style>
  <w:style w:type="character" w:customStyle="1" w:styleId="WW8Num16z4">
    <w:name w:val="WW8Num16z4"/>
    <w:rsid w:val="00E8276E"/>
  </w:style>
  <w:style w:type="character" w:customStyle="1" w:styleId="WW8Num16z5">
    <w:name w:val="WW8Num16z5"/>
    <w:rsid w:val="00E8276E"/>
  </w:style>
  <w:style w:type="character" w:customStyle="1" w:styleId="WW8Num16z6">
    <w:name w:val="WW8Num16z6"/>
    <w:rsid w:val="00E8276E"/>
  </w:style>
  <w:style w:type="character" w:customStyle="1" w:styleId="WW8Num16z7">
    <w:name w:val="WW8Num16z7"/>
    <w:rsid w:val="00E8276E"/>
  </w:style>
  <w:style w:type="character" w:customStyle="1" w:styleId="WW8Num16z8">
    <w:name w:val="WW8Num16z8"/>
    <w:rsid w:val="00E8276E"/>
  </w:style>
  <w:style w:type="character" w:customStyle="1" w:styleId="WW8Num17z0">
    <w:name w:val="WW8Num17z0"/>
    <w:rsid w:val="00E8276E"/>
    <w:rPr>
      <w:color w:val="00000A"/>
      <w:sz w:val="22"/>
      <w:szCs w:val="20"/>
    </w:rPr>
  </w:style>
  <w:style w:type="character" w:customStyle="1" w:styleId="WW8Num17z1">
    <w:name w:val="WW8Num17z1"/>
    <w:rsid w:val="00E8276E"/>
  </w:style>
  <w:style w:type="character" w:customStyle="1" w:styleId="WW8Num17z2">
    <w:name w:val="WW8Num17z2"/>
    <w:rsid w:val="00E8276E"/>
  </w:style>
  <w:style w:type="character" w:customStyle="1" w:styleId="WW8Num17z3">
    <w:name w:val="WW8Num17z3"/>
    <w:rsid w:val="00E8276E"/>
  </w:style>
  <w:style w:type="character" w:customStyle="1" w:styleId="WW8Num17z4">
    <w:name w:val="WW8Num17z4"/>
    <w:rsid w:val="00E8276E"/>
  </w:style>
  <w:style w:type="character" w:customStyle="1" w:styleId="WW8Num17z5">
    <w:name w:val="WW8Num17z5"/>
    <w:rsid w:val="00E8276E"/>
  </w:style>
  <w:style w:type="character" w:customStyle="1" w:styleId="WW8Num17z6">
    <w:name w:val="WW8Num17z6"/>
    <w:rsid w:val="00E8276E"/>
  </w:style>
  <w:style w:type="character" w:customStyle="1" w:styleId="WW8Num17z7">
    <w:name w:val="WW8Num17z7"/>
    <w:rsid w:val="00E8276E"/>
  </w:style>
  <w:style w:type="character" w:customStyle="1" w:styleId="WW8Num17z8">
    <w:name w:val="WW8Num17z8"/>
    <w:rsid w:val="00E8276E"/>
  </w:style>
  <w:style w:type="character" w:customStyle="1" w:styleId="WW8Num18z0">
    <w:name w:val="WW8Num18z0"/>
    <w:rsid w:val="00E8276E"/>
    <w:rPr>
      <w:color w:val="00000A"/>
      <w:sz w:val="22"/>
      <w:szCs w:val="20"/>
    </w:rPr>
  </w:style>
  <w:style w:type="character" w:customStyle="1" w:styleId="WW8Num18z1">
    <w:name w:val="WW8Num18z1"/>
    <w:rsid w:val="00E8276E"/>
  </w:style>
  <w:style w:type="character" w:customStyle="1" w:styleId="WW8Num18z2">
    <w:name w:val="WW8Num18z2"/>
    <w:rsid w:val="00E8276E"/>
  </w:style>
  <w:style w:type="character" w:customStyle="1" w:styleId="WW8Num18z3">
    <w:name w:val="WW8Num18z3"/>
    <w:rsid w:val="00E8276E"/>
  </w:style>
  <w:style w:type="character" w:customStyle="1" w:styleId="WW8Num18z4">
    <w:name w:val="WW8Num18z4"/>
    <w:rsid w:val="00E8276E"/>
  </w:style>
  <w:style w:type="character" w:customStyle="1" w:styleId="WW8Num18z5">
    <w:name w:val="WW8Num18z5"/>
    <w:rsid w:val="00E8276E"/>
  </w:style>
  <w:style w:type="character" w:customStyle="1" w:styleId="WW8Num18z6">
    <w:name w:val="WW8Num18z6"/>
    <w:rsid w:val="00E8276E"/>
  </w:style>
  <w:style w:type="character" w:customStyle="1" w:styleId="WW8Num18z7">
    <w:name w:val="WW8Num18z7"/>
    <w:rsid w:val="00E8276E"/>
  </w:style>
  <w:style w:type="character" w:customStyle="1" w:styleId="WW8Num18z8">
    <w:name w:val="WW8Num18z8"/>
    <w:rsid w:val="00E8276E"/>
  </w:style>
  <w:style w:type="character" w:customStyle="1" w:styleId="WW8Num19z0">
    <w:name w:val="WW8Num19z0"/>
    <w:rsid w:val="00E8276E"/>
    <w:rPr>
      <w:b/>
      <w:bCs/>
      <w:color w:val="00000A"/>
    </w:rPr>
  </w:style>
  <w:style w:type="character" w:customStyle="1" w:styleId="WW8Num19z1">
    <w:name w:val="WW8Num19z1"/>
    <w:rsid w:val="00E8276E"/>
  </w:style>
  <w:style w:type="character" w:customStyle="1" w:styleId="WW8Num19z2">
    <w:name w:val="WW8Num19z2"/>
    <w:rsid w:val="00E8276E"/>
  </w:style>
  <w:style w:type="character" w:customStyle="1" w:styleId="WW8Num19z3">
    <w:name w:val="WW8Num19z3"/>
    <w:rsid w:val="00E8276E"/>
  </w:style>
  <w:style w:type="character" w:customStyle="1" w:styleId="WW8Num19z4">
    <w:name w:val="WW8Num19z4"/>
    <w:rsid w:val="00E8276E"/>
  </w:style>
  <w:style w:type="character" w:customStyle="1" w:styleId="WW8Num19z5">
    <w:name w:val="WW8Num19z5"/>
    <w:rsid w:val="00E8276E"/>
  </w:style>
  <w:style w:type="character" w:customStyle="1" w:styleId="WW8Num19z6">
    <w:name w:val="WW8Num19z6"/>
    <w:rsid w:val="00E8276E"/>
  </w:style>
  <w:style w:type="character" w:customStyle="1" w:styleId="WW8Num19z7">
    <w:name w:val="WW8Num19z7"/>
    <w:rsid w:val="00E8276E"/>
  </w:style>
  <w:style w:type="character" w:customStyle="1" w:styleId="WW8Num19z8">
    <w:name w:val="WW8Num19z8"/>
    <w:rsid w:val="00E8276E"/>
  </w:style>
  <w:style w:type="character" w:customStyle="1" w:styleId="WW8Num20z0">
    <w:name w:val="WW8Num20z0"/>
    <w:rsid w:val="00E8276E"/>
    <w:rPr>
      <w:b w:val="0"/>
      <w:bCs/>
      <w:color w:val="00000A"/>
      <w:sz w:val="20"/>
    </w:rPr>
  </w:style>
  <w:style w:type="character" w:customStyle="1" w:styleId="WW8Num20z1">
    <w:name w:val="WW8Num20z1"/>
    <w:rsid w:val="00E8276E"/>
  </w:style>
  <w:style w:type="character" w:customStyle="1" w:styleId="WW8Num20z2">
    <w:name w:val="WW8Num20z2"/>
    <w:rsid w:val="00E8276E"/>
  </w:style>
  <w:style w:type="character" w:customStyle="1" w:styleId="WW8Num20z3">
    <w:name w:val="WW8Num20z3"/>
    <w:rsid w:val="00E8276E"/>
  </w:style>
  <w:style w:type="character" w:customStyle="1" w:styleId="WW8Num20z4">
    <w:name w:val="WW8Num20z4"/>
    <w:rsid w:val="00E8276E"/>
  </w:style>
  <w:style w:type="character" w:customStyle="1" w:styleId="WW8Num20z5">
    <w:name w:val="WW8Num20z5"/>
    <w:rsid w:val="00E8276E"/>
  </w:style>
  <w:style w:type="character" w:customStyle="1" w:styleId="WW8Num20z6">
    <w:name w:val="WW8Num20z6"/>
    <w:rsid w:val="00E8276E"/>
  </w:style>
  <w:style w:type="character" w:customStyle="1" w:styleId="WW8Num20z7">
    <w:name w:val="WW8Num20z7"/>
    <w:rsid w:val="00E8276E"/>
  </w:style>
  <w:style w:type="character" w:customStyle="1" w:styleId="WW8Num20z8">
    <w:name w:val="WW8Num20z8"/>
    <w:rsid w:val="00E8276E"/>
  </w:style>
  <w:style w:type="character" w:customStyle="1" w:styleId="WW8Num21z0">
    <w:name w:val="WW8Num21z0"/>
    <w:rsid w:val="00E8276E"/>
  </w:style>
  <w:style w:type="character" w:customStyle="1" w:styleId="WW8Num21z1">
    <w:name w:val="WW8Num21z1"/>
    <w:rsid w:val="00E8276E"/>
  </w:style>
  <w:style w:type="character" w:customStyle="1" w:styleId="WW8Num21z2">
    <w:name w:val="WW8Num21z2"/>
    <w:rsid w:val="00E8276E"/>
  </w:style>
  <w:style w:type="character" w:customStyle="1" w:styleId="WW8Num21z3">
    <w:name w:val="WW8Num21z3"/>
    <w:rsid w:val="00E8276E"/>
  </w:style>
  <w:style w:type="character" w:customStyle="1" w:styleId="WW8Num21z4">
    <w:name w:val="WW8Num21z4"/>
    <w:rsid w:val="00E8276E"/>
  </w:style>
  <w:style w:type="character" w:customStyle="1" w:styleId="WW8Num21z5">
    <w:name w:val="WW8Num21z5"/>
    <w:rsid w:val="00E8276E"/>
  </w:style>
  <w:style w:type="character" w:customStyle="1" w:styleId="WW8Num21z6">
    <w:name w:val="WW8Num21z6"/>
    <w:rsid w:val="00E8276E"/>
  </w:style>
  <w:style w:type="character" w:customStyle="1" w:styleId="WW8Num21z7">
    <w:name w:val="WW8Num21z7"/>
    <w:rsid w:val="00E8276E"/>
  </w:style>
  <w:style w:type="character" w:customStyle="1" w:styleId="WW8Num21z8">
    <w:name w:val="WW8Num21z8"/>
    <w:rsid w:val="00E8276E"/>
  </w:style>
  <w:style w:type="character" w:customStyle="1" w:styleId="WW8Num22z0">
    <w:name w:val="WW8Num22z0"/>
    <w:rsid w:val="00E8276E"/>
    <w:rPr>
      <w:rFonts w:cs="Calibri"/>
      <w:b w:val="0"/>
    </w:rPr>
  </w:style>
  <w:style w:type="character" w:customStyle="1" w:styleId="WW8Num22z1">
    <w:name w:val="WW8Num22z1"/>
    <w:rsid w:val="00E8276E"/>
  </w:style>
  <w:style w:type="character" w:customStyle="1" w:styleId="WW8Num22z2">
    <w:name w:val="WW8Num22z2"/>
    <w:rsid w:val="00E8276E"/>
  </w:style>
  <w:style w:type="character" w:customStyle="1" w:styleId="WW8Num22z3">
    <w:name w:val="WW8Num22z3"/>
    <w:rsid w:val="00E8276E"/>
  </w:style>
  <w:style w:type="character" w:customStyle="1" w:styleId="WW8Num22z4">
    <w:name w:val="WW8Num22z4"/>
    <w:rsid w:val="00E8276E"/>
  </w:style>
  <w:style w:type="character" w:customStyle="1" w:styleId="WW8Num22z5">
    <w:name w:val="WW8Num22z5"/>
    <w:rsid w:val="00E8276E"/>
  </w:style>
  <w:style w:type="character" w:customStyle="1" w:styleId="WW8Num22z6">
    <w:name w:val="WW8Num22z6"/>
    <w:rsid w:val="00E8276E"/>
  </w:style>
  <w:style w:type="character" w:customStyle="1" w:styleId="WW8Num22z7">
    <w:name w:val="WW8Num22z7"/>
    <w:rsid w:val="00E8276E"/>
  </w:style>
  <w:style w:type="character" w:customStyle="1" w:styleId="WW8Num22z8">
    <w:name w:val="WW8Num22z8"/>
    <w:rsid w:val="00E8276E"/>
  </w:style>
  <w:style w:type="character" w:customStyle="1" w:styleId="WW8Num23z0">
    <w:name w:val="WW8Num23z0"/>
    <w:rsid w:val="00E8276E"/>
    <w:rPr>
      <w:rFonts w:cs="Arial"/>
      <w:b/>
      <w:sz w:val="16"/>
      <w:szCs w:val="16"/>
    </w:rPr>
  </w:style>
  <w:style w:type="character" w:customStyle="1" w:styleId="WW8Num23z1">
    <w:name w:val="WW8Num23z1"/>
    <w:rsid w:val="00E8276E"/>
  </w:style>
  <w:style w:type="character" w:customStyle="1" w:styleId="WW8Num23z2">
    <w:name w:val="WW8Num23z2"/>
    <w:rsid w:val="00E8276E"/>
  </w:style>
  <w:style w:type="character" w:customStyle="1" w:styleId="WW8Num23z3">
    <w:name w:val="WW8Num23z3"/>
    <w:rsid w:val="00E8276E"/>
  </w:style>
  <w:style w:type="character" w:customStyle="1" w:styleId="WW8Num23z4">
    <w:name w:val="WW8Num23z4"/>
    <w:rsid w:val="00E8276E"/>
  </w:style>
  <w:style w:type="character" w:customStyle="1" w:styleId="WW8Num23z5">
    <w:name w:val="WW8Num23z5"/>
    <w:rsid w:val="00E8276E"/>
  </w:style>
  <w:style w:type="character" w:customStyle="1" w:styleId="WW8Num23z6">
    <w:name w:val="WW8Num23z6"/>
    <w:rsid w:val="00E8276E"/>
  </w:style>
  <w:style w:type="character" w:customStyle="1" w:styleId="WW8Num23z7">
    <w:name w:val="WW8Num23z7"/>
    <w:rsid w:val="00E8276E"/>
  </w:style>
  <w:style w:type="character" w:customStyle="1" w:styleId="WW8Num23z8">
    <w:name w:val="WW8Num23z8"/>
    <w:rsid w:val="00E8276E"/>
  </w:style>
  <w:style w:type="character" w:customStyle="1" w:styleId="WW8Num24z0">
    <w:name w:val="WW8Num24z0"/>
    <w:rsid w:val="00E8276E"/>
    <w:rPr>
      <w:rFonts w:cs="Arial"/>
      <w:b w:val="0"/>
      <w:strike w:val="0"/>
      <w:dstrike w:val="0"/>
      <w:color w:val="00000A"/>
      <w:sz w:val="22"/>
      <w:szCs w:val="16"/>
    </w:rPr>
  </w:style>
  <w:style w:type="character" w:customStyle="1" w:styleId="WW8Num24z1">
    <w:name w:val="WW8Num24z1"/>
    <w:rsid w:val="00E8276E"/>
  </w:style>
  <w:style w:type="character" w:customStyle="1" w:styleId="WW8Num24z2">
    <w:name w:val="WW8Num24z2"/>
    <w:rsid w:val="00E8276E"/>
  </w:style>
  <w:style w:type="character" w:customStyle="1" w:styleId="WW8Num24z3">
    <w:name w:val="WW8Num24z3"/>
    <w:rsid w:val="00E8276E"/>
  </w:style>
  <w:style w:type="character" w:customStyle="1" w:styleId="WW8Num24z4">
    <w:name w:val="WW8Num24z4"/>
    <w:rsid w:val="00E8276E"/>
  </w:style>
  <w:style w:type="character" w:customStyle="1" w:styleId="WW8Num24z5">
    <w:name w:val="WW8Num24z5"/>
    <w:rsid w:val="00E8276E"/>
  </w:style>
  <w:style w:type="character" w:customStyle="1" w:styleId="WW8Num24z6">
    <w:name w:val="WW8Num24z6"/>
    <w:rsid w:val="00E8276E"/>
  </w:style>
  <w:style w:type="character" w:customStyle="1" w:styleId="WW8Num24z7">
    <w:name w:val="WW8Num24z7"/>
    <w:rsid w:val="00E8276E"/>
  </w:style>
  <w:style w:type="character" w:customStyle="1" w:styleId="WW8Num24z8">
    <w:name w:val="WW8Num24z8"/>
    <w:rsid w:val="00E8276E"/>
  </w:style>
  <w:style w:type="character" w:customStyle="1" w:styleId="WW8Num25z0">
    <w:name w:val="WW8Num25z0"/>
    <w:rsid w:val="00E8276E"/>
  </w:style>
  <w:style w:type="character" w:customStyle="1" w:styleId="WW8Num25z1">
    <w:name w:val="WW8Num25z1"/>
    <w:rsid w:val="00E8276E"/>
  </w:style>
  <w:style w:type="character" w:customStyle="1" w:styleId="WW8Num25z2">
    <w:name w:val="WW8Num25z2"/>
    <w:rsid w:val="00E8276E"/>
  </w:style>
  <w:style w:type="character" w:customStyle="1" w:styleId="WW8Num25z3">
    <w:name w:val="WW8Num25z3"/>
    <w:rsid w:val="00E8276E"/>
  </w:style>
  <w:style w:type="character" w:customStyle="1" w:styleId="WW8Num25z4">
    <w:name w:val="WW8Num25z4"/>
    <w:rsid w:val="00E8276E"/>
  </w:style>
  <w:style w:type="character" w:customStyle="1" w:styleId="WW8Num25z5">
    <w:name w:val="WW8Num25z5"/>
    <w:rsid w:val="00E8276E"/>
  </w:style>
  <w:style w:type="character" w:customStyle="1" w:styleId="WW8Num25z6">
    <w:name w:val="WW8Num25z6"/>
    <w:rsid w:val="00E8276E"/>
  </w:style>
  <w:style w:type="character" w:customStyle="1" w:styleId="WW8Num25z7">
    <w:name w:val="WW8Num25z7"/>
    <w:rsid w:val="00E8276E"/>
  </w:style>
  <w:style w:type="character" w:customStyle="1" w:styleId="WW8Num25z8">
    <w:name w:val="WW8Num25z8"/>
    <w:rsid w:val="00E8276E"/>
  </w:style>
  <w:style w:type="character" w:customStyle="1" w:styleId="WW8Num26z0">
    <w:name w:val="WW8Num26z0"/>
    <w:rsid w:val="00E8276E"/>
    <w:rPr>
      <w:rFonts w:cs="Tahoma"/>
      <w:b/>
      <w:sz w:val="20"/>
      <w:szCs w:val="20"/>
    </w:rPr>
  </w:style>
  <w:style w:type="character" w:customStyle="1" w:styleId="WW8Num26z1">
    <w:name w:val="WW8Num26z1"/>
    <w:rsid w:val="00E8276E"/>
  </w:style>
  <w:style w:type="character" w:customStyle="1" w:styleId="WW8Num26z2">
    <w:name w:val="WW8Num26z2"/>
    <w:rsid w:val="00E8276E"/>
  </w:style>
  <w:style w:type="character" w:customStyle="1" w:styleId="WW8Num26z3">
    <w:name w:val="WW8Num26z3"/>
    <w:rsid w:val="00E8276E"/>
  </w:style>
  <w:style w:type="character" w:customStyle="1" w:styleId="WW8Num26z4">
    <w:name w:val="WW8Num26z4"/>
    <w:rsid w:val="00E8276E"/>
  </w:style>
  <w:style w:type="character" w:customStyle="1" w:styleId="WW8Num26z5">
    <w:name w:val="WW8Num26z5"/>
    <w:rsid w:val="00E8276E"/>
  </w:style>
  <w:style w:type="character" w:customStyle="1" w:styleId="WW8Num26z6">
    <w:name w:val="WW8Num26z6"/>
    <w:rsid w:val="00E8276E"/>
    <w:rPr>
      <w:b/>
    </w:rPr>
  </w:style>
  <w:style w:type="character" w:customStyle="1" w:styleId="WW8Num26z7">
    <w:name w:val="WW8Num26z7"/>
    <w:rsid w:val="00E8276E"/>
  </w:style>
  <w:style w:type="character" w:customStyle="1" w:styleId="WW8Num26z8">
    <w:name w:val="WW8Num26z8"/>
    <w:rsid w:val="00E8276E"/>
  </w:style>
  <w:style w:type="character" w:customStyle="1" w:styleId="WW8Num27z0">
    <w:name w:val="WW8Num27z0"/>
    <w:rsid w:val="00E8276E"/>
    <w:rPr>
      <w:rFonts w:ascii="Symbol" w:hAnsi="Symbol" w:cs="Symbol"/>
    </w:rPr>
  </w:style>
  <w:style w:type="character" w:customStyle="1" w:styleId="WW8Num27z1">
    <w:name w:val="WW8Num27z1"/>
    <w:rsid w:val="00E8276E"/>
    <w:rPr>
      <w:rFonts w:ascii="Courier New" w:hAnsi="Courier New" w:cs="Courier New"/>
    </w:rPr>
  </w:style>
  <w:style w:type="character" w:customStyle="1" w:styleId="WW8Num27z2">
    <w:name w:val="WW8Num27z2"/>
    <w:rsid w:val="00E8276E"/>
    <w:rPr>
      <w:rFonts w:ascii="Wingdings" w:hAnsi="Wingdings" w:cs="Wingdings"/>
    </w:rPr>
  </w:style>
  <w:style w:type="character" w:customStyle="1" w:styleId="WW8Num27z3">
    <w:name w:val="WW8Num27z3"/>
    <w:rsid w:val="00E8276E"/>
  </w:style>
  <w:style w:type="character" w:customStyle="1" w:styleId="WW8Num27z4">
    <w:name w:val="WW8Num27z4"/>
    <w:rsid w:val="00E8276E"/>
  </w:style>
  <w:style w:type="character" w:customStyle="1" w:styleId="WW8Num27z5">
    <w:name w:val="WW8Num27z5"/>
    <w:rsid w:val="00E8276E"/>
  </w:style>
  <w:style w:type="character" w:customStyle="1" w:styleId="WW8Num27z6">
    <w:name w:val="WW8Num27z6"/>
    <w:rsid w:val="00E8276E"/>
    <w:rPr>
      <w:b/>
    </w:rPr>
  </w:style>
  <w:style w:type="character" w:customStyle="1" w:styleId="WW8Num27z7">
    <w:name w:val="WW8Num27z7"/>
    <w:rsid w:val="00E8276E"/>
  </w:style>
  <w:style w:type="character" w:customStyle="1" w:styleId="WW8Num27z8">
    <w:name w:val="WW8Num27z8"/>
    <w:rsid w:val="00E8276E"/>
  </w:style>
  <w:style w:type="character" w:customStyle="1" w:styleId="WW8Num28z0">
    <w:name w:val="WW8Num28z0"/>
    <w:rsid w:val="00E8276E"/>
    <w:rPr>
      <w:rFonts w:eastAsia="Times New Roman" w:cs="Tahoma"/>
      <w:b/>
      <w:sz w:val="20"/>
      <w:szCs w:val="20"/>
    </w:rPr>
  </w:style>
  <w:style w:type="character" w:customStyle="1" w:styleId="WW8Num28z1">
    <w:name w:val="WW8Num28z1"/>
    <w:rsid w:val="00E8276E"/>
  </w:style>
  <w:style w:type="character" w:customStyle="1" w:styleId="WW8Num28z2">
    <w:name w:val="WW8Num28z2"/>
    <w:rsid w:val="00E8276E"/>
  </w:style>
  <w:style w:type="character" w:customStyle="1" w:styleId="WW8Num29z0">
    <w:name w:val="WW8Num29z0"/>
    <w:rsid w:val="00E8276E"/>
    <w:rPr>
      <w:rFonts w:eastAsia="Calibri" w:cs="Times New Roman"/>
      <w:b/>
      <w:color w:val="00000A"/>
      <w:sz w:val="22"/>
      <w:szCs w:val="20"/>
    </w:rPr>
  </w:style>
  <w:style w:type="character" w:customStyle="1" w:styleId="WW8Num29z1">
    <w:name w:val="WW8Num29z1"/>
    <w:rsid w:val="00E8276E"/>
  </w:style>
  <w:style w:type="character" w:customStyle="1" w:styleId="WW8Num29z2">
    <w:name w:val="WW8Num29z2"/>
    <w:rsid w:val="00E8276E"/>
  </w:style>
  <w:style w:type="character" w:customStyle="1" w:styleId="WW8Num29z3">
    <w:name w:val="WW8Num29z3"/>
    <w:rsid w:val="00E8276E"/>
  </w:style>
  <w:style w:type="character" w:customStyle="1" w:styleId="WW8Num29z4">
    <w:name w:val="WW8Num29z4"/>
    <w:rsid w:val="00E8276E"/>
  </w:style>
  <w:style w:type="character" w:customStyle="1" w:styleId="WW8Num29z5">
    <w:name w:val="WW8Num29z5"/>
    <w:rsid w:val="00E8276E"/>
  </w:style>
  <w:style w:type="character" w:customStyle="1" w:styleId="WW8Num29z6">
    <w:name w:val="WW8Num29z6"/>
    <w:rsid w:val="00E8276E"/>
  </w:style>
  <w:style w:type="character" w:customStyle="1" w:styleId="WW8Num29z7">
    <w:name w:val="WW8Num29z7"/>
    <w:rsid w:val="00E8276E"/>
  </w:style>
  <w:style w:type="character" w:customStyle="1" w:styleId="WW8Num29z8">
    <w:name w:val="WW8Num29z8"/>
    <w:rsid w:val="00E8276E"/>
  </w:style>
  <w:style w:type="character" w:customStyle="1" w:styleId="WW8Num30z0">
    <w:name w:val="WW8Num30z0"/>
    <w:rsid w:val="00E8276E"/>
    <w:rPr>
      <w:rFonts w:eastAsia="Calibri" w:cs="Calibri"/>
      <w:b w:val="0"/>
      <w:color w:val="00000A"/>
      <w:sz w:val="22"/>
      <w:szCs w:val="20"/>
    </w:rPr>
  </w:style>
  <w:style w:type="character" w:customStyle="1" w:styleId="WW8Num30z1">
    <w:name w:val="WW8Num30z1"/>
    <w:rsid w:val="00E8276E"/>
  </w:style>
  <w:style w:type="character" w:customStyle="1" w:styleId="WW8Num30z2">
    <w:name w:val="WW8Num30z2"/>
    <w:rsid w:val="00E8276E"/>
  </w:style>
  <w:style w:type="character" w:customStyle="1" w:styleId="WW8Num30z3">
    <w:name w:val="WW8Num30z3"/>
    <w:rsid w:val="00E8276E"/>
  </w:style>
  <w:style w:type="character" w:customStyle="1" w:styleId="WW8Num30z4">
    <w:name w:val="WW8Num30z4"/>
    <w:rsid w:val="00E8276E"/>
  </w:style>
  <w:style w:type="character" w:customStyle="1" w:styleId="WW8Num30z5">
    <w:name w:val="WW8Num30z5"/>
    <w:rsid w:val="00E8276E"/>
  </w:style>
  <w:style w:type="character" w:customStyle="1" w:styleId="WW8Num30z6">
    <w:name w:val="WW8Num30z6"/>
    <w:rsid w:val="00E8276E"/>
  </w:style>
  <w:style w:type="character" w:customStyle="1" w:styleId="WW8Num30z7">
    <w:name w:val="WW8Num30z7"/>
    <w:rsid w:val="00E8276E"/>
  </w:style>
  <w:style w:type="character" w:customStyle="1" w:styleId="WW8Num30z8">
    <w:name w:val="WW8Num30z8"/>
    <w:rsid w:val="00E8276E"/>
  </w:style>
  <w:style w:type="character" w:customStyle="1" w:styleId="WW8Num31z0">
    <w:name w:val="WW8Num31z0"/>
    <w:rsid w:val="00E8276E"/>
    <w:rPr>
      <w:rFonts w:cs="Calibri"/>
      <w:b w:val="0"/>
      <w:color w:val="00000A"/>
      <w:sz w:val="22"/>
      <w:szCs w:val="22"/>
    </w:rPr>
  </w:style>
  <w:style w:type="character" w:customStyle="1" w:styleId="WW8Num31z1">
    <w:name w:val="WW8Num31z1"/>
    <w:rsid w:val="00E8276E"/>
  </w:style>
  <w:style w:type="character" w:customStyle="1" w:styleId="WW8Num31z2">
    <w:name w:val="WW8Num31z2"/>
    <w:rsid w:val="00E8276E"/>
  </w:style>
  <w:style w:type="character" w:customStyle="1" w:styleId="WW8Num31z3">
    <w:name w:val="WW8Num31z3"/>
    <w:rsid w:val="00E8276E"/>
  </w:style>
  <w:style w:type="character" w:customStyle="1" w:styleId="WW8Num31z4">
    <w:name w:val="WW8Num31z4"/>
    <w:rsid w:val="00E8276E"/>
  </w:style>
  <w:style w:type="character" w:customStyle="1" w:styleId="WW8Num31z5">
    <w:name w:val="WW8Num31z5"/>
    <w:rsid w:val="00E8276E"/>
  </w:style>
  <w:style w:type="character" w:customStyle="1" w:styleId="WW8Num31z6">
    <w:name w:val="WW8Num31z6"/>
    <w:rsid w:val="00E8276E"/>
  </w:style>
  <w:style w:type="character" w:customStyle="1" w:styleId="WW8Num31z7">
    <w:name w:val="WW8Num31z7"/>
    <w:rsid w:val="00E8276E"/>
  </w:style>
  <w:style w:type="character" w:customStyle="1" w:styleId="WW8Num31z8">
    <w:name w:val="WW8Num31z8"/>
    <w:rsid w:val="00E8276E"/>
  </w:style>
  <w:style w:type="character" w:customStyle="1" w:styleId="WW8Num32z0">
    <w:name w:val="WW8Num32z0"/>
    <w:rsid w:val="00E8276E"/>
    <w:rPr>
      <w:rFonts w:cs="Calibri"/>
      <w:b w:val="0"/>
      <w:color w:val="00000A"/>
      <w:sz w:val="20"/>
      <w:szCs w:val="22"/>
    </w:rPr>
  </w:style>
  <w:style w:type="character" w:customStyle="1" w:styleId="WW8Num32z1">
    <w:name w:val="WW8Num32z1"/>
    <w:rsid w:val="00E8276E"/>
  </w:style>
  <w:style w:type="character" w:customStyle="1" w:styleId="WW8Num32z2">
    <w:name w:val="WW8Num32z2"/>
    <w:rsid w:val="00E8276E"/>
  </w:style>
  <w:style w:type="character" w:customStyle="1" w:styleId="WW8Num32z3">
    <w:name w:val="WW8Num32z3"/>
    <w:rsid w:val="00E8276E"/>
  </w:style>
  <w:style w:type="character" w:customStyle="1" w:styleId="WW8Num32z4">
    <w:name w:val="WW8Num32z4"/>
    <w:rsid w:val="00E8276E"/>
  </w:style>
  <w:style w:type="character" w:customStyle="1" w:styleId="WW8Num32z5">
    <w:name w:val="WW8Num32z5"/>
    <w:rsid w:val="00E8276E"/>
  </w:style>
  <w:style w:type="character" w:customStyle="1" w:styleId="WW8Num32z6">
    <w:name w:val="WW8Num32z6"/>
    <w:rsid w:val="00E8276E"/>
  </w:style>
  <w:style w:type="character" w:customStyle="1" w:styleId="WW8Num32z7">
    <w:name w:val="WW8Num32z7"/>
    <w:rsid w:val="00E8276E"/>
  </w:style>
  <w:style w:type="character" w:customStyle="1" w:styleId="WW8Num32z8">
    <w:name w:val="WW8Num32z8"/>
    <w:rsid w:val="00E8276E"/>
  </w:style>
  <w:style w:type="character" w:customStyle="1" w:styleId="WW8Num33z0">
    <w:name w:val="WW8Num33z0"/>
    <w:rsid w:val="00E8276E"/>
    <w:rPr>
      <w:rFonts w:cs="Calibri"/>
      <w:color w:val="00000A"/>
      <w:sz w:val="22"/>
      <w:szCs w:val="22"/>
    </w:rPr>
  </w:style>
  <w:style w:type="character" w:customStyle="1" w:styleId="WW8Num33z1">
    <w:name w:val="WW8Num33z1"/>
    <w:rsid w:val="00E8276E"/>
  </w:style>
  <w:style w:type="character" w:customStyle="1" w:styleId="WW8Num33z2">
    <w:name w:val="WW8Num33z2"/>
    <w:rsid w:val="00E8276E"/>
  </w:style>
  <w:style w:type="character" w:customStyle="1" w:styleId="WW8Num33z3">
    <w:name w:val="WW8Num33z3"/>
    <w:rsid w:val="00E8276E"/>
  </w:style>
  <w:style w:type="character" w:customStyle="1" w:styleId="WW8Num33z4">
    <w:name w:val="WW8Num33z4"/>
    <w:rsid w:val="00E8276E"/>
  </w:style>
  <w:style w:type="character" w:customStyle="1" w:styleId="WW8Num33z5">
    <w:name w:val="WW8Num33z5"/>
    <w:rsid w:val="00E8276E"/>
  </w:style>
  <w:style w:type="character" w:customStyle="1" w:styleId="WW8Num33z6">
    <w:name w:val="WW8Num33z6"/>
    <w:rsid w:val="00E8276E"/>
  </w:style>
  <w:style w:type="character" w:customStyle="1" w:styleId="WW8Num33z7">
    <w:name w:val="WW8Num33z7"/>
    <w:rsid w:val="00E8276E"/>
  </w:style>
  <w:style w:type="character" w:customStyle="1" w:styleId="WW8Num33z8">
    <w:name w:val="WW8Num33z8"/>
    <w:rsid w:val="00E8276E"/>
  </w:style>
  <w:style w:type="character" w:customStyle="1" w:styleId="WW8Num34z0">
    <w:name w:val="WW8Num34z0"/>
    <w:rsid w:val="00E8276E"/>
  </w:style>
  <w:style w:type="character" w:customStyle="1" w:styleId="WW8Num34z1">
    <w:name w:val="WW8Num34z1"/>
    <w:rsid w:val="00E8276E"/>
  </w:style>
  <w:style w:type="character" w:customStyle="1" w:styleId="WW8Num34z2">
    <w:name w:val="WW8Num34z2"/>
    <w:rsid w:val="00E8276E"/>
  </w:style>
  <w:style w:type="character" w:customStyle="1" w:styleId="WW8Num34z3">
    <w:name w:val="WW8Num34z3"/>
    <w:rsid w:val="00E8276E"/>
  </w:style>
  <w:style w:type="character" w:customStyle="1" w:styleId="WW8Num34z4">
    <w:name w:val="WW8Num34z4"/>
    <w:rsid w:val="00E8276E"/>
  </w:style>
  <w:style w:type="character" w:customStyle="1" w:styleId="WW8Num34z5">
    <w:name w:val="WW8Num34z5"/>
    <w:rsid w:val="00E8276E"/>
  </w:style>
  <w:style w:type="character" w:customStyle="1" w:styleId="WW8Num34z6">
    <w:name w:val="WW8Num34z6"/>
    <w:rsid w:val="00E8276E"/>
  </w:style>
  <w:style w:type="character" w:customStyle="1" w:styleId="WW8Num34z7">
    <w:name w:val="WW8Num34z7"/>
    <w:rsid w:val="00E8276E"/>
  </w:style>
  <w:style w:type="character" w:customStyle="1" w:styleId="WW8Num34z8">
    <w:name w:val="WW8Num34z8"/>
    <w:rsid w:val="00E8276E"/>
  </w:style>
  <w:style w:type="character" w:customStyle="1" w:styleId="WW8Num35z0">
    <w:name w:val="WW8Num35z0"/>
    <w:rsid w:val="00E8276E"/>
    <w:rPr>
      <w:rFonts w:cs="Calibri"/>
      <w:color w:val="00000A"/>
    </w:rPr>
  </w:style>
  <w:style w:type="character" w:customStyle="1" w:styleId="WW8Num35z1">
    <w:name w:val="WW8Num35z1"/>
    <w:rsid w:val="00E8276E"/>
  </w:style>
  <w:style w:type="character" w:customStyle="1" w:styleId="WW8Num35z2">
    <w:name w:val="WW8Num35z2"/>
    <w:rsid w:val="00E8276E"/>
  </w:style>
  <w:style w:type="character" w:customStyle="1" w:styleId="WW8Num35z3">
    <w:name w:val="WW8Num35z3"/>
    <w:rsid w:val="00E8276E"/>
  </w:style>
  <w:style w:type="character" w:customStyle="1" w:styleId="WW8Num35z4">
    <w:name w:val="WW8Num35z4"/>
    <w:rsid w:val="00E8276E"/>
  </w:style>
  <w:style w:type="character" w:customStyle="1" w:styleId="WW8Num35z5">
    <w:name w:val="WW8Num35z5"/>
    <w:rsid w:val="00E8276E"/>
  </w:style>
  <w:style w:type="character" w:customStyle="1" w:styleId="WW8Num35z6">
    <w:name w:val="WW8Num35z6"/>
    <w:rsid w:val="00E8276E"/>
  </w:style>
  <w:style w:type="character" w:customStyle="1" w:styleId="WW8Num35z7">
    <w:name w:val="WW8Num35z7"/>
    <w:rsid w:val="00E8276E"/>
  </w:style>
  <w:style w:type="character" w:customStyle="1" w:styleId="WW8Num35z8">
    <w:name w:val="WW8Num35z8"/>
    <w:rsid w:val="00E8276E"/>
  </w:style>
  <w:style w:type="character" w:customStyle="1" w:styleId="WW8Num36z0">
    <w:name w:val="WW8Num36z0"/>
    <w:rsid w:val="00E8276E"/>
    <w:rPr>
      <w:rFonts w:cs="Calibri"/>
    </w:rPr>
  </w:style>
  <w:style w:type="character" w:customStyle="1" w:styleId="WW8Num36z1">
    <w:name w:val="WW8Num36z1"/>
    <w:rsid w:val="00E8276E"/>
  </w:style>
  <w:style w:type="character" w:customStyle="1" w:styleId="WW8Num36z2">
    <w:name w:val="WW8Num36z2"/>
    <w:rsid w:val="00E8276E"/>
  </w:style>
  <w:style w:type="character" w:customStyle="1" w:styleId="WW8Num36z3">
    <w:name w:val="WW8Num36z3"/>
    <w:rsid w:val="00E8276E"/>
  </w:style>
  <w:style w:type="character" w:customStyle="1" w:styleId="WW8Num36z4">
    <w:name w:val="WW8Num36z4"/>
    <w:rsid w:val="00E8276E"/>
  </w:style>
  <w:style w:type="character" w:customStyle="1" w:styleId="WW8Num36z5">
    <w:name w:val="WW8Num36z5"/>
    <w:rsid w:val="00E8276E"/>
  </w:style>
  <w:style w:type="character" w:customStyle="1" w:styleId="WW8Num36z6">
    <w:name w:val="WW8Num36z6"/>
    <w:rsid w:val="00E8276E"/>
  </w:style>
  <w:style w:type="character" w:customStyle="1" w:styleId="WW8Num36z7">
    <w:name w:val="WW8Num36z7"/>
    <w:rsid w:val="00E8276E"/>
  </w:style>
  <w:style w:type="character" w:customStyle="1" w:styleId="WW8Num36z8">
    <w:name w:val="WW8Num36z8"/>
    <w:rsid w:val="00E8276E"/>
  </w:style>
  <w:style w:type="character" w:customStyle="1" w:styleId="WW8Num37z0">
    <w:name w:val="WW8Num37z0"/>
    <w:rsid w:val="00E8276E"/>
    <w:rPr>
      <w:rFonts w:ascii="Symbol" w:hAnsi="Symbol" w:cs="OpenSymbol"/>
    </w:rPr>
  </w:style>
  <w:style w:type="character" w:customStyle="1" w:styleId="WW8Num37z1">
    <w:name w:val="WW8Num37z1"/>
    <w:rsid w:val="00E8276E"/>
  </w:style>
  <w:style w:type="character" w:customStyle="1" w:styleId="WW8Num37z2">
    <w:name w:val="WW8Num37z2"/>
    <w:rsid w:val="00E8276E"/>
  </w:style>
  <w:style w:type="character" w:customStyle="1" w:styleId="WW8Num37z3">
    <w:name w:val="WW8Num37z3"/>
    <w:rsid w:val="00E8276E"/>
  </w:style>
  <w:style w:type="character" w:customStyle="1" w:styleId="WW8Num37z4">
    <w:name w:val="WW8Num37z4"/>
    <w:rsid w:val="00E8276E"/>
  </w:style>
  <w:style w:type="character" w:customStyle="1" w:styleId="WW8Num37z5">
    <w:name w:val="WW8Num37z5"/>
    <w:rsid w:val="00E8276E"/>
  </w:style>
  <w:style w:type="character" w:customStyle="1" w:styleId="WW8Num37z6">
    <w:name w:val="WW8Num37z6"/>
    <w:rsid w:val="00E8276E"/>
  </w:style>
  <w:style w:type="character" w:customStyle="1" w:styleId="WW8Num37z7">
    <w:name w:val="WW8Num37z7"/>
    <w:rsid w:val="00E8276E"/>
  </w:style>
  <w:style w:type="character" w:customStyle="1" w:styleId="WW8Num37z8">
    <w:name w:val="WW8Num37z8"/>
    <w:rsid w:val="00E8276E"/>
  </w:style>
  <w:style w:type="character" w:customStyle="1" w:styleId="WW8Num38z0">
    <w:name w:val="WW8Num38z0"/>
    <w:rsid w:val="00E8276E"/>
    <w:rPr>
      <w:rFonts w:ascii="Symbol" w:hAnsi="Symbol" w:cs="OpenSymbol"/>
    </w:rPr>
  </w:style>
  <w:style w:type="character" w:customStyle="1" w:styleId="WW8Num39z0">
    <w:name w:val="WW8Num39z0"/>
    <w:rsid w:val="00E8276E"/>
    <w:rPr>
      <w:rFonts w:ascii="Symbol" w:hAnsi="Symbol" w:cs="Symbol"/>
    </w:rPr>
  </w:style>
  <w:style w:type="character" w:customStyle="1" w:styleId="WW8Num40z0">
    <w:name w:val="WW8Num40z0"/>
    <w:rsid w:val="00E8276E"/>
    <w:rPr>
      <w:rFonts w:ascii="Symbol" w:hAnsi="Symbol" w:cs="Symbol"/>
    </w:rPr>
  </w:style>
  <w:style w:type="character" w:customStyle="1" w:styleId="WW8Num40z1">
    <w:name w:val="WW8Num40z1"/>
    <w:rsid w:val="00E8276E"/>
    <w:rPr>
      <w:rFonts w:ascii="Courier New" w:hAnsi="Courier New" w:cs="Courier New"/>
    </w:rPr>
  </w:style>
  <w:style w:type="character" w:customStyle="1" w:styleId="WW8Num40z2">
    <w:name w:val="WW8Num40z2"/>
    <w:rsid w:val="00E8276E"/>
    <w:rPr>
      <w:rFonts w:ascii="Wingdings" w:hAnsi="Wingdings" w:cs="Wingdings"/>
    </w:rPr>
  </w:style>
  <w:style w:type="character" w:customStyle="1" w:styleId="WW8Num28z3">
    <w:name w:val="WW8Num28z3"/>
    <w:rsid w:val="00E8276E"/>
  </w:style>
  <w:style w:type="character" w:customStyle="1" w:styleId="WW8Num28z4">
    <w:name w:val="WW8Num28z4"/>
    <w:rsid w:val="00E8276E"/>
  </w:style>
  <w:style w:type="character" w:customStyle="1" w:styleId="WW8Num28z5">
    <w:name w:val="WW8Num28z5"/>
    <w:rsid w:val="00E8276E"/>
  </w:style>
  <w:style w:type="character" w:customStyle="1" w:styleId="WW8Num28z6">
    <w:name w:val="WW8Num28z6"/>
    <w:rsid w:val="00E8276E"/>
  </w:style>
  <w:style w:type="character" w:customStyle="1" w:styleId="WW8Num28z7">
    <w:name w:val="WW8Num28z7"/>
    <w:rsid w:val="00E8276E"/>
  </w:style>
  <w:style w:type="character" w:customStyle="1" w:styleId="WW8Num28z8">
    <w:name w:val="WW8Num28z8"/>
    <w:rsid w:val="00E8276E"/>
  </w:style>
  <w:style w:type="character" w:customStyle="1" w:styleId="WW8Num39z1">
    <w:name w:val="WW8Num39z1"/>
    <w:rsid w:val="00E8276E"/>
    <w:rPr>
      <w:rFonts w:ascii="Courier New" w:hAnsi="Courier New" w:cs="Courier New"/>
    </w:rPr>
  </w:style>
  <w:style w:type="character" w:customStyle="1" w:styleId="WW8Num39z2">
    <w:name w:val="WW8Num39z2"/>
    <w:rsid w:val="00E8276E"/>
    <w:rPr>
      <w:rFonts w:ascii="Wingdings" w:hAnsi="Wingdings" w:cs="Wingdings"/>
    </w:rPr>
  </w:style>
  <w:style w:type="character" w:customStyle="1" w:styleId="Domylnaczcionkaakapitu2">
    <w:name w:val="Domyślna czcionka akapitu2"/>
    <w:rsid w:val="00E8276E"/>
  </w:style>
  <w:style w:type="character" w:customStyle="1" w:styleId="Odwoaniedokomentarza1">
    <w:name w:val="Odwołanie do komentarza1"/>
    <w:rsid w:val="00E8276E"/>
    <w:rPr>
      <w:sz w:val="16"/>
      <w:szCs w:val="16"/>
    </w:rPr>
  </w:style>
  <w:style w:type="character" w:customStyle="1" w:styleId="Tekstzastpczy1">
    <w:name w:val="Tekst zastępczy1"/>
    <w:rsid w:val="00E8276E"/>
    <w:rPr>
      <w:color w:val="808080"/>
    </w:rPr>
  </w:style>
  <w:style w:type="character" w:customStyle="1" w:styleId="TekstpodstawowywcityZnak">
    <w:name w:val="Tekst podstawowy wcięty Znak"/>
    <w:rsid w:val="00E8276E"/>
    <w:rPr>
      <w:rFonts w:ascii="Times New Roman" w:eastAsia="Times New Roman" w:hAnsi="Times New Roman" w:cs="Calibri"/>
      <w:b/>
      <w:sz w:val="20"/>
      <w:szCs w:val="20"/>
    </w:rPr>
  </w:style>
  <w:style w:type="character" w:customStyle="1" w:styleId="highlight">
    <w:name w:val="highlight"/>
    <w:basedOn w:val="Domylnaczcionkaakapitu2"/>
    <w:rsid w:val="00E8276E"/>
  </w:style>
  <w:style w:type="character" w:customStyle="1" w:styleId="Odwoanieprzypisukocowego1">
    <w:name w:val="Odwołanie przypisu końcowego1"/>
    <w:rsid w:val="00E8276E"/>
    <w:rPr>
      <w:vertAlign w:val="superscript"/>
    </w:rPr>
  </w:style>
  <w:style w:type="character" w:customStyle="1" w:styleId="Odwoanieprzypisudolnego1">
    <w:name w:val="Odwołanie przypisu dolnego1"/>
    <w:rsid w:val="00E8276E"/>
    <w:rPr>
      <w:vertAlign w:val="superscript"/>
    </w:rPr>
  </w:style>
  <w:style w:type="character" w:customStyle="1" w:styleId="ListLabel1">
    <w:name w:val="ListLabel 1"/>
    <w:rsid w:val="00E8276E"/>
    <w:rPr>
      <w:b w:val="0"/>
      <w:color w:val="00000A"/>
      <w:sz w:val="20"/>
    </w:rPr>
  </w:style>
  <w:style w:type="character" w:customStyle="1" w:styleId="ListLabel2">
    <w:name w:val="ListLabel 2"/>
    <w:rsid w:val="00E8276E"/>
    <w:rPr>
      <w:color w:val="00000A"/>
    </w:rPr>
  </w:style>
  <w:style w:type="character" w:customStyle="1" w:styleId="ListLabel3">
    <w:name w:val="ListLabel 3"/>
    <w:rsid w:val="00E8276E"/>
    <w:rPr>
      <w:b w:val="0"/>
      <w:strike w:val="0"/>
      <w:dstrike w:val="0"/>
      <w:color w:val="00000A"/>
      <w:sz w:val="22"/>
    </w:rPr>
  </w:style>
  <w:style w:type="character" w:customStyle="1" w:styleId="ListLabel4">
    <w:name w:val="ListLabel 4"/>
    <w:rsid w:val="00E8276E"/>
    <w:rPr>
      <w:b w:val="0"/>
      <w:color w:val="00000A"/>
      <w:sz w:val="22"/>
    </w:rPr>
  </w:style>
  <w:style w:type="character" w:customStyle="1" w:styleId="ListLabel5">
    <w:name w:val="ListLabel 5"/>
    <w:rsid w:val="00E8276E"/>
    <w:rPr>
      <w:color w:val="000000"/>
      <w:sz w:val="20"/>
    </w:rPr>
  </w:style>
  <w:style w:type="character" w:customStyle="1" w:styleId="ListLabel6">
    <w:name w:val="ListLabel 6"/>
    <w:rsid w:val="00E8276E"/>
    <w:rPr>
      <w:rFonts w:cs="Calibri"/>
      <w:b w:val="0"/>
    </w:rPr>
  </w:style>
  <w:style w:type="character" w:customStyle="1" w:styleId="ListLabel7">
    <w:name w:val="ListLabel 7"/>
    <w:rsid w:val="00E8276E"/>
    <w:rPr>
      <w:b/>
    </w:rPr>
  </w:style>
  <w:style w:type="character" w:customStyle="1" w:styleId="ListLabel8">
    <w:name w:val="ListLabel 8"/>
    <w:rsid w:val="00E8276E"/>
    <w:rPr>
      <w:rFonts w:cs="Tahoma"/>
      <w:b/>
      <w:sz w:val="20"/>
      <w:szCs w:val="20"/>
    </w:rPr>
  </w:style>
  <w:style w:type="character" w:customStyle="1" w:styleId="ListLabel9">
    <w:name w:val="ListLabel 9"/>
    <w:rsid w:val="00E8276E"/>
    <w:rPr>
      <w:rFonts w:cs="Courier New"/>
    </w:rPr>
  </w:style>
  <w:style w:type="character" w:customStyle="1" w:styleId="ListLabel10">
    <w:name w:val="ListLabel 10"/>
    <w:rsid w:val="00E8276E"/>
    <w:rPr>
      <w:rFonts w:eastAsia="Times New Roman" w:cs="Tahoma"/>
      <w:b/>
      <w:sz w:val="20"/>
      <w:szCs w:val="20"/>
    </w:rPr>
  </w:style>
  <w:style w:type="character" w:customStyle="1" w:styleId="ListLabel11">
    <w:name w:val="ListLabel 11"/>
    <w:rsid w:val="00E8276E"/>
    <w:rPr>
      <w:rFonts w:cs="Times New Roman"/>
    </w:rPr>
  </w:style>
  <w:style w:type="character" w:customStyle="1" w:styleId="ListLabel12">
    <w:name w:val="ListLabel 12"/>
    <w:rsid w:val="00E8276E"/>
    <w:rPr>
      <w:rFonts w:cs="Times New Roman"/>
      <w:color w:val="00000A"/>
    </w:rPr>
  </w:style>
  <w:style w:type="character" w:customStyle="1" w:styleId="Symbolewypunktowania">
    <w:name w:val="Symbole wypunktowania"/>
    <w:rsid w:val="00E8276E"/>
    <w:rPr>
      <w:rFonts w:ascii="OpenSymbol" w:eastAsia="OpenSymbol" w:hAnsi="OpenSymbol" w:cs="OpenSymbol"/>
    </w:rPr>
  </w:style>
  <w:style w:type="paragraph" w:customStyle="1" w:styleId="Akapitzlist3">
    <w:name w:val="Akapit z listą3"/>
    <w:basedOn w:val="Normalny"/>
    <w:rsid w:val="00E8276E"/>
    <w:pPr>
      <w:suppressAutoHyphens/>
      <w:spacing w:line="100" w:lineRule="atLeast"/>
      <w:ind w:left="720"/>
    </w:pPr>
    <w:rPr>
      <w:rFonts w:ascii="Times New Roman" w:eastAsia="Times New Roman" w:hAnsi="Times New Roman" w:cs="Times New Roman"/>
      <w:kern w:val="1"/>
      <w:sz w:val="20"/>
      <w:szCs w:val="20"/>
      <w:lang w:val="pl-PL" w:eastAsia="ar-SA"/>
    </w:rPr>
  </w:style>
  <w:style w:type="paragraph" w:customStyle="1" w:styleId="Tekstkomentarza1">
    <w:name w:val="Tekst komentarza1"/>
    <w:basedOn w:val="Normalny"/>
    <w:rsid w:val="00E8276E"/>
    <w:pPr>
      <w:suppressAutoHyphens/>
      <w:spacing w:line="100" w:lineRule="atLeast"/>
    </w:pPr>
    <w:rPr>
      <w:rFonts w:ascii="Times New Roman" w:eastAsia="Times New Roman" w:hAnsi="Times New Roman" w:cs="Times New Roman"/>
      <w:kern w:val="1"/>
      <w:sz w:val="20"/>
      <w:szCs w:val="20"/>
      <w:lang w:val="pl-PL" w:eastAsia="ar-SA"/>
    </w:rPr>
  </w:style>
  <w:style w:type="paragraph" w:customStyle="1" w:styleId="Tematkomentarza1">
    <w:name w:val="Temat komentarza1"/>
    <w:basedOn w:val="Tekstkomentarza1"/>
    <w:rsid w:val="00E8276E"/>
    <w:rPr>
      <w:b/>
      <w:bCs/>
    </w:rPr>
  </w:style>
  <w:style w:type="paragraph" w:customStyle="1" w:styleId="Tekstdymka1">
    <w:name w:val="Tekst dymka1"/>
    <w:basedOn w:val="Normalny"/>
    <w:rsid w:val="00E8276E"/>
    <w:pPr>
      <w:suppressAutoHyphens/>
      <w:spacing w:line="100" w:lineRule="atLeast"/>
    </w:pPr>
    <w:rPr>
      <w:rFonts w:ascii="Tahoma" w:eastAsia="Times New Roman" w:hAnsi="Tahoma" w:cs="Tahoma"/>
      <w:kern w:val="1"/>
      <w:sz w:val="16"/>
      <w:szCs w:val="16"/>
      <w:lang w:val="pl-PL" w:eastAsia="ar-SA"/>
    </w:rPr>
  </w:style>
  <w:style w:type="paragraph" w:customStyle="1" w:styleId="Tekstkomentarza11">
    <w:name w:val="Tekst komentarza11"/>
    <w:basedOn w:val="Normalny"/>
    <w:rsid w:val="00E8276E"/>
    <w:pPr>
      <w:suppressAutoHyphens/>
      <w:spacing w:line="100" w:lineRule="atLeast"/>
    </w:pPr>
    <w:rPr>
      <w:rFonts w:ascii="Times New Roman" w:eastAsia="Times New Roman" w:hAnsi="Times New Roman" w:cs="Calibri"/>
      <w:kern w:val="1"/>
      <w:sz w:val="20"/>
      <w:szCs w:val="20"/>
      <w:lang w:val="pl-PL" w:eastAsia="ar-SA"/>
    </w:rPr>
  </w:style>
  <w:style w:type="paragraph" w:customStyle="1" w:styleId="Bezodstpw2">
    <w:name w:val="Bez odstępów2"/>
    <w:basedOn w:val="Normalny"/>
    <w:rsid w:val="00E8276E"/>
    <w:pPr>
      <w:suppressAutoHyphens/>
      <w:spacing w:line="100" w:lineRule="atLeast"/>
      <w:ind w:left="1009" w:hanging="452"/>
      <w:jc w:val="both"/>
    </w:pPr>
    <w:rPr>
      <w:rFonts w:ascii="Times New Roman" w:eastAsia="Calibri" w:hAnsi="Times New Roman" w:cs="Calibri"/>
      <w:kern w:val="1"/>
      <w:sz w:val="20"/>
      <w:szCs w:val="20"/>
      <w:lang w:val="pl-PL" w:eastAsia="en-US" w:bidi="en-US"/>
    </w:rPr>
  </w:style>
  <w:style w:type="paragraph" w:customStyle="1" w:styleId="TekstprzypisudolnegoTekstprzypisu">
    <w:name w:val="Tekst przypisu dolnego.Tekst przypisu"/>
    <w:basedOn w:val="Normalny"/>
    <w:uiPriority w:val="99"/>
    <w:rsid w:val="00E8276E"/>
    <w:pPr>
      <w:widowControl w:val="0"/>
      <w:suppressAutoHyphens/>
      <w:spacing w:line="100" w:lineRule="atLeast"/>
    </w:pPr>
    <w:rPr>
      <w:rFonts w:ascii="Times New Roman" w:eastAsia="Times New Roman" w:hAnsi="Times New Roman" w:cs="Times New Roman"/>
      <w:kern w:val="1"/>
      <w:sz w:val="20"/>
      <w:szCs w:val="20"/>
      <w:lang w:val="pl-PL" w:eastAsia="ar-SA"/>
    </w:rPr>
  </w:style>
  <w:style w:type="paragraph" w:styleId="Tekstpodstawowywcity">
    <w:name w:val="Body Text Indent"/>
    <w:basedOn w:val="Normalny"/>
    <w:link w:val="TekstpodstawowywcityZnak1"/>
    <w:rsid w:val="00E8276E"/>
    <w:pPr>
      <w:tabs>
        <w:tab w:val="left" w:pos="1134"/>
        <w:tab w:val="left" w:pos="1701"/>
        <w:tab w:val="left" w:pos="1985"/>
      </w:tabs>
      <w:suppressAutoHyphens/>
      <w:spacing w:line="100" w:lineRule="atLeast"/>
      <w:ind w:left="1985" w:hanging="1136"/>
    </w:pPr>
    <w:rPr>
      <w:rFonts w:ascii="Times New Roman" w:eastAsia="Times New Roman" w:hAnsi="Times New Roman" w:cs="Calibri"/>
      <w:b/>
      <w:kern w:val="1"/>
      <w:sz w:val="20"/>
      <w:szCs w:val="20"/>
      <w:lang w:val="pl-PL" w:eastAsia="ar-SA"/>
    </w:rPr>
  </w:style>
  <w:style w:type="character" w:customStyle="1" w:styleId="TekstpodstawowywcityZnak1">
    <w:name w:val="Tekst podstawowy wcięty Znak1"/>
    <w:basedOn w:val="Domylnaczcionkaakapitu"/>
    <w:link w:val="Tekstpodstawowywcity"/>
    <w:rsid w:val="00E8276E"/>
    <w:rPr>
      <w:rFonts w:ascii="Times New Roman" w:eastAsia="Times New Roman" w:hAnsi="Times New Roman" w:cs="Calibri"/>
      <w:b/>
      <w:kern w:val="1"/>
      <w:sz w:val="20"/>
      <w:szCs w:val="20"/>
      <w:lang w:val="pl-PL" w:eastAsia="ar-SA"/>
    </w:rPr>
  </w:style>
  <w:style w:type="paragraph" w:customStyle="1" w:styleId="ZnakZnakZnakZnak">
    <w:name w:val="Znak Znak Znak Znak"/>
    <w:basedOn w:val="Normalny"/>
    <w:rsid w:val="00E8276E"/>
    <w:pPr>
      <w:suppressAutoHyphens/>
      <w:spacing w:line="100" w:lineRule="atLeast"/>
    </w:pPr>
    <w:rPr>
      <w:rFonts w:ascii="Times New Roman" w:eastAsia="Times New Roman" w:hAnsi="Times New Roman" w:cs="Times New Roman"/>
      <w:kern w:val="1"/>
      <w:sz w:val="24"/>
      <w:szCs w:val="24"/>
      <w:lang w:val="pl-PL" w:eastAsia="ar-SA"/>
    </w:rPr>
  </w:style>
  <w:style w:type="paragraph" w:customStyle="1" w:styleId="Tekstprzypisukocowego1">
    <w:name w:val="Tekst przypisu końcowego1"/>
    <w:basedOn w:val="Normalny"/>
    <w:rsid w:val="00E8276E"/>
    <w:pPr>
      <w:suppressAutoHyphens/>
      <w:spacing w:line="100" w:lineRule="atLeast"/>
    </w:pPr>
    <w:rPr>
      <w:rFonts w:ascii="Times New Roman" w:eastAsia="Times New Roman" w:hAnsi="Times New Roman" w:cs="Times New Roman"/>
      <w:kern w:val="1"/>
      <w:sz w:val="20"/>
      <w:szCs w:val="20"/>
      <w:lang w:val="pl-PL" w:eastAsia="ar-SA"/>
    </w:rPr>
  </w:style>
  <w:style w:type="paragraph" w:customStyle="1" w:styleId="NormalnyWeb1">
    <w:name w:val="Normalny (Web)1"/>
    <w:basedOn w:val="Normalny"/>
    <w:rsid w:val="00E8276E"/>
    <w:pPr>
      <w:suppressAutoHyphens/>
      <w:spacing w:before="280" w:after="280" w:line="100" w:lineRule="atLeast"/>
    </w:pPr>
    <w:rPr>
      <w:rFonts w:ascii="Times New Roman" w:eastAsia="Times New Roman" w:hAnsi="Times New Roman" w:cs="Calibri"/>
      <w:kern w:val="1"/>
      <w:sz w:val="24"/>
      <w:szCs w:val="24"/>
      <w:lang w:val="pl-PL" w:eastAsia="ar-SA"/>
    </w:rPr>
  </w:style>
  <w:style w:type="paragraph" w:customStyle="1" w:styleId="p0">
    <w:name w:val="p0"/>
    <w:basedOn w:val="Normalny"/>
    <w:rsid w:val="00E8276E"/>
    <w:pPr>
      <w:suppressAutoHyphens/>
      <w:spacing w:before="280" w:after="280" w:line="100" w:lineRule="atLeast"/>
    </w:pPr>
    <w:rPr>
      <w:rFonts w:ascii="Times New Roman" w:eastAsia="Times New Roman" w:hAnsi="Times New Roman" w:cs="Calibri"/>
      <w:kern w:val="1"/>
      <w:sz w:val="24"/>
      <w:szCs w:val="24"/>
      <w:lang w:val="pl-PL" w:eastAsia="ar-SA"/>
    </w:rPr>
  </w:style>
  <w:style w:type="paragraph" w:customStyle="1" w:styleId="Poprawka1">
    <w:name w:val="Poprawka1"/>
    <w:rsid w:val="00E8276E"/>
    <w:pPr>
      <w:suppressAutoHyphens/>
      <w:spacing w:line="100" w:lineRule="atLeast"/>
    </w:pPr>
    <w:rPr>
      <w:rFonts w:ascii="Calibri" w:eastAsia="SimSun" w:hAnsi="Calibri" w:cs="font866"/>
      <w:lang w:val="pl-PL" w:eastAsia="ar-SA"/>
    </w:rPr>
  </w:style>
  <w:style w:type="paragraph" w:customStyle="1" w:styleId="Tekstprzypisudolnego1">
    <w:name w:val="Tekst przypisu dolnego1"/>
    <w:basedOn w:val="Normalny"/>
    <w:rsid w:val="00E8276E"/>
    <w:pPr>
      <w:suppressAutoHyphens/>
      <w:spacing w:line="100" w:lineRule="atLeast"/>
    </w:pPr>
    <w:rPr>
      <w:rFonts w:ascii="Calibri" w:eastAsia="Calibri" w:hAnsi="Calibri" w:cs="Times New Roman"/>
      <w:kern w:val="1"/>
      <w:sz w:val="20"/>
      <w:szCs w:val="20"/>
      <w:lang w:val="pl-PL" w:eastAsia="ar-SA"/>
    </w:rPr>
  </w:style>
  <w:style w:type="character" w:customStyle="1" w:styleId="TekstkomentarzaZnak1">
    <w:name w:val="Tekst komentarza Znak1"/>
    <w:uiPriority w:val="99"/>
    <w:semiHidden/>
    <w:rsid w:val="00E8276E"/>
    <w:rPr>
      <w:kern w:val="1"/>
      <w:lang w:eastAsia="ar-SA"/>
    </w:rPr>
  </w:style>
  <w:style w:type="character" w:customStyle="1" w:styleId="TematkomentarzaZnak1">
    <w:name w:val="Temat komentarza Znak1"/>
    <w:uiPriority w:val="99"/>
    <w:semiHidden/>
    <w:rsid w:val="00E8276E"/>
    <w:rPr>
      <w:b/>
      <w:bCs/>
      <w:kern w:val="1"/>
      <w:lang w:eastAsia="ar-SA"/>
    </w:rPr>
  </w:style>
  <w:style w:type="character" w:customStyle="1" w:styleId="TekstdymkaZnak1">
    <w:name w:val="Tekst dymka Znak1"/>
    <w:uiPriority w:val="99"/>
    <w:semiHidden/>
    <w:rsid w:val="00E8276E"/>
    <w:rPr>
      <w:rFonts w:ascii="Segoe UI" w:hAnsi="Segoe UI" w:cs="Segoe UI"/>
      <w:kern w:val="1"/>
      <w:sz w:val="18"/>
      <w:szCs w:val="18"/>
      <w:lang w:eastAsia="ar-SA"/>
    </w:rPr>
  </w:style>
  <w:style w:type="character" w:styleId="Tekstzastpczy">
    <w:name w:val="Placeholder Text"/>
    <w:uiPriority w:val="99"/>
    <w:semiHidden/>
    <w:rsid w:val="00E8276E"/>
    <w:rPr>
      <w:color w:val="808080"/>
    </w:rPr>
  </w:style>
  <w:style w:type="character" w:customStyle="1" w:styleId="TekstprzypisukocowegoZnak1">
    <w:name w:val="Tekst przypisu końcowego Znak1"/>
    <w:uiPriority w:val="99"/>
    <w:semiHidden/>
    <w:rsid w:val="00E8276E"/>
    <w:rPr>
      <w:kern w:val="1"/>
      <w:lang w:eastAsia="ar-SA"/>
    </w:rPr>
  </w:style>
  <w:style w:type="paragraph" w:styleId="Poprawka">
    <w:name w:val="Revision"/>
    <w:hidden/>
    <w:uiPriority w:val="99"/>
    <w:semiHidden/>
    <w:rsid w:val="00E8276E"/>
    <w:pPr>
      <w:spacing w:line="240" w:lineRule="auto"/>
    </w:pPr>
    <w:rPr>
      <w:rFonts w:ascii="Calibri" w:eastAsia="Calibri" w:hAnsi="Calibri" w:cs="Times New Roman"/>
      <w:lang w:val="pl-PL" w:eastAsia="en-US"/>
    </w:rPr>
  </w:style>
  <w:style w:type="character" w:customStyle="1" w:styleId="TekstprzypisudolnegoZnak1">
    <w:name w:val="Tekst przypisu dolnego Znak1"/>
    <w:uiPriority w:val="99"/>
    <w:semiHidden/>
    <w:rsid w:val="00E8276E"/>
    <w:rPr>
      <w:kern w:val="1"/>
      <w:lang w:eastAsia="ar-SA"/>
    </w:rPr>
  </w:style>
  <w:style w:type="paragraph" w:customStyle="1" w:styleId="Style43">
    <w:name w:val="Style43"/>
    <w:rsid w:val="00DE0E6A"/>
    <w:pPr>
      <w:suppressAutoHyphens/>
      <w:spacing w:line="100" w:lineRule="atLeast"/>
      <w:jc w:val="center"/>
    </w:pPr>
    <w:rPr>
      <w:rFonts w:ascii="Times New Roman" w:eastAsia="Times New Roman" w:hAnsi="Times New Roman" w:cs="Times New Roman"/>
      <w:kern w:val="2"/>
      <w:sz w:val="24"/>
      <w:szCs w:val="24"/>
      <w:lang w:val="pl-PL" w:eastAsia="ar-SA"/>
    </w:rPr>
  </w:style>
  <w:style w:type="character" w:customStyle="1" w:styleId="FontStyle65">
    <w:name w:val="Font Style65"/>
    <w:rsid w:val="00DE0E6A"/>
    <w:rPr>
      <w:rFonts w:ascii="Times New Roman" w:hAnsi="Times New Roman" w:cs="Times New Roman" w:hint="default"/>
      <w:b/>
      <w:bCs w:val="0"/>
      <w:sz w:val="18"/>
    </w:rPr>
  </w:style>
  <w:style w:type="paragraph" w:customStyle="1" w:styleId="Akapitzlist4">
    <w:name w:val="Akapit z listą4"/>
    <w:basedOn w:val="Normalny"/>
    <w:rsid w:val="001D5DA9"/>
    <w:pPr>
      <w:suppressAutoHyphens/>
      <w:spacing w:line="100" w:lineRule="atLeast"/>
      <w:ind w:left="720"/>
    </w:pPr>
    <w:rPr>
      <w:rFonts w:ascii="Times New Roman" w:eastAsia="Times New Roman" w:hAnsi="Times New Roman" w:cs="Times New Roman"/>
      <w:kern w:val="1"/>
      <w:sz w:val="20"/>
      <w:szCs w:val="20"/>
      <w:lang w:val="pl-PL" w:eastAsia="ar-SA"/>
    </w:rPr>
  </w:style>
  <w:style w:type="character" w:customStyle="1" w:styleId="markedcontent">
    <w:name w:val="markedcontent"/>
    <w:rsid w:val="00116576"/>
  </w:style>
  <w:style w:type="table" w:customStyle="1" w:styleId="Zwykatabela21">
    <w:name w:val="Zwykła tabela 21"/>
    <w:basedOn w:val="Standardowy"/>
    <w:uiPriority w:val="42"/>
    <w:rsid w:val="00A8326B"/>
    <w:pPr>
      <w:spacing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numbering" w:customStyle="1" w:styleId="Bezlisty1">
    <w:name w:val="Bez listy1"/>
    <w:next w:val="Bezlisty"/>
    <w:uiPriority w:val="99"/>
    <w:semiHidden/>
    <w:unhideWhenUsed/>
    <w:rsid w:val="009832D8"/>
  </w:style>
  <w:style w:type="table" w:customStyle="1" w:styleId="Tabela-Siatka1">
    <w:name w:val="Tabela - Siatka1"/>
    <w:basedOn w:val="Standardowy"/>
    <w:next w:val="Tabela-Siatka"/>
    <w:uiPriority w:val="39"/>
    <w:rsid w:val="009832D8"/>
    <w:pPr>
      <w:spacing w:line="240" w:lineRule="auto"/>
    </w:pPr>
    <w:rPr>
      <w:rFonts w:ascii="Times New Roman" w:eastAsia="Times New Roman" w:hAnsi="Times New Roman" w:cs="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A06B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7902436">
      <w:bodyDiv w:val="1"/>
      <w:marLeft w:val="0"/>
      <w:marRight w:val="0"/>
      <w:marTop w:val="0"/>
      <w:marBottom w:val="0"/>
      <w:divBdr>
        <w:top w:val="none" w:sz="0" w:space="0" w:color="auto"/>
        <w:left w:val="none" w:sz="0" w:space="0" w:color="auto"/>
        <w:bottom w:val="none" w:sz="0" w:space="0" w:color="auto"/>
        <w:right w:val="none" w:sz="0" w:space="0" w:color="auto"/>
      </w:divBdr>
    </w:div>
    <w:div w:id="602956991">
      <w:bodyDiv w:val="1"/>
      <w:marLeft w:val="0"/>
      <w:marRight w:val="0"/>
      <w:marTop w:val="0"/>
      <w:marBottom w:val="0"/>
      <w:divBdr>
        <w:top w:val="none" w:sz="0" w:space="0" w:color="auto"/>
        <w:left w:val="none" w:sz="0" w:space="0" w:color="auto"/>
        <w:bottom w:val="none" w:sz="0" w:space="0" w:color="auto"/>
        <w:right w:val="none" w:sz="0" w:space="0" w:color="auto"/>
      </w:divBdr>
      <w:divsChild>
        <w:div w:id="492916782">
          <w:marLeft w:val="360"/>
          <w:marRight w:val="0"/>
          <w:marTop w:val="0"/>
          <w:marBottom w:val="72"/>
          <w:divBdr>
            <w:top w:val="none" w:sz="0" w:space="0" w:color="auto"/>
            <w:left w:val="none" w:sz="0" w:space="0" w:color="auto"/>
            <w:bottom w:val="none" w:sz="0" w:space="0" w:color="auto"/>
            <w:right w:val="none" w:sz="0" w:space="0" w:color="auto"/>
          </w:divBdr>
          <w:divsChild>
            <w:div w:id="573783245">
              <w:marLeft w:val="0"/>
              <w:marRight w:val="0"/>
              <w:marTop w:val="0"/>
              <w:marBottom w:val="0"/>
              <w:divBdr>
                <w:top w:val="none" w:sz="0" w:space="0" w:color="auto"/>
                <w:left w:val="none" w:sz="0" w:space="0" w:color="auto"/>
                <w:bottom w:val="none" w:sz="0" w:space="0" w:color="auto"/>
                <w:right w:val="none" w:sz="0" w:space="0" w:color="auto"/>
              </w:divBdr>
            </w:div>
          </w:divsChild>
        </w:div>
        <w:div w:id="717751934">
          <w:marLeft w:val="360"/>
          <w:marRight w:val="0"/>
          <w:marTop w:val="0"/>
          <w:marBottom w:val="72"/>
          <w:divBdr>
            <w:top w:val="none" w:sz="0" w:space="0" w:color="auto"/>
            <w:left w:val="none" w:sz="0" w:space="0" w:color="auto"/>
            <w:bottom w:val="none" w:sz="0" w:space="0" w:color="auto"/>
            <w:right w:val="none" w:sz="0" w:space="0" w:color="auto"/>
          </w:divBdr>
          <w:divsChild>
            <w:div w:id="96800083">
              <w:marLeft w:val="0"/>
              <w:marRight w:val="0"/>
              <w:marTop w:val="0"/>
              <w:marBottom w:val="0"/>
              <w:divBdr>
                <w:top w:val="none" w:sz="0" w:space="0" w:color="auto"/>
                <w:left w:val="none" w:sz="0" w:space="0" w:color="auto"/>
                <w:bottom w:val="none" w:sz="0" w:space="0" w:color="auto"/>
                <w:right w:val="none" w:sz="0" w:space="0" w:color="auto"/>
              </w:divBdr>
            </w:div>
          </w:divsChild>
        </w:div>
        <w:div w:id="790855660">
          <w:marLeft w:val="360"/>
          <w:marRight w:val="0"/>
          <w:marTop w:val="72"/>
          <w:marBottom w:val="72"/>
          <w:divBdr>
            <w:top w:val="none" w:sz="0" w:space="0" w:color="auto"/>
            <w:left w:val="none" w:sz="0" w:space="0" w:color="auto"/>
            <w:bottom w:val="none" w:sz="0" w:space="0" w:color="auto"/>
            <w:right w:val="none" w:sz="0" w:space="0" w:color="auto"/>
          </w:divBdr>
          <w:divsChild>
            <w:div w:id="338238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4612">
      <w:bodyDiv w:val="1"/>
      <w:marLeft w:val="0"/>
      <w:marRight w:val="0"/>
      <w:marTop w:val="0"/>
      <w:marBottom w:val="0"/>
      <w:divBdr>
        <w:top w:val="none" w:sz="0" w:space="0" w:color="auto"/>
        <w:left w:val="none" w:sz="0" w:space="0" w:color="auto"/>
        <w:bottom w:val="none" w:sz="0" w:space="0" w:color="auto"/>
        <w:right w:val="none" w:sz="0" w:space="0" w:color="auto"/>
      </w:divBdr>
    </w:div>
    <w:div w:id="920796341">
      <w:bodyDiv w:val="1"/>
      <w:marLeft w:val="0"/>
      <w:marRight w:val="0"/>
      <w:marTop w:val="0"/>
      <w:marBottom w:val="0"/>
      <w:divBdr>
        <w:top w:val="none" w:sz="0" w:space="0" w:color="auto"/>
        <w:left w:val="none" w:sz="0" w:space="0" w:color="auto"/>
        <w:bottom w:val="none" w:sz="0" w:space="0" w:color="auto"/>
        <w:right w:val="none" w:sz="0" w:space="0" w:color="auto"/>
      </w:divBdr>
      <w:divsChild>
        <w:div w:id="451286726">
          <w:marLeft w:val="0"/>
          <w:marRight w:val="0"/>
          <w:marTop w:val="0"/>
          <w:marBottom w:val="0"/>
          <w:divBdr>
            <w:top w:val="none" w:sz="0" w:space="0" w:color="auto"/>
            <w:left w:val="none" w:sz="0" w:space="0" w:color="auto"/>
            <w:bottom w:val="none" w:sz="0" w:space="0" w:color="auto"/>
            <w:right w:val="none" w:sz="0" w:space="0" w:color="auto"/>
          </w:divBdr>
          <w:divsChild>
            <w:div w:id="100809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361180">
      <w:bodyDiv w:val="1"/>
      <w:marLeft w:val="0"/>
      <w:marRight w:val="0"/>
      <w:marTop w:val="0"/>
      <w:marBottom w:val="0"/>
      <w:divBdr>
        <w:top w:val="none" w:sz="0" w:space="0" w:color="auto"/>
        <w:left w:val="none" w:sz="0" w:space="0" w:color="auto"/>
        <w:bottom w:val="none" w:sz="0" w:space="0" w:color="auto"/>
        <w:right w:val="none" w:sz="0" w:space="0" w:color="auto"/>
      </w:divBdr>
    </w:div>
    <w:div w:id="1561283113">
      <w:bodyDiv w:val="1"/>
      <w:marLeft w:val="0"/>
      <w:marRight w:val="0"/>
      <w:marTop w:val="0"/>
      <w:marBottom w:val="0"/>
      <w:divBdr>
        <w:top w:val="none" w:sz="0" w:space="0" w:color="auto"/>
        <w:left w:val="none" w:sz="0" w:space="0" w:color="auto"/>
        <w:bottom w:val="none" w:sz="0" w:space="0" w:color="auto"/>
        <w:right w:val="none" w:sz="0" w:space="0" w:color="auto"/>
      </w:divBdr>
    </w:div>
    <w:div w:id="18163390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sip.lex.pl/" TargetMode="External"/><Relationship Id="rId18" Type="http://schemas.openxmlformats.org/officeDocument/2006/relationships/hyperlink" Target="https://sip.lex.pl/" TargetMode="External"/><Relationship Id="rId26" Type="http://schemas.openxmlformats.org/officeDocument/2006/relationships/hyperlink" Target="https://ezamowienia.gov.pl" TargetMode="External"/><Relationship Id="rId3" Type="http://schemas.openxmlformats.org/officeDocument/2006/relationships/styles" Target="styles.xml"/><Relationship Id="rId21" Type="http://schemas.openxmlformats.org/officeDocument/2006/relationships/hyperlink" Target="mailto:ug@ostaszewo.pl"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sip.lex.pl/" TargetMode="External"/><Relationship Id="rId17" Type="http://schemas.openxmlformats.org/officeDocument/2006/relationships/hyperlink" Target="https://sip.lex.pl/" TargetMode="External"/><Relationship Id="rId25" Type="http://schemas.openxmlformats.org/officeDocument/2006/relationships/hyperlink" Target="https://ezamowienia.gov.pl"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ip.lex.pl/" TargetMode="External"/><Relationship Id="rId20" Type="http://schemas.openxmlformats.org/officeDocument/2006/relationships/hyperlink" Target="https://sip.lex.pl/" TargetMode="External"/><Relationship Id="rId29" Type="http://schemas.openxmlformats.org/officeDocument/2006/relationships/hyperlink" Target="mailto:ug@ostaszewo.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staszewo.pl/" TargetMode="External"/><Relationship Id="rId24" Type="http://schemas.openxmlformats.org/officeDocument/2006/relationships/hyperlink" Target="https://www.gov.pl/web/mswia/oprogramowanie-do-pobrania"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hyperlink" Target="https://moj.gov.pl/nforms/signer/upload?xFormsAppName=SIGNER" TargetMode="External"/><Relationship Id="rId28" Type="http://schemas.openxmlformats.org/officeDocument/2006/relationships/hyperlink" Target="mailto:iod@ostaszewo.pl" TargetMode="External"/><Relationship Id="rId10" Type="http://schemas.openxmlformats.org/officeDocument/2006/relationships/hyperlink" Target="https://ugostaszewo.bip.gov.pl/" TargetMode="External"/><Relationship Id="rId19" Type="http://schemas.openxmlformats.org/officeDocument/2006/relationships/hyperlink" Target="https://sip.lex.pl/"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ostaszewo.pl/" TargetMode="External"/><Relationship Id="rId14" Type="http://schemas.openxmlformats.org/officeDocument/2006/relationships/hyperlink" Target="https://sip.lex.pl/" TargetMode="External"/><Relationship Id="rId22" Type="http://schemas.openxmlformats.org/officeDocument/2006/relationships/hyperlink" Target="https://www.nccert.pl/" TargetMode="External"/><Relationship Id="rId27" Type="http://schemas.openxmlformats.org/officeDocument/2006/relationships/hyperlink" Target="mailto:ug@ostaszewo.pl" TargetMode="External"/><Relationship Id="rId30" Type="http://schemas.openxmlformats.org/officeDocument/2006/relationships/footer" Target="footer1.xml"/><Relationship Id="rId8" Type="http://schemas.openxmlformats.org/officeDocument/2006/relationships/hyperlink" Target="mailto:zamowienia@ostaszewo.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0F3DA1-782D-4EAD-9A0E-F0E7D6A45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2444</TotalTime>
  <Pages>39</Pages>
  <Words>15078</Words>
  <Characters>90474</Characters>
  <Application>Microsoft Office Word</Application>
  <DocSecurity>0</DocSecurity>
  <Lines>753</Lines>
  <Paragraphs>210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105342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Beata Rembowska</dc:creator>
  <cp:lastModifiedBy>UG Ostaszewo</cp:lastModifiedBy>
  <cp:revision>80</cp:revision>
  <cp:lastPrinted>2026-04-13T10:06:00Z</cp:lastPrinted>
  <dcterms:created xsi:type="dcterms:W3CDTF">2023-11-08T10:56:00Z</dcterms:created>
  <dcterms:modified xsi:type="dcterms:W3CDTF">2026-04-21T11:43:00Z</dcterms:modified>
</cp:coreProperties>
</file>